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黑体" w:hAnsi="黑体" w:eastAsia="黑体"/>
          <w:bCs/>
          <w:color w:val="000000"/>
          <w:kern w:val="0"/>
          <w:sz w:val="28"/>
          <w:szCs w:val="36"/>
        </w:rPr>
      </w:pPr>
      <w:r>
        <w:rPr>
          <w:rFonts w:hint="eastAsia" w:ascii="黑体" w:hAnsi="黑体" w:eastAsia="黑体"/>
          <w:bCs/>
          <w:color w:val="000000"/>
          <w:kern w:val="0"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12204700</wp:posOffset>
            </wp:positionV>
            <wp:extent cx="292100" cy="457200"/>
            <wp:effectExtent l="0" t="0" r="1270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Cs/>
          <w:color w:val="000000"/>
          <w:kern w:val="0"/>
          <w:sz w:val="28"/>
          <w:szCs w:val="36"/>
        </w:rPr>
        <w:t>河北武邑中学</w:t>
      </w:r>
      <w:r>
        <w:rPr>
          <w:rFonts w:ascii="黑体" w:hAnsi="黑体" w:eastAsia="黑体"/>
          <w:bCs/>
          <w:color w:val="000000"/>
          <w:kern w:val="0"/>
          <w:sz w:val="28"/>
          <w:szCs w:val="36"/>
        </w:rPr>
        <w:t>2019-2020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36"/>
        </w:rPr>
        <w:t>学年八年级下学期</w:t>
      </w:r>
      <w:r>
        <w:rPr>
          <w:rFonts w:ascii="黑体" w:hAnsi="黑体" w:eastAsia="黑体"/>
          <w:bCs/>
          <w:color w:val="000000"/>
          <w:kern w:val="0"/>
          <w:sz w:val="28"/>
          <w:szCs w:val="36"/>
        </w:rPr>
        <w:t>3</w:t>
      </w:r>
      <w:r>
        <w:rPr>
          <w:rFonts w:hint="eastAsia" w:ascii="黑体" w:hAnsi="黑体" w:eastAsia="黑体"/>
          <w:bCs/>
          <w:color w:val="000000"/>
          <w:kern w:val="0"/>
          <w:sz w:val="28"/>
          <w:szCs w:val="36"/>
        </w:rPr>
        <w:t>月在线测试</w:t>
      </w:r>
    </w:p>
    <w:p>
      <w:pPr>
        <w:spacing w:line="360" w:lineRule="auto"/>
        <w:jc w:val="center"/>
        <w:rPr>
          <w:rFonts w:ascii="黑体" w:hAnsi="黑体" w:eastAsia="黑体"/>
          <w:bCs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kern w:val="0"/>
          <w:sz w:val="36"/>
          <w:szCs w:val="36"/>
        </w:rPr>
        <w:t>语文试卷</w:t>
      </w:r>
      <w:r>
        <w:rPr>
          <w:rFonts w:ascii="黑体" w:hAnsi="黑体" w:eastAsia="黑体"/>
          <w:bCs/>
          <w:color w:val="000000"/>
          <w:kern w:val="0"/>
          <w:sz w:val="36"/>
          <w:szCs w:val="36"/>
        </w:rPr>
        <w:t xml:space="preserve">         </w:t>
      </w:r>
    </w:p>
    <w:p>
      <w:pPr>
        <w:spacing w:line="360" w:lineRule="auto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一</w:t>
      </w:r>
      <w:r>
        <w:rPr>
          <w:rFonts w:ascii="黑体" w:hAnsi="黑体" w:eastAsia="黑体"/>
          <w:b/>
          <w:color w:val="000000"/>
          <w:szCs w:val="21"/>
        </w:rPr>
        <w:t xml:space="preserve"> </w:t>
      </w:r>
      <w:r>
        <w:rPr>
          <w:rFonts w:hint="eastAsia" w:ascii="黑体" w:hAnsi="黑体" w:eastAsia="黑体"/>
          <w:b/>
          <w:color w:val="000000"/>
          <w:szCs w:val="21"/>
        </w:rPr>
        <w:t>、积累与运用</w:t>
      </w:r>
      <w:r>
        <w:rPr>
          <w:rFonts w:ascii="黑体" w:hAnsi="黑体" w:eastAsia="黑体"/>
          <w:b/>
          <w:color w:val="000000"/>
          <w:szCs w:val="21"/>
        </w:rPr>
        <w:t xml:space="preserve"> </w:t>
      </w:r>
      <w:r>
        <w:rPr>
          <w:rFonts w:hint="eastAsia" w:ascii="黑体" w:hAnsi="黑体" w:eastAsia="黑体"/>
          <w:b/>
          <w:color w:val="000000"/>
          <w:szCs w:val="21"/>
        </w:rPr>
        <w:t>（</w:t>
      </w:r>
      <w:r>
        <w:rPr>
          <w:rFonts w:ascii="黑体" w:hAnsi="黑体" w:eastAsia="黑体"/>
          <w:b/>
          <w:color w:val="000000"/>
          <w:szCs w:val="21"/>
        </w:rPr>
        <w:t>24</w:t>
      </w:r>
      <w:r>
        <w:rPr>
          <w:rFonts w:hint="eastAsia" w:ascii="黑体" w:hAnsi="黑体" w:eastAsia="黑体"/>
          <w:b/>
          <w:color w:val="000000"/>
          <w:szCs w:val="21"/>
        </w:rPr>
        <w:t>分）</w:t>
      </w:r>
    </w:p>
    <w:p>
      <w:pPr>
        <w:spacing w:line="360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highlight w:val="white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  <w:lang w:val="zh-CN"/>
        </w:rPr>
        <w:t>、下面词语中加点字读音全部正确的一项是（</w:t>
      </w:r>
      <w:r>
        <w:rPr>
          <w:rFonts w:ascii="宋体" w:cs="宋体"/>
          <w:color w:val="000000"/>
          <w:kern w:val="0"/>
          <w:szCs w:val="21"/>
          <w:highlight w:val="white"/>
          <w:lang w:val="zh-CN"/>
        </w:rPr>
        <w:t>  </w:t>
      </w:r>
      <w:r>
        <w:rPr>
          <w:rFonts w:ascii="宋体" w:hAnsi="宋体" w:cs="宋体"/>
          <w:color w:val="000000"/>
          <w:kern w:val="0"/>
          <w:szCs w:val="21"/>
          <w:highlight w:val="whit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  <w:lang w:val="zh-CN"/>
        </w:rPr>
        <w:t>）（</w:t>
      </w:r>
      <w:r>
        <w:rPr>
          <w:rFonts w:ascii="宋体" w:hAnsi="宋体" w:cs="宋体"/>
          <w:color w:val="000000"/>
          <w:kern w:val="0"/>
          <w:szCs w:val="21"/>
          <w:highlight w:val="white"/>
          <w:lang w:val="zh-CN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  <w:lang w:val="zh-CN"/>
        </w:rPr>
        <w:t>分）</w:t>
      </w:r>
      <w:r>
        <w:rPr>
          <w:rFonts w:ascii="宋体" w:hAnsi="宋体" w:cs="宋体"/>
          <w:color w:val="000000"/>
          <w:kern w:val="0"/>
          <w:szCs w:val="21"/>
          <w:highlight w:val="white"/>
          <w:lang w:val="zh-CN"/>
        </w:rPr>
        <w:t xml:space="preserve">    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/>
          <w:color w:val="000000"/>
          <w:kern w:val="0"/>
          <w:szCs w:val="21"/>
          <w:lang w:val="zh-CN"/>
        </w:rPr>
        <w:t>A.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宽慰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w</w:t>
      </w:r>
      <w:r>
        <w:rPr>
          <w:rFonts w:hint="eastAsia" w:ascii="宋体" w:hAnsi="宋体" w:cs="宋体"/>
          <w:color w:val="000000"/>
          <w:kern w:val="0"/>
          <w:szCs w:val="21"/>
        </w:rPr>
        <w:t>è</w:t>
      </w:r>
      <w:r>
        <w:rPr>
          <w:rFonts w:ascii="宋体" w:hAnsi="宋体" w:cs="宋体"/>
          <w:color w:val="000000"/>
          <w:kern w:val="0"/>
          <w:szCs w:val="21"/>
        </w:rPr>
        <w:t>i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</w:rPr>
        <w:t>行辈</w:t>
      </w:r>
      <w:r>
        <w:rPr>
          <w:rFonts w:ascii="宋体" w:cs="宋体"/>
          <w:color w:val="000000"/>
          <w:kern w:val="0"/>
          <w:szCs w:val="21"/>
          <w:lang w:val="zh-CN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x</w:t>
      </w:r>
      <w:r>
        <w:rPr>
          <w:rFonts w:hint="eastAsia" w:ascii="宋体" w:hAnsi="宋体" w:cs="宋体"/>
          <w:color w:val="000000"/>
          <w:kern w:val="0"/>
          <w:szCs w:val="21"/>
        </w:rPr>
        <w:t>í</w:t>
      </w:r>
      <w:r>
        <w:rPr>
          <w:rFonts w:ascii="宋体" w:hAnsi="宋体" w:cs="宋体"/>
          <w:color w:val="000000"/>
          <w:kern w:val="0"/>
          <w:szCs w:val="21"/>
        </w:rPr>
        <w:t>ng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羁绊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j</w:t>
      </w:r>
      <w:r>
        <w:rPr>
          <w:rFonts w:hint="eastAsia" w:ascii="宋体" w:hAnsi="宋体" w:cs="宋体"/>
          <w:color w:val="000000"/>
          <w:kern w:val="0"/>
          <w:szCs w:val="21"/>
        </w:rPr>
        <w:t>ī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 xml:space="preserve">    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亢奋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k</w:t>
      </w:r>
      <w:r>
        <w:rPr>
          <w:rFonts w:hint="eastAsia" w:ascii="宋体" w:hAnsi="宋体" w:cs="宋体"/>
          <w:color w:val="000000"/>
          <w:kern w:val="0"/>
          <w:szCs w:val="21"/>
        </w:rPr>
        <w:t>à</w:t>
      </w:r>
      <w:r>
        <w:rPr>
          <w:rFonts w:ascii="宋体" w:hAnsi="宋体" w:cs="宋体"/>
          <w:color w:val="000000"/>
          <w:kern w:val="0"/>
          <w:szCs w:val="21"/>
        </w:rPr>
        <w:t>ng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/>
          <w:color w:val="000000"/>
          <w:kern w:val="0"/>
          <w:szCs w:val="21"/>
          <w:lang w:val="zh-CN"/>
        </w:rPr>
        <w:t>B.</w:t>
      </w:r>
      <w:r>
        <w:rPr>
          <w:rFonts w:ascii="宋体" w:hAnsi="宋体" w:cs="宋体"/>
          <w:color w:val="000000"/>
          <w:kern w:val="0"/>
          <w:szCs w:val="21"/>
          <w:em w:val="dot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em w:val="dot"/>
        </w:rPr>
        <w:t>怅惘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w</w:t>
      </w:r>
      <w:r>
        <w:rPr>
          <w:rFonts w:hint="eastAsia" w:ascii="宋体" w:hAnsi="宋体" w:cs="宋体"/>
          <w:color w:val="000000"/>
          <w:kern w:val="0"/>
          <w:szCs w:val="21"/>
        </w:rPr>
        <w:t>ǎ</w:t>
      </w:r>
      <w:r>
        <w:rPr>
          <w:rFonts w:ascii="宋体" w:hAnsi="宋体" w:cs="宋体"/>
          <w:color w:val="000000"/>
          <w:kern w:val="0"/>
          <w:szCs w:val="21"/>
        </w:rPr>
        <w:t>ng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冗杂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r</w:t>
      </w:r>
      <w:r>
        <w:rPr>
          <w:rFonts w:hint="eastAsia" w:ascii="宋体" w:hAnsi="宋体" w:cs="宋体"/>
          <w:color w:val="000000"/>
          <w:kern w:val="0"/>
          <w:szCs w:val="21"/>
        </w:rPr>
        <w:t>ǒ</w:t>
      </w:r>
      <w:r>
        <w:rPr>
          <w:rFonts w:ascii="宋体" w:hAnsi="宋体" w:cs="宋体"/>
          <w:color w:val="000000"/>
          <w:kern w:val="0"/>
          <w:szCs w:val="21"/>
        </w:rPr>
        <w:t>ng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 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</w:rPr>
        <w:t>糜子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m</w:t>
      </w:r>
      <w:r>
        <w:rPr>
          <w:rFonts w:hint="eastAsia" w:ascii="宋体" w:hAnsi="宋体" w:cs="宋体"/>
          <w:color w:val="000000"/>
          <w:kern w:val="0"/>
          <w:szCs w:val="21"/>
        </w:rPr>
        <w:t>ǐ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斡旋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w</w:t>
      </w:r>
      <w:r>
        <w:rPr>
          <w:rFonts w:hint="eastAsia" w:ascii="宋体" w:hAnsi="宋体" w:cs="宋体"/>
          <w:color w:val="000000"/>
          <w:kern w:val="0"/>
          <w:szCs w:val="21"/>
        </w:rPr>
        <w:t>ò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C. </w:t>
      </w:r>
      <w:r>
        <w:rPr>
          <w:rFonts w:hint="eastAsia" w:ascii="宋体" w:hAnsi="宋体" w:cs="宋体"/>
          <w:color w:val="000000"/>
          <w:kern w:val="0"/>
          <w:szCs w:val="21"/>
        </w:rPr>
        <w:t>蓦然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m</w:t>
      </w:r>
      <w:r>
        <w:rPr>
          <w:rFonts w:hint="eastAsia" w:ascii="宋体" w:hAnsi="宋体" w:cs="宋体"/>
          <w:color w:val="000000"/>
          <w:kern w:val="0"/>
          <w:szCs w:val="21"/>
        </w:rPr>
        <w:t>ù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cs="宋体"/>
          <w:color w:val="000000"/>
          <w:kern w:val="0"/>
          <w:szCs w:val="21"/>
          <w:lang w:val="zh-CN"/>
        </w:rPr>
        <w:t> 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农谚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y</w:t>
      </w:r>
      <w:r>
        <w:rPr>
          <w:rFonts w:hint="eastAsia" w:ascii="宋体" w:hAnsi="宋体" w:cs="宋体"/>
          <w:color w:val="000000"/>
          <w:kern w:val="0"/>
          <w:szCs w:val="21"/>
        </w:rPr>
        <w:t>à</w:t>
      </w:r>
      <w:r>
        <w:rPr>
          <w:rFonts w:ascii="宋体" w:hAnsi="宋体" w:cs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连翘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qi</w:t>
      </w:r>
      <w:r>
        <w:rPr>
          <w:rFonts w:hint="eastAsia" w:ascii="宋体" w:hAnsi="宋体" w:cs="宋体"/>
          <w:color w:val="000000"/>
          <w:kern w:val="0"/>
          <w:szCs w:val="21"/>
        </w:rPr>
        <w:t>á</w:t>
      </w:r>
      <w:r>
        <w:rPr>
          <w:rFonts w:ascii="宋体" w:hAnsi="宋体" w:cs="宋体"/>
          <w:color w:val="000000"/>
          <w:kern w:val="0"/>
          <w:szCs w:val="21"/>
        </w:rPr>
        <w:t>o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追溯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s</w:t>
      </w:r>
      <w:r>
        <w:rPr>
          <w:rFonts w:hint="eastAsia" w:ascii="宋体" w:hAnsi="宋体" w:cs="宋体"/>
          <w:color w:val="000000"/>
          <w:kern w:val="0"/>
          <w:szCs w:val="21"/>
        </w:rPr>
        <w:t>ù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D. </w:t>
      </w:r>
      <w:r>
        <w:rPr>
          <w:rFonts w:hint="eastAsia" w:ascii="宋体" w:hAnsi="宋体" w:cs="宋体"/>
          <w:color w:val="000000"/>
          <w:kern w:val="0"/>
          <w:szCs w:val="21"/>
        </w:rPr>
        <w:t>缄默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ji</w:t>
      </w:r>
      <w:r>
        <w:rPr>
          <w:rFonts w:hint="eastAsia" w:ascii="宋体" w:hAnsi="宋体" w:cs="宋体"/>
          <w:color w:val="000000"/>
          <w:kern w:val="0"/>
          <w:szCs w:val="21"/>
        </w:rPr>
        <w:t>ā</w:t>
      </w:r>
      <w:r>
        <w:rPr>
          <w:rFonts w:ascii="宋体" w:hAnsi="宋体" w:cs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凋零</w:t>
      </w:r>
      <w:r>
        <w:rPr>
          <w:rFonts w:ascii="宋体" w:hAnsi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di</w:t>
      </w:r>
      <w:r>
        <w:rPr>
          <w:rFonts w:hint="eastAsia" w:ascii="宋体" w:hAnsi="宋体" w:cs="宋体"/>
          <w:color w:val="000000"/>
          <w:kern w:val="0"/>
          <w:szCs w:val="21"/>
        </w:rPr>
        <w:t>ā</w:t>
      </w:r>
      <w:r>
        <w:rPr>
          <w:rFonts w:ascii="宋体" w:hAnsi="宋体" w:cs="宋体"/>
          <w:color w:val="000000"/>
          <w:kern w:val="0"/>
          <w:szCs w:val="21"/>
        </w:rPr>
        <w:t>o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龟裂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j</w:t>
      </w:r>
      <w:r>
        <w:rPr>
          <w:rFonts w:hint="eastAsia" w:ascii="宋体" w:hAnsi="宋体" w:cs="宋体"/>
          <w:color w:val="000000"/>
          <w:kern w:val="0"/>
          <w:szCs w:val="21"/>
        </w:rPr>
        <w:t>ū</w:t>
      </w:r>
      <w:r>
        <w:rPr>
          <w:rFonts w:ascii="宋体" w:hAnsi="宋体" w:cs="宋体"/>
          <w:color w:val="000000"/>
          <w:kern w:val="0"/>
          <w:szCs w:val="21"/>
        </w:rPr>
        <w:t>n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ascii="宋体" w:hAnsi="宋体" w:cs="宋体"/>
          <w:color w:val="000000"/>
          <w:kern w:val="0"/>
          <w:szCs w:val="21"/>
          <w:lang w:val="zh-CN"/>
        </w:rPr>
        <w:t xml:space="preserve">  </w:t>
      </w:r>
      <w:r>
        <w:rPr>
          <w:rFonts w:ascii="宋体" w:hAnsi="宋体" w:cs="宋体"/>
          <w:color w:val="000000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000000"/>
          <w:kern w:val="0"/>
          <w:szCs w:val="21"/>
        </w:rPr>
        <w:t>腐蚀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sh</w:t>
      </w:r>
      <w:r>
        <w:rPr>
          <w:rFonts w:hint="eastAsia" w:ascii="宋体" w:hAnsi="宋体" w:cs="宋体"/>
          <w:color w:val="000000"/>
          <w:kern w:val="0"/>
          <w:szCs w:val="21"/>
        </w:rPr>
        <w:t>í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color w:val="000000"/>
          <w:kern w:val="0"/>
          <w:szCs w:val="21"/>
          <w:highlight w:val="white"/>
          <w:lang w:val="zh-CN"/>
        </w:rPr>
      </w:pPr>
      <w:r>
        <w:rPr>
          <w:rFonts w:ascii="宋体" w:hAnsi="宋体" w:cs="黑体"/>
          <w:color w:val="000000"/>
          <w:kern w:val="0"/>
          <w:szCs w:val="21"/>
          <w:highlight w:val="white"/>
          <w:lang w:val="zh-CN"/>
        </w:rPr>
        <w:t>2</w:t>
      </w:r>
      <w:r>
        <w:rPr>
          <w:rFonts w:hint="eastAsia" w:ascii="宋体" w:hAnsi="宋体" w:cs="黑体"/>
          <w:color w:val="000000"/>
          <w:kern w:val="0"/>
          <w:szCs w:val="21"/>
          <w:highlight w:val="white"/>
          <w:lang w:val="zh-CN"/>
        </w:rPr>
        <w:t>、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下列词语中没有错别字的一项是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  <w:lang w:val="zh-CN"/>
        </w:rPr>
        <w:t>（</w:t>
      </w:r>
      <w:r>
        <w:rPr>
          <w:rFonts w:ascii="宋体" w:cs="宋体"/>
          <w:color w:val="000000"/>
          <w:kern w:val="0"/>
          <w:szCs w:val="21"/>
          <w:highlight w:val="white"/>
          <w:lang w:val="zh-CN"/>
        </w:rPr>
        <w:t>  </w:t>
      </w:r>
      <w:r>
        <w:rPr>
          <w:rFonts w:ascii="宋体" w:hAnsi="宋体" w:cs="宋体"/>
          <w:color w:val="000000"/>
          <w:kern w:val="0"/>
          <w:szCs w:val="21"/>
          <w:highlight w:val="whit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  <w:lang w:val="zh-CN"/>
        </w:rPr>
        <w:t>）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（</w:t>
      </w: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3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分）</w:t>
      </w:r>
    </w:p>
    <w:p>
      <w:pPr>
        <w:spacing w:line="360" w:lineRule="auto"/>
        <w:ind w:firstLine="210" w:firstLineChars="100"/>
        <w:jc w:val="left"/>
        <w:textAlignment w:val="center"/>
        <w:rPr>
          <w:rFonts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A</w:t>
      </w:r>
      <w:r>
        <w:rPr>
          <w:rFonts w:hint="eastAsia" w:ascii="黑体" w:hAnsi="黑体" w:eastAsia="黑体" w:cs="黑体"/>
          <w:szCs w:val="21"/>
        </w:rPr>
        <w:t>．怅惘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领域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神龛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人情世故</w:t>
      </w:r>
      <w:r>
        <w:rPr>
          <w:rFonts w:ascii="黑体" w:hAnsi="黑体" w:eastAsia="黑体" w:cs="黑体"/>
          <w:szCs w:val="21"/>
        </w:rPr>
        <w:t xml:space="preserve">     B</w:t>
      </w:r>
      <w:r>
        <w:rPr>
          <w:rFonts w:hint="eastAsia" w:ascii="黑体" w:hAnsi="黑体" w:eastAsia="黑体" w:cs="黑体"/>
          <w:szCs w:val="21"/>
        </w:rPr>
        <w:t>．燎原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锵然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褪色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熙熙然</w:t>
      </w:r>
    </w:p>
    <w:p>
      <w:pPr>
        <w:spacing w:line="360" w:lineRule="auto"/>
        <w:ind w:firstLine="210" w:firstLineChars="100"/>
        <w:rPr>
          <w:rFonts w:ascii="宋体" w:cs="微软雅黑"/>
          <w:color w:val="000000"/>
          <w:kern w:val="0"/>
          <w:szCs w:val="21"/>
        </w:rPr>
      </w:pPr>
      <w:r>
        <w:rPr>
          <w:rFonts w:ascii="黑体" w:hAnsi="黑体" w:eastAsia="黑体" w:cs="黑体"/>
          <w:szCs w:val="21"/>
        </w:rPr>
        <w:t>C</w:t>
      </w:r>
      <w:r>
        <w:rPr>
          <w:rFonts w:hint="eastAsia" w:ascii="黑体" w:hAnsi="黑体" w:eastAsia="黑体" w:cs="黑体"/>
          <w:szCs w:val="21"/>
        </w:rPr>
        <w:t>．磷火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春霄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掌故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张灯节彩</w:t>
      </w:r>
      <w:r>
        <w:rPr>
          <w:rFonts w:ascii="黑体" w:hAnsi="黑体" w:eastAsia="黑体" w:cs="黑体"/>
          <w:szCs w:val="21"/>
        </w:rPr>
        <w:t xml:space="preserve">     D</w:t>
      </w:r>
      <w:r>
        <w:rPr>
          <w:rFonts w:hint="eastAsia" w:ascii="黑体" w:hAnsi="黑体" w:eastAsia="黑体" w:cs="黑体"/>
          <w:szCs w:val="21"/>
        </w:rPr>
        <w:t>．点缀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皎洁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辉煌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</w:rPr>
        <w:t>马前卒</w:t>
      </w:r>
    </w:p>
    <w:p>
      <w:pPr>
        <w:spacing w:line="360" w:lineRule="auto"/>
        <w:rPr>
          <w:rFonts w:ascii="宋体" w:cs="微软雅黑"/>
          <w:color w:val="000000"/>
          <w:kern w:val="0"/>
          <w:szCs w:val="21"/>
          <w:lang w:val="zh-CN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3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、下列各句中，加点成语使用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不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正确的一项是（</w:t>
      </w: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 xml:space="preserve">    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）（</w:t>
      </w: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2</w:t>
      </w:r>
      <w:r>
        <w:rPr>
          <w:rFonts w:hint="eastAsia" w:ascii="宋体" w:hAnsi="宋体" w:cs="微软雅黑"/>
          <w:color w:val="000000"/>
          <w:kern w:val="0"/>
          <w:szCs w:val="21"/>
          <w:lang w:val="zh-CN"/>
        </w:rPr>
        <w:t>分）</w:t>
      </w:r>
    </w:p>
    <w:p>
      <w:pPr>
        <w:spacing w:line="360" w:lineRule="auto"/>
        <w:ind w:firstLine="210" w:firstLineChars="100"/>
        <w:rPr>
          <w:rFonts w:ascii="宋体" w:cs="微软雅黑"/>
          <w:color w:val="000000"/>
          <w:kern w:val="0"/>
          <w:szCs w:val="21"/>
        </w:rPr>
      </w:pPr>
      <w:r>
        <w:rPr>
          <w:rFonts w:ascii="宋体" w:hAnsi="宋体" w:cs="微软雅黑"/>
          <w:color w:val="000000"/>
          <w:kern w:val="0"/>
          <w:szCs w:val="21"/>
          <w:lang w:val="zh-CN"/>
        </w:rPr>
        <w:t xml:space="preserve">A. </w:t>
      </w:r>
      <w:r>
        <w:rPr>
          <w:rFonts w:hint="eastAsia" w:ascii="宋体" w:hAnsi="宋体" w:cs="微软雅黑"/>
          <w:color w:val="000000"/>
          <w:kern w:val="0"/>
          <w:szCs w:val="21"/>
        </w:rPr>
        <w:t>这支乐曲，旋律急促，气势宏伟，当推向高潮时，又</w:t>
      </w:r>
      <w:r>
        <w:rPr>
          <w:rFonts w:hint="eastAsia" w:ascii="宋体" w:hAnsi="宋体" w:cs="微软雅黑"/>
          <w:color w:val="000000"/>
          <w:kern w:val="0"/>
          <w:szCs w:val="21"/>
          <w:em w:val="dot"/>
        </w:rPr>
        <w:t>戛然而止</w:t>
      </w:r>
      <w:r>
        <w:rPr>
          <w:rFonts w:hint="eastAsia" w:ascii="宋体" w:hAnsi="宋体" w:cs="微软雅黑"/>
          <w:color w:val="000000"/>
          <w:kern w:val="0"/>
          <w:szCs w:val="21"/>
        </w:rPr>
        <w:t>，让人回味无穷！</w:t>
      </w:r>
    </w:p>
    <w:p>
      <w:pPr>
        <w:spacing w:line="360" w:lineRule="auto"/>
        <w:ind w:firstLine="210" w:firstLineChars="100"/>
        <w:rPr>
          <w:rFonts w:ascii="宋体" w:cs="微软雅黑"/>
          <w:color w:val="000000"/>
          <w:kern w:val="0"/>
          <w:szCs w:val="21"/>
          <w:lang w:val="zh-CN"/>
        </w:rPr>
      </w:pPr>
      <w:r>
        <w:rPr>
          <w:rFonts w:ascii="宋体" w:hAnsi="宋体" w:cs="微软雅黑"/>
          <w:color w:val="000000"/>
          <w:kern w:val="0"/>
          <w:szCs w:val="21"/>
          <w:lang w:val="zh-CN"/>
        </w:rPr>
        <w:t xml:space="preserve">B. </w:t>
      </w:r>
      <w:r>
        <w:rPr>
          <w:rFonts w:hint="eastAsia" w:ascii="宋体" w:hAnsi="宋体" w:cs="微软雅黑"/>
          <w:color w:val="000000"/>
          <w:kern w:val="0"/>
          <w:szCs w:val="21"/>
        </w:rPr>
        <w:t>看待问题不妨从多角度去想，一切便会</w:t>
      </w:r>
      <w:r>
        <w:rPr>
          <w:rFonts w:hint="eastAsia" w:ascii="宋体" w:hAnsi="宋体" w:cs="微软雅黑"/>
          <w:color w:val="000000"/>
          <w:kern w:val="0"/>
          <w:szCs w:val="21"/>
          <w:em w:val="dot"/>
        </w:rPr>
        <w:t>豁然开朗</w:t>
      </w:r>
      <w:r>
        <w:rPr>
          <w:rFonts w:hint="eastAsia" w:ascii="宋体" w:hAnsi="宋体" w:cs="微软雅黑"/>
          <w:color w:val="000000"/>
          <w:kern w:val="0"/>
          <w:szCs w:val="21"/>
        </w:rPr>
        <w:t>，存在是有其合理性的</w:t>
      </w:r>
      <w:r>
        <w:rPr>
          <w:rFonts w:hint="eastAsia" w:ascii="宋体" w:hAnsi="宋体" w:cs="微软雅黑"/>
          <w:color w:val="000000"/>
          <w:kern w:val="0"/>
          <w:szCs w:val="21"/>
          <w:lang w:val="zh-CN"/>
        </w:rPr>
        <w:t>。</w:t>
      </w:r>
    </w:p>
    <w:p>
      <w:pPr>
        <w:spacing w:line="360" w:lineRule="auto"/>
        <w:ind w:firstLine="210" w:firstLineChars="100"/>
        <w:rPr>
          <w:rFonts w:ascii="宋体" w:cs="微软雅黑"/>
          <w:color w:val="000000"/>
          <w:kern w:val="0"/>
          <w:szCs w:val="21"/>
          <w:lang w:val="zh-CN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 xml:space="preserve">C.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他不懂古文，面对图书馆里满架的中国历史资料，只能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em w:val="dot"/>
        </w:rPr>
        <w:t>叹为观止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。</w:t>
      </w:r>
    </w:p>
    <w:p>
      <w:pPr>
        <w:spacing w:line="360" w:lineRule="auto"/>
        <w:ind w:firstLine="210" w:firstLineChars="100"/>
        <w:rPr>
          <w:rFonts w:ascii="宋体" w:cs="微软雅黑"/>
          <w:color w:val="000000"/>
          <w:kern w:val="0"/>
          <w:szCs w:val="21"/>
          <w:lang w:val="zh-CN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 xml:space="preserve">D.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重要的书必须反复阅读，每读一次都会觉得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em w:val="dot"/>
        </w:rPr>
        <w:t>开卷有益</w:t>
      </w:r>
      <w:r>
        <w:rPr>
          <w:rFonts w:hint="eastAsia" w:ascii="宋体" w:hAnsi="宋体" w:cs="微软雅黑"/>
          <w:color w:val="000000"/>
          <w:kern w:val="0"/>
          <w:szCs w:val="21"/>
          <w:lang w:val="zh-CN"/>
        </w:rPr>
        <w:t>。</w:t>
      </w:r>
    </w:p>
    <w:p>
      <w:pPr>
        <w:widowControl/>
        <w:shd w:val="clear" w:color="auto" w:fill="FFFFFF"/>
        <w:tabs>
          <w:tab w:val="left" w:pos="315"/>
          <w:tab w:val="left" w:pos="1470"/>
          <w:tab w:val="left" w:pos="2310"/>
          <w:tab w:val="left" w:pos="3150"/>
          <w:tab w:val="left" w:pos="4200"/>
          <w:tab w:val="left" w:pos="5355"/>
          <w:tab w:val="left" w:pos="6195"/>
          <w:tab w:val="left" w:pos="7035"/>
        </w:tabs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4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、</w:t>
      </w:r>
      <w:r>
        <w:rPr>
          <w:rFonts w:hint="eastAsia" w:ascii="宋体" w:hAnsi="宋体" w:cs="Helvetica"/>
          <w:kern w:val="0"/>
          <w:szCs w:val="21"/>
        </w:rPr>
        <w:t>下列加点的词语运用恰当的一项是【　　】（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tabs>
          <w:tab w:val="left" w:pos="315"/>
          <w:tab w:val="left" w:pos="1470"/>
          <w:tab w:val="left" w:pos="2310"/>
          <w:tab w:val="left" w:pos="3150"/>
          <w:tab w:val="left" w:pos="4200"/>
          <w:tab w:val="left" w:pos="5355"/>
          <w:tab w:val="left" w:pos="6195"/>
          <w:tab w:val="left" w:pos="7035"/>
        </w:tabs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cs="Helvetica"/>
          <w:kern w:val="0"/>
          <w:szCs w:val="21"/>
        </w:rPr>
        <w:tab/>
      </w:r>
      <w:r>
        <w:rPr>
          <w:rFonts w:ascii="宋体" w:hAnsi="宋体" w:cs="Helvetica"/>
          <w:kern w:val="0"/>
          <w:szCs w:val="21"/>
        </w:rPr>
        <w:t>A</w:t>
      </w:r>
      <w:r>
        <w:rPr>
          <w:rFonts w:hint="eastAsia" w:ascii="宋体" w:hAnsi="宋体" w:cs="Helvetica"/>
          <w:kern w:val="0"/>
          <w:szCs w:val="21"/>
        </w:rPr>
        <w:t>．经历几起几落，国家想办法给优惠、扶持，这家国营企业终于</w:t>
      </w:r>
      <w:r>
        <w:rPr>
          <w:rFonts w:hint="eastAsia" w:ascii="宋体" w:hAnsi="宋体" w:cs="Helvetica"/>
          <w:kern w:val="0"/>
          <w:szCs w:val="21"/>
          <w:em w:val="dot"/>
        </w:rPr>
        <w:t>妙手回春</w:t>
      </w:r>
      <w:r>
        <w:rPr>
          <w:rFonts w:hint="eastAsia" w:ascii="宋体" w:hAnsi="宋体" w:cs="Helvetica"/>
          <w:kern w:val="0"/>
          <w:szCs w:val="21"/>
        </w:rPr>
        <w:t>，恢复了生产。</w:t>
      </w:r>
    </w:p>
    <w:p>
      <w:pPr>
        <w:widowControl/>
        <w:shd w:val="clear" w:color="auto" w:fill="FFFFFF"/>
        <w:tabs>
          <w:tab w:val="left" w:pos="315"/>
          <w:tab w:val="left" w:pos="1470"/>
          <w:tab w:val="left" w:pos="2310"/>
          <w:tab w:val="left" w:pos="3150"/>
          <w:tab w:val="left" w:pos="4200"/>
          <w:tab w:val="left" w:pos="5355"/>
          <w:tab w:val="left" w:pos="6195"/>
          <w:tab w:val="left" w:pos="7035"/>
        </w:tabs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cs="Helvetica"/>
          <w:kern w:val="0"/>
          <w:szCs w:val="21"/>
        </w:rPr>
        <w:tab/>
      </w:r>
      <w:r>
        <w:rPr>
          <w:rFonts w:ascii="宋体" w:hAnsi="宋体" w:cs="Helvetica"/>
          <w:kern w:val="0"/>
          <w:szCs w:val="21"/>
        </w:rPr>
        <w:t>B</w:t>
      </w:r>
      <w:r>
        <w:rPr>
          <w:rFonts w:hint="eastAsia" w:ascii="宋体" w:hAnsi="宋体" w:cs="Helvetica"/>
          <w:kern w:val="0"/>
          <w:szCs w:val="21"/>
        </w:rPr>
        <w:t>．从古至今，许多诗人留下的无数</w:t>
      </w:r>
      <w:r>
        <w:rPr>
          <w:rFonts w:hint="eastAsia" w:ascii="宋体" w:hAnsi="宋体" w:cs="Helvetica"/>
          <w:kern w:val="0"/>
          <w:szCs w:val="21"/>
          <w:em w:val="dot"/>
        </w:rPr>
        <w:t>脍炙人口</w:t>
      </w:r>
      <w:r>
        <w:rPr>
          <w:rFonts w:hint="eastAsia" w:ascii="宋体" w:hAnsi="宋体" w:cs="Helvetica"/>
          <w:kern w:val="0"/>
          <w:szCs w:val="21"/>
        </w:rPr>
        <w:t>的诗篇，是我们中华民族的瑰宝。</w:t>
      </w:r>
    </w:p>
    <w:p>
      <w:pPr>
        <w:widowControl/>
        <w:shd w:val="clear" w:color="auto" w:fill="FFFFFF"/>
        <w:tabs>
          <w:tab w:val="left" w:pos="315"/>
          <w:tab w:val="left" w:pos="1470"/>
          <w:tab w:val="left" w:pos="2310"/>
          <w:tab w:val="left" w:pos="3150"/>
          <w:tab w:val="left" w:pos="4200"/>
          <w:tab w:val="left" w:pos="5355"/>
          <w:tab w:val="left" w:pos="6195"/>
          <w:tab w:val="left" w:pos="7035"/>
        </w:tabs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cs="Helvetica"/>
          <w:kern w:val="0"/>
          <w:szCs w:val="21"/>
        </w:rPr>
        <w:tab/>
      </w:r>
      <w:r>
        <w:rPr>
          <w:rFonts w:ascii="宋体" w:hAnsi="宋体" w:cs="Helvetica"/>
          <w:kern w:val="0"/>
          <w:szCs w:val="21"/>
        </w:rPr>
        <w:t>C</w:t>
      </w:r>
      <w:r>
        <w:rPr>
          <w:rFonts w:hint="eastAsia" w:ascii="宋体" w:hAnsi="宋体" w:cs="Helvetica"/>
          <w:kern w:val="0"/>
          <w:szCs w:val="21"/>
        </w:rPr>
        <w:t>．眼前的瀑布，飞珠溅玉，与周围的山峰互相映衬，真是</w:t>
      </w:r>
      <w:r>
        <w:rPr>
          <w:rFonts w:hint="eastAsia" w:ascii="宋体" w:hAnsi="宋体" w:cs="Helvetica"/>
          <w:kern w:val="0"/>
          <w:szCs w:val="21"/>
          <w:em w:val="dot"/>
        </w:rPr>
        <w:t>别具匠心</w:t>
      </w:r>
      <w:r>
        <w:rPr>
          <w:rFonts w:hint="eastAsia" w:ascii="宋体" w:hAnsi="宋体" w:cs="Helvetica"/>
          <w:kern w:val="0"/>
          <w:szCs w:val="21"/>
        </w:rPr>
        <w:t>。</w:t>
      </w:r>
    </w:p>
    <w:p>
      <w:pPr>
        <w:spacing w:line="360" w:lineRule="auto"/>
        <w:rPr>
          <w:rFonts w:ascii="宋体" w:cs="微软雅黑"/>
          <w:color w:val="000000"/>
          <w:kern w:val="0"/>
          <w:szCs w:val="21"/>
          <w:lang w:val="zh-CN"/>
        </w:rPr>
      </w:pPr>
      <w:r>
        <w:rPr>
          <w:rFonts w:ascii="宋体" w:cs="Helvetica"/>
          <w:kern w:val="0"/>
          <w:szCs w:val="21"/>
        </w:rPr>
        <w:tab/>
      </w:r>
      <w:r>
        <w:rPr>
          <w:rFonts w:ascii="宋体" w:hAnsi="宋体" w:cs="Helvetica"/>
          <w:kern w:val="0"/>
          <w:szCs w:val="21"/>
        </w:rPr>
        <w:t>D</w:t>
      </w:r>
      <w:r>
        <w:rPr>
          <w:rFonts w:hint="eastAsia" w:ascii="宋体" w:hAnsi="宋体" w:cs="Helvetica"/>
          <w:kern w:val="0"/>
          <w:szCs w:val="21"/>
        </w:rPr>
        <w:t>．晚会结束前，他献上了一曲《烛光里的妈妈》，唱得</w:t>
      </w:r>
      <w:r>
        <w:rPr>
          <w:rFonts w:hint="eastAsia" w:ascii="宋体" w:hAnsi="宋体" w:cs="Helvetica"/>
          <w:kern w:val="0"/>
          <w:szCs w:val="21"/>
          <w:em w:val="dot"/>
        </w:rPr>
        <w:t>栩栩如生</w:t>
      </w:r>
      <w:r>
        <w:rPr>
          <w:rFonts w:hint="eastAsia" w:ascii="宋体" w:hAnsi="宋体" w:cs="Helvetica"/>
          <w:kern w:val="0"/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5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、</w:t>
      </w:r>
      <w:r>
        <w:rPr>
          <w:rFonts w:hint="eastAsia"/>
          <w:szCs w:val="21"/>
        </w:rPr>
        <w:t>在下列语段空白处依次填入四个句子</w:t>
      </w:r>
      <w:r>
        <w:rPr>
          <w:szCs w:val="21"/>
        </w:rPr>
        <w:t>,</w:t>
      </w:r>
      <w:r>
        <w:rPr>
          <w:rFonts w:hint="eastAsia"/>
          <w:szCs w:val="21"/>
        </w:rPr>
        <w:t>排序恰当的一项是（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）（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color w:val="FFFFFF"/>
          <w:sz w:val="4"/>
          <w:szCs w:val="21"/>
        </w:rPr>
        <w:t>[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</w:t>
      </w:r>
      <w:r>
        <w:rPr>
          <w:rFonts w:hint="eastAsia"/>
          <w:szCs w:val="21"/>
        </w:rPr>
        <w:t>读山水小品</w:t>
      </w:r>
      <w:r>
        <w:rPr>
          <w:szCs w:val="21"/>
        </w:rPr>
        <w:t>,</w:t>
      </w:r>
      <w:r>
        <w:rPr>
          <w:rFonts w:hint="eastAsia"/>
          <w:szCs w:val="21"/>
        </w:rPr>
        <w:t>宜</w:t>
      </w:r>
      <w:r>
        <w:rPr>
          <w:rFonts w:ascii="宋体" w:hAnsi="宋体" w:cs="宋体"/>
          <w:szCs w:val="21"/>
        </w:rPr>
        <w:t>__________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/>
          <w:szCs w:val="21"/>
        </w:rPr>
        <w:t>读忠烈传</w:t>
      </w:r>
      <w:r>
        <w:rPr>
          <w:szCs w:val="21"/>
        </w:rPr>
        <w:t>,</w:t>
      </w:r>
      <w:r>
        <w:rPr>
          <w:rFonts w:hint="eastAsia"/>
          <w:szCs w:val="21"/>
        </w:rPr>
        <w:t>宜</w:t>
      </w:r>
      <w:r>
        <w:rPr>
          <w:rFonts w:ascii="宋体" w:hAnsi="宋体" w:cs="宋体"/>
          <w:szCs w:val="21"/>
        </w:rPr>
        <w:t>__________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/>
          <w:szCs w:val="21"/>
        </w:rPr>
        <w:t>读奸佞传</w:t>
      </w:r>
      <w:r>
        <w:rPr>
          <w:szCs w:val="21"/>
        </w:rPr>
        <w:t>,</w:t>
      </w:r>
      <w:r>
        <w:rPr>
          <w:rFonts w:hint="eastAsia"/>
          <w:szCs w:val="21"/>
        </w:rPr>
        <w:t>宜</w:t>
      </w:r>
      <w:r>
        <w:rPr>
          <w:rFonts w:ascii="宋体" w:hAnsi="宋体" w:cs="宋体"/>
          <w:szCs w:val="21"/>
        </w:rPr>
        <w:t>________</w:t>
      </w:r>
      <w:r>
        <w:rPr>
          <w:rFonts w:hint="eastAsia" w:ascii="宋体" w:hAnsi="宋体" w:cs="宋体"/>
          <w:szCs w:val="21"/>
        </w:rPr>
        <w:t>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读“骚”宜空山悲号</w:t>
      </w:r>
      <w:r>
        <w:rPr>
          <w:szCs w:val="21"/>
        </w:rPr>
        <w:t>,</w:t>
      </w:r>
      <w:r>
        <w:rPr>
          <w:rFonts w:hint="eastAsia"/>
          <w:szCs w:val="21"/>
        </w:rPr>
        <w:t>可以惊壑。读“赋”宜</w:t>
      </w:r>
      <w:r>
        <w:rPr>
          <w:rFonts w:ascii="宋体" w:hAnsi="宋体" w:cs="宋体"/>
          <w:szCs w:val="21"/>
        </w:rPr>
        <w:t>_____________________</w:t>
      </w:r>
      <w:r>
        <w:rPr>
          <w:rFonts w:hint="eastAsia" w:ascii="宋体" w:hAnsi="宋体" w:cs="宋体"/>
          <w:szCs w:val="21"/>
        </w:rPr>
        <w:t>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水狂呼</w:t>
      </w:r>
      <w:r>
        <w:rPr>
          <w:szCs w:val="21"/>
        </w:rPr>
        <w:t>,</w:t>
      </w:r>
      <w:r>
        <w:rPr>
          <w:rFonts w:hint="eastAsia"/>
          <w:szCs w:val="21"/>
        </w:rPr>
        <w:t>可以旋风。②倚疏花瘦竹</w:t>
      </w:r>
      <w:r>
        <w:rPr>
          <w:szCs w:val="21"/>
        </w:rPr>
        <w:t>,</w:t>
      </w:r>
      <w:r>
        <w:rPr>
          <w:rFonts w:hint="eastAsia"/>
          <w:szCs w:val="21"/>
        </w:rPr>
        <w:t>冷石寒苔</w:t>
      </w:r>
      <w:r>
        <w:rPr>
          <w:szCs w:val="21"/>
        </w:rPr>
        <w:t>,</w:t>
      </w:r>
      <w:r>
        <w:rPr>
          <w:rFonts w:hint="eastAsia"/>
          <w:szCs w:val="21"/>
        </w:rPr>
        <w:t>以收无垠之游③击剑捉酒以销愤。④吹笙鼓瑟以扬芳。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cs="微软雅黑"/>
          <w:color w:val="000000"/>
          <w:kern w:val="0"/>
          <w:szCs w:val="21"/>
          <w:highlight w:val="white"/>
        </w:rPr>
      </w:pPr>
      <w:r>
        <w:rPr>
          <w:szCs w:val="21"/>
        </w:rPr>
        <w:t>A.</w:t>
      </w:r>
      <w:r>
        <w:rPr>
          <w:rFonts w:hint="eastAsia"/>
          <w:szCs w:val="21"/>
        </w:rPr>
        <w:t>②①③④</w:t>
      </w:r>
      <w:r>
        <w:rPr>
          <w:szCs w:val="21"/>
        </w:rPr>
        <w:tab/>
      </w:r>
      <w:r>
        <w:rPr>
          <w:szCs w:val="21"/>
        </w:rPr>
        <w:t>B.</w:t>
      </w:r>
      <w:r>
        <w:rPr>
          <w:rFonts w:hint="eastAsia"/>
          <w:szCs w:val="21"/>
        </w:rPr>
        <w:t>①④③②</w:t>
      </w:r>
      <w:r>
        <w:rPr>
          <w:szCs w:val="21"/>
        </w:rPr>
        <w:tab/>
      </w:r>
      <w:r>
        <w:rPr>
          <w:szCs w:val="21"/>
        </w:rPr>
        <w:t>C.</w:t>
      </w:r>
      <w:r>
        <w:rPr>
          <w:rFonts w:hint="eastAsia"/>
          <w:szCs w:val="21"/>
        </w:rPr>
        <w:t>②④③①</w:t>
      </w:r>
      <w:r>
        <w:rPr>
          <w:szCs w:val="21"/>
        </w:rPr>
        <w:tab/>
      </w:r>
      <w:r>
        <w:rPr>
          <w:szCs w:val="21"/>
        </w:rPr>
        <w:t>D.</w:t>
      </w:r>
      <w:r>
        <w:rPr>
          <w:rFonts w:hint="eastAsia"/>
          <w:szCs w:val="21"/>
        </w:rPr>
        <w:t>①③④②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color w:val="000000"/>
          <w:kern w:val="0"/>
          <w:szCs w:val="21"/>
          <w:highlight w:val="white"/>
          <w:lang w:val="zh-CN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6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、仿写。（</w:t>
      </w: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2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分）</w:t>
      </w:r>
    </w:p>
    <w:p>
      <w:pPr>
        <w:autoSpaceDE w:val="0"/>
        <w:autoSpaceDN w:val="0"/>
        <w:adjustRightInd w:val="0"/>
        <w:spacing w:line="360" w:lineRule="auto"/>
        <w:ind w:left="525" w:hanging="525" w:hangingChars="250"/>
        <w:jc w:val="left"/>
        <w:rPr>
          <w:rFonts w:ascii="宋体" w:cs="微软雅黑"/>
          <w:color w:val="000000"/>
          <w:kern w:val="0"/>
          <w:szCs w:val="21"/>
          <w:highlight w:val="white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</w:rPr>
        <w:t xml:space="preserve">    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中华民族文化源远流长，习俗丰富多彩。请仿照已给句子，在传统的元宵、清明、中秋、重阳、除夕等节日中选择一个进行仿写。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color w:val="000000"/>
          <w:kern w:val="0"/>
          <w:szCs w:val="21"/>
          <w:highlight w:val="white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</w:rPr>
        <w:t xml:space="preserve">    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春节贴对联放鞭炮，寄寓生活红火吉祥如意；</w:t>
      </w:r>
      <w:r>
        <w:rPr>
          <w:rFonts w:ascii="宋体" w:hAnsi="宋体" w:cs="微软雅黑"/>
          <w:color w:val="000000"/>
          <w:kern w:val="0"/>
          <w:szCs w:val="21"/>
          <w:highlight w:val="white"/>
        </w:rPr>
        <w:t>_______________________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，</w:t>
      </w:r>
      <w:r>
        <w:rPr>
          <w:rFonts w:ascii="宋体" w:hAnsi="宋体" w:cs="微软雅黑"/>
          <w:color w:val="000000"/>
          <w:kern w:val="0"/>
          <w:szCs w:val="21"/>
          <w:highlight w:val="white"/>
        </w:rPr>
        <w:t>_______________________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</w:rPr>
        <w:t>。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color w:val="000000"/>
          <w:kern w:val="0"/>
          <w:szCs w:val="21"/>
          <w:highlight w:val="white"/>
          <w:lang w:val="zh-CN"/>
        </w:rPr>
      </w:pP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默写。（</w:t>
      </w: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>10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分）</w:t>
      </w:r>
    </w:p>
    <w:p>
      <w:pPr>
        <w:spacing w:line="360" w:lineRule="auto"/>
        <w:ind w:firstLine="420"/>
        <w:rPr>
          <w:rFonts w:ascii="宋体"/>
          <w:szCs w:val="21"/>
        </w:rPr>
      </w:pPr>
      <w:r>
        <w:rPr>
          <w:rFonts w:ascii="宋体" w:hAnsi="宋体" w:cs="AdobeHeitiStd-Regular"/>
          <w:bCs/>
          <w:snapToGrid w:val="0"/>
          <w:kern w:val="0"/>
          <w:szCs w:val="21"/>
        </w:rPr>
        <w:t>1</w:t>
      </w:r>
      <w:r>
        <w:rPr>
          <w:rFonts w:hint="eastAsia" w:ascii="宋体" w:hAnsi="宋体" w:cs="AdobeHeitiStd-Regular"/>
          <w:bCs/>
          <w:snapToGrid w:val="0"/>
          <w:kern w:val="0"/>
          <w:szCs w:val="21"/>
        </w:rPr>
        <w:t>）、满窑里围得不透风，</w:t>
      </w:r>
      <w:r>
        <w:rPr>
          <w:rFonts w:ascii="宋体" w:hAnsi="宋体"/>
          <w:snapToGrid w:val="0"/>
          <w:kern w:val="0"/>
          <w:szCs w:val="21"/>
          <w:u w:val="single"/>
        </w:rPr>
        <w:t xml:space="preserve">                  </w:t>
      </w:r>
      <w:r>
        <w:rPr>
          <w:rFonts w:ascii="宋体" w:hAnsi="宋体"/>
          <w:snapToGrid w:val="0"/>
          <w:kern w:val="0"/>
          <w:szCs w:val="21"/>
        </w:rPr>
        <w:t xml:space="preserve"> </w:t>
      </w:r>
      <w:r>
        <w:rPr>
          <w:rFonts w:hint="eastAsia" w:ascii="宋体" w:hAnsi="宋体" w:cs="AdobeHeitiStd-Regular"/>
          <w:bCs/>
          <w:snapToGrid w:val="0"/>
          <w:kern w:val="0"/>
          <w:szCs w:val="21"/>
        </w:rPr>
        <w:t>。</w:t>
      </w:r>
      <w:r>
        <w:rPr>
          <w:rFonts w:hint="eastAsia" w:ascii="宋体" w:hAnsi="宋体" w:cs="宋体"/>
          <w:bCs/>
          <w:snapToGrid w:val="0"/>
          <w:kern w:val="0"/>
          <w:szCs w:val="21"/>
        </w:rPr>
        <w:t>（贺敬之《回延安》）</w:t>
      </w:r>
    </w:p>
    <w:p>
      <w:pPr>
        <w:pStyle w:val="10"/>
        <w:spacing w:line="360" w:lineRule="auto"/>
        <w:ind w:left="420" w:firstLine="0" w:firstLineChars="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）、微君之故，</w:t>
      </w:r>
      <w:r>
        <w:rPr>
          <w:rFonts w:ascii="宋体" w:hAnsi="宋体"/>
          <w:szCs w:val="21"/>
          <w:u w:val="single"/>
        </w:rPr>
        <w:t xml:space="preserve">                  </w:t>
      </w:r>
      <w:r>
        <w:rPr>
          <w:rFonts w:ascii="宋体" w:hAnsi="宋体"/>
          <w:szCs w:val="21"/>
        </w:rPr>
        <w:t>?</w:t>
      </w:r>
      <w:r>
        <w:rPr>
          <w:rFonts w:hint="eastAsia" w:ascii="宋体" w:hAnsi="宋体"/>
          <w:szCs w:val="21"/>
        </w:rPr>
        <w:t>（《式微》）</w:t>
      </w:r>
    </w:p>
    <w:p>
      <w:pPr>
        <w:pStyle w:val="10"/>
        <w:spacing w:line="360" w:lineRule="auto"/>
        <w:ind w:left="420" w:firstLine="0" w:firstLineChars="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）、</w:t>
      </w:r>
      <w:r>
        <w:rPr>
          <w:rFonts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，悠悠我思。（《子衿》）</w:t>
      </w:r>
      <w:r>
        <w:rPr>
          <w:rFonts w:ascii="宋体" w:hAnsi="宋体"/>
          <w:color w:val="FFFFFF"/>
          <w:szCs w:val="21"/>
        </w:rPr>
        <w:t>[</w:t>
      </w:r>
      <w:r>
        <w:rPr>
          <w:rFonts w:hint="eastAsia" w:ascii="宋体" w:hAnsi="宋体"/>
          <w:color w:val="FFFFFF"/>
          <w:szCs w:val="21"/>
        </w:rPr>
        <w:t>来源</w:t>
      </w:r>
      <w:r>
        <w:rPr>
          <w:rFonts w:ascii="宋体" w:hAnsi="宋体"/>
          <w:color w:val="FFFFFF"/>
          <w:szCs w:val="21"/>
        </w:rPr>
        <w:t>:</w:t>
      </w:r>
      <w:r>
        <w:rPr>
          <w:rFonts w:hint="eastAsia" w:ascii="宋体" w:hAnsi="宋体"/>
          <w:color w:val="FFFFFF"/>
          <w:szCs w:val="21"/>
        </w:rPr>
        <w:t>学科网</w:t>
      </w:r>
      <w:r>
        <w:rPr>
          <w:rFonts w:ascii="宋体" w:hAnsi="宋体"/>
          <w:color w:val="FFFFFF"/>
          <w:szCs w:val="21"/>
        </w:rPr>
        <w:t>ZXXK]</w:t>
      </w:r>
    </w:p>
    <w:p>
      <w:pPr>
        <w:pStyle w:val="10"/>
        <w:spacing w:line="360" w:lineRule="auto"/>
        <w:ind w:left="420" w:firstLine="0" w:firstLineChars="0"/>
        <w:rPr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）、王勃的《送杜少府之任蜀州》中表现</w:t>
      </w:r>
      <w:r>
        <w:rPr>
          <w:rFonts w:ascii="宋体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友谊不受时间</w:t>
      </w:r>
      <w:r>
        <w:rPr>
          <w:rFonts w:hint="eastAsia"/>
          <w:szCs w:val="21"/>
        </w:rPr>
        <w:t>的限制和空间的阻隔的句子</w:t>
      </w:r>
    </w:p>
    <w:p>
      <w:pPr>
        <w:pStyle w:val="10"/>
        <w:spacing w:line="360" w:lineRule="auto"/>
        <w:ind w:left="420" w:firstLine="315" w:firstLineChars="150"/>
        <w:rPr>
          <w:szCs w:val="21"/>
        </w:rPr>
      </w:pPr>
      <w:r>
        <w:rPr>
          <w:rFonts w:hint="eastAsia"/>
          <w:szCs w:val="21"/>
        </w:rPr>
        <w:t>是</w:t>
      </w:r>
      <w:r>
        <w:rPr>
          <w:szCs w:val="21"/>
        </w:rPr>
        <w:t>:</w:t>
      </w:r>
      <w:r>
        <w:rPr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，</w:t>
      </w:r>
      <w:r>
        <w:rPr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。</w:t>
      </w:r>
    </w:p>
    <w:p>
      <w:pPr>
        <w:pStyle w:val="2"/>
        <w:numPr>
          <w:ilvl w:val="0"/>
          <w:numId w:val="3"/>
        </w:numPr>
        <w:spacing w:line="360" w:lineRule="auto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求之不得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int="eastAsia" w:ascii="MingLiU_HKSCS" w:hAnsi="MingLiU_HKSCS" w:eastAsia="MingLiU_HKSCS" w:cs="Times New Roman"/>
        </w:rPr>
        <w:t>。</w:t>
      </w:r>
      <w:r>
        <w:rPr>
          <w:rFonts w:hint="eastAsia" w:hAnsi="宋体" w:cs="Times New Roman"/>
        </w:rPr>
        <w:t>悠哉悠哉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hint="eastAsia" w:hAnsi="宋体" w:cs="Times New Roman"/>
        </w:rPr>
        <w:t>辗转反侧</w:t>
      </w:r>
      <w:r>
        <w:rPr>
          <w:rFonts w:hint="eastAsia" w:ascii="MingLiU_HKSCS" w:hAnsi="MingLiU_HKSCS" w:eastAsia="MingLiU_HKSCS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hint="eastAsia" w:hAnsi="宋体" w:cs="Times New Roman"/>
        </w:rPr>
        <w:t>《诗经</w:t>
      </w:r>
      <w:r>
        <w:rPr>
          <w:rFonts w:ascii="Times New Roman" w:hAnsi="Times New Roman" w:cs="Times New Roman"/>
        </w:rPr>
        <w:t>·</w:t>
      </w:r>
      <w:r>
        <w:rPr>
          <w:rFonts w:hint="eastAsia" w:hAnsi="宋体" w:cs="Times New Roman"/>
        </w:rPr>
        <w:t>关雎》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left="42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6.</w:t>
      </w:r>
      <w:r>
        <w:rPr>
          <w:rFonts w:hint="eastAsia" w:hAnsi="宋体" w:cs="Times New Roman"/>
        </w:rPr>
        <w:t>）溯洄从之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hint="eastAsia" w:hAnsi="宋体" w:cs="Times New Roman"/>
        </w:rPr>
        <w:t>道阻且右</w:t>
      </w:r>
      <w:r>
        <w:rPr>
          <w:rFonts w:hint="eastAsia" w:ascii="MingLiU_HKSCS" w:hAnsi="MingLiU_HKSCS" w:eastAsia="MingLiU_HKSCS" w:cs="Times New Roman"/>
        </w:rPr>
        <w:t>。</w:t>
      </w:r>
      <w:r>
        <w:rPr>
          <w:rFonts w:hint="eastAsia" w:hAnsi="宋体" w:cs="Times New Roman"/>
        </w:rPr>
        <w:t>溯游从之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int="eastAsia" w:ascii="MingLiU_HKSCS" w:hAnsi="MingLiU_HKSCS" w:eastAsia="MingLiU_HKSCS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hint="eastAsia" w:hAnsi="宋体" w:cs="Times New Roman"/>
        </w:rPr>
        <w:t>《诗经</w:t>
      </w:r>
      <w:r>
        <w:rPr>
          <w:rFonts w:ascii="Times New Roman" w:hAnsi="Times New Roman" w:cs="Times New Roman"/>
        </w:rPr>
        <w:t>·</w:t>
      </w:r>
      <w:r>
        <w:rPr>
          <w:rFonts w:hint="eastAsia" w:hAnsi="宋体" w:cs="Times New Roman"/>
        </w:rPr>
        <w:t>蒹葭》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firstLine="42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7</w:t>
      </w:r>
      <w:r>
        <w:rPr>
          <w:rFonts w:hint="eastAsia" w:hAnsi="宋体" w:cs="Times New Roman"/>
        </w:rPr>
        <w:t>）</w:t>
      </w:r>
      <w:r>
        <w:rPr>
          <w:rFonts w:hAnsi="宋体" w:cs="Times New Roman"/>
        </w:rPr>
        <w:t>.</w:t>
      </w:r>
      <w:r>
        <w:rPr>
          <w:rFonts w:hint="eastAsia" w:hAnsi="宋体" w:cs="Times New Roman"/>
        </w:rPr>
        <w:t>土地平旷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hint="eastAsia" w:hAnsi="宋体" w:cs="Times New Roman"/>
        </w:rPr>
        <w:t>有良田</w:t>
      </w:r>
      <w:r>
        <w:rPr>
          <w:rFonts w:hint="eastAsia" w:ascii="MingLiU_HKSCS" w:hAnsi="MingLiU_HKSCS" w:eastAsia="MingLiU_HKSCS" w:cs="Times New Roman"/>
        </w:rPr>
        <w:t>、</w:t>
      </w:r>
      <w:r>
        <w:rPr>
          <w:rFonts w:hint="eastAsia" w:hAnsi="宋体" w:cs="Times New Roman"/>
        </w:rPr>
        <w:t>美池</w:t>
      </w:r>
      <w:r>
        <w:rPr>
          <w:rFonts w:hint="eastAsia" w:ascii="MingLiU_HKSCS" w:hAnsi="MingLiU_HKSCS" w:eastAsia="MingLiU_HKSCS" w:cs="Times New Roman"/>
        </w:rPr>
        <w:t>、</w:t>
      </w:r>
      <w:r>
        <w:rPr>
          <w:rFonts w:hint="eastAsia" w:hAnsi="宋体" w:cs="Times New Roman"/>
        </w:rPr>
        <w:t>桑竹之属</w:t>
      </w:r>
      <w:r>
        <w:rPr>
          <w:rFonts w:hint="eastAsia" w:ascii="MingLiU_HKSCS" w:hAnsi="MingLiU_HKSCS" w:eastAsia="MingLiU_HKSCS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hint="eastAsia" w:hAnsi="宋体" w:cs="Times New Roman"/>
        </w:rPr>
        <w:t>陶渊明《桃花源记》</w:t>
      </w:r>
      <w:r>
        <w:rPr>
          <w:rFonts w:ascii="Times New Roman" w:hAnsi="Times New Roman" w:cs="Times New Roman"/>
        </w:rPr>
        <w:t>)</w:t>
      </w:r>
    </w:p>
    <w:p>
      <w:pPr>
        <w:pStyle w:val="2"/>
        <w:spacing w:line="360" w:lineRule="auto"/>
        <w:ind w:left="42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8</w:t>
      </w:r>
      <w:r>
        <w:rPr>
          <w:rFonts w:hint="eastAsia" w:hAnsi="宋体" w:cs="Times New Roman"/>
        </w:rPr>
        <w:t>）孟浩然的《望洞庭湖赠张丞相》中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hint="eastAsia" w:hAnsi="宋体" w:cs="Times New Roman"/>
        </w:rPr>
        <w:t>表明诗人渴</w:t>
      </w:r>
      <w:r>
        <w:rPr>
          <w:rFonts w:hAnsi="宋体" w:cs="Times New Roman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hAnsi="宋体" w:cs="Times New Roman"/>
        </w:rPr>
        <w:t>望</w:t>
      </w:r>
      <w:r>
        <w:rPr>
          <w:rFonts w:hAnsi="宋体" w:cs="Times New Roman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hAnsi="宋体" w:cs="Times New Roman"/>
        </w:rPr>
        <w:t>出仕</w:t>
      </w:r>
      <w:r>
        <w:rPr>
          <w:rFonts w:hint="eastAsia" w:ascii="MingLiU_HKSCS" w:hAnsi="MingLiU_HKSCS" w:eastAsia="MingLiU_HKSCS" w:cs="Times New Roman"/>
        </w:rPr>
        <w:t>、</w:t>
      </w:r>
      <w:r>
        <w:rPr>
          <w:rFonts w:hint="eastAsia" w:hAnsi="宋体" w:cs="Times New Roman"/>
        </w:rPr>
        <w:t>希望张丞相能助他一臂之力的诗句是：</w:t>
      </w:r>
      <w:r>
        <w:rPr>
          <w:rFonts w:ascii="Times New Roman" w:hAnsi="Times New Roman" w:cs="Times New Roman"/>
        </w:rPr>
        <w:t>_____________</w:t>
      </w:r>
      <w:r>
        <w:rPr>
          <w:rFonts w:hint="eastAsia" w:ascii="MingLiU_HKSCS" w:hAnsi="MingLiU_HKSCS" w:eastAsia="MingLiU_HKSCS" w:cs="Times New Roman"/>
        </w:rPr>
        <w:t>，</w:t>
      </w:r>
      <w:r>
        <w:rPr>
          <w:rFonts w:ascii="Times New Roman" w:hAnsi="Times New Roman" w:cs="Times New Roman"/>
        </w:rPr>
        <w:t>______________</w:t>
      </w:r>
      <w:r>
        <w:rPr>
          <w:rFonts w:hint="eastAsia" w:ascii="MingLiU_HKSCS" w:hAnsi="MingLiU_HKSCS" w:eastAsia="MingLiU_HKSCS" w:cs="Times New Roman"/>
        </w:rPr>
        <w:t>。</w:t>
      </w:r>
    </w:p>
    <w:p>
      <w:pPr>
        <w:spacing w:line="360" w:lineRule="auto"/>
        <w:rPr>
          <w:rFonts w:cs="Arial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微软雅黑"/>
          <w:b/>
          <w:color w:val="000000"/>
          <w:kern w:val="0"/>
          <w:szCs w:val="21"/>
          <w:highlight w:val="whit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微软雅黑"/>
          <w:b/>
          <w:color w:val="000000"/>
          <w:kern w:val="0"/>
          <w:szCs w:val="21"/>
          <w:highlight w:val="white"/>
          <w:lang w:val="zh-CN"/>
        </w:rPr>
      </w:pPr>
      <w:r>
        <w:rPr>
          <w:rFonts w:hint="eastAsia" w:ascii="黑体" w:hAnsi="黑体" w:eastAsia="黑体" w:cs="微软雅黑"/>
          <w:b/>
          <w:color w:val="000000"/>
          <w:kern w:val="0"/>
          <w:szCs w:val="21"/>
          <w:highlight w:val="white"/>
          <w:lang w:val="zh-CN"/>
        </w:rPr>
        <w:t>二、阅读。（</w:t>
      </w:r>
      <w:r>
        <w:rPr>
          <w:rFonts w:ascii="黑体" w:hAnsi="黑体" w:eastAsia="黑体" w:cs="微软雅黑"/>
          <w:b/>
          <w:color w:val="000000"/>
          <w:kern w:val="0"/>
          <w:szCs w:val="21"/>
          <w:highlight w:val="white"/>
          <w:lang w:val="zh-CN"/>
        </w:rPr>
        <w:t>3</w:t>
      </w:r>
      <w:r>
        <w:rPr>
          <w:rFonts w:ascii="黑体" w:hAnsi="黑体" w:eastAsia="黑体" w:cs="微软雅黑"/>
          <w:b/>
          <w:color w:val="000000"/>
          <w:kern w:val="0"/>
          <w:szCs w:val="21"/>
          <w:highlight w:val="white"/>
        </w:rPr>
        <w:t>6</w:t>
      </w:r>
      <w:r>
        <w:rPr>
          <w:rFonts w:hint="eastAsia" w:ascii="黑体" w:hAnsi="黑体" w:eastAsia="黑体" w:cs="微软雅黑"/>
          <w:b/>
          <w:color w:val="000000"/>
          <w:kern w:val="0"/>
          <w:szCs w:val="21"/>
          <w:highlight w:val="white"/>
          <w:lang w:val="zh-CN"/>
        </w:rPr>
        <w:t>分）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bCs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  <w:b/>
          <w:color w:val="000000"/>
          <w:kern w:val="0"/>
          <w:szCs w:val="21"/>
          <w:lang w:val="zh-CN"/>
        </w:rPr>
        <w:t>（一）</w:t>
      </w:r>
      <w:r>
        <w:rPr>
          <w:rFonts w:hint="eastAsia" w:ascii="宋体" w:hAnsi="宋体" w:cs="微软雅黑"/>
          <w:bCs/>
          <w:color w:val="000000"/>
          <w:kern w:val="0"/>
          <w:szCs w:val="21"/>
          <w:lang w:val="zh-CN"/>
        </w:rPr>
        <w:t>阅读下面的文言文，完成</w:t>
      </w:r>
      <w:r>
        <w:rPr>
          <w:rFonts w:ascii="宋体" w:hAnsi="宋体" w:cs="微软雅黑"/>
          <w:bCs/>
          <w:color w:val="000000"/>
          <w:kern w:val="0"/>
          <w:szCs w:val="21"/>
          <w:lang w:val="zh-CN"/>
        </w:rPr>
        <w:t>8——1</w:t>
      </w:r>
      <w:r>
        <w:rPr>
          <w:rFonts w:ascii="宋体" w:hAnsi="宋体" w:cs="微软雅黑"/>
          <w:bCs/>
          <w:color w:val="000000"/>
          <w:kern w:val="0"/>
          <w:szCs w:val="21"/>
        </w:rPr>
        <w:t>1</w:t>
      </w:r>
      <w:r>
        <w:rPr>
          <w:rFonts w:hint="eastAsia" w:ascii="宋体" w:hAnsi="宋体" w:cs="微软雅黑"/>
          <w:bCs/>
          <w:color w:val="000000"/>
          <w:kern w:val="0"/>
          <w:szCs w:val="21"/>
          <w:lang w:val="zh-CN"/>
        </w:rPr>
        <w:t>题。（</w:t>
      </w:r>
      <w:r>
        <w:rPr>
          <w:rFonts w:ascii="宋体" w:hAnsi="宋体" w:cs="微软雅黑"/>
          <w:bCs/>
          <w:color w:val="000000"/>
          <w:kern w:val="0"/>
          <w:szCs w:val="21"/>
        </w:rPr>
        <w:t>10</w:t>
      </w:r>
      <w:r>
        <w:rPr>
          <w:rFonts w:hint="eastAsia" w:ascii="宋体" w:hAnsi="宋体" w:cs="微软雅黑"/>
          <w:bCs/>
          <w:color w:val="000000"/>
          <w:kern w:val="0"/>
          <w:szCs w:val="21"/>
          <w:lang w:val="zh-CN"/>
        </w:rPr>
        <w:t>分）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ascii="楷体" w:hAnsi="楷体" w:eastAsia="楷体" w:cs="Helvetica"/>
          <w:kern w:val="0"/>
          <w:szCs w:val="21"/>
        </w:rPr>
      </w:pPr>
      <w:r>
        <w:rPr>
          <w:rFonts w:hint="eastAsia" w:ascii="楷体" w:hAnsi="楷体" w:eastAsia="楷体" w:cs="Helvetica"/>
          <w:kern w:val="0"/>
          <w:szCs w:val="21"/>
        </w:rPr>
        <w:t>北冥有鱼，其名为鲲。鲲之大，不知其几千里也；化而为鸟，其名为鹏。鹏之背，不知其几千里也；怒而飞，其翼若垂天之云。是鸟也，海运则将徙于南冥。南冥者，天池也。《齐谐》者，志怪者也。《谐》之言曰：“鹏之徙于南冥也，水击三千里，抟扶摇而上者九万里，去以六月息者也。”野马也，尘埃也，生物之以息相吹也。天之苍苍，其正色邪？其远而无所至极邪？其视下也，亦若是则已矣。</w:t>
      </w:r>
    </w:p>
    <w:p>
      <w:pPr>
        <w:widowControl/>
        <w:shd w:val="clear" w:color="auto" w:fill="FFFFFF"/>
        <w:spacing w:line="360" w:lineRule="auto"/>
        <w:ind w:firstLine="420" w:firstLineChars="200"/>
        <w:jc w:val="right"/>
        <w:rPr>
          <w:rFonts w:ascii="楷体" w:hAnsi="楷体" w:eastAsia="楷体" w:cs="Helvetica"/>
          <w:kern w:val="0"/>
          <w:szCs w:val="21"/>
        </w:rPr>
      </w:pPr>
      <w:r>
        <w:rPr>
          <w:rFonts w:hint="eastAsia" w:ascii="楷体" w:hAnsi="楷体" w:eastAsia="楷体" w:cs="Helvetica"/>
          <w:kern w:val="0"/>
          <w:szCs w:val="21"/>
        </w:rPr>
        <w:t>（选自《北冥有鱼》）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8</w:t>
      </w:r>
      <w:r>
        <w:rPr>
          <w:rFonts w:hint="eastAsia" w:ascii="宋体" w:hAnsi="宋体" w:cs="Helvetica"/>
          <w:kern w:val="0"/>
          <w:szCs w:val="21"/>
        </w:rPr>
        <w:t>．解释下列句中加点词语的意思。（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firstLine="315" w:firstLineChars="15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1</w:t>
      </w:r>
      <w:r>
        <w:rPr>
          <w:rFonts w:hint="eastAsia" w:ascii="宋体" w:hAnsi="宋体" w:cs="Helvetica"/>
          <w:kern w:val="0"/>
          <w:szCs w:val="21"/>
        </w:rPr>
        <w:t>）</w:t>
      </w:r>
      <w:r>
        <w:rPr>
          <w:rFonts w:hint="eastAsia" w:ascii="宋体" w:hAnsi="宋体" w:cs="Helvetica"/>
          <w:kern w:val="0"/>
          <w:szCs w:val="21"/>
          <w:em w:val="dot"/>
        </w:rPr>
        <w:t>怒</w:t>
      </w:r>
      <w:r>
        <w:rPr>
          <w:rFonts w:hint="eastAsia" w:ascii="宋体" w:hAnsi="宋体" w:cs="Helvetica"/>
          <w:kern w:val="0"/>
          <w:szCs w:val="21"/>
        </w:rPr>
        <w:t>而飞，其翼若垂天之云</w:t>
      </w:r>
      <w:r>
        <w:rPr>
          <w:rFonts w:ascii="宋体" w:hAnsi="宋体" w:cs="Helvetica"/>
          <w:kern w:val="0"/>
          <w:szCs w:val="21"/>
        </w:rPr>
        <w:t>___________________</w:t>
      </w:r>
      <w:r>
        <w:rPr>
          <w:rFonts w:ascii="宋体" w:cs="Helvetica"/>
          <w:kern w:val="0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cs="Helvetica"/>
          <w:kern w:val="0"/>
          <w:szCs w:val="21"/>
        </w:rPr>
        <w:t>________________</w:t>
      </w:r>
    </w:p>
    <w:p>
      <w:pPr>
        <w:widowControl/>
        <w:shd w:val="clear" w:color="auto" w:fill="FFFFFF"/>
        <w:spacing w:line="360" w:lineRule="auto"/>
        <w:ind w:firstLine="315" w:firstLineChars="15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）</w:t>
      </w:r>
      <w:r>
        <w:rPr>
          <w:rFonts w:hint="eastAsia" w:ascii="宋体" w:hAnsi="宋体" w:cs="Helvetica"/>
          <w:kern w:val="0"/>
          <w:szCs w:val="21"/>
          <w:em w:val="dot"/>
        </w:rPr>
        <w:t>抟</w:t>
      </w:r>
      <w:r>
        <w:rPr>
          <w:rFonts w:hint="eastAsia" w:ascii="宋体" w:hAnsi="宋体" w:cs="Helvetica"/>
          <w:kern w:val="0"/>
          <w:szCs w:val="21"/>
        </w:rPr>
        <w:t>扶摇而上者九万里</w:t>
      </w:r>
      <w:r>
        <w:rPr>
          <w:rFonts w:ascii="宋体" w:hAnsi="宋体" w:cs="Helvetica"/>
          <w:kern w:val="0"/>
          <w:szCs w:val="21"/>
        </w:rPr>
        <w:t>___________________________________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9</w:t>
      </w:r>
      <w:r>
        <w:rPr>
          <w:rFonts w:hint="eastAsia" w:ascii="宋体" w:hAnsi="宋体" w:cs="Helvetica"/>
          <w:kern w:val="0"/>
          <w:szCs w:val="21"/>
        </w:rPr>
        <w:t>．用现代汉语翻译下面句子。（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firstLine="424" w:firstLineChars="202"/>
        <w:jc w:val="left"/>
        <w:rPr>
          <w:rFonts w:ascii="楷体" w:hAnsi="楷体" w:eastAsia="楷体" w:cs="Helvetica"/>
          <w:kern w:val="0"/>
          <w:szCs w:val="21"/>
        </w:rPr>
      </w:pPr>
      <w:r>
        <w:rPr>
          <w:rFonts w:hint="eastAsia" w:ascii="楷体" w:hAnsi="楷体" w:eastAsia="楷体" w:cs="Helvetica"/>
          <w:kern w:val="0"/>
          <w:szCs w:val="21"/>
        </w:rPr>
        <w:t>野马也，尘埃也，生物之以息相吹也。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______________________________________________________________________________________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10</w:t>
      </w:r>
      <w:r>
        <w:rPr>
          <w:rFonts w:hint="eastAsia" w:ascii="宋体" w:hAnsi="宋体" w:cs="Helvetica"/>
          <w:kern w:val="0"/>
          <w:szCs w:val="21"/>
        </w:rPr>
        <w:t>．结合文段简要分析大鹏的形象。（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______________________________________________________________________________________</w:t>
      </w:r>
    </w:p>
    <w:p>
      <w:pPr>
        <w:widowControl/>
        <w:shd w:val="clear" w:color="auto" w:fill="FFFFFF"/>
        <w:spacing w:line="360" w:lineRule="auto"/>
        <w:ind w:firstLine="424" w:firstLineChars="202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______________________________________________________________________________________</w:t>
      </w:r>
    </w:p>
    <w:p>
      <w:pPr>
        <w:widowControl/>
        <w:shd w:val="clear" w:color="auto" w:fill="FFFFFF"/>
        <w:spacing w:line="360" w:lineRule="auto"/>
        <w:ind w:left="420" w:hanging="420" w:hangingChars="200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11</w:t>
      </w:r>
      <w:r>
        <w:rPr>
          <w:rFonts w:hint="eastAsia" w:ascii="宋体" w:hAnsi="宋体" w:cs="Helvetica"/>
          <w:kern w:val="0"/>
          <w:szCs w:val="21"/>
        </w:rPr>
        <w:t>．庄</w:t>
      </w:r>
      <w:r>
        <w:rPr>
          <w:rFonts w:ascii="宋体" w:cs="Helvetica"/>
          <w:kern w:val="0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Helvetica"/>
          <w:kern w:val="0"/>
          <w:szCs w:val="21"/>
        </w:rPr>
        <w:t>子的文章想象奇特，大量运用幻想、传说的事例来阐明自己的观点，使文章充满浪漫主义色彩。请说说文章是如何运用这一手法来表达观点的。（</w:t>
      </w:r>
      <w:r>
        <w:rPr>
          <w:rFonts w:ascii="宋体" w:hAnsi="宋体" w:cs="Helvetica"/>
          <w:kern w:val="0"/>
          <w:szCs w:val="21"/>
        </w:rPr>
        <w:t>4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______________________________________________________________________________________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_____________________________________________________________________________________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bCs/>
          <w:color w:val="000000"/>
          <w:kern w:val="0"/>
          <w:szCs w:val="21"/>
          <w:highlight w:val="white"/>
          <w:lang w:val="zh-CN"/>
        </w:rPr>
      </w:pPr>
      <w:r>
        <w:rPr>
          <w:rFonts w:hint="eastAsia" w:ascii="宋体" w:hAnsi="宋体" w:cs="微软雅黑"/>
          <w:b/>
          <w:color w:val="000000"/>
          <w:kern w:val="0"/>
          <w:szCs w:val="21"/>
          <w:highlight w:val="white"/>
          <w:lang w:val="zh-CN"/>
        </w:rPr>
        <w:t>（二）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阅读下面一篇文章，完成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  <w:lang w:val="zh-CN"/>
        </w:rPr>
        <w:t>1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2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  <w:lang w:val="zh-CN"/>
        </w:rPr>
        <w:t>——1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4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题。（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9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分）</w:t>
      </w:r>
    </w:p>
    <w:p>
      <w:pPr>
        <w:snapToGrid w:val="0"/>
        <w:spacing w:line="360" w:lineRule="auto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温暖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①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那一年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我中学还没毕业便到省城去打工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其实我并不想离开学校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但贫穷的家境让我必须早早地去挣钱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分担家里的困难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我背着行李在寒冷的车站广场上冻得浑身发抖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最后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父亲以前的工友把我送到了一个铝合金加工厂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②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老板的冰冷自然不用说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但给的待遇还可以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每月除了定时发工资还管吃管住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这对一个学徒工来说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已是很好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我便心怀感激地留在这里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③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其实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老板并不愿意留我这种刚出校门又笨手笨脚的人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只是不好意思抹朋友的面子罢了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而我的宿舍就是加工厂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一个破旧的小仓库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第一个晚上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我几次冻醒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后来干脆不睡了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听着外面呼啸的寒风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泪流不止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④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我告诉自己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必须坚持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没人能帮我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门口本来有一个小地炉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我真想用它生火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温暖一下房间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但老板来的时候很明确地说了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给我这么高的工资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又给我找住的地方已经很不错了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过冬取暖问题自己解决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⑤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城市里煤那么贵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我的这点工资还要补贴家里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根本无力购买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这要是在农村还可以到野外捡点干树枝什么的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可城里只能用钱买柴火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我同样舍不得花钱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所以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房间只能这样冰冷着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⑥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在厂子西北墙角就有煤和柴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但这是给打更大爷的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并不是给我的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好多次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我都想偷偷地趁大爷中午不在的时候烧一点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可我还是克制了自己</w:t>
      </w:r>
      <w:r>
        <w:rPr>
          <w:rFonts w:ascii="宋体" w:hAnsi="宋体" w:cs="楷体"/>
          <w:szCs w:val="21"/>
        </w:rPr>
        <w:t xml:space="preserve">.  </w:t>
      </w:r>
      <w:r>
        <w:rPr>
          <w:rFonts w:hint="eastAsia" w:ascii="宋体" w:hAnsi="宋体" w:cs="楷体"/>
          <w:szCs w:val="21"/>
        </w:rPr>
        <w:t>。</w:t>
      </w:r>
      <w:r>
        <w:rPr>
          <w:rFonts w:ascii="宋体" w:hAnsi="宋体" w:cs="楷体"/>
          <w:szCs w:val="21"/>
        </w:rPr>
        <w:t xml:space="preserve">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⑦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隔壁打更的大爷七十多岁了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他的屋子很温暖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他是老板的舅舅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白天不在这里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晚上才过来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晚上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我下班之后没地方去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便去找大爷聊天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顺便也在大爷的房间里</w:t>
      </w:r>
      <w:r>
        <w:rPr>
          <w:rFonts w:ascii="宋体" w:cs="楷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楷体"/>
          <w:szCs w:val="21"/>
        </w:rPr>
        <w:t>暖和一会儿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⑧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不知不觉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我和大爷成了忘年交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极寒的天气里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大爷每天都拉着我聊得很晚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我知道大爷在照顾我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我的心里充满着感激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我也把大爷夜晚上巡视厂房的事全都揽了过来</w:t>
      </w:r>
      <w:r>
        <w:rPr>
          <w:rFonts w:ascii="宋体" w:hAnsi="宋体" w:cs="楷体"/>
          <w:szCs w:val="21"/>
        </w:rPr>
        <w:t xml:space="preserve"> 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⑨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一天中午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大爷和一个瓦匠模样的人开着一辆装满砖的三轮车来到厂里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我忙问大爷这是做什么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大爷说屋里炉子总回烟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把烟道收拾一下</w:t>
      </w:r>
      <w:r>
        <w:rPr>
          <w:rFonts w:ascii="宋体" w:cs="楷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我嗯了一声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没有说什么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帮着大</w:t>
      </w:r>
      <w:r>
        <w:rPr>
          <w:rFonts w:ascii="宋体" w:cs="楷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楷体"/>
          <w:szCs w:val="21"/>
        </w:rPr>
        <w:t>爷卸完砖就走了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下午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老板带着我们到外地去干活了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两天后才回来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宋体" w:hAnsi="宋体" w:cs="楷体"/>
          <w:szCs w:val="21"/>
        </w:rPr>
        <w:t>⑩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回来的那天晚上很冷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想着我那冰冷的小仓库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我就有点打怵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可令我吃惊的是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刚一开门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突然一阵热气迎面扑来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与大爷房间相隔的那面墙满是水珠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用手一摸都是热的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我立即来到大爷的房间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他正在收拾屋子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在靠近我房间的那一边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新砌了一个排烟道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刹那间我明白了一切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站在那里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泪水流了出来</w:t>
      </w:r>
      <w:r>
        <w:rPr>
          <w:rFonts w:ascii="宋体" w:hAnsi="宋体" w:cs="楷体"/>
          <w:szCs w:val="21"/>
        </w:rPr>
        <w:t xml:space="preserve">. </w:t>
      </w:r>
    </w:p>
    <w:p>
      <w:pPr>
        <w:spacing w:line="360" w:lineRule="auto"/>
        <w:rPr>
          <w:rFonts w:ascii="宋体" w:cs="楷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MS Gothic" w:hAnsi="MS Gothic" w:eastAsia="MS Gothic" w:cs="MS Gothic"/>
          <w:szCs w:val="21"/>
        </w:rPr>
        <w:t>⑪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大爷笑了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走过来拍拍我的肩膀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轻声对我说</w:t>
      </w:r>
      <w:r>
        <w:rPr>
          <w:rFonts w:ascii="宋体" w:hAnsi="宋体" w:cs="楷体"/>
          <w:szCs w:val="21"/>
        </w:rPr>
        <w:t>:</w:t>
      </w:r>
      <w:r>
        <w:rPr>
          <w:rFonts w:hint="eastAsia" w:ascii="宋体" w:hAnsi="宋体" w:cs="楷体"/>
          <w:szCs w:val="21"/>
        </w:rPr>
        <w:t>“孩子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你老板是我亲外甥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有些事我不好说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但砌个烟道我还可以做主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知道我为什么这么做吗</w:t>
      </w:r>
      <w:r>
        <w:rPr>
          <w:rFonts w:ascii="宋体" w:hAnsi="宋体" w:cs="楷体"/>
          <w:szCs w:val="21"/>
        </w:rPr>
        <w:t>?</w:t>
      </w:r>
      <w:r>
        <w:rPr>
          <w:rFonts w:hint="eastAsia" w:ascii="宋体" w:hAnsi="宋体" w:cs="楷体"/>
          <w:szCs w:val="21"/>
        </w:rPr>
        <w:t>”我摇头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“孩子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这都快三个月了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你的屋子也有炉子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可天这么冷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我墙角的劈材和煤从来没少过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你是个好孩子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”</w:t>
      </w:r>
      <w:r>
        <w:rPr>
          <w:rFonts w:ascii="宋体" w:hAnsi="宋体" w:cs="楷体"/>
          <w:szCs w:val="21"/>
        </w:rPr>
        <w:t xml:space="preserve"> 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楷体"/>
          <w:szCs w:val="21"/>
        </w:rPr>
        <w:t xml:space="preserve">    </w:t>
      </w:r>
      <w:r>
        <w:rPr>
          <w:rFonts w:hint="eastAsia" w:ascii="MS Gothic" w:hAnsi="MS Gothic" w:eastAsia="MS Gothic" w:cs="MS Gothic"/>
          <w:szCs w:val="21"/>
        </w:rPr>
        <w:t>⑫</w:t>
      </w:r>
      <w:r>
        <w:rPr>
          <w:rFonts w:ascii="宋体" w:hAnsi="宋体" w:cs="楷体"/>
          <w:szCs w:val="21"/>
        </w:rPr>
        <w:t xml:space="preserve"> </w:t>
      </w:r>
      <w:r>
        <w:rPr>
          <w:rFonts w:hint="eastAsia" w:ascii="宋体" w:hAnsi="宋体" w:cs="楷体"/>
          <w:szCs w:val="21"/>
        </w:rPr>
        <w:t>那天晚上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我睡得特别香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没有被冻醒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因为那面火墙一直释放着温暖</w:t>
      </w:r>
      <w:r>
        <w:rPr>
          <w:rFonts w:ascii="宋体" w:cs="楷体"/>
          <w:szCs w:val="21"/>
        </w:rPr>
        <w:t>.</w:t>
      </w:r>
      <w:r>
        <w:rPr>
          <w:rFonts w:hint="eastAsia" w:ascii="宋体" w:hAnsi="宋体" w:cs="楷体"/>
          <w:szCs w:val="21"/>
        </w:rPr>
        <w:t>那是从未有过的温暖</w:t>
      </w:r>
      <w:r>
        <w:rPr>
          <w:rFonts w:ascii="宋体" w:cs="楷体"/>
          <w:szCs w:val="21"/>
        </w:rPr>
        <w:t>,</w:t>
      </w:r>
      <w:r>
        <w:rPr>
          <w:rFonts w:hint="eastAsia" w:ascii="宋体" w:hAnsi="宋体" w:cs="楷体"/>
          <w:szCs w:val="21"/>
        </w:rPr>
        <w:t>渐渐地沸腾了我的心</w:t>
      </w:r>
      <w:r>
        <w:rPr>
          <w:rFonts w:ascii="宋体" w:hAnsi="宋体" w:cs="楷体"/>
          <w:szCs w:val="21"/>
        </w:rPr>
        <w:t xml:space="preserve">    </w:t>
      </w: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梳理“我”来到省城打工的经历以及内心情感的变化</w:t>
      </w:r>
      <w:r>
        <w:rPr>
          <w:rFonts w:asci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完成下表（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分）</w:t>
      </w:r>
    </w:p>
    <w:tbl>
      <w:tblPr>
        <w:tblStyle w:val="7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445"/>
        <w:gridCol w:w="1619"/>
        <w:gridCol w:w="1619"/>
        <w:gridCol w:w="2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8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打工经历</w:t>
            </w:r>
          </w:p>
        </w:tc>
        <w:tc>
          <w:tcPr>
            <w:tcW w:w="144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“我”找到一份工作</w:t>
            </w:r>
          </w:p>
        </w:tc>
        <w:tc>
          <w:tcPr>
            <w:tcW w:w="16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hAns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（</w:t>
            </w:r>
            <w:r>
              <w:rPr>
                <w:rFonts w:ascii="宋体" w:hAnsi="宋体" w:cs="宋体"/>
                <w:sz w:val="18"/>
                <w:szCs w:val="21"/>
              </w:rPr>
              <w:t>2)</w:t>
            </w:r>
          </w:p>
        </w:tc>
        <w:tc>
          <w:tcPr>
            <w:tcW w:w="16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hAnsi="宋体" w:cs="宋体"/>
                <w:sz w:val="18"/>
                <w:szCs w:val="21"/>
              </w:rPr>
            </w:pPr>
            <w:r>
              <w:rPr>
                <w:rFonts w:ascii="宋体" w:hAnsi="宋体" w:cs="宋体"/>
                <w:sz w:val="18"/>
                <w:szCs w:val="21"/>
              </w:rPr>
              <w:t>(3)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大爷借修烟道之名，让我拥有了一面温暖的火墙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18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情感变化</w:t>
            </w:r>
          </w:p>
        </w:tc>
        <w:tc>
          <w:tcPr>
            <w:tcW w:w="1445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（</w:t>
            </w:r>
            <w:r>
              <w:rPr>
                <w:rFonts w:ascii="宋体" w:hAnsi="宋体" w:cs="宋体"/>
                <w:sz w:val="18"/>
                <w:szCs w:val="21"/>
              </w:rPr>
              <w:t>1</w:t>
            </w:r>
            <w:r>
              <w:rPr>
                <w:rFonts w:hint="eastAsia" w:ascii="宋体" w:hAnsi="宋体" w:cs="宋体"/>
                <w:sz w:val="18"/>
                <w:szCs w:val="21"/>
              </w:rPr>
              <w:t>）</w:t>
            </w:r>
          </w:p>
        </w:tc>
        <w:tc>
          <w:tcPr>
            <w:tcW w:w="16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泪流不止</w:t>
            </w:r>
          </w:p>
        </w:tc>
        <w:tc>
          <w:tcPr>
            <w:tcW w:w="16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充满着感激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宋体" w:cs="宋体"/>
                <w:sz w:val="18"/>
                <w:szCs w:val="21"/>
              </w:rPr>
            </w:pPr>
            <w:r>
              <w:rPr>
                <w:rFonts w:hint="eastAsia" w:ascii="宋体" w:hAnsi="宋体" w:cs="宋体"/>
                <w:sz w:val="18"/>
                <w:szCs w:val="21"/>
              </w:rPr>
              <w:t>（</w:t>
            </w:r>
            <w:r>
              <w:rPr>
                <w:rFonts w:ascii="宋体" w:hAnsi="宋体" w:cs="宋体"/>
                <w:sz w:val="18"/>
                <w:szCs w:val="21"/>
              </w:rPr>
              <w:t>4</w:t>
            </w:r>
            <w:r>
              <w:rPr>
                <w:rFonts w:hint="eastAsia" w:ascii="宋体" w:hAnsi="宋体" w:cs="宋体"/>
                <w:sz w:val="18"/>
                <w:szCs w:val="21"/>
              </w:rPr>
              <w:t>）</w:t>
            </w:r>
          </w:p>
        </w:tc>
      </w:tr>
    </w:tbl>
    <w:p>
      <w:pPr>
        <w:spacing w:line="360" w:lineRule="auto"/>
        <w:rPr>
          <w:rFonts w:asci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                  </w:t>
      </w:r>
    </w:p>
    <w:p>
      <w:pPr>
        <w:spacing w:line="360" w:lineRule="auto"/>
        <w:rPr>
          <w:rFonts w:asci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  <w:u w:val="single"/>
        </w:rPr>
        <w:t xml:space="preserve">                                            </w:t>
      </w: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文章多处运用了对比的表现手法，请列举一处并谈谈其作用。（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  <w:r>
        <w:rPr>
          <w:rFonts w:ascii="宋体" w:hAnsi="宋体" w:cs="宋体"/>
          <w:szCs w:val="21"/>
        </w:rPr>
        <w:t xml:space="preserve">  </w:t>
      </w: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</w:p>
    <w:p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请从人物描写角度，分析小说第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段画线句子的表达效果。（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  <w:r>
        <w:rPr>
          <w:rFonts w:ascii="宋体" w:hAnsi="宋体" w:cs="宋体"/>
          <w:szCs w:val="21"/>
        </w:rPr>
        <w:t xml:space="preserve">  </w:t>
      </w:r>
    </w:p>
    <w:p>
      <w:pPr>
        <w:spacing w:line="360" w:lineRule="auto"/>
        <w:ind w:firstLine="315" w:firstLineChars="150"/>
        <w:rPr>
          <w:rFonts w:ascii="宋体" w:cs="仿宋_GB2312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仿宋_GB2312"/>
          <w:szCs w:val="21"/>
        </w:rPr>
        <w:t>好多次</w:t>
      </w:r>
      <w:r>
        <w:rPr>
          <w:rFonts w:ascii="宋体" w:cs="仿宋_GB2312"/>
          <w:szCs w:val="21"/>
        </w:rPr>
        <w:t>,</w:t>
      </w:r>
      <w:r>
        <w:rPr>
          <w:rFonts w:hint="eastAsia" w:ascii="宋体" w:hAnsi="宋体" w:cs="仿宋_GB2312"/>
          <w:szCs w:val="21"/>
        </w:rPr>
        <w:t>我都想偷偷地趁大爷中午不在的时候烧一点</w:t>
      </w:r>
      <w:r>
        <w:rPr>
          <w:rFonts w:ascii="宋体" w:cs="仿宋_GB2312"/>
          <w:szCs w:val="21"/>
        </w:rPr>
        <w:t>,</w:t>
      </w:r>
      <w:r>
        <w:rPr>
          <w:rFonts w:hint="eastAsia" w:ascii="宋体" w:hAnsi="宋体" w:cs="仿宋_GB2312"/>
          <w:szCs w:val="21"/>
        </w:rPr>
        <w:t>可我还是克制了自己。</w:t>
      </w:r>
    </w:p>
    <w:p>
      <w:pPr>
        <w:spacing w:line="360" w:lineRule="auto"/>
        <w:ind w:firstLine="315" w:firstLineChars="150"/>
        <w:rPr>
          <w:rFonts w:ascii="宋体" w:cs="仿宋_GB2312"/>
          <w:szCs w:val="21"/>
        </w:rPr>
      </w:pPr>
    </w:p>
    <w:p>
      <w:pPr>
        <w:spacing w:line="360" w:lineRule="auto"/>
        <w:ind w:firstLine="315" w:firstLineChars="150"/>
        <w:rPr>
          <w:rFonts w:ascii="宋体" w:cs="仿宋_GB2312"/>
          <w:szCs w:val="21"/>
        </w:rPr>
      </w:pPr>
    </w:p>
    <w:p>
      <w:pPr>
        <w:spacing w:line="360" w:lineRule="auto"/>
        <w:ind w:firstLine="315" w:firstLineChars="150"/>
        <w:rPr>
          <w:rFonts w:ascii="宋体" w:cs="仿宋_GB2312"/>
          <w:szCs w:val="21"/>
        </w:rPr>
      </w:pPr>
    </w:p>
    <w:p>
      <w:pPr>
        <w:spacing w:line="360" w:lineRule="auto"/>
        <w:ind w:firstLine="315" w:firstLineChars="150"/>
        <w:rPr>
          <w:rFonts w:ascii="宋体" w:cs="宋体"/>
          <w:szCs w:val="21"/>
          <w:u w:val="thick"/>
        </w:rPr>
      </w:pPr>
    </w:p>
    <w:p>
      <w:pPr>
        <w:pStyle w:val="10"/>
        <w:widowControl/>
        <w:numPr>
          <w:ilvl w:val="0"/>
          <w:numId w:val="4"/>
        </w:numPr>
        <w:spacing w:line="360" w:lineRule="auto"/>
        <w:ind w:firstLineChars="0"/>
        <w:rPr>
          <w:rFonts w:ascii="宋体" w:cs="宋体"/>
          <w:kern w:val="0"/>
          <w:sz w:val="24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结合全文，谈谈你对标题“温暖”的理解。（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微软雅黑"/>
          <w:b/>
          <w:color w:val="000000"/>
          <w:kern w:val="0"/>
          <w:szCs w:val="21"/>
          <w:highlight w:val="white"/>
          <w:lang w:val="zh-CN"/>
        </w:rPr>
      </w:pPr>
    </w:p>
    <w:p>
      <w:pPr>
        <w:widowControl/>
        <w:spacing w:line="360" w:lineRule="auto"/>
        <w:jc w:val="left"/>
        <w:rPr>
          <w:rFonts w:ascii="宋体" w:cs="微软雅黑"/>
          <w:bCs/>
          <w:color w:val="000000"/>
          <w:kern w:val="0"/>
          <w:szCs w:val="21"/>
          <w:highlight w:val="white"/>
          <w:lang w:val="zh-CN"/>
        </w:rPr>
      </w:pPr>
      <w:r>
        <w:rPr>
          <w:rFonts w:hint="eastAsia" w:ascii="宋体" w:hAnsi="宋体" w:cs="微软雅黑"/>
          <w:b/>
          <w:color w:val="000000"/>
          <w:kern w:val="0"/>
          <w:szCs w:val="21"/>
          <w:highlight w:val="white"/>
          <w:lang w:val="zh-CN"/>
        </w:rPr>
        <w:t>（三）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阅读下面一篇文章，完成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  <w:lang w:val="zh-CN"/>
        </w:rPr>
        <w:t>1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5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  <w:lang w:val="zh-CN"/>
        </w:rPr>
        <w:t>——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17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题。（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7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分）</w:t>
      </w:r>
    </w:p>
    <w:p>
      <w:pPr>
        <w:widowControl/>
        <w:spacing w:line="360" w:lineRule="auto"/>
        <w:jc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shd w:val="clear" w:color="auto" w:fill="FFFFFF"/>
        </w:rPr>
        <w:t>小满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小满节气，在每年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5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20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日至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日之间，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24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节气中的第八个节气，也是夏季的第二个节气。今年小满交节时刻为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5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20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日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时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36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寒来暑往是气候，鸟语花香是物候。小满是一个表征物候的节气。其关注点不在气，而在物。古书称“四月中，小满者，物致于此小得盈满”。这时，北方冬小麦等夏熟作物籽粒开始饱满，但还没有完全成熟，所以叫“小满”。小满是最“接地气”的节气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农谚有“小满小满，麦粒渐满”的说法。此时，小麦度过一冬的休眠期后，经过返青拔节，抽穗开花，亟需薰风暖熟，虽然仍是一片青绿，但有着一股蓄势待发的劲头。麦穗已经抽齐，麦粒鼓着腮帮一般，泛出一层透明的绿色。等到这晶莹的嫩绿变为黄绿，麦子也即将成熟了。农谚又云“小满未满，还有危险”。小麦成长的最后阶段灌浆期十分关键，籽粒才刚刚盈实，若碰到灾难天气或病虫害，麦粒未经过充分的乳熟期，小麦的品质便会大打折扣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在南方地区，小满还有“小满小满，江河渐满”的说法，反映了这时南方降雨增多的气候特点。确实，从小满开始，全国各地渐次进入夏季，雨量越来越大，江河的水位也逐渐上涨。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此时，南方的早稻早已抽穗，农人除了给早稻增肥，还要忙着栽插中稻。“秧奔小满谷奔秋”，小满正是适宜水稻栽插的季节。农人们将培育好的秧苗按间隔，齐整地栽插在地里。若是高度机械化的地区，就采取机器种植了。但最重要的，是“水”。若小满雨水不丰，稻田田坎干裂，就无法栽插水稻：若雨水过丰，栽插好的稻苗便经不住大雨的袭击，秧苗轻则东倒西歪，重则被雨滴打伤。南方的小满节气，充满了对水的期许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小满，是麦子的秋，是水稻的夏。</w:t>
      </w:r>
    </w:p>
    <w:p>
      <w:pPr>
        <w:widowControl/>
        <w:spacing w:line="360" w:lineRule="auto"/>
        <w:ind w:firstLine="420" w:firstLine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按中国传统科学理论，四月小满即是一年中阳气最旺的时节，也是最潮湿闷热的时节。这时万物生长最为繁茂，人体的新陈代谢也最旺盛。正因为如此，人体在小满时消耗的营养物质最多，所以需要及时补充，才能使身体、五脏六腑不至于有所伤耗。这时，可以多吃一些清热、暖胃、温补的食品。因为空气潮湿，小满节气也是呼吸系统疾病、皮肤病的高发期，人们要预防湿邪入侵，多吃一些有化湿通淤作用的食物，如赤小豆、薏苡仁、绿豆、冬瓜等，忌食辛辣甘肥、生湿助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湿的食物。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  <w:highlight w:val="white"/>
        </w:rPr>
      </w:pP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  <w:highlight w:val="white"/>
        </w:rPr>
      </w:pPr>
      <w:r>
        <w:rPr>
          <w:rFonts w:ascii="宋体" w:hAnsi="宋体" w:cs="宋体"/>
          <w:color w:val="000000"/>
          <w:kern w:val="0"/>
          <w:szCs w:val="21"/>
          <w:highlight w:val="white"/>
        </w:rPr>
        <w:t>15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</w:rPr>
        <w:t>、本文围绕“小满”这一节气，说明了哪些方面的内容？请简要概括。（</w:t>
      </w:r>
      <w:r>
        <w:rPr>
          <w:rFonts w:ascii="宋体" w:hAnsi="宋体" w:cs="宋体"/>
          <w:color w:val="000000"/>
          <w:kern w:val="0"/>
          <w:szCs w:val="21"/>
          <w:highlight w:val="white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  <w:highlight w:val="white"/>
        </w:rPr>
      </w:pPr>
      <w:r>
        <w:rPr>
          <w:rFonts w:ascii="宋体" w:hAnsi="宋体" w:cs="宋体"/>
          <w:color w:val="000000"/>
          <w:kern w:val="0"/>
          <w:szCs w:val="21"/>
          <w:highlight w:val="white"/>
        </w:rPr>
        <w:t>16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</w:rPr>
        <w:t>、文章多处引用农谚进行说明，请概括说说这样写的作用。（</w:t>
      </w:r>
      <w:r>
        <w:rPr>
          <w:rFonts w:ascii="宋体" w:hAnsi="宋体" w:cs="宋体"/>
          <w:color w:val="000000"/>
          <w:kern w:val="0"/>
          <w:szCs w:val="21"/>
          <w:highlight w:val="white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cs="宋体"/>
          <w:color w:val="000000"/>
          <w:kern w:val="0"/>
          <w:szCs w:val="21"/>
          <w:highlight w:val="white"/>
        </w:rPr>
        <w:t>17</w:t>
      </w:r>
      <w:r>
        <w:rPr>
          <w:rFonts w:hint="eastAsia" w:ascii="宋体" w:hAnsi="宋体" w:cs="宋体"/>
          <w:color w:val="000000"/>
          <w:kern w:val="0"/>
          <w:szCs w:val="21"/>
          <w:highlight w:val="white"/>
        </w:rPr>
        <w:t>、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科学性是说明文的生命。请结合下面语句中的横线词语作简要分析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(2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)</w:t>
      </w:r>
    </w:p>
    <w:p>
      <w:pPr>
        <w:widowControl/>
        <w:spacing w:line="360" w:lineRule="auto"/>
        <w:ind w:firstLine="210" w:firstLineChars="100"/>
        <w:jc w:val="left"/>
        <w:rPr>
          <w:rFonts w:ascii="宋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）今年小满交节时刻为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em w:val="dot"/>
        </w:rPr>
        <w:t>5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em w:val="dot"/>
        </w:rPr>
        <w:t>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em w:val="dot"/>
        </w:rPr>
        <w:t>20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em w:val="dot"/>
        </w:rPr>
        <w:t>日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em w:val="dot"/>
        </w:rPr>
        <w:t>22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em w:val="dot"/>
        </w:rPr>
        <w:t>时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  <w:em w:val="dot"/>
        </w:rPr>
        <w:t>36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em w:val="dot"/>
        </w:rPr>
        <w:t>分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。</w:t>
      </w:r>
    </w:p>
    <w:p>
      <w:pPr>
        <w:widowControl/>
        <w:spacing w:line="360" w:lineRule="auto"/>
        <w:ind w:firstLine="210" w:firstLineChars="100"/>
        <w:jc w:val="left"/>
        <w:rPr>
          <w:rFonts w:ascii="宋体" w:cs="宋体"/>
          <w:color w:val="000000"/>
          <w:kern w:val="0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）从小满开始，全国各地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em w:val="dot"/>
        </w:rPr>
        <w:t>渐次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进入夏季，雨量越来越大，江河的水位也逐渐上涨。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b/>
          <w:color w:val="000000"/>
          <w:kern w:val="0"/>
          <w:szCs w:val="21"/>
          <w:highlight w:val="whit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微软雅黑"/>
          <w:b/>
          <w:color w:val="000000"/>
          <w:kern w:val="0"/>
          <w:szCs w:val="21"/>
          <w:highlight w:val="white"/>
          <w:lang w:val="zh-CN"/>
        </w:rPr>
      </w:pPr>
      <w:r>
        <w:rPr>
          <w:rFonts w:hint="eastAsia" w:ascii="宋体" w:hAnsi="宋体" w:cs="微软雅黑"/>
          <w:b/>
          <w:color w:val="000000"/>
          <w:kern w:val="0"/>
          <w:szCs w:val="21"/>
          <w:highlight w:val="white"/>
          <w:lang w:val="zh-CN"/>
        </w:rPr>
        <w:t>（四）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阅读下面一篇文章，完成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18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  <w:lang w:val="zh-CN"/>
        </w:rPr>
        <w:t>——2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1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题。（</w:t>
      </w:r>
      <w:r>
        <w:rPr>
          <w:rFonts w:ascii="宋体" w:hAnsi="宋体" w:cs="微软雅黑"/>
          <w:bCs/>
          <w:color w:val="000000"/>
          <w:kern w:val="0"/>
          <w:szCs w:val="21"/>
          <w:highlight w:val="white"/>
        </w:rPr>
        <w:t>10</w:t>
      </w:r>
      <w:r>
        <w:rPr>
          <w:rFonts w:hint="eastAsia" w:ascii="宋体" w:hAnsi="宋体" w:cs="微软雅黑"/>
          <w:bCs/>
          <w:color w:val="000000"/>
          <w:kern w:val="0"/>
          <w:szCs w:val="21"/>
          <w:highlight w:val="white"/>
          <w:lang w:val="zh-CN"/>
        </w:rPr>
        <w:t>分）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b/>
          <w:bCs/>
          <w:szCs w:val="21"/>
        </w:rPr>
        <w:t>故乡的食物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①炒米是各地都有的。但是很多地方都做成了炒米糖。但我所说的炒米</w:t>
      </w:r>
      <w:r>
        <w:rPr>
          <w:szCs w:val="21"/>
        </w:rPr>
        <w:t>,</w:t>
      </w:r>
      <w:r>
        <w:rPr>
          <w:rFonts w:hint="eastAsia"/>
          <w:szCs w:val="21"/>
        </w:rPr>
        <w:t>是不加糖黏结的</w:t>
      </w:r>
      <w:r>
        <w:rPr>
          <w:szCs w:val="21"/>
        </w:rPr>
        <w:t>,</w:t>
      </w:r>
      <w:r>
        <w:rPr>
          <w:rFonts w:hint="eastAsia"/>
          <w:szCs w:val="21"/>
        </w:rPr>
        <w:t>是“散装”的</w:t>
      </w:r>
      <w:r>
        <w:rPr>
          <w:szCs w:val="21"/>
        </w:rPr>
        <w:t>;</w:t>
      </w:r>
      <w:r>
        <w:rPr>
          <w:rFonts w:hint="eastAsia"/>
          <w:szCs w:val="21"/>
        </w:rPr>
        <w:t>而且不是作坊里做出来</w:t>
      </w:r>
      <w:r>
        <w:rPr>
          <w:szCs w:val="21"/>
        </w:rPr>
        <w:t>,</w:t>
      </w:r>
      <w:r>
        <w:rPr>
          <w:rFonts w:hint="eastAsia"/>
          <w:szCs w:val="21"/>
        </w:rPr>
        <w:t>是自己家里炒的。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②说是自己家里炒</w:t>
      </w:r>
      <w:r>
        <w:rPr>
          <w:szCs w:val="21"/>
        </w:rPr>
        <w:t>,</w:t>
      </w:r>
      <w:r>
        <w:rPr>
          <w:rFonts w:hint="eastAsia"/>
          <w:szCs w:val="21"/>
        </w:rPr>
        <w:t>其实是请了人来炒的。炒炒来也要点手艺</w:t>
      </w:r>
      <w:r>
        <w:rPr>
          <w:szCs w:val="21"/>
        </w:rPr>
        <w:t>,</w:t>
      </w:r>
      <w:r>
        <w:rPr>
          <w:rFonts w:hint="eastAsia"/>
          <w:szCs w:val="21"/>
        </w:rPr>
        <w:t>并不是人人都会的。入了冬</w:t>
      </w:r>
      <w:r>
        <w:rPr>
          <w:szCs w:val="21"/>
        </w:rPr>
        <w:t>,</w:t>
      </w:r>
      <w:r>
        <w:rPr>
          <w:rFonts w:hint="eastAsia"/>
          <w:szCs w:val="21"/>
        </w:rPr>
        <w:t>大概冬至吧</w:t>
      </w:r>
      <w:r>
        <w:rPr>
          <w:szCs w:val="21"/>
        </w:rPr>
        <w:t>,</w:t>
      </w:r>
      <w:r>
        <w:rPr>
          <w:rFonts w:hint="eastAsia"/>
          <w:szCs w:val="21"/>
        </w:rPr>
        <w:t>有人背了一面大筛子</w:t>
      </w:r>
      <w:r>
        <w:rPr>
          <w:szCs w:val="21"/>
        </w:rPr>
        <w:t>,</w:t>
      </w:r>
      <w:r>
        <w:rPr>
          <w:rFonts w:hint="eastAsia"/>
          <w:szCs w:val="21"/>
        </w:rPr>
        <w:t>手执长柄的铁铲</w:t>
      </w:r>
      <w:r>
        <w:rPr>
          <w:szCs w:val="21"/>
        </w:rPr>
        <w:t>,</w:t>
      </w:r>
      <w:r>
        <w:rPr>
          <w:rFonts w:hint="eastAsia"/>
          <w:szCs w:val="21"/>
        </w:rPr>
        <w:t>大街小巷地走</w:t>
      </w:r>
      <w:r>
        <w:rPr>
          <w:szCs w:val="21"/>
        </w:rPr>
        <w:t>,</w:t>
      </w:r>
      <w:r>
        <w:rPr>
          <w:rFonts w:hint="eastAsia"/>
          <w:szCs w:val="21"/>
        </w:rPr>
        <w:t>这就是炒炒米的。有时带一个助手</w:t>
      </w:r>
      <w:r>
        <w:rPr>
          <w:szCs w:val="21"/>
        </w:rPr>
        <w:t>,</w:t>
      </w:r>
      <w:r>
        <w:rPr>
          <w:rFonts w:hint="eastAsia"/>
          <w:szCs w:val="21"/>
        </w:rPr>
        <w:t>多半是个半大孩子</w:t>
      </w:r>
      <w:r>
        <w:rPr>
          <w:szCs w:val="21"/>
        </w:rPr>
        <w:t>,</w:t>
      </w:r>
      <w:r>
        <w:rPr>
          <w:rFonts w:hint="eastAsia"/>
          <w:szCs w:val="21"/>
        </w:rPr>
        <w:t>是帮他烧火的。请到家里来</w:t>
      </w:r>
      <w:r>
        <w:rPr>
          <w:szCs w:val="21"/>
        </w:rPr>
        <w:t>,</w:t>
      </w:r>
      <w:r>
        <w:rPr>
          <w:rFonts w:hint="eastAsia"/>
          <w:szCs w:val="21"/>
        </w:rPr>
        <w:t>管一顿饭</w:t>
      </w:r>
      <w:r>
        <w:rPr>
          <w:szCs w:val="21"/>
        </w:rPr>
        <w:t>,</w:t>
      </w:r>
      <w:r>
        <w:rPr>
          <w:rFonts w:hint="eastAsia"/>
          <w:szCs w:val="21"/>
        </w:rPr>
        <w:t>给几个钱</w:t>
      </w:r>
      <w:r>
        <w:rPr>
          <w:szCs w:val="21"/>
        </w:rPr>
        <w:t>,</w:t>
      </w:r>
      <w:r>
        <w:rPr>
          <w:rFonts w:hint="eastAsia"/>
          <w:szCs w:val="21"/>
        </w:rPr>
        <w:t>炒天。</w:t>
      </w:r>
      <w:r>
        <w:rPr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或二斗</w:t>
      </w:r>
      <w:r>
        <w:rPr>
          <w:szCs w:val="21"/>
        </w:rPr>
        <w:t>,</w:t>
      </w:r>
      <w:r>
        <w:rPr>
          <w:rFonts w:hint="eastAsia"/>
          <w:szCs w:val="21"/>
        </w:rPr>
        <w:t>或半石。像我们家人口多</w:t>
      </w:r>
      <w:r>
        <w:rPr>
          <w:szCs w:val="21"/>
        </w:rPr>
        <w:t>,</w:t>
      </w:r>
      <w:r>
        <w:rPr>
          <w:rFonts w:hint="eastAsia"/>
          <w:szCs w:val="21"/>
        </w:rPr>
        <w:t>一次得炒一石糯米。炒炒米都是把一年所需一次炒齐</w:t>
      </w:r>
      <w:r>
        <w:rPr>
          <w:szCs w:val="21"/>
        </w:rPr>
        <w:t>,</w:t>
      </w:r>
      <w:r>
        <w:rPr>
          <w:rFonts w:hint="eastAsia"/>
          <w:szCs w:val="21"/>
        </w:rPr>
        <w:t>没有零零碎碎炒的。过了这个季节</w:t>
      </w:r>
      <w:r>
        <w:rPr>
          <w:szCs w:val="21"/>
        </w:rPr>
        <w:t>,</w:t>
      </w:r>
      <w:r>
        <w:rPr>
          <w:rFonts w:hint="eastAsia"/>
          <w:szCs w:val="21"/>
        </w:rPr>
        <w:t>再找炒炒米的也找不着。一妙炒米</w:t>
      </w:r>
      <w:r>
        <w:rPr>
          <w:szCs w:val="21"/>
        </w:rPr>
        <w:t>,</w:t>
      </w:r>
      <w:r>
        <w:rPr>
          <w:rFonts w:hint="eastAsia"/>
          <w:szCs w:val="21"/>
        </w:rPr>
        <w:t>就让人觉得</w:t>
      </w:r>
      <w:r>
        <w:rPr>
          <w:szCs w:val="21"/>
        </w:rPr>
        <w:t>,</w:t>
      </w:r>
      <w:r>
        <w:rPr>
          <w:rFonts w:hint="eastAsia"/>
          <w:szCs w:val="21"/>
        </w:rPr>
        <w:t>快要过年了。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③装炒米的坛子是固定的</w:t>
      </w:r>
      <w:r>
        <w:rPr>
          <w:szCs w:val="21"/>
        </w:rPr>
        <w:t>,</w:t>
      </w:r>
      <w:r>
        <w:rPr>
          <w:rFonts w:hint="eastAsia"/>
          <w:szCs w:val="21"/>
        </w:rPr>
        <w:t>这个坛子就叫“炒米坛子”</w:t>
      </w:r>
      <w:r>
        <w:rPr>
          <w:szCs w:val="21"/>
        </w:rPr>
        <w:t>,</w:t>
      </w:r>
      <w:r>
        <w:rPr>
          <w:rFonts w:hint="eastAsia"/>
          <w:szCs w:val="21"/>
        </w:rPr>
        <w:t>不作别的用途。舀炒米的东西也是固定的</w:t>
      </w:r>
      <w:r>
        <w:rPr>
          <w:szCs w:val="21"/>
        </w:rPr>
        <w:t>,</w:t>
      </w:r>
      <w:r>
        <w:rPr>
          <w:rFonts w:hint="eastAsia"/>
          <w:szCs w:val="21"/>
        </w:rPr>
        <w:t>一般人家大都是用一个香烟罐头。我的祖母用的是一个“柚子壳”。柚子</w:t>
      </w:r>
      <w:r>
        <w:rPr>
          <w:szCs w:val="21"/>
        </w:rPr>
        <w:t>——</w:t>
      </w:r>
      <w:r>
        <w:rPr>
          <w:rFonts w:hint="eastAsia"/>
          <w:szCs w:val="21"/>
        </w:rPr>
        <w:t>我们那里柚子不多见</w:t>
      </w:r>
      <w:r>
        <w:rPr>
          <w:szCs w:val="21"/>
        </w:rPr>
        <w:t>,</w:t>
      </w:r>
      <w:r>
        <w:rPr>
          <w:rFonts w:hint="eastAsia"/>
          <w:szCs w:val="21"/>
        </w:rPr>
        <w:t>从顶上开个洞</w:t>
      </w:r>
      <w:r>
        <w:rPr>
          <w:szCs w:val="21"/>
        </w:rPr>
        <w:t>,</w:t>
      </w:r>
      <w:r>
        <w:rPr>
          <w:rFonts w:hint="eastAsia"/>
          <w:szCs w:val="21"/>
        </w:rPr>
        <w:t>把里面的瓤掏出来</w:t>
      </w:r>
      <w:r>
        <w:rPr>
          <w:szCs w:val="21"/>
        </w:rPr>
        <w:t>,</w:t>
      </w:r>
      <w:r>
        <w:rPr>
          <w:rFonts w:hint="eastAsia"/>
          <w:szCs w:val="21"/>
        </w:rPr>
        <w:t>再塞上米糠</w:t>
      </w:r>
      <w:r>
        <w:rPr>
          <w:szCs w:val="21"/>
        </w:rPr>
        <w:t>,</w:t>
      </w:r>
      <w:r>
        <w:rPr>
          <w:rFonts w:hint="eastAsia"/>
          <w:szCs w:val="21"/>
        </w:rPr>
        <w:t>风干</w:t>
      </w:r>
      <w:r>
        <w:rPr>
          <w:szCs w:val="21"/>
        </w:rPr>
        <w:t>,</w:t>
      </w:r>
      <w:r>
        <w:rPr>
          <w:rFonts w:hint="eastAsia"/>
          <w:szCs w:val="21"/>
        </w:rPr>
        <w:t>就成了一个硬壳的钵状东西。她用这个柚子壳用了一辈子。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④我父亲有一个很怪的朋友</w:t>
      </w:r>
      <w:r>
        <w:rPr>
          <w:szCs w:val="21"/>
        </w:rPr>
        <w:t>,</w:t>
      </w:r>
      <w:r>
        <w:rPr>
          <w:rFonts w:hint="eastAsia"/>
          <w:szCs w:val="21"/>
        </w:rPr>
        <w:t>叫张仲陶。他很有学问</w:t>
      </w:r>
      <w:r>
        <w:rPr>
          <w:szCs w:val="21"/>
        </w:rPr>
        <w:t>,</w:t>
      </w:r>
      <w:r>
        <w:rPr>
          <w:rFonts w:hint="eastAsia"/>
          <w:szCs w:val="21"/>
        </w:rPr>
        <w:t>曾教我读过项羽本纪》。他薄有田产</w:t>
      </w:r>
      <w:r>
        <w:rPr>
          <w:szCs w:val="21"/>
        </w:rPr>
        <w:t>,</w:t>
      </w:r>
      <w:r>
        <w:rPr>
          <w:rFonts w:hint="eastAsia"/>
          <w:szCs w:val="21"/>
        </w:rPr>
        <w:t>不治生业</w:t>
      </w:r>
      <w:r>
        <w:rPr>
          <w:szCs w:val="21"/>
        </w:rPr>
        <w:t>,</w:t>
      </w:r>
      <w:r>
        <w:rPr>
          <w:rFonts w:hint="eastAsia"/>
          <w:szCs w:val="21"/>
        </w:rPr>
        <w:t>整天在家研究易经</w:t>
      </w:r>
      <w:r>
        <w:rPr>
          <w:szCs w:val="21"/>
        </w:rPr>
        <w:t>,</w:t>
      </w:r>
      <w:r>
        <w:rPr>
          <w:rFonts w:hint="eastAsia"/>
          <w:szCs w:val="21"/>
        </w:rPr>
        <w:t>算卦。他算卦用著草。全城只有他一个人用著草算卦。据说他有几卦算得极灵有一家</w:t>
      </w:r>
      <w:r>
        <w:rPr>
          <w:szCs w:val="21"/>
        </w:rPr>
        <w:t>,</w:t>
      </w:r>
      <w:r>
        <w:rPr>
          <w:rFonts w:hint="eastAsia"/>
          <w:szCs w:val="21"/>
        </w:rPr>
        <w:t>丢了一只金戒指</w:t>
      </w:r>
      <w:r>
        <w:rPr>
          <w:szCs w:val="21"/>
        </w:rPr>
        <w:t>,</w:t>
      </w:r>
      <w:r>
        <w:rPr>
          <w:rFonts w:hint="eastAsia"/>
          <w:szCs w:val="21"/>
        </w:rPr>
        <w:t>怀疑是女佣人偷了。这女佣人蒙了冤枉</w:t>
      </w:r>
      <w:r>
        <w:rPr>
          <w:szCs w:val="21"/>
        </w:rPr>
        <w:t>,</w:t>
      </w:r>
      <w:r>
        <w:rPr>
          <w:rFonts w:hint="eastAsia"/>
          <w:szCs w:val="21"/>
        </w:rPr>
        <w:t>来求张先生算一卦。张先生算了</w:t>
      </w:r>
      <w:r>
        <w:rPr>
          <w:szCs w:val="21"/>
        </w:rPr>
        <w:t>,</w:t>
      </w:r>
      <w:r>
        <w:rPr>
          <w:rFonts w:hint="eastAsia"/>
          <w:szCs w:val="21"/>
        </w:rPr>
        <w:t>说戒指没有丢</w:t>
      </w:r>
      <w:r>
        <w:rPr>
          <w:szCs w:val="21"/>
        </w:rPr>
        <w:t>,</w:t>
      </w:r>
      <w:r>
        <w:rPr>
          <w:rFonts w:hint="eastAsia"/>
          <w:szCs w:val="21"/>
        </w:rPr>
        <w:t>在你们家炒米坛盖子上找</w:t>
      </w:r>
      <w:r>
        <w:rPr>
          <w:szCs w:val="21"/>
        </w:rPr>
        <w:t>,</w:t>
      </w:r>
      <w:r>
        <w:rPr>
          <w:rFonts w:hint="eastAsia"/>
          <w:szCs w:val="21"/>
        </w:rPr>
        <w:t>果然。我小时就不大相信</w:t>
      </w:r>
      <w:r>
        <w:rPr>
          <w:szCs w:val="21"/>
        </w:rPr>
        <w:t>,</w:t>
      </w:r>
      <w:r>
        <w:rPr>
          <w:rFonts w:hint="eastAsia"/>
          <w:szCs w:val="21"/>
        </w:rPr>
        <w:t>算卦怎么能算得这样准</w:t>
      </w:r>
      <w:r>
        <w:rPr>
          <w:szCs w:val="21"/>
        </w:rPr>
        <w:t>,</w:t>
      </w:r>
      <w:r>
        <w:rPr>
          <w:rFonts w:hint="eastAsia"/>
          <w:szCs w:val="21"/>
        </w:rPr>
        <w:t>怎么能算得出在炒米坛盖子上呢</w:t>
      </w:r>
      <w:r>
        <w:rPr>
          <w:szCs w:val="21"/>
        </w:rPr>
        <w:t>?</w:t>
      </w:r>
      <w:r>
        <w:rPr>
          <w:rFonts w:hint="eastAsia"/>
          <w:szCs w:val="21"/>
        </w:rPr>
        <w:t>不过他的这一卦说明了一件事</w:t>
      </w:r>
      <w:r>
        <w:rPr>
          <w:szCs w:val="21"/>
        </w:rPr>
        <w:t>,</w:t>
      </w:r>
      <w:r>
        <w:rPr>
          <w:rFonts w:hint="eastAsia"/>
          <w:szCs w:val="21"/>
        </w:rPr>
        <w:t>即我们那里炒米坛子是几乎家家都有的。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⑤炒米这东西实在说不上有什么好吃。家常预备</w:t>
      </w:r>
      <w:r>
        <w:rPr>
          <w:szCs w:val="21"/>
        </w:rPr>
        <w:t>,</w:t>
      </w:r>
      <w:r>
        <w:rPr>
          <w:rFonts w:hint="eastAsia"/>
          <w:szCs w:val="21"/>
        </w:rPr>
        <w:t>不过取其方便用开水一泡</w:t>
      </w:r>
      <w:r>
        <w:rPr>
          <w:szCs w:val="21"/>
        </w:rPr>
        <w:t>,</w:t>
      </w:r>
      <w:r>
        <w:rPr>
          <w:rFonts w:hint="eastAsia"/>
          <w:szCs w:val="21"/>
        </w:rPr>
        <w:t>马上就可以吃。在没有什么东西好吃的时候</w:t>
      </w:r>
      <w:r>
        <w:rPr>
          <w:szCs w:val="21"/>
        </w:rPr>
        <w:t>,</w:t>
      </w:r>
      <w:r>
        <w:rPr>
          <w:rFonts w:hint="eastAsia"/>
          <w:szCs w:val="21"/>
        </w:rPr>
        <w:t>泡一碗</w:t>
      </w:r>
      <w:r>
        <w:rPr>
          <w:szCs w:val="21"/>
        </w:rPr>
        <w:t>,</w:t>
      </w:r>
      <w:r>
        <w:rPr>
          <w:rFonts w:hint="eastAsia"/>
          <w:szCs w:val="21"/>
        </w:rPr>
        <w:t>可代早晚茶。来了平常的客人</w:t>
      </w:r>
      <w:r>
        <w:rPr>
          <w:szCs w:val="21"/>
        </w:rPr>
        <w:t>,</w:t>
      </w:r>
      <w:r>
        <w:rPr>
          <w:rFonts w:hint="eastAsia"/>
          <w:szCs w:val="21"/>
        </w:rPr>
        <w:t>泡一碗</w:t>
      </w:r>
      <w:r>
        <w:rPr>
          <w:szCs w:val="21"/>
        </w:rPr>
        <w:t>,</w:t>
      </w:r>
      <w:r>
        <w:rPr>
          <w:rFonts w:hint="eastAsia"/>
          <w:szCs w:val="21"/>
        </w:rPr>
        <w:t>也算是点心。郑板桥说“穷亲威朋友到门</w:t>
      </w:r>
      <w:r>
        <w:rPr>
          <w:szCs w:val="21"/>
        </w:rPr>
        <w:t>,</w:t>
      </w:r>
      <w:r>
        <w:rPr>
          <w:rFonts w:hint="eastAsia"/>
          <w:szCs w:val="21"/>
        </w:rPr>
        <w:t>先泡一大碗炒米送手中”</w:t>
      </w:r>
      <w:r>
        <w:rPr>
          <w:szCs w:val="21"/>
        </w:rPr>
        <w:t>,</w:t>
      </w:r>
      <w:r>
        <w:rPr>
          <w:rFonts w:hint="eastAsia"/>
          <w:szCs w:val="21"/>
        </w:rPr>
        <w:t>也是说其省事</w:t>
      </w:r>
      <w:r>
        <w:rPr>
          <w:szCs w:val="21"/>
        </w:rPr>
        <w:t>,</w:t>
      </w:r>
      <w:r>
        <w:rPr>
          <w:rFonts w:hint="eastAsia"/>
          <w:szCs w:val="21"/>
        </w:rPr>
        <w:t>比下一碗挂面还要简单炒米是吃不饱人的。一大碗</w:t>
      </w:r>
      <w:r>
        <w:rPr>
          <w:szCs w:val="21"/>
        </w:rPr>
        <w:t>,</w:t>
      </w:r>
      <w:r>
        <w:rPr>
          <w:rFonts w:hint="eastAsia"/>
          <w:szCs w:val="21"/>
        </w:rPr>
        <w:t>其实没有多少东西。我们那里吃泡炒米般是抓上一把白糖</w:t>
      </w:r>
      <w:r>
        <w:rPr>
          <w:szCs w:val="21"/>
        </w:rPr>
        <w:t>,</w:t>
      </w:r>
      <w:r>
        <w:rPr>
          <w:rFonts w:hint="eastAsia"/>
          <w:szCs w:val="21"/>
        </w:rPr>
        <w:t>如板桥所说“佐以酱姜一小碟”</w:t>
      </w:r>
      <w:r>
        <w:rPr>
          <w:szCs w:val="21"/>
        </w:rPr>
        <w:t>,</w:t>
      </w:r>
      <w:r>
        <w:rPr>
          <w:rFonts w:hint="eastAsia"/>
          <w:szCs w:val="21"/>
        </w:rPr>
        <w:t>也有</w:t>
      </w:r>
      <w:r>
        <w:rPr>
          <w:szCs w:val="21"/>
        </w:rPr>
        <w:t>,</w:t>
      </w:r>
      <w:r>
        <w:rPr>
          <w:rFonts w:hint="eastAsia"/>
          <w:szCs w:val="21"/>
        </w:rPr>
        <w:t>少。我现在岁数大了</w:t>
      </w:r>
      <w:r>
        <w:rPr>
          <w:szCs w:val="21"/>
        </w:rPr>
        <w:t>,</w:t>
      </w:r>
      <w:r>
        <w:rPr>
          <w:rFonts w:hint="eastAsia"/>
          <w:szCs w:val="21"/>
        </w:rPr>
        <w:t>如有人请我吃泡炒米</w:t>
      </w:r>
      <w:r>
        <w:rPr>
          <w:szCs w:val="21"/>
        </w:rPr>
        <w:t>,</w:t>
      </w:r>
      <w:r>
        <w:rPr>
          <w:rFonts w:hint="eastAsia"/>
          <w:szCs w:val="21"/>
        </w:rPr>
        <w:t>我倒宁愿来一小碟酱生姜</w:t>
      </w:r>
      <w:r>
        <w:rPr>
          <w:szCs w:val="21"/>
        </w:rPr>
        <w:t>,</w:t>
      </w:r>
      <w:r>
        <w:rPr>
          <w:rFonts w:hint="eastAsia"/>
          <w:szCs w:val="21"/>
        </w:rPr>
        <w:t>一最好滴几滴香油</w:t>
      </w:r>
      <w:r>
        <w:rPr>
          <w:szCs w:val="21"/>
        </w:rPr>
        <w:t>,</w:t>
      </w:r>
      <w:r>
        <w:rPr>
          <w:rFonts w:hint="eastAsia"/>
          <w:szCs w:val="21"/>
        </w:rPr>
        <w:t>那倒是还有点意思的。另外还有一种吃法</w:t>
      </w:r>
      <w:r>
        <w:rPr>
          <w:szCs w:val="21"/>
        </w:rPr>
        <w:t>,</w:t>
      </w:r>
      <w:r>
        <w:rPr>
          <w:rFonts w:hint="eastAsia"/>
          <w:szCs w:val="21"/>
        </w:rPr>
        <w:t>用猪油煎两个嫩荷包蛋</w:t>
      </w:r>
      <w:r>
        <w:rPr>
          <w:szCs w:val="21"/>
        </w:rPr>
        <w:t>—</w:t>
      </w:r>
      <w:r>
        <w:rPr>
          <w:rFonts w:hint="eastAsia"/>
          <w:szCs w:val="21"/>
        </w:rPr>
        <w:t>我们那里叫做“蛋瘪子”</w:t>
      </w:r>
      <w:r>
        <w:rPr>
          <w:szCs w:val="21"/>
        </w:rPr>
        <w:t>,</w:t>
      </w:r>
      <w:r>
        <w:rPr>
          <w:rFonts w:hint="eastAsia"/>
          <w:szCs w:val="21"/>
        </w:rPr>
        <w:t>抓一把炒米和在一起吃。这种食品是只有“慣宝宝”才能吃得到的。谁家要是老给孩</w:t>
      </w:r>
      <w:r>
        <w:rPr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szCs w:val="21"/>
        </w:rPr>
        <w:t>子吃这种东西街坊就会有议论的。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⑥我们那里的人家预备炒米</w:t>
      </w:r>
      <w:r>
        <w:rPr>
          <w:szCs w:val="21"/>
        </w:rPr>
        <w:t>,</w:t>
      </w:r>
      <w:r>
        <w:rPr>
          <w:rFonts w:hint="eastAsia"/>
          <w:szCs w:val="21"/>
        </w:rPr>
        <w:t>除了方便</w:t>
      </w:r>
      <w:r>
        <w:rPr>
          <w:szCs w:val="21"/>
        </w:rPr>
        <w:t>,</w:t>
      </w:r>
      <w:r>
        <w:rPr>
          <w:rFonts w:hint="eastAsia"/>
          <w:szCs w:val="21"/>
        </w:rPr>
        <w:t>原来还有一层意思</w:t>
      </w:r>
      <w:r>
        <w:rPr>
          <w:szCs w:val="21"/>
        </w:rPr>
        <w:t>,</w:t>
      </w:r>
      <w:r>
        <w:rPr>
          <w:rFonts w:hint="eastAsia"/>
          <w:szCs w:val="21"/>
        </w:rPr>
        <w:t>是应急。有一年</w:t>
      </w:r>
      <w:r>
        <w:rPr>
          <w:szCs w:val="21"/>
        </w:rPr>
        <w:t>,</w:t>
      </w:r>
      <w:r>
        <w:rPr>
          <w:rFonts w:hint="eastAsia"/>
          <w:szCs w:val="21"/>
        </w:rPr>
        <w:t>我还在上小学</w:t>
      </w:r>
      <w:r>
        <w:rPr>
          <w:szCs w:val="21"/>
        </w:rPr>
        <w:t>,</w:t>
      </w:r>
      <w:r>
        <w:rPr>
          <w:rFonts w:hint="eastAsia"/>
          <w:szCs w:val="21"/>
        </w:rPr>
        <w:t>党军</w:t>
      </w:r>
      <w:r>
        <w:rPr>
          <w:szCs w:val="21"/>
        </w:rPr>
        <w:t>(</w:t>
      </w:r>
      <w:r>
        <w:rPr>
          <w:rFonts w:hint="eastAsia"/>
          <w:szCs w:val="21"/>
        </w:rPr>
        <w:t>国民革命军</w:t>
      </w:r>
      <w:r>
        <w:rPr>
          <w:szCs w:val="21"/>
        </w:rPr>
        <w:t>)</w:t>
      </w:r>
      <w:r>
        <w:rPr>
          <w:rFonts w:hint="eastAsia"/>
          <w:szCs w:val="21"/>
        </w:rPr>
        <w:t>和联军</w:t>
      </w:r>
      <w:r>
        <w:rPr>
          <w:szCs w:val="21"/>
        </w:rPr>
        <w:t>(</w:t>
      </w:r>
      <w:r>
        <w:rPr>
          <w:rFonts w:hint="eastAsia"/>
          <w:szCs w:val="21"/>
        </w:rPr>
        <w:t>孙传芳的军队在我们县境内开了仗</w:t>
      </w:r>
      <w:r>
        <w:rPr>
          <w:szCs w:val="21"/>
        </w:rPr>
        <w:t>,</w:t>
      </w:r>
      <w:r>
        <w:rPr>
          <w:rFonts w:hint="eastAsia"/>
          <w:szCs w:val="21"/>
        </w:rPr>
        <w:t>很多人都躲进了红十字会。红十字会设在炼阳观</w:t>
      </w:r>
      <w:r>
        <w:rPr>
          <w:szCs w:val="21"/>
        </w:rPr>
        <w:t>,</w:t>
      </w:r>
      <w:r>
        <w:rPr>
          <w:rFonts w:hint="eastAsia"/>
          <w:szCs w:val="21"/>
        </w:rPr>
        <w:t>这是一个道士观。我们一家带了一点行李进了炼阳观。祖母指挥着</w:t>
      </w:r>
      <w:r>
        <w:rPr>
          <w:szCs w:val="21"/>
        </w:rPr>
        <w:t>,</w:t>
      </w:r>
      <w:r>
        <w:rPr>
          <w:rFonts w:hint="eastAsia"/>
          <w:szCs w:val="21"/>
        </w:rPr>
        <w:t>特别关照</w:t>
      </w:r>
      <w:r>
        <w:rPr>
          <w:szCs w:val="21"/>
        </w:rPr>
        <w:t>,</w:t>
      </w:r>
      <w:r>
        <w:rPr>
          <w:rFonts w:hint="eastAsia"/>
          <w:szCs w:val="21"/>
        </w:rPr>
        <w:t>把一坛炒米带了去。我对这种打破常规的生活极感兴趣。晚上</w:t>
      </w:r>
      <w:r>
        <w:rPr>
          <w:szCs w:val="21"/>
        </w:rPr>
        <w:t>,</w:t>
      </w:r>
      <w:r>
        <w:rPr>
          <w:rFonts w:hint="eastAsia"/>
          <w:szCs w:val="21"/>
        </w:rPr>
        <w:t>爬到吕祖楼上去</w:t>
      </w:r>
      <w:r>
        <w:rPr>
          <w:szCs w:val="21"/>
        </w:rPr>
        <w:t>,</w:t>
      </w:r>
      <w:r>
        <w:rPr>
          <w:rFonts w:hint="eastAsia"/>
          <w:szCs w:val="21"/>
        </w:rPr>
        <w:t>看双方军队枪炮的火光在东北面不知什么地方一阵一阵地亮着</w:t>
      </w:r>
      <w:r>
        <w:rPr>
          <w:szCs w:val="21"/>
        </w:rPr>
        <w:t>,</w:t>
      </w:r>
      <w:r>
        <w:rPr>
          <w:rFonts w:hint="eastAsia"/>
          <w:szCs w:val="21"/>
        </w:rPr>
        <w:t>觉得有点紧张</w:t>
      </w:r>
      <w:r>
        <w:rPr>
          <w:szCs w:val="21"/>
        </w:rPr>
        <w:t>,</w:t>
      </w:r>
      <w:r>
        <w:rPr>
          <w:rFonts w:hint="eastAsia"/>
          <w:szCs w:val="21"/>
        </w:rPr>
        <w:t>也觉得好玩。很多人家住在一起</w:t>
      </w:r>
      <w:r>
        <w:rPr>
          <w:szCs w:val="21"/>
        </w:rPr>
        <w:t>,</w:t>
      </w:r>
      <w:r>
        <w:rPr>
          <w:rFonts w:hint="eastAsia"/>
          <w:szCs w:val="21"/>
        </w:rPr>
        <w:t>不能煮饭</w:t>
      </w:r>
      <w:r>
        <w:rPr>
          <w:szCs w:val="21"/>
        </w:rPr>
        <w:t>,</w:t>
      </w:r>
      <w:r>
        <w:rPr>
          <w:rFonts w:hint="eastAsia"/>
          <w:szCs w:val="21"/>
        </w:rPr>
        <w:t>这一晚上</w:t>
      </w:r>
      <w:r>
        <w:rPr>
          <w:szCs w:val="21"/>
        </w:rPr>
        <w:t>,</w:t>
      </w:r>
      <w:r>
        <w:rPr>
          <w:rFonts w:hint="eastAsia"/>
          <w:szCs w:val="21"/>
        </w:rPr>
        <w:t>我们是冲炒米度过的。没有床铺</w:t>
      </w:r>
      <w:r>
        <w:rPr>
          <w:szCs w:val="21"/>
        </w:rPr>
        <w:t>,</w:t>
      </w:r>
      <w:r>
        <w:rPr>
          <w:rFonts w:hint="eastAsia"/>
          <w:szCs w:val="21"/>
        </w:rPr>
        <w:t>我把几个道士诵经用的蒲团拼起来</w:t>
      </w:r>
      <w:r>
        <w:rPr>
          <w:szCs w:val="21"/>
        </w:rPr>
        <w:t>,</w:t>
      </w:r>
      <w:r>
        <w:rPr>
          <w:rFonts w:hint="eastAsia"/>
          <w:szCs w:val="21"/>
        </w:rPr>
        <w:t>在上面睡了一夜。这实在是我小时候度过的一个浪漫主义的夜晚。</w:t>
      </w:r>
    </w:p>
    <w:p>
      <w:pPr>
        <w:spacing w:line="360" w:lineRule="auto"/>
        <w:ind w:firstLine="4620" w:firstLineChars="2200"/>
        <w:rPr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>选自《汪曾棋文集》</w:t>
      </w:r>
      <w:r>
        <w:rPr>
          <w:szCs w:val="21"/>
        </w:rPr>
        <w:t>,</w:t>
      </w:r>
      <w:r>
        <w:rPr>
          <w:rFonts w:hint="eastAsia"/>
          <w:szCs w:val="21"/>
        </w:rPr>
        <w:t>有删改</w:t>
      </w:r>
      <w:r>
        <w:rPr>
          <w:szCs w:val="21"/>
        </w:rPr>
        <w:t>)</w:t>
      </w:r>
    </w:p>
    <w:p>
      <w:pPr>
        <w:spacing w:line="360" w:lineRule="auto"/>
        <w:ind w:left="480"/>
        <w:rPr>
          <w:szCs w:val="21"/>
        </w:rPr>
      </w:pPr>
      <w:r>
        <w:rPr>
          <w:szCs w:val="21"/>
        </w:rPr>
        <w:t>18.</w:t>
      </w:r>
      <w:r>
        <w:rPr>
          <w:rFonts w:hint="eastAsia"/>
          <w:szCs w:val="21"/>
        </w:rPr>
        <w:t>请简要概括本文的②</w:t>
      </w:r>
      <w:r>
        <w:rPr>
          <w:szCs w:val="21"/>
        </w:rPr>
        <w:t>~</w:t>
      </w:r>
      <w:r>
        <w:rPr>
          <w:rFonts w:hint="eastAsia"/>
          <w:szCs w:val="21"/>
        </w:rPr>
        <w:t>⑤段围绕炒米的普通性</w:t>
      </w:r>
      <w:r>
        <w:rPr>
          <w:szCs w:val="21"/>
        </w:rPr>
        <w:t>,</w:t>
      </w:r>
      <w:r>
        <w:rPr>
          <w:rFonts w:hint="eastAsia"/>
          <w:szCs w:val="21"/>
        </w:rPr>
        <w:t>写了哪些内容。（</w:t>
      </w:r>
      <w:r>
        <w:rPr>
          <w:szCs w:val="21"/>
        </w:rPr>
        <w:t>3</w:t>
      </w:r>
      <w:r>
        <w:rPr>
          <w:rFonts w:hint="eastAsia"/>
          <w:szCs w:val="21"/>
        </w:rPr>
        <w:t>分）</w:t>
      </w:r>
    </w:p>
    <w:p>
      <w:pPr>
        <w:spacing w:line="360" w:lineRule="auto"/>
        <w:ind w:left="480"/>
        <w:rPr>
          <w:szCs w:val="21"/>
        </w:rPr>
      </w:pPr>
      <w:r>
        <w:rPr>
          <w:rFonts w:ascii="宋体" w:hAnsi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19.</w:t>
      </w:r>
      <w:r>
        <w:rPr>
          <w:rFonts w:hint="eastAsia"/>
          <w:szCs w:val="21"/>
        </w:rPr>
        <w:t>第④段中插入关于张仲陶的一段轶事</w:t>
      </w:r>
      <w:r>
        <w:rPr>
          <w:szCs w:val="21"/>
        </w:rPr>
        <w:t>,</w:t>
      </w:r>
      <w:r>
        <w:rPr>
          <w:rFonts w:hint="eastAsia"/>
          <w:szCs w:val="21"/>
        </w:rPr>
        <w:t>有什么作用</w:t>
      </w:r>
      <w:r>
        <w:rPr>
          <w:szCs w:val="21"/>
        </w:rPr>
        <w:t>?(3</w:t>
      </w:r>
      <w:r>
        <w:rPr>
          <w:rFonts w:hint="eastAsia"/>
          <w:szCs w:val="21"/>
        </w:rPr>
        <w:t>分</w:t>
      </w:r>
      <w:r>
        <w:rPr>
          <w:szCs w:val="21"/>
        </w:rPr>
        <w:t>)</w:t>
      </w:r>
    </w:p>
    <w:p>
      <w:pPr>
        <w:spacing w:line="360" w:lineRule="auto"/>
        <w:ind w:left="630" w:hanging="630" w:hangingChars="300"/>
        <w:rPr>
          <w:szCs w:val="21"/>
        </w:rPr>
      </w:pPr>
      <w:r>
        <w:rPr>
          <w:szCs w:val="21"/>
        </w:rPr>
        <w:t xml:space="preserve">    </w:t>
      </w:r>
      <w:r>
        <w:rPr>
          <w:rFonts w:ascii="宋体" w:hAnsi="宋体" w:cs="宋体"/>
          <w:szCs w:val="21"/>
        </w:rPr>
        <w:t>______________________________________________________________________________________________________________________________</w:t>
      </w:r>
    </w:p>
    <w:p>
      <w:pPr>
        <w:spacing w:line="360" w:lineRule="auto"/>
        <w:rPr>
          <w:szCs w:val="21"/>
        </w:rPr>
      </w:pPr>
      <w:r>
        <w:rPr>
          <w:szCs w:val="21"/>
        </w:rPr>
        <w:t xml:space="preserve">    </w:t>
      </w:r>
    </w:p>
    <w:p>
      <w:pPr>
        <w:pStyle w:val="10"/>
        <w:numPr>
          <w:ilvl w:val="0"/>
          <w:numId w:val="5"/>
        </w:numPr>
        <w:spacing w:after="200"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请简要分析⑤段的语言特点。</w:t>
      </w:r>
      <w:r>
        <w:rPr>
          <w:szCs w:val="21"/>
        </w:rPr>
        <w:t>(3</w:t>
      </w:r>
      <w:r>
        <w:rPr>
          <w:rFonts w:hint="eastAsia"/>
          <w:szCs w:val="21"/>
        </w:rPr>
        <w:t>分</w:t>
      </w:r>
      <w:r>
        <w:rPr>
          <w:szCs w:val="21"/>
        </w:rPr>
        <w:t>)</w:t>
      </w:r>
    </w:p>
    <w:p>
      <w:pPr>
        <w:spacing w:line="360" w:lineRule="auto"/>
        <w:ind w:left="630" w:leftChars="300"/>
        <w:rPr>
          <w:szCs w:val="21"/>
        </w:rPr>
      </w:pPr>
      <w:r>
        <w:rPr>
          <w:rFonts w:ascii="宋体" w:hAnsi="宋体" w:cs="宋体"/>
          <w:szCs w:val="21"/>
        </w:rPr>
        <w:t>______________________________________________________________________________________________________________________________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after="200" w:line="360" w:lineRule="auto"/>
        <w:rPr>
          <w:szCs w:val="21"/>
        </w:rPr>
      </w:pPr>
      <w:r>
        <w:rPr>
          <w:rFonts w:hint="eastAsia"/>
          <w:szCs w:val="21"/>
        </w:rPr>
        <w:t>作者最后说“这实在是我小时候度过的一个浪漫主义的夜晚”</w:t>
      </w:r>
      <w:r>
        <w:rPr>
          <w:szCs w:val="21"/>
        </w:rPr>
        <w:t>,</w:t>
      </w:r>
      <w:r>
        <w:rPr>
          <w:rFonts w:hint="eastAsia"/>
          <w:szCs w:val="21"/>
        </w:rPr>
        <w:t>怎样理解这句话</w:t>
      </w:r>
      <w:r>
        <w:rPr>
          <w:szCs w:val="21"/>
        </w:rPr>
        <w:t>?(3</w:t>
      </w:r>
      <w:r>
        <w:rPr>
          <w:rFonts w:hint="eastAsia"/>
          <w:szCs w:val="21"/>
        </w:rPr>
        <w:t>分</w:t>
      </w:r>
      <w:r>
        <w:rPr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autoSpaceDE w:val="0"/>
        <w:autoSpaceDN w:val="0"/>
        <w:adjustRightInd w:val="0"/>
        <w:spacing w:line="360" w:lineRule="auto"/>
        <w:rPr>
          <w:rFonts w:ascii="黑体" w:hAnsi="黑体" w:eastAsia="黑体" w:cs="黑体"/>
          <w:b/>
          <w:bCs/>
          <w:color w:val="000000"/>
          <w:kern w:val="0"/>
          <w:szCs w:val="21"/>
          <w:lang w:val="zh-CN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Cs w:val="21"/>
          <w:lang w:val="zh-CN"/>
        </w:rPr>
        <w:t>三、写作</w:t>
      </w:r>
      <w:r>
        <w:rPr>
          <w:rFonts w:ascii="黑体" w:hAnsi="黑体" w:eastAsia="黑体" w:cs="黑体"/>
          <w:b/>
          <w:bCs/>
          <w:color w:val="000000"/>
          <w:kern w:val="0"/>
          <w:szCs w:val="21"/>
          <w:lang w:val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kern w:val="0"/>
          <w:szCs w:val="21"/>
          <w:lang w:val="zh-CN"/>
        </w:rPr>
        <w:t>（</w:t>
      </w:r>
      <w:r>
        <w:rPr>
          <w:rFonts w:ascii="黑体" w:hAnsi="黑体" w:eastAsia="黑体" w:cs="黑体"/>
          <w:b/>
          <w:bCs/>
          <w:color w:val="000000"/>
          <w:kern w:val="0"/>
          <w:szCs w:val="21"/>
          <w:lang w:val="zh-CN"/>
        </w:rPr>
        <w:t>40</w:t>
      </w:r>
      <w:r>
        <w:rPr>
          <w:rFonts w:hint="eastAsia" w:ascii="黑体" w:hAnsi="黑体" w:eastAsia="黑体" w:cs="黑体"/>
          <w:b/>
          <w:bCs/>
          <w:color w:val="000000"/>
          <w:kern w:val="0"/>
          <w:szCs w:val="21"/>
          <w:lang w:val="zh-CN"/>
        </w:rPr>
        <w:t>分）</w:t>
      </w:r>
    </w:p>
    <w:p>
      <w:pPr>
        <w:widowControl/>
        <w:shd w:val="clear" w:color="auto" w:fill="FFFFFF"/>
        <w:spacing w:line="360" w:lineRule="auto"/>
        <w:jc w:val="left"/>
        <w:rPr>
          <w:rFonts w:ascii="宋体" w:cs="Helvetica"/>
          <w:kern w:val="0"/>
          <w:szCs w:val="21"/>
        </w:rPr>
      </w:pPr>
      <w:r>
        <w:rPr>
          <w:rFonts w:ascii="宋体" w:hAnsi="宋体" w:cs="Helvetica"/>
          <w:kern w:val="0"/>
          <w:szCs w:val="21"/>
        </w:rPr>
        <w:t>22</w:t>
      </w:r>
      <w:r>
        <w:rPr>
          <w:rFonts w:hint="eastAsia" w:ascii="宋体" w:hAnsi="宋体" w:cs="Helvetica"/>
          <w:kern w:val="0"/>
          <w:szCs w:val="21"/>
        </w:rPr>
        <w:t>．任选一题作文。（</w:t>
      </w:r>
      <w:r>
        <w:rPr>
          <w:rFonts w:ascii="宋体" w:hAnsi="宋体" w:cs="Helvetica"/>
          <w:kern w:val="0"/>
          <w:szCs w:val="21"/>
        </w:rPr>
        <w:t>50</w:t>
      </w:r>
      <w:r>
        <w:rPr>
          <w:rFonts w:hint="eastAsia" w:ascii="宋体" w:hAnsi="宋体" w:cs="Helvetica"/>
          <w:kern w:val="0"/>
          <w:szCs w:val="21"/>
        </w:rPr>
        <w:t>分）</w:t>
      </w:r>
    </w:p>
    <w:p>
      <w:pPr>
        <w:widowControl/>
        <w:shd w:val="clear" w:color="auto" w:fill="FFFFFF"/>
        <w:spacing w:line="360" w:lineRule="auto"/>
        <w:ind w:left="840" w:leftChars="150" w:hanging="525" w:hangingChars="250"/>
        <w:jc w:val="left"/>
        <w:rPr>
          <w:rFonts w:ascii="楷体" w:hAnsi="楷体" w:eastAsia="楷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1</w:t>
      </w:r>
      <w:r>
        <w:rPr>
          <w:rFonts w:hint="eastAsia" w:ascii="宋体" w:hAnsi="宋体" w:cs="Helvetica"/>
          <w:kern w:val="0"/>
          <w:szCs w:val="21"/>
        </w:rPr>
        <w:t>）</w:t>
      </w:r>
      <w:r>
        <w:rPr>
          <w:rFonts w:hint="eastAsia" w:ascii="楷体" w:hAnsi="楷体" w:eastAsia="楷体" w:cs="Helvetica"/>
          <w:kern w:val="0"/>
          <w:szCs w:val="21"/>
        </w:rPr>
        <w:t>生命中有太多的掌声，有些掌声，诉说了鼓舞和赞美；有些掌声，传递传递着关心和期望；有些掌声，澎湃着热情和感动……留存于你心中的掌声，又有段怎样的故事带给你怎样的体验呢？</w:t>
      </w:r>
    </w:p>
    <w:p>
      <w:pPr>
        <w:widowControl/>
        <w:shd w:val="clear" w:color="auto" w:fill="FFFFFF"/>
        <w:spacing w:line="360" w:lineRule="auto"/>
        <w:ind w:left="850" w:leftChars="405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请以“掌声响起来”为题，写一篇文章。</w:t>
      </w:r>
    </w:p>
    <w:p>
      <w:pPr>
        <w:widowControl/>
        <w:shd w:val="clear" w:color="auto" w:fill="FFFFFF"/>
        <w:spacing w:line="360" w:lineRule="auto"/>
        <w:ind w:left="850" w:leftChars="405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要求：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hint="eastAsia" w:ascii="宋体" w:hAnsi="宋体" w:cs="Helvetica"/>
          <w:kern w:val="0"/>
          <w:szCs w:val="21"/>
        </w:rPr>
        <w:t>除诗歌外，文体不限</w:t>
      </w:r>
      <w:r>
        <w:rPr>
          <w:rFonts w:ascii="宋体" w:cs="Helvetica"/>
          <w:kern w:val="0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Helvetica"/>
          <w:kern w:val="0"/>
          <w:szCs w:val="21"/>
        </w:rPr>
        <w:t>，不少于</w:t>
      </w:r>
      <w:r>
        <w:rPr>
          <w:rFonts w:ascii="宋体" w:hAnsi="宋体" w:cs="Helvetica"/>
          <w:kern w:val="0"/>
          <w:szCs w:val="21"/>
        </w:rPr>
        <w:t>600</w:t>
      </w:r>
      <w:r>
        <w:rPr>
          <w:rFonts w:hint="eastAsia" w:ascii="宋体" w:hAnsi="宋体" w:cs="Helvetica"/>
          <w:kern w:val="0"/>
          <w:szCs w:val="21"/>
        </w:rPr>
        <w:t>字。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hint="eastAsia" w:ascii="宋体" w:hAnsi="宋体" w:cs="Helvetica"/>
          <w:kern w:val="0"/>
          <w:szCs w:val="21"/>
        </w:rPr>
        <w:t>文中不得出现真实的人名、校名、地名。</w:t>
      </w:r>
    </w:p>
    <w:p>
      <w:pPr>
        <w:widowControl/>
        <w:shd w:val="clear" w:color="auto" w:fill="FFFFFF"/>
        <w:spacing w:line="360" w:lineRule="auto"/>
        <w:ind w:left="840" w:leftChars="150" w:hanging="525" w:hangingChars="25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）阅读下面的材料，按要求作文。</w:t>
      </w:r>
    </w:p>
    <w:p>
      <w:pPr>
        <w:widowControl/>
        <w:shd w:val="clear" w:color="auto" w:fill="FFFFFF"/>
        <w:spacing w:line="360" w:lineRule="auto"/>
        <w:ind w:left="850" w:leftChars="405" w:firstLine="424" w:firstLineChars="202"/>
        <w:jc w:val="left"/>
        <w:rPr>
          <w:rFonts w:ascii="楷体" w:hAnsi="楷体" w:eastAsia="楷体" w:cs="Helvetica"/>
          <w:kern w:val="0"/>
          <w:szCs w:val="21"/>
        </w:rPr>
      </w:pPr>
      <w:r>
        <w:rPr>
          <w:rFonts w:hint="eastAsia" w:ascii="楷体" w:hAnsi="楷体" w:eastAsia="楷体" w:cs="Helvetica"/>
          <w:kern w:val="0"/>
          <w:szCs w:val="21"/>
        </w:rPr>
        <w:t>有个小男孩，平时总爱反着穿袜子，父亲有时帮他把袜子好好地穿上，他也要自己</w:t>
      </w:r>
      <w:r>
        <w:rPr>
          <w:rFonts w:ascii="楷体" w:hAnsi="楷体" w:eastAsia="楷体" w:cs="Helvetica"/>
          <w:kern w:val="0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Helvetica"/>
          <w:kern w:val="0"/>
          <w:szCs w:val="21"/>
        </w:rPr>
        <w:t>脱下来；再翻个面穿上去。有一次父亲生气地问他：“你为什么总要反着穿呢？线头露在外面，多难看！”</w:t>
      </w:r>
      <w:r>
        <w:t xml:space="preserve"> </w:t>
      </w:r>
      <w:r>
        <w:rPr>
          <w:rFonts w:hint="eastAsia" w:ascii="楷体" w:hAnsi="楷体" w:eastAsia="楷体" w:cs="Helvetica"/>
          <w:kern w:val="0"/>
          <w:szCs w:val="21"/>
        </w:rPr>
        <w:t>没想到他竟理直气壮地说：“袜子是我在穿，不是穿给别人看的，线头在里面，会使我的脚不舒服，我当然要把袜子翻过来！”</w:t>
      </w:r>
    </w:p>
    <w:p>
      <w:pPr>
        <w:widowControl/>
        <w:shd w:val="clear" w:color="auto" w:fill="FFFFFF"/>
        <w:spacing w:line="360" w:lineRule="auto"/>
        <w:ind w:firstLine="850" w:firstLineChars="405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请根据以上材料，自选角度，自拟题目，写一篇文章。</w:t>
      </w:r>
    </w:p>
    <w:p>
      <w:pPr>
        <w:autoSpaceDE w:val="0"/>
        <w:autoSpaceDN w:val="0"/>
        <w:adjustRightInd w:val="0"/>
        <w:spacing w:line="360" w:lineRule="auto"/>
        <w:ind w:firstLine="1050" w:firstLineChars="500"/>
        <w:rPr>
          <w:rFonts w:asci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cs="Helvetica"/>
          <w:kern w:val="0"/>
          <w:szCs w:val="21"/>
        </w:rPr>
        <w:t>要求：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hint="eastAsia" w:ascii="宋体" w:hAnsi="宋体" w:cs="Helvetica"/>
          <w:kern w:val="0"/>
          <w:szCs w:val="21"/>
        </w:rPr>
        <w:t>除诗歌外，文体不限，不少于</w:t>
      </w:r>
      <w:r>
        <w:rPr>
          <w:rFonts w:ascii="宋体" w:hAnsi="宋体" w:cs="Helvetica"/>
          <w:kern w:val="0"/>
          <w:szCs w:val="21"/>
        </w:rPr>
        <w:t>600</w:t>
      </w:r>
      <w:r>
        <w:rPr>
          <w:rFonts w:hint="eastAsia" w:ascii="宋体" w:hAnsi="宋体" w:cs="Helvetica"/>
          <w:kern w:val="0"/>
          <w:szCs w:val="21"/>
        </w:rPr>
        <w:t>字。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hint="eastAsia" w:ascii="宋体" w:hAnsi="宋体" w:cs="Helvetica"/>
          <w:kern w:val="0"/>
          <w:szCs w:val="21"/>
        </w:rPr>
        <w:t>文中不得出现真实的地名、校名、人名。</w:t>
      </w: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</w:p>
    <w:p>
      <w:pPr>
        <w:spacing w:before="240" w:after="60" w:line="360" w:lineRule="auto"/>
        <w:jc w:val="center"/>
        <w:outlineLvl w:val="0"/>
        <w:rPr>
          <w:rFonts w:ascii="Calibri Light" w:hAnsi="Calibri Light"/>
          <w:b/>
          <w:bCs/>
          <w:sz w:val="32"/>
          <w:szCs w:val="32"/>
        </w:rPr>
      </w:pPr>
      <w:r>
        <w:rPr>
          <w:rFonts w:hint="eastAsia" w:ascii="Calibri Light" w:hAnsi="Calibri Light"/>
          <w:b/>
          <w:bCs/>
          <w:sz w:val="32"/>
          <w:szCs w:val="32"/>
        </w:rPr>
        <w:t>答案</w:t>
      </w:r>
    </w:p>
    <w:p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rFonts w:asci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B  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C  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D   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B  5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C</w:t>
      </w:r>
    </w:p>
    <w:p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40"/>
        <w:rPr>
          <w:rFonts w:asci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下联：</w:t>
      </w:r>
      <w:r>
        <w:rPr>
          <w:rFonts w:hint="eastAsia" w:ascii="Verdana" w:hAnsi="Verdana"/>
          <w:color w:val="333333"/>
          <w:szCs w:val="21"/>
          <w:shd w:val="clear" w:color="auto" w:fill="FFFFFF"/>
        </w:rPr>
        <w:t>拼搏进取莫怕险，滴水穿石</w:t>
      </w:r>
      <w:r>
        <w:rPr>
          <w:rFonts w:ascii="宋体" w:hAnsi="宋体" w:cs="宋体"/>
          <w:bCs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/>
          <w:bCs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bCs/>
          <w:color w:val="000000"/>
          <w:kern w:val="0"/>
          <w:szCs w:val="21"/>
        </w:rPr>
        <w:t>分）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 w:cs="微软雅黑"/>
          <w:color w:val="000000"/>
          <w:kern w:val="0"/>
          <w:szCs w:val="21"/>
          <w:highlight w:val="white"/>
          <w:lang w:val="zh-CN"/>
        </w:rPr>
        <w:t xml:space="preserve">7. </w:t>
      </w:r>
      <w:r>
        <w:rPr>
          <w:rFonts w:hint="eastAsia" w:ascii="宋体" w:hAnsi="宋体" w:cs="微软雅黑"/>
          <w:color w:val="000000"/>
          <w:kern w:val="0"/>
          <w:szCs w:val="21"/>
          <w:highlight w:val="white"/>
          <w:lang w:val="zh-CN"/>
        </w:rPr>
        <w:t>①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、脑畔上还响着脚步声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、胡为乎中露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、青青子佩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、海内存知己，天涯若比邻</w:t>
      </w:r>
    </w:p>
    <w:p>
      <w:pPr>
        <w:pStyle w:val="10"/>
        <w:numPr>
          <w:ilvl w:val="0"/>
          <w:numId w:val="9"/>
        </w:numPr>
        <w:spacing w:line="360" w:lineRule="auto"/>
        <w:ind w:firstLineChars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寤寐思服</w:t>
      </w:r>
      <w:r>
        <w:rPr>
          <w:rFonts w:ascii="宋体" w:hAnsi="宋体"/>
          <w:szCs w:val="21"/>
        </w:rPr>
        <w:t xml:space="preserve">  6</w:t>
      </w:r>
      <w:r>
        <w:rPr>
          <w:rFonts w:hint="eastAsia" w:ascii="宋体" w:hAnsi="宋体"/>
          <w:szCs w:val="21"/>
        </w:rPr>
        <w:t>、宛在水中沚</w:t>
      </w:r>
      <w:r>
        <w:rPr>
          <w:rFonts w:ascii="宋体" w:hAnsi="宋体"/>
          <w:szCs w:val="21"/>
        </w:rPr>
        <w:t xml:space="preserve"> 7</w:t>
      </w:r>
      <w:r>
        <w:rPr>
          <w:rFonts w:hint="eastAsia" w:ascii="宋体" w:hAnsi="宋体"/>
          <w:szCs w:val="21"/>
        </w:rPr>
        <w:t>、屋舍俨然</w:t>
      </w:r>
    </w:p>
    <w:p>
      <w:pPr>
        <w:pStyle w:val="10"/>
        <w:widowControl/>
        <w:numPr>
          <w:ilvl w:val="0"/>
          <w:numId w:val="10"/>
        </w:numPr>
        <w:shd w:val="clear" w:color="auto" w:fill="FFFFFF"/>
        <w:spacing w:line="360" w:lineRule="auto"/>
        <w:ind w:firstLineChars="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分）（</w:t>
      </w:r>
      <w:r>
        <w:rPr>
          <w:rFonts w:ascii="宋体" w:hAnsi="宋体" w:cs="Helvetica"/>
          <w:kern w:val="0"/>
          <w:szCs w:val="21"/>
        </w:rPr>
        <w:t>1</w:t>
      </w:r>
      <w:r>
        <w:rPr>
          <w:rFonts w:hint="eastAsia" w:ascii="宋体" w:hAnsi="宋体" w:cs="Helvetica"/>
          <w:kern w:val="0"/>
          <w:szCs w:val="21"/>
        </w:rPr>
        <w:t>）振奋，这里指用力鼓动翅膀　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）盘旋飞翔</w:t>
      </w:r>
    </w:p>
    <w:p>
      <w:pPr>
        <w:pStyle w:val="10"/>
        <w:widowControl/>
        <w:numPr>
          <w:ilvl w:val="0"/>
          <w:numId w:val="10"/>
        </w:numPr>
        <w:shd w:val="clear" w:color="auto" w:fill="FFFFFF"/>
        <w:spacing w:line="360" w:lineRule="auto"/>
        <w:ind w:firstLineChars="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分）山野中的雾气，空气中的尘埃，都是生物用气息吹拂的结果。</w:t>
      </w:r>
    </w:p>
    <w:p>
      <w:pPr>
        <w:pStyle w:val="10"/>
        <w:widowControl/>
        <w:numPr>
          <w:ilvl w:val="0"/>
          <w:numId w:val="10"/>
        </w:numPr>
        <w:shd w:val="clear" w:color="auto" w:fill="FFFFFF"/>
        <w:spacing w:line="360" w:lineRule="auto"/>
        <w:ind w:firstLineChars="0"/>
        <w:jc w:val="left"/>
        <w:rPr>
          <w:rFonts w:asci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分）大鹏硕大无比，“鹏之背，不知其几千里也”“其翼若垂天之云”；有崇高理想，追求广大、高远、自由、无可束缚也无可企及的“逍遥游”，“水击三千里，抟扶摇而上者九万里”。（每点</w:t>
      </w:r>
      <w:r>
        <w:rPr>
          <w:rFonts w:ascii="宋体" w:hAnsi="宋体" w:cs="Helvetica"/>
          <w:kern w:val="0"/>
          <w:szCs w:val="21"/>
        </w:rPr>
        <w:t>2</w:t>
      </w:r>
      <w:r>
        <w:rPr>
          <w:rFonts w:hint="eastAsia" w:ascii="宋体" w:hAnsi="宋体" w:cs="Helvetica"/>
          <w:kern w:val="0"/>
          <w:szCs w:val="21"/>
        </w:rPr>
        <w:t>分，答出一点即可）</w:t>
      </w:r>
    </w:p>
    <w:p>
      <w:pPr>
        <w:pStyle w:val="1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firstLineChars="0"/>
        <w:rPr>
          <w:rFonts w:ascii="Arial" w:hAnsi="Arial" w:cs="Arial"/>
          <w:color w:val="444444"/>
          <w:szCs w:val="21"/>
        </w:rPr>
      </w:pPr>
      <w:r>
        <w:rPr>
          <w:rFonts w:hint="eastAsia" w:ascii="宋体" w:hAnsi="宋体" w:cs="Helvetica"/>
          <w:kern w:val="0"/>
          <w:szCs w:val="21"/>
        </w:rPr>
        <w:t>（</w:t>
      </w:r>
      <w:r>
        <w:rPr>
          <w:rFonts w:ascii="宋体" w:hAnsi="宋体" w:cs="Helvetica"/>
          <w:kern w:val="0"/>
          <w:szCs w:val="21"/>
        </w:rPr>
        <w:t>4</w:t>
      </w:r>
      <w:r>
        <w:rPr>
          <w:rFonts w:hint="eastAsia" w:ascii="宋体" w:hAnsi="宋体" w:cs="Helvetica"/>
          <w:kern w:val="0"/>
          <w:szCs w:val="21"/>
        </w:rPr>
        <w:t>分）借传说中的鲲鹏乘六月大风扶摇直上的描绘，揭示了任何事物都受到自身条件和外部环境的制约，没有绝对的自由这一道理，强调要有积极进取、奋力拼搏的精神信念。</w:t>
      </w:r>
    </w:p>
    <w:p>
      <w:pPr>
        <w:spacing w:line="360" w:lineRule="auto"/>
        <w:ind w:firstLine="420" w:firstLineChars="200"/>
        <w:rPr>
          <w:rFonts w:ascii="宋体" w:cs="仿宋_GB2312"/>
          <w:bCs/>
          <w:kern w:val="44"/>
          <w:szCs w:val="21"/>
        </w:rPr>
      </w:pPr>
      <w:r>
        <w:rPr>
          <w:rFonts w:ascii="Arial" w:hAnsi="Arial" w:cs="Arial"/>
          <w:color w:val="444444"/>
          <w:szCs w:val="21"/>
        </w:rPr>
        <w:t xml:space="preserve">    12</w:t>
      </w:r>
      <w:r>
        <w:rPr>
          <w:rFonts w:hint="eastAsia" w:ascii="Arial" w:hAnsi="Arial" w:cs="Arial"/>
          <w:color w:val="444444"/>
          <w:szCs w:val="21"/>
        </w:rPr>
        <w:t>、</w:t>
      </w:r>
      <w:r>
        <w:rPr>
          <w:rFonts w:hint="eastAsia" w:ascii="宋体" w:hAnsi="宋体" w:cs="仿宋_GB2312"/>
          <w:bCs/>
          <w:kern w:val="44"/>
          <w:szCs w:val="21"/>
        </w:rPr>
        <w:t>老板的冰冷与老大爷的关心进行对比，突出老大爷善良有爱的品质。</w:t>
      </w:r>
    </w:p>
    <w:p>
      <w:pPr>
        <w:spacing w:line="360" w:lineRule="auto"/>
        <w:ind w:firstLine="420" w:firstLineChars="200"/>
        <w:rPr>
          <w:rFonts w:ascii="宋体" w:cs="仿宋_GB2312"/>
          <w:bCs/>
          <w:kern w:val="44"/>
          <w:szCs w:val="21"/>
        </w:rPr>
      </w:pPr>
      <w:r>
        <w:rPr>
          <w:rFonts w:ascii="宋体" w:hAnsi="宋体" w:cs="仿宋_GB2312"/>
          <w:bCs/>
          <w:kern w:val="44"/>
          <w:szCs w:val="21"/>
        </w:rPr>
        <w:t>13.</w:t>
      </w:r>
      <w:r>
        <w:rPr>
          <w:rFonts w:hint="eastAsia" w:ascii="宋体" w:hAnsi="宋体" w:cs="仿宋_GB2312"/>
          <w:bCs/>
          <w:kern w:val="44"/>
          <w:szCs w:val="21"/>
        </w:rPr>
        <w:t>这是我的心理描写，表明我有自控能力，是一个诚实的人；同时也为后文写大爷“在靠近我房间的那一侧，新砌了一个排烟道”埋下伏笔。</w:t>
      </w:r>
    </w:p>
    <w:p>
      <w:pPr>
        <w:widowControl/>
        <w:spacing w:line="360" w:lineRule="auto"/>
        <w:jc w:val="left"/>
        <w:rPr>
          <w:rFonts w:ascii="宋体" w:cs="宋体"/>
          <w:color w:val="333333"/>
          <w:szCs w:val="21"/>
          <w:shd w:val="clear" w:color="auto" w:fill="FFFFFF"/>
        </w:rPr>
      </w:pPr>
      <w:r>
        <w:rPr>
          <w:rFonts w:ascii="宋体" w:hAnsi="宋体" w:cs="仿宋_GB2312"/>
          <w:bCs/>
          <w:kern w:val="44"/>
          <w:szCs w:val="21"/>
        </w:rPr>
        <w:t>14.</w:t>
      </w:r>
      <w:r>
        <w:rPr>
          <w:rFonts w:hint="eastAsia" w:ascii="宋体" w:hAnsi="宋体" w:cs="仿宋_GB2312"/>
          <w:bCs/>
          <w:kern w:val="44"/>
          <w:szCs w:val="21"/>
        </w:rPr>
        <w:t>既指老大爷通过排烟道给我带来温暖，又指老大爷处处为我着想，让我内心感到无比温暖。</w:t>
      </w:r>
    </w:p>
    <w:p>
      <w:pPr>
        <w:widowControl/>
        <w:spacing w:line="360" w:lineRule="auto"/>
        <w:ind w:firstLine="420" w:firstLineChars="200"/>
        <w:rPr>
          <w:rFonts w:ascii="宋体" w:cs="宋体"/>
          <w:szCs w:val="21"/>
          <w:shd w:val="clear" w:color="auto" w:fill="FFFFFF"/>
        </w:rPr>
      </w:pPr>
      <w:r>
        <w:rPr>
          <w:rFonts w:ascii="宋体" w:hAnsi="宋体" w:cs="宋体"/>
          <w:color w:val="333333"/>
          <w:szCs w:val="21"/>
          <w:shd w:val="clear" w:color="auto" w:fill="FFFFFF"/>
        </w:rPr>
        <w:t>15</w:t>
      </w: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、“久违的老友”：“我”在老师家见到过书架，因期待而想象这书架的样子，所以早已熟悉。”我的长者”：书架变得苍老；书架长久陪伴“我”，给“我”力量（</w:t>
      </w:r>
      <w:r>
        <w:rPr>
          <w:rFonts w:ascii="宋体" w:hAnsi="宋体" w:cs="宋体"/>
          <w:color w:val="333333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分）。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rFonts w:ascii="宋体" w:cs="宋体"/>
          <w:color w:val="1E1E1E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>16</w:t>
      </w:r>
      <w:r>
        <w:rPr>
          <w:rFonts w:hint="eastAsia" w:ascii="宋体" w:hAnsi="宋体" w:cs="宋体"/>
          <w:color w:val="1E1E1E"/>
          <w:kern w:val="0"/>
          <w:szCs w:val="21"/>
        </w:rPr>
        <w:t>、示例：陪伴我的是台灯。从小陪伴我看书、写作业，像我的朋友。在我成功时，分享我的快乐</w:t>
      </w:r>
      <w:r>
        <w:rPr>
          <w:rFonts w:ascii="宋体" w:hAnsi="宋体" w:cs="宋体"/>
          <w:color w:val="1E1E1E"/>
          <w:kern w:val="0"/>
          <w:szCs w:val="21"/>
        </w:rPr>
        <w:t>;</w:t>
      </w:r>
      <w:r>
        <w:rPr>
          <w:rFonts w:hint="eastAsia" w:ascii="宋体" w:hAnsi="宋体" w:cs="宋体"/>
          <w:color w:val="1E1E1E"/>
          <w:kern w:val="0"/>
          <w:szCs w:val="21"/>
        </w:rPr>
        <w:t>在我沮丧时，给予我力量。（物品</w:t>
      </w:r>
      <w:r>
        <w:rPr>
          <w:rFonts w:ascii="宋体" w:hAnsi="宋体" w:cs="宋体"/>
          <w:color w:val="1E1E1E"/>
          <w:kern w:val="0"/>
          <w:szCs w:val="21"/>
        </w:rPr>
        <w:t>1</w:t>
      </w:r>
      <w:r>
        <w:rPr>
          <w:rFonts w:hint="eastAsia" w:ascii="宋体" w:hAnsi="宋体" w:cs="宋体"/>
          <w:color w:val="1E1E1E"/>
          <w:kern w:val="0"/>
          <w:szCs w:val="21"/>
        </w:rPr>
        <w:t>分，表述</w:t>
      </w:r>
      <w:r>
        <w:rPr>
          <w:rFonts w:ascii="宋体" w:hAnsi="宋体" w:cs="宋体"/>
          <w:color w:val="1E1E1E"/>
          <w:kern w:val="0"/>
          <w:szCs w:val="21"/>
        </w:rPr>
        <w:t>1</w:t>
      </w:r>
      <w:r>
        <w:rPr>
          <w:rFonts w:hint="eastAsia" w:ascii="宋体" w:hAnsi="宋体" w:cs="宋体"/>
          <w:color w:val="1E1E1E"/>
          <w:kern w:val="0"/>
          <w:szCs w:val="21"/>
        </w:rPr>
        <w:t>分，言之成理即可）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1E1E1E"/>
          <w:kern w:val="0"/>
          <w:szCs w:val="21"/>
        </w:rPr>
        <w:t xml:space="preserve">    17</w:t>
      </w:r>
      <w:r>
        <w:rPr>
          <w:rFonts w:hint="eastAsia" w:ascii="宋体" w:hAnsi="宋体" w:cs="宋体"/>
          <w:color w:val="1E1E1E"/>
          <w:kern w:val="0"/>
          <w:szCs w:val="21"/>
        </w:rPr>
        <w:t>、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、防腐保鲜功能，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改善食品外观和口味的功能，防病抗病功能，调整食物营养结构的功能。（</w:t>
      </w:r>
      <w:r>
        <w:rPr>
          <w:rFonts w:ascii="宋体" w:hAnsi="宋体" w:cs="宋体"/>
          <w:color w:val="000000"/>
          <w:kern w:val="0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分）</w:t>
      </w:r>
    </w:p>
    <w:p>
      <w:pPr>
        <w:pStyle w:val="10"/>
        <w:numPr>
          <w:ilvl w:val="0"/>
          <w:numId w:val="11"/>
        </w:numPr>
        <w:spacing w:after="200"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炒米的做法；装炒米的用具；炒米的吃法。</w:t>
      </w:r>
    </w:p>
    <w:p>
      <w:pPr>
        <w:spacing w:after="200" w:line="360" w:lineRule="auto"/>
        <w:rPr>
          <w:szCs w:val="21"/>
        </w:rPr>
      </w:pPr>
      <w:r>
        <w:rPr>
          <w:szCs w:val="21"/>
        </w:rPr>
        <w:t xml:space="preserve">19. </w:t>
      </w:r>
      <w:r>
        <w:rPr>
          <w:rFonts w:hint="eastAsia"/>
          <w:szCs w:val="21"/>
        </w:rPr>
        <w:t>引用趣事表明炒米坛子家家有和炒米在家乡的普遍性，真实地表现了普通百姓的生活，并增强文章的趣味性。</w:t>
      </w:r>
    </w:p>
    <w:p>
      <w:pPr>
        <w:pStyle w:val="10"/>
        <w:numPr>
          <w:ilvl w:val="0"/>
          <w:numId w:val="12"/>
        </w:numPr>
        <w:spacing w:after="200" w:line="360" w:lineRule="auto"/>
        <w:ind w:firstLineChars="0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hint="eastAsia"/>
          <w:szCs w:val="21"/>
        </w:rPr>
        <w:t>多用短句，简单、平易，如叙家常；</w:t>
      </w:r>
      <w:r>
        <w:rPr>
          <w:rFonts w:hint="eastAsia" w:ascii="宋体" w:hAnsi="宋体" w:cs="宋体"/>
          <w:szCs w:val="21"/>
        </w:rPr>
        <w:t>②</w:t>
      </w:r>
      <w:r>
        <w:rPr>
          <w:rFonts w:hint="eastAsia"/>
          <w:szCs w:val="21"/>
        </w:rPr>
        <w:t>多用民间鲜活的口语，少用修辞，多是聊天谈话的语气；</w:t>
      </w:r>
      <w:r>
        <w:rPr>
          <w:rFonts w:hint="eastAsia" w:ascii="宋体" w:hAnsi="宋体" w:cs="宋体"/>
          <w:szCs w:val="21"/>
        </w:rPr>
        <w:t>③</w:t>
      </w:r>
      <w:r>
        <w:rPr>
          <w:rFonts w:hint="eastAsia"/>
          <w:szCs w:val="21"/>
        </w:rPr>
        <w:t>平淡质朴，不事雕琢。</w:t>
      </w:r>
    </w:p>
    <w:p>
      <w:pPr>
        <w:pStyle w:val="10"/>
        <w:numPr>
          <w:ilvl w:val="0"/>
          <w:numId w:val="12"/>
        </w:numPr>
        <w:spacing w:after="200"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①表现“我”对这种打破常规的生活极感兴趣</w:t>
      </w:r>
      <w:r>
        <w:rPr>
          <w:szCs w:val="21"/>
        </w:rPr>
        <w:t>;</w:t>
      </w:r>
      <w:r>
        <w:rPr>
          <w:rFonts w:hint="eastAsia"/>
          <w:szCs w:val="21"/>
        </w:rPr>
        <w:t>②这个战乱中与炒米相伴的夜晚，作者不写常人心中的离乱之苦，而说是“浪漫主义的夜晚”体现了作者幽默的笔触</w:t>
      </w:r>
      <w:r>
        <w:rPr>
          <w:szCs w:val="21"/>
        </w:rPr>
        <w:t>;</w:t>
      </w:r>
      <w:r>
        <w:rPr>
          <w:rFonts w:hint="eastAsia"/>
          <w:szCs w:val="21"/>
        </w:rPr>
        <w:t>③作者能以淡定从容的心态回顾这段经历，表现了他的达观与超脱。</w:t>
      </w:r>
    </w:p>
    <w:p>
      <w:pPr>
        <w:widowControl/>
        <w:spacing w:line="360" w:lineRule="auto"/>
        <w:jc w:val="left"/>
        <w:rPr>
          <w:rFonts w:ascii="Times New Roman" w:hAnsi="Times New Roman"/>
          <w:szCs w:val="24"/>
        </w:rPr>
      </w:pPr>
      <w:r>
        <w:rPr>
          <w:rFonts w:ascii="Verdana" w:hAnsi="Verdana" w:cs="Verdana"/>
          <w:color w:val="333333"/>
          <w:szCs w:val="21"/>
          <w:shd w:val="clear" w:color="auto" w:fill="FFFFFF"/>
        </w:rPr>
        <w:t>22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、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 xml:space="preserve"> 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列举徐霞客怀着对寻幽探奇的热忱，完成举世闻名的《徐霞客游记》的事例，激发读者的阅读兴趣，引山本文的中心论点，作为事实论据证明了中心论点。（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2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分）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ascii="Verdana" w:hAnsi="Verdana" w:cs="Verdana"/>
          <w:color w:val="333333"/>
          <w:szCs w:val="21"/>
          <w:shd w:val="clear" w:color="auto" w:fill="FFFFFF"/>
        </w:rPr>
        <w:t>23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、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 xml:space="preserve"> 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举例论证和对比论证，具体突出地证明了只有充满浓厚的兴趣，才能激发出热忱，进而论证了本文中心论点。（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2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分）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ascii="Verdana" w:hAnsi="Verdana" w:cs="Verdana"/>
          <w:color w:val="333333"/>
          <w:szCs w:val="21"/>
          <w:shd w:val="clear" w:color="auto" w:fill="FFFFFF"/>
        </w:rPr>
        <w:t>24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、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 xml:space="preserve"> 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选择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A (1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)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理由：这句话列举了冼星海的事例和第</w:t>
      </w: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④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段的另外两个事例都能证明本段</w:t>
      </w:r>
      <w:r>
        <w:rPr>
          <w:rFonts w:ascii="Verdana Greek" w:hAnsi="Verdana Greek" w:cs="Verdana Greek"/>
          <w:color w:val="333333"/>
          <w:szCs w:val="21"/>
          <w:shd w:val="clear" w:color="auto" w:fill="FFFFFF"/>
        </w:rPr>
        <w:t>“―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个充满热忱的人能战胜各种困难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”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的观点。而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B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不能证明这一观点（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1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)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。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所以应选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A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。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ascii="Verdana" w:hAnsi="Verdana" w:cs="Verdana"/>
          <w:color w:val="333333"/>
          <w:szCs w:val="21"/>
          <w:shd w:val="clear" w:color="auto" w:fill="FFFFFF"/>
        </w:rPr>
        <w:t>25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、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 xml:space="preserve"> 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结合文章得到的启示（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1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分），必</w:t>
      </w:r>
      <w:bookmarkStart w:id="0" w:name="_GoBack"/>
      <w:bookmarkEnd w:id="0"/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须联系实际（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1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分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t>)</w:t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。</w:t>
      </w:r>
      <w:r>
        <w:rPr>
          <w:rFonts w:ascii="Verdana" w:hAnsi="Verdana" w:cs="Verdana"/>
          <w:color w:val="333333"/>
          <w:szCs w:val="21"/>
          <w:shd w:val="clear" w:color="auto" w:fill="FFFFFF"/>
        </w:rPr>
        <w:br w:type="textWrapping"/>
      </w:r>
      <w:r>
        <w:rPr>
          <w:rFonts w:hint="eastAsia" w:ascii="Verdana" w:hAnsi="Verdana" w:cs="Verdana"/>
          <w:color w:val="333333"/>
          <w:szCs w:val="21"/>
          <w:shd w:val="clear" w:color="auto" w:fill="FFFFFF"/>
        </w:rPr>
        <w:t>示例一：做什么事都要有热忱。我对自己己的学习成绩不是很满意，却一直找不到原闵。读完选文后，我意识到是因为我对学习缺乏热忱。所以今后我一定要努力培养对学习的热忱，全身心投入其中，取得令自己满意的成绩。</w:t>
      </w:r>
    </w:p>
    <w:p>
      <w:pPr>
        <w:spacing w:line="360" w:lineRule="auto"/>
      </w:pPr>
      <w:r>
        <w:rPr>
          <w:rFonts w:hint="eastAsia"/>
          <w:color w:val="000000"/>
          <w:szCs w:val="21"/>
          <w:shd w:val="clear" w:color="auto" w:fill="FFFFFF"/>
        </w:rPr>
        <w:t>三、写作（</w:t>
      </w:r>
      <w:r>
        <w:rPr>
          <w:color w:val="000000"/>
          <w:szCs w:val="21"/>
          <w:shd w:val="clear" w:color="auto" w:fill="FFFFFF"/>
        </w:rPr>
        <w:t>5</w:t>
      </w:r>
      <w:r>
        <w:rPr>
          <w:rFonts w:hint="eastAsia"/>
          <w:color w:val="000000"/>
          <w:szCs w:val="21"/>
          <w:shd w:val="clear" w:color="auto" w:fill="FFFFFF"/>
        </w:rPr>
        <w:t>分）略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dobeHeitiStd-Regula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Verdana Greek">
    <w:altName w:val="Arial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A1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7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  <w:pPr>
        <w:ind w:left="240"/>
      </w:pPr>
      <w:rPr>
        <w:rFonts w:cs="Times New Roman"/>
      </w:rPr>
    </w:lvl>
  </w:abstractNum>
  <w:abstractNum w:abstractNumId="2">
    <w:nsid w:val="00000006"/>
    <w:multiLevelType w:val="singleLevel"/>
    <w:tmpl w:val="00000006"/>
    <w:lvl w:ilvl="0" w:tentative="0">
      <w:start w:val="6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004A4377"/>
    <w:multiLevelType w:val="multilevel"/>
    <w:tmpl w:val="004A4377"/>
    <w:lvl w:ilvl="0" w:tentative="0">
      <w:start w:val="2"/>
      <w:numFmt w:val="decimalEnclosedCircle"/>
      <w:lvlText w:val="%1"/>
      <w:lvlJc w:val="left"/>
      <w:pPr>
        <w:ind w:left="795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7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9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3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5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9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15" w:hanging="420"/>
      </w:pPr>
      <w:rPr>
        <w:rFonts w:cs="Times New Roman"/>
      </w:rPr>
    </w:lvl>
  </w:abstractNum>
  <w:abstractNum w:abstractNumId="4">
    <w:nsid w:val="09617498"/>
    <w:multiLevelType w:val="multilevel"/>
    <w:tmpl w:val="09617498"/>
    <w:lvl w:ilvl="0" w:tentative="0">
      <w:start w:val="5"/>
      <w:numFmt w:val="decimal"/>
      <w:lvlText w:val="%1）"/>
      <w:lvlJc w:val="left"/>
      <w:pPr>
        <w:ind w:left="78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18A8FB0F"/>
    <w:multiLevelType w:val="singleLevel"/>
    <w:tmpl w:val="18A8FB0F"/>
    <w:lvl w:ilvl="0" w:tentative="0">
      <w:start w:val="21"/>
      <w:numFmt w:val="decimal"/>
      <w:lvlText w:val="%1."/>
      <w:lvlJc w:val="left"/>
      <w:pPr>
        <w:tabs>
          <w:tab w:val="left" w:pos="312"/>
        </w:tabs>
        <w:ind w:left="480"/>
      </w:pPr>
      <w:rPr>
        <w:rFonts w:cs="Times New Roman"/>
      </w:rPr>
    </w:lvl>
  </w:abstractNum>
  <w:abstractNum w:abstractNumId="6">
    <w:nsid w:val="20552112"/>
    <w:multiLevelType w:val="multilevel"/>
    <w:tmpl w:val="20552112"/>
    <w:lvl w:ilvl="0" w:tentative="0">
      <w:start w:val="20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10D3373"/>
    <w:multiLevelType w:val="multilevel"/>
    <w:tmpl w:val="510D3373"/>
    <w:lvl w:ilvl="0" w:tentative="0">
      <w:start w:val="20"/>
      <w:numFmt w:val="decimal"/>
      <w:lvlText w:val="%1."/>
      <w:lvlJc w:val="left"/>
      <w:pPr>
        <w:ind w:left="84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536C2B37"/>
    <w:multiLevelType w:val="multilevel"/>
    <w:tmpl w:val="536C2B37"/>
    <w:lvl w:ilvl="0" w:tentative="0">
      <w:start w:val="14"/>
      <w:numFmt w:val="decimal"/>
      <w:lvlText w:val="%1."/>
      <w:lvlJc w:val="left"/>
      <w:pPr>
        <w:ind w:left="675" w:hanging="360"/>
      </w:pPr>
      <w:rPr>
        <w:rFonts w:hint="default" w:eastAsia="宋体" w:cs="Times New Roman"/>
        <w:sz w:val="21"/>
      </w:rPr>
    </w:lvl>
    <w:lvl w:ilvl="1" w:tentative="0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abstractNum w:abstractNumId="9">
    <w:nsid w:val="5963692B"/>
    <w:multiLevelType w:val="multilevel"/>
    <w:tmpl w:val="5963692B"/>
    <w:lvl w:ilvl="0" w:tentative="0">
      <w:start w:val="5"/>
      <w:numFmt w:val="decimal"/>
      <w:lvlText w:val="%1、"/>
      <w:lvlJc w:val="left"/>
      <w:pPr>
        <w:ind w:left="675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155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75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95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15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35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55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75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95" w:hanging="420"/>
      </w:pPr>
      <w:rPr>
        <w:rFonts w:cs="Times New Roman"/>
      </w:rPr>
    </w:lvl>
  </w:abstractNum>
  <w:abstractNum w:abstractNumId="10">
    <w:nsid w:val="65E30E82"/>
    <w:multiLevelType w:val="multilevel"/>
    <w:tmpl w:val="65E30E82"/>
    <w:lvl w:ilvl="0" w:tentative="0">
      <w:start w:val="18"/>
      <w:numFmt w:val="decimal"/>
      <w:lvlText w:val="%1、"/>
      <w:lvlJc w:val="left"/>
      <w:pPr>
        <w:ind w:left="420" w:hanging="420"/>
      </w:pPr>
      <w:rPr>
        <w:rFonts w:hint="default" w:ascii="宋体" w:hAnsi="宋体" w:eastAsia="宋体" w:cs="宋体"/>
        <w:color w:val="00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6FEB4D58"/>
    <w:multiLevelType w:val="multilevel"/>
    <w:tmpl w:val="6FEB4D58"/>
    <w:lvl w:ilvl="0" w:tentative="0">
      <w:start w:val="8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5"/>
    <w:lvlOverride w:ilvl="0">
      <w:startOverride w:val="2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B12"/>
    <w:rsid w:val="0009256E"/>
    <w:rsid w:val="00137F28"/>
    <w:rsid w:val="00185280"/>
    <w:rsid w:val="00283DDC"/>
    <w:rsid w:val="0039041B"/>
    <w:rsid w:val="00406E44"/>
    <w:rsid w:val="0052761D"/>
    <w:rsid w:val="005E2B12"/>
    <w:rsid w:val="00605729"/>
    <w:rsid w:val="00620F54"/>
    <w:rsid w:val="00674D7C"/>
    <w:rsid w:val="007105F8"/>
    <w:rsid w:val="00786730"/>
    <w:rsid w:val="007D408A"/>
    <w:rsid w:val="008F499C"/>
    <w:rsid w:val="009463E5"/>
    <w:rsid w:val="00A05236"/>
    <w:rsid w:val="00A50CEB"/>
    <w:rsid w:val="00A67C66"/>
    <w:rsid w:val="00B33839"/>
    <w:rsid w:val="00B65012"/>
    <w:rsid w:val="00BC5899"/>
    <w:rsid w:val="00C1076F"/>
    <w:rsid w:val="00C92443"/>
    <w:rsid w:val="00CD1861"/>
    <w:rsid w:val="00E70259"/>
    <w:rsid w:val="00F314A2"/>
    <w:rsid w:val="379A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semiHidden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iPriority w:val="99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Plain Text Char"/>
    <w:basedOn w:val="6"/>
    <w:link w:val="2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9">
    <w:name w:val="纯文本 Char"/>
    <w:basedOn w:val="6"/>
    <w:link w:val="2"/>
    <w:semiHidden/>
    <w:locked/>
    <w:uiPriority w:val="99"/>
    <w:rPr>
      <w:rFonts w:ascii="宋体" w:hAnsi="Courier New" w:eastAsia="宋体" w:cs="Courier New"/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Balloon Text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3">
    <w:name w:val="Footer Char"/>
    <w:basedOn w:val="6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10</Pages>
  <Words>1329</Words>
  <Characters>7579</Characters>
  <Lines>0</Lines>
  <Paragraphs>0</Paragraphs>
  <TotalTime>16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2020-03-28T04:16:00Z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2020-04-03T13:04:00Z</dcterms:modified>
  <dc:subject>八年级语文试卷.docx</dc:subject>
  <dc:title>八年级语文试卷.docx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