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8C0" w:rsidRDefault="00C04705">
      <w:pPr>
        <w:jc w:val="center"/>
        <w:rPr>
          <w:lang w:eastAsia="zh-CN"/>
        </w:rPr>
      </w:pPr>
      <w:r w:rsidRPr="00C04705">
        <w:rPr>
          <w:rFonts w:hint="eastAsia"/>
          <w:b/>
          <w:bCs/>
          <w:sz w:val="28"/>
          <w:szCs w:val="28"/>
        </w:rPr>
        <w:t>一年级下册数学单元测试</w:t>
      </w:r>
      <w:r w:rsidRPr="00C04705">
        <w:rPr>
          <w:rFonts w:hint="eastAsia"/>
          <w:b/>
          <w:bCs/>
          <w:sz w:val="28"/>
          <w:szCs w:val="28"/>
        </w:rPr>
        <w:t>-5.</w:t>
      </w:r>
      <w:r w:rsidRPr="00C04705">
        <w:rPr>
          <w:rFonts w:hint="eastAsia"/>
          <w:b/>
          <w:bCs/>
          <w:sz w:val="28"/>
          <w:szCs w:val="28"/>
        </w:rPr>
        <w:t>元、角、分</w:t>
      </w:r>
      <w:r w:rsidRPr="00C04705">
        <w:rPr>
          <w:rFonts w:hint="eastAsia"/>
          <w:b/>
          <w:bCs/>
          <w:sz w:val="28"/>
          <w:szCs w:val="28"/>
        </w:rPr>
        <w:t xml:space="preserve"> </w:t>
      </w:r>
    </w:p>
    <w:p w:rsidR="00F318C0" w:rsidRDefault="00C04705">
      <w:proofErr w:type="spellStart"/>
      <w:r>
        <w:rPr>
          <w:b/>
          <w:bCs/>
          <w:sz w:val="24"/>
          <w:szCs w:val="24"/>
        </w:rPr>
        <w:t>一、单选题</w:t>
      </w:r>
      <w:proofErr w:type="spellEnd"/>
    </w:p>
    <w:p w:rsidR="00F318C0" w:rsidRDefault="00C04705">
      <w:pPr>
        <w:spacing w:after="0"/>
      </w:pPr>
      <w:r>
        <w:rPr>
          <w:color w:val="000000"/>
        </w:rPr>
        <w:t>1.6</w:t>
      </w:r>
      <w:r>
        <w:rPr>
          <w:color w:val="000000"/>
        </w:rPr>
        <w:t>角</w:t>
      </w:r>
      <w:r>
        <w:rPr>
          <w:color w:val="000000"/>
        </w:rPr>
        <w:t>=</w:t>
      </w:r>
      <w:r>
        <w:rPr>
          <w:color w:val="000000"/>
          <w:u w:val="single"/>
        </w:rPr>
        <w:t xml:space="preserve">     </w:t>
      </w:r>
      <w:r>
        <w:rPr>
          <w:color w:val="000000"/>
        </w:rPr>
        <w:t>分（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318C0" w:rsidRDefault="00C04705">
      <w:pPr>
        <w:spacing w:after="0"/>
        <w:ind w:left="150"/>
      </w:pPr>
      <w:r>
        <w:rPr>
          <w:color w:val="000000"/>
        </w:rPr>
        <w:t>A. 10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60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70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6</w:t>
      </w:r>
    </w:p>
    <w:p w:rsidR="00F318C0" w:rsidRDefault="00C04705">
      <w:pPr>
        <w:spacing w:after="0"/>
      </w:pPr>
      <w:r>
        <w:rPr>
          <w:color w:val="000000"/>
        </w:rPr>
        <w:t>2.5</w:t>
      </w:r>
      <w:r>
        <w:rPr>
          <w:color w:val="000000"/>
        </w:rPr>
        <w:t>元</w:t>
      </w:r>
      <w:r>
        <w:rPr>
          <w:color w:val="000000"/>
        </w:rPr>
        <w:t>6</w:t>
      </w:r>
      <w:r>
        <w:rPr>
          <w:color w:val="000000"/>
        </w:rPr>
        <w:t>角等于</w:t>
      </w:r>
      <w:r>
        <w:rPr>
          <w:color w:val="000000"/>
        </w:rPr>
        <w:t>(    )</w:t>
      </w:r>
      <w:r>
        <w:rPr>
          <w:color w:val="000000"/>
        </w:rPr>
        <w:t>。</w:t>
      </w:r>
      <w:r>
        <w:rPr>
          <w:color w:val="000000"/>
        </w:rPr>
        <w:t xml:space="preserve">            </w:t>
      </w:r>
    </w:p>
    <w:p w:rsidR="00F318C0" w:rsidRDefault="00C04705">
      <w:pPr>
        <w:spacing w:after="0"/>
        <w:ind w:left="150"/>
      </w:pPr>
      <w:r>
        <w:rPr>
          <w:color w:val="000000"/>
        </w:rPr>
        <w:t>A. 5</w:t>
      </w:r>
      <w:r>
        <w:rPr>
          <w:color w:val="000000"/>
        </w:rPr>
        <w:t>个</w:t>
      </w:r>
      <w:r>
        <w:rPr>
          <w:color w:val="000000"/>
        </w:rPr>
        <w:t>1</w:t>
      </w:r>
      <w:r>
        <w:rPr>
          <w:color w:val="000000"/>
        </w:rPr>
        <w:t>元和</w:t>
      </w:r>
      <w:r>
        <w:rPr>
          <w:color w:val="000000"/>
        </w:rPr>
        <w:t>6</w:t>
      </w:r>
      <w:r>
        <w:rPr>
          <w:color w:val="000000"/>
        </w:rPr>
        <w:t>个</w:t>
      </w:r>
      <w:r>
        <w:rPr>
          <w:color w:val="000000"/>
        </w:rPr>
        <w:t>1</w:t>
      </w:r>
      <w:r>
        <w:rPr>
          <w:color w:val="000000"/>
        </w:rPr>
        <w:t>角</w:t>
      </w:r>
      <w:r>
        <w:rPr>
          <w:color w:val="000000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5</w:t>
      </w:r>
      <w:r>
        <w:rPr>
          <w:color w:val="000000"/>
        </w:rPr>
        <w:t>个</w:t>
      </w:r>
      <w:r>
        <w:rPr>
          <w:color w:val="000000"/>
        </w:rPr>
        <w:t>6</w:t>
      </w:r>
      <w:r>
        <w:rPr>
          <w:color w:val="000000"/>
        </w:rPr>
        <w:t>角</w:t>
      </w:r>
      <w:r>
        <w:rPr>
          <w:color w:val="000000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5</w:t>
      </w:r>
      <w:r>
        <w:rPr>
          <w:color w:val="000000"/>
        </w:rPr>
        <w:t>个</w:t>
      </w:r>
      <w:r>
        <w:rPr>
          <w:color w:val="000000"/>
        </w:rPr>
        <w:t>1</w:t>
      </w:r>
      <w:r>
        <w:rPr>
          <w:color w:val="000000"/>
        </w:rPr>
        <w:t>元</w:t>
      </w:r>
    </w:p>
    <w:p w:rsidR="00C04705" w:rsidRDefault="00C04705">
      <w:pPr>
        <w:spacing w:after="0"/>
      </w:pPr>
      <w:r>
        <w:rPr>
          <w:color w:val="000000"/>
        </w:rPr>
        <w:t>3.</w:t>
      </w:r>
      <w:r>
        <w:rPr>
          <w:color w:val="000000"/>
        </w:rPr>
        <w:t>中国的钱币叫做（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</w:p>
    <w:p w:rsidR="00C04705" w:rsidRDefault="00C04705">
      <w:pPr>
        <w:spacing w:after="0"/>
      </w:pPr>
      <w:r>
        <w:rPr>
          <w:color w:val="000000"/>
        </w:rPr>
        <w:t>A. </w:t>
      </w:r>
      <w:proofErr w:type="spellStart"/>
      <w:r>
        <w:rPr>
          <w:rFonts w:ascii="Arial"/>
          <w:color w:val="000000"/>
          <w:sz w:val="18"/>
        </w:rPr>
        <w:t>人民币</w:t>
      </w:r>
      <w:proofErr w:type="spellEnd"/>
      <w:r>
        <w:rPr>
          <w:color w:val="000000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rFonts w:ascii="Arial"/>
          <w:color w:val="000000"/>
          <w:sz w:val="18"/>
        </w:rPr>
        <w:t> </w:t>
      </w:r>
      <w:proofErr w:type="spellStart"/>
      <w:r>
        <w:rPr>
          <w:rFonts w:ascii="Arial"/>
          <w:color w:val="000000"/>
          <w:sz w:val="18"/>
        </w:rPr>
        <w:t>美元</w:t>
      </w:r>
      <w:proofErr w:type="spellEnd"/>
      <w:r>
        <w:rPr>
          <w:color w:val="000000"/>
        </w:rPr>
        <w:t>            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proofErr w:type="spellStart"/>
      <w:r>
        <w:rPr>
          <w:rFonts w:ascii="Arial"/>
          <w:color w:val="000000"/>
          <w:sz w:val="18"/>
        </w:rPr>
        <w:t>日元</w:t>
      </w:r>
      <w:proofErr w:type="spellEnd"/>
      <w:r>
        <w:rPr>
          <w:rFonts w:ascii="Arial"/>
          <w:color w:val="000000"/>
          <w:sz w:val="18"/>
        </w:rPr>
        <w:t> </w:t>
      </w:r>
      <w:r>
        <w:rPr>
          <w:color w:val="000000"/>
        </w:rPr>
        <w:t>​</w:t>
      </w:r>
    </w:p>
    <w:p w:rsidR="00F318C0" w:rsidRDefault="00C04705">
      <w:pPr>
        <w:spacing w:after="0"/>
      </w:pPr>
      <w:r>
        <w:rPr>
          <w:color w:val="000000"/>
        </w:rPr>
        <w:t>4.</w:t>
      </w:r>
      <w:r>
        <w:rPr>
          <w:color w:val="000000"/>
        </w:rPr>
        <w:t>小明买菜用去</w:t>
      </w:r>
      <w:r>
        <w:rPr>
          <w:color w:val="000000"/>
        </w:rPr>
        <w:t xml:space="preserve">6 </w:t>
      </w:r>
      <w:r>
        <w:rPr>
          <w:color w:val="000000"/>
        </w:rPr>
        <w:t>角，买柿子用去</w:t>
      </w:r>
      <w:r>
        <w:rPr>
          <w:color w:val="000000"/>
        </w:rPr>
        <w:t>7</w:t>
      </w:r>
      <w:r>
        <w:rPr>
          <w:color w:val="000000"/>
        </w:rPr>
        <w:t>角，小明共花了</w:t>
      </w:r>
      <w:r>
        <w:rPr>
          <w:color w:val="000000"/>
        </w:rPr>
        <w:t xml:space="preserve">(        ).            </w:t>
      </w:r>
    </w:p>
    <w:p w:rsidR="00F318C0" w:rsidRDefault="00C04705">
      <w:pPr>
        <w:spacing w:after="0"/>
        <w:ind w:left="150"/>
      </w:pPr>
      <w:r>
        <w:rPr>
          <w:color w:val="000000"/>
        </w:rPr>
        <w:t xml:space="preserve">A.1 </w:t>
      </w:r>
      <w:r>
        <w:rPr>
          <w:color w:val="000000"/>
        </w:rPr>
        <w:t>角</w:t>
      </w:r>
      <w:r>
        <w:br/>
      </w:r>
      <w:r>
        <w:rPr>
          <w:color w:val="000000"/>
        </w:rPr>
        <w:t>B.13</w:t>
      </w:r>
      <w:r>
        <w:rPr>
          <w:color w:val="000000"/>
        </w:rPr>
        <w:t>元</w:t>
      </w:r>
      <w:r>
        <w:br/>
      </w:r>
      <w:r>
        <w:rPr>
          <w:color w:val="000000"/>
        </w:rPr>
        <w:t xml:space="preserve">C.1 </w:t>
      </w:r>
      <w:r>
        <w:rPr>
          <w:color w:val="000000"/>
        </w:rPr>
        <w:t>元</w:t>
      </w:r>
      <w:r>
        <w:rPr>
          <w:color w:val="000000"/>
        </w:rPr>
        <w:t xml:space="preserve">3 </w:t>
      </w:r>
      <w:r>
        <w:rPr>
          <w:color w:val="000000"/>
        </w:rPr>
        <w:t>角</w:t>
      </w:r>
    </w:p>
    <w:p w:rsidR="00F318C0" w:rsidRDefault="00C04705">
      <w:pPr>
        <w:spacing w:after="0"/>
      </w:pPr>
      <w:r>
        <w:rPr>
          <w:color w:val="000000"/>
        </w:rPr>
        <w:t xml:space="preserve">5.1 </w:t>
      </w:r>
      <w:proofErr w:type="spellStart"/>
      <w:r>
        <w:rPr>
          <w:color w:val="000000"/>
        </w:rPr>
        <w:t>元可换</w:t>
      </w:r>
      <w:proofErr w:type="spellEnd"/>
      <w:r>
        <w:rPr>
          <w:color w:val="000000"/>
        </w:rPr>
        <w:t>（</w:t>
      </w:r>
      <w:r>
        <w:rPr>
          <w:color w:val="000000"/>
        </w:rPr>
        <w:t xml:space="preserve">        </w:t>
      </w:r>
      <w:r>
        <w:rPr>
          <w:color w:val="000000"/>
        </w:rPr>
        <w:t>）。</w:t>
      </w:r>
      <w:r>
        <w:rPr>
          <w:color w:val="000000"/>
        </w:rPr>
        <w:t xml:space="preserve">            </w:t>
      </w:r>
    </w:p>
    <w:p w:rsidR="00F318C0" w:rsidRDefault="00C04705">
      <w:pPr>
        <w:spacing w:after="0"/>
        <w:ind w:left="150"/>
      </w:pPr>
      <w:r>
        <w:rPr>
          <w:color w:val="000000"/>
        </w:rPr>
        <w:t xml:space="preserve">A.2 </w:t>
      </w:r>
      <w:r>
        <w:rPr>
          <w:color w:val="000000"/>
        </w:rPr>
        <w:t>张</w:t>
      </w:r>
      <w:r>
        <w:rPr>
          <w:color w:val="000000"/>
        </w:rPr>
        <w:t xml:space="preserve">5 </w:t>
      </w:r>
      <w:r>
        <w:rPr>
          <w:color w:val="000000"/>
        </w:rPr>
        <w:t>角</w:t>
      </w:r>
      <w:r>
        <w:br/>
      </w:r>
      <w:r>
        <w:rPr>
          <w:color w:val="000000"/>
        </w:rPr>
        <w:t xml:space="preserve">B.3 </w:t>
      </w:r>
      <w:r>
        <w:rPr>
          <w:color w:val="000000"/>
        </w:rPr>
        <w:t>张</w:t>
      </w:r>
      <w:r>
        <w:rPr>
          <w:color w:val="000000"/>
        </w:rPr>
        <w:t xml:space="preserve">5 </w:t>
      </w:r>
      <w:r>
        <w:rPr>
          <w:color w:val="000000"/>
        </w:rPr>
        <w:t>角</w:t>
      </w:r>
      <w:r>
        <w:br/>
      </w:r>
      <w:r>
        <w:rPr>
          <w:color w:val="000000"/>
        </w:rPr>
        <w:t>C.2</w:t>
      </w:r>
      <w:r>
        <w:rPr>
          <w:color w:val="000000"/>
        </w:rPr>
        <w:t>张</w:t>
      </w:r>
      <w:r>
        <w:rPr>
          <w:color w:val="000000"/>
        </w:rPr>
        <w:t xml:space="preserve">1 </w:t>
      </w:r>
      <w:r>
        <w:rPr>
          <w:color w:val="000000"/>
        </w:rPr>
        <w:t>角</w:t>
      </w:r>
    </w:p>
    <w:p w:rsidR="00C04705" w:rsidRDefault="00C04705">
      <w:pPr>
        <w:spacing w:after="0"/>
      </w:pPr>
      <w:r>
        <w:rPr>
          <w:color w:val="000000"/>
        </w:rPr>
        <w:t>6.</w:t>
      </w:r>
      <w:r>
        <w:rPr>
          <w:color w:val="000000"/>
        </w:rPr>
        <w:t>笑笑买练习本用去</w:t>
      </w:r>
      <w:r>
        <w:rPr>
          <w:color w:val="000000"/>
        </w:rPr>
        <w:t>7</w:t>
      </w:r>
      <w:r>
        <w:rPr>
          <w:color w:val="000000"/>
        </w:rPr>
        <w:t>角，她付了</w:t>
      </w:r>
      <w:r>
        <w:rPr>
          <w:color w:val="000000"/>
        </w:rPr>
        <w:t>1</w:t>
      </w:r>
      <w:r>
        <w:rPr>
          <w:color w:val="000000"/>
        </w:rPr>
        <w:t>元，应找回</w:t>
      </w:r>
      <w:r>
        <w:rPr>
          <w:color w:val="000000"/>
        </w:rPr>
        <w:t>(    )</w:t>
      </w:r>
      <w:r>
        <w:rPr>
          <w:color w:val="000000"/>
        </w:rPr>
        <w:t>。</w:t>
      </w:r>
    </w:p>
    <w:p w:rsidR="00C04705" w:rsidRDefault="00C04705">
      <w:pPr>
        <w:spacing w:after="0"/>
      </w:pPr>
      <w:r>
        <w:rPr>
          <w:color w:val="000000"/>
        </w:rPr>
        <w:t>A. 1</w:t>
      </w:r>
      <w:r>
        <w:rPr>
          <w:color w:val="000000"/>
        </w:rPr>
        <w:t>元</w:t>
      </w:r>
      <w:r>
        <w:rPr>
          <w:color w:val="000000"/>
        </w:rPr>
        <w:t>3</w:t>
      </w:r>
      <w:r>
        <w:rPr>
          <w:color w:val="000000"/>
        </w:rPr>
        <w:t>角</w:t>
      </w:r>
      <w:r>
        <w:rPr>
          <w:color w:val="000000"/>
        </w:rPr>
        <w:t>                                         B. 3</w:t>
      </w:r>
      <w:r>
        <w:rPr>
          <w:color w:val="000000"/>
        </w:rPr>
        <w:t>角</w:t>
      </w:r>
      <w:r>
        <w:rPr>
          <w:color w:val="000000"/>
        </w:rPr>
        <w:t>                                         C. 4</w:t>
      </w:r>
      <w:r>
        <w:rPr>
          <w:color w:val="000000"/>
        </w:rPr>
        <w:t>角</w:t>
      </w:r>
    </w:p>
    <w:p w:rsidR="00F318C0" w:rsidRDefault="00C04705">
      <w:proofErr w:type="spellStart"/>
      <w:r>
        <w:rPr>
          <w:b/>
          <w:bCs/>
          <w:sz w:val="24"/>
          <w:szCs w:val="24"/>
        </w:rPr>
        <w:t>二、判断题</w:t>
      </w:r>
      <w:proofErr w:type="spellEnd"/>
    </w:p>
    <w:p w:rsidR="00F318C0" w:rsidRDefault="00C04705">
      <w:pPr>
        <w:spacing w:after="0"/>
      </w:pPr>
      <w:r>
        <w:rPr>
          <w:color w:val="000000"/>
        </w:rPr>
        <w:t>7.3</w:t>
      </w:r>
      <w:r>
        <w:rPr>
          <w:color w:val="000000"/>
        </w:rPr>
        <w:t>元加</w:t>
      </w:r>
      <w:r>
        <w:rPr>
          <w:color w:val="000000"/>
        </w:rPr>
        <w:t>3</w:t>
      </w:r>
      <w:r>
        <w:rPr>
          <w:color w:val="000000"/>
        </w:rPr>
        <w:t>角等于</w:t>
      </w:r>
      <w:r>
        <w:rPr>
          <w:color w:val="000000"/>
        </w:rPr>
        <w:t>6</w:t>
      </w:r>
      <w:r>
        <w:rPr>
          <w:color w:val="000000"/>
        </w:rPr>
        <w:t>元。</w:t>
      </w:r>
      <w:r>
        <w:rPr>
          <w:color w:val="000000"/>
        </w:rPr>
        <w:t xml:space="preserve">    </w:t>
      </w:r>
    </w:p>
    <w:p w:rsidR="00C04705" w:rsidRDefault="00C04705">
      <w:pPr>
        <w:spacing w:after="0"/>
      </w:pPr>
      <w:r>
        <w:rPr>
          <w:color w:val="000000"/>
        </w:rPr>
        <w:t>8.5</w:t>
      </w:r>
      <w:r>
        <w:rPr>
          <w:color w:val="000000"/>
        </w:rPr>
        <w:t>角等于</w:t>
      </w:r>
      <w:r>
        <w:rPr>
          <w:color w:val="000000"/>
        </w:rPr>
        <w:t>50</w:t>
      </w:r>
      <w:r>
        <w:rPr>
          <w:color w:val="000000"/>
        </w:rPr>
        <w:t>分</w:t>
      </w:r>
    </w:p>
    <w:p w:rsidR="00F318C0" w:rsidRDefault="00C04705">
      <w:pPr>
        <w:spacing w:after="0"/>
      </w:pPr>
      <w:r>
        <w:rPr>
          <w:color w:val="000000"/>
        </w:rPr>
        <w:t>9.</w:t>
      </w:r>
      <w:r>
        <w:rPr>
          <w:color w:val="000000"/>
        </w:rPr>
        <w:t>一个西瓜要</w:t>
      </w:r>
      <w:r>
        <w:rPr>
          <w:color w:val="000000"/>
        </w:rPr>
        <w:t>8</w:t>
      </w:r>
      <w:r>
        <w:rPr>
          <w:color w:val="000000"/>
        </w:rPr>
        <w:t>元</w:t>
      </w:r>
      <w:r>
        <w:rPr>
          <w:color w:val="000000"/>
        </w:rPr>
        <w:t>7</w:t>
      </w:r>
      <w:r>
        <w:rPr>
          <w:color w:val="000000"/>
        </w:rPr>
        <w:t>角，只能付</w:t>
      </w:r>
      <w:r>
        <w:rPr>
          <w:color w:val="000000"/>
        </w:rPr>
        <w:t>8</w:t>
      </w:r>
      <w:r>
        <w:rPr>
          <w:color w:val="000000"/>
        </w:rPr>
        <w:t>张</w:t>
      </w:r>
      <w:r>
        <w:rPr>
          <w:color w:val="000000"/>
        </w:rPr>
        <w:t>1</w:t>
      </w:r>
      <w:r>
        <w:rPr>
          <w:color w:val="000000"/>
        </w:rPr>
        <w:t>元和</w:t>
      </w:r>
      <w:r>
        <w:rPr>
          <w:color w:val="000000"/>
        </w:rPr>
        <w:t>7</w:t>
      </w:r>
      <w:r>
        <w:rPr>
          <w:color w:val="000000"/>
        </w:rPr>
        <w:t>张</w:t>
      </w:r>
      <w:r>
        <w:rPr>
          <w:color w:val="000000"/>
        </w:rPr>
        <w:t>1</w:t>
      </w:r>
      <w:r>
        <w:rPr>
          <w:color w:val="000000"/>
        </w:rPr>
        <w:t>角的人民币．</w:t>
      </w:r>
      <w:r>
        <w:rPr>
          <w:color w:val="000000"/>
        </w:rPr>
        <w:t xml:space="preserve">    </w:t>
      </w:r>
    </w:p>
    <w:p w:rsidR="00F318C0" w:rsidRDefault="00C04705">
      <w:pPr>
        <w:spacing w:after="0"/>
        <w:rPr>
          <w:rFonts w:hint="eastAsia"/>
          <w:lang w:eastAsia="zh-CN"/>
        </w:rPr>
      </w:pPr>
      <w:r>
        <w:rPr>
          <w:color w:val="000000"/>
        </w:rPr>
        <w:t>10. 1</w:t>
      </w:r>
      <w:r>
        <w:rPr>
          <w:color w:val="000000"/>
        </w:rPr>
        <w:t>元</w:t>
      </w:r>
      <w:r>
        <w:rPr>
          <w:color w:val="000000"/>
        </w:rPr>
        <w:t>=10</w:t>
      </w:r>
      <w:r>
        <w:rPr>
          <w:color w:val="000000"/>
        </w:rPr>
        <w:t>分。</w:t>
      </w:r>
    </w:p>
    <w:p w:rsidR="00C04705" w:rsidRDefault="00C04705">
      <w:pPr>
        <w:spacing w:after="0"/>
      </w:pPr>
      <w:r>
        <w:rPr>
          <w:color w:val="000000"/>
        </w:rPr>
        <w:t>11.</w:t>
      </w:r>
      <w:r>
        <w:rPr>
          <w:color w:val="000000"/>
        </w:rPr>
        <w:t>一支圆珠笔</w:t>
      </w:r>
      <w:r>
        <w:rPr>
          <w:color w:val="000000"/>
        </w:rPr>
        <w:t>2</w:t>
      </w:r>
      <w:r>
        <w:rPr>
          <w:color w:val="000000"/>
        </w:rPr>
        <w:t>元，一支铅笔</w:t>
      </w:r>
      <w:r>
        <w:rPr>
          <w:color w:val="000000"/>
        </w:rPr>
        <w:t>50</w:t>
      </w:r>
      <w:r>
        <w:rPr>
          <w:color w:val="000000"/>
        </w:rPr>
        <w:t>分，铅笔比圆珠笔贵。（</w:t>
      </w:r>
      <w:proofErr w:type="spellStart"/>
      <w:r>
        <w:rPr>
          <w:color w:val="000000"/>
        </w:rPr>
        <w:t>判断对错</w:t>
      </w:r>
      <w:proofErr w:type="spellEnd"/>
      <w:r>
        <w:rPr>
          <w:color w:val="000000"/>
        </w:rPr>
        <w:t>）</w:t>
      </w:r>
    </w:p>
    <w:p w:rsidR="00F318C0" w:rsidRDefault="00C04705">
      <w:proofErr w:type="spellStart"/>
      <w:r>
        <w:rPr>
          <w:b/>
          <w:bCs/>
          <w:sz w:val="24"/>
          <w:szCs w:val="24"/>
        </w:rPr>
        <w:t>三、填空题</w:t>
      </w:r>
      <w:proofErr w:type="spellEnd"/>
    </w:p>
    <w:p w:rsidR="00C04705" w:rsidRDefault="00C04705">
      <w:pPr>
        <w:spacing w:after="0"/>
      </w:pPr>
      <w:r>
        <w:rPr>
          <w:color w:val="000000"/>
        </w:rPr>
        <w:t>12.</w:t>
      </w:r>
      <w:r>
        <w:rPr>
          <w:color w:val="000000"/>
        </w:rPr>
        <w:t>人民币的单位是</w:t>
      </w:r>
      <w:r>
        <w:rPr>
          <w:color w:val="000000"/>
        </w:rPr>
        <w:t>________</w:t>
      </w:r>
      <w:r>
        <w:rPr>
          <w:color w:val="000000"/>
        </w:rPr>
        <w:t>。</w:t>
      </w:r>
    </w:p>
    <w:p w:rsidR="00C04705" w:rsidRDefault="00C04705">
      <w:pPr>
        <w:spacing w:after="0"/>
      </w:pPr>
      <w:r>
        <w:rPr>
          <w:color w:val="000000"/>
        </w:rPr>
        <w:t>13.</w:t>
      </w:r>
      <w:r>
        <w:rPr>
          <w:color w:val="000000"/>
        </w:rPr>
        <w:t>一个水瓶</w:t>
      </w:r>
      <w:r>
        <w:rPr>
          <w:color w:val="000000"/>
        </w:rPr>
        <w:t>23</w:t>
      </w:r>
      <w:r>
        <w:rPr>
          <w:color w:val="000000"/>
        </w:rPr>
        <w:t>元，小明要买这个水瓶，需要</w:t>
      </w:r>
      <w:r>
        <w:rPr>
          <w:color w:val="000000"/>
        </w:rPr>
        <w:t>1</w:t>
      </w:r>
      <w:r>
        <w:rPr>
          <w:color w:val="000000"/>
        </w:rPr>
        <w:t>张二十元和</w:t>
      </w:r>
      <w:r>
        <w:rPr>
          <w:color w:val="000000"/>
        </w:rPr>
        <w:t>________</w:t>
      </w:r>
      <w:r>
        <w:rPr>
          <w:color w:val="000000"/>
        </w:rPr>
        <w:t>张一元。</w:t>
      </w:r>
    </w:p>
    <w:p w:rsidR="00F318C0" w:rsidRDefault="00C04705">
      <w:pPr>
        <w:spacing w:after="0"/>
      </w:pPr>
      <w:r>
        <w:rPr>
          <w:color w:val="000000"/>
        </w:rPr>
        <w:t>14.</w:t>
      </w:r>
      <w:r>
        <w:rPr>
          <w:color w:val="000000"/>
        </w:rPr>
        <w:t>看图填空．</w:t>
      </w:r>
    </w:p>
    <w:p w:rsidR="00F318C0" w:rsidRDefault="00C04705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014868" cy="1871624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868" cy="1871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</w:t>
      </w:r>
      <w:r>
        <w:rPr>
          <w:color w:val="000000"/>
        </w:rPr>
        <w:t>元</w:t>
      </w:r>
    </w:p>
    <w:p w:rsidR="00F318C0" w:rsidRDefault="00C04705">
      <w:pPr>
        <w:spacing w:after="0"/>
      </w:pPr>
      <w:r>
        <w:rPr>
          <w:noProof/>
          <w:lang w:eastAsia="zh-CN"/>
        </w:rPr>
        <w:lastRenderedPageBreak/>
        <w:drawing>
          <wp:inline distT="0" distB="0" distL="0" distR="0">
            <wp:extent cx="3237154" cy="907174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7154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</w:t>
      </w:r>
      <w:r>
        <w:rPr>
          <w:color w:val="000000"/>
        </w:rPr>
        <w:t>元</w:t>
      </w:r>
    </w:p>
    <w:p w:rsidR="00F318C0" w:rsidRDefault="00C04705">
      <w:pPr>
        <w:spacing w:after="0"/>
      </w:pPr>
      <w:r>
        <w:rPr>
          <w:color w:val="000000"/>
        </w:rPr>
        <w:t>15.</w:t>
      </w:r>
      <w:r>
        <w:rPr>
          <w:color w:val="000000"/>
        </w:rPr>
        <w:t>小亮去公园玩，公园的门票是</w:t>
      </w:r>
      <w:r>
        <w:rPr>
          <w:color w:val="000000"/>
        </w:rPr>
        <w:t>6</w:t>
      </w:r>
      <w:r>
        <w:rPr>
          <w:color w:val="000000"/>
        </w:rPr>
        <w:t>元，卖票的阿姨错把小亮给的</w:t>
      </w:r>
      <w:r>
        <w:rPr>
          <w:color w:val="000000"/>
        </w:rPr>
        <w:t>10</w:t>
      </w:r>
      <w:r>
        <w:rPr>
          <w:color w:val="000000"/>
        </w:rPr>
        <w:t>元钱，当成了</w:t>
      </w:r>
      <w:r>
        <w:rPr>
          <w:color w:val="000000"/>
        </w:rPr>
        <w:t>50</w:t>
      </w:r>
      <w:r>
        <w:rPr>
          <w:color w:val="000000"/>
        </w:rPr>
        <w:t>元．阿姨找了</w:t>
      </w:r>
      <w:r>
        <w:rPr>
          <w:color w:val="000000"/>
        </w:rPr>
        <w:t>________</w:t>
      </w:r>
      <w:r>
        <w:rPr>
          <w:color w:val="000000"/>
        </w:rPr>
        <w:t>元，小亮应该还给阿姨</w:t>
      </w:r>
      <w:r>
        <w:rPr>
          <w:color w:val="000000"/>
        </w:rPr>
        <w:t>________</w:t>
      </w:r>
      <w:r>
        <w:rPr>
          <w:color w:val="000000"/>
        </w:rPr>
        <w:t>元？</w:t>
      </w:r>
      <w:r>
        <w:rPr>
          <w:color w:val="000000"/>
        </w:rPr>
        <w:t xml:space="preserve">    </w:t>
      </w:r>
    </w:p>
    <w:p w:rsidR="00F318C0" w:rsidRDefault="00C04705">
      <w:pPr>
        <w:spacing w:after="0"/>
      </w:pPr>
      <w:r>
        <w:rPr>
          <w:color w:val="000000"/>
        </w:rPr>
        <w:t>16.</w:t>
      </w:r>
      <w:r>
        <w:rPr>
          <w:color w:val="000000"/>
        </w:rPr>
        <w:t>算一算．</w:t>
      </w:r>
    </w:p>
    <w:p w:rsidR="00F318C0" w:rsidRDefault="00C04705">
      <w:pPr>
        <w:spacing w:after="0"/>
      </w:pPr>
      <w:r>
        <w:rPr>
          <w:color w:val="000000"/>
        </w:rPr>
        <w:t>5</w:t>
      </w:r>
      <w:r>
        <w:rPr>
          <w:color w:val="000000"/>
        </w:rPr>
        <w:t>分＋</w:t>
      </w:r>
      <w:r>
        <w:rPr>
          <w:color w:val="000000"/>
        </w:rPr>
        <w:t>4</w:t>
      </w:r>
      <w:r>
        <w:rPr>
          <w:color w:val="000000"/>
        </w:rPr>
        <w:t>角</w:t>
      </w:r>
      <w:r>
        <w:rPr>
          <w:color w:val="000000"/>
        </w:rPr>
        <w:t>7</w:t>
      </w:r>
      <w:r>
        <w:rPr>
          <w:color w:val="000000"/>
        </w:rPr>
        <w:t>分</w:t>
      </w:r>
      <w:r>
        <w:rPr>
          <w:color w:val="000000"/>
        </w:rPr>
        <w:t>=________</w:t>
      </w:r>
      <w:proofErr w:type="spellStart"/>
      <w:r>
        <w:rPr>
          <w:color w:val="000000"/>
        </w:rPr>
        <w:t>角</w:t>
      </w:r>
      <w:r>
        <w:rPr>
          <w:color w:val="000000"/>
        </w:rPr>
        <w:t>________</w:t>
      </w:r>
      <w:r>
        <w:rPr>
          <w:color w:val="000000"/>
        </w:rPr>
        <w:t>分</w:t>
      </w:r>
      <w:proofErr w:type="spellEnd"/>
    </w:p>
    <w:p w:rsidR="00F318C0" w:rsidRDefault="00C04705">
      <w:pPr>
        <w:spacing w:after="0"/>
      </w:pPr>
      <w:r>
        <w:rPr>
          <w:color w:val="000000"/>
        </w:rPr>
        <w:t>3</w:t>
      </w:r>
      <w:r>
        <w:rPr>
          <w:color w:val="000000"/>
        </w:rPr>
        <w:t>角</w:t>
      </w:r>
      <w:r>
        <w:rPr>
          <w:color w:val="000000"/>
        </w:rPr>
        <w:t>2</w:t>
      </w:r>
      <w:r>
        <w:rPr>
          <w:color w:val="000000"/>
        </w:rPr>
        <w:t>分＋</w:t>
      </w:r>
      <w:r>
        <w:rPr>
          <w:color w:val="000000"/>
        </w:rPr>
        <w:t>5</w:t>
      </w:r>
      <w:r>
        <w:rPr>
          <w:color w:val="000000"/>
        </w:rPr>
        <w:t>角</w:t>
      </w:r>
      <w:r>
        <w:rPr>
          <w:color w:val="000000"/>
        </w:rPr>
        <w:t>8</w:t>
      </w:r>
      <w:r>
        <w:rPr>
          <w:color w:val="000000"/>
        </w:rPr>
        <w:t>分</w:t>
      </w:r>
      <w:r>
        <w:rPr>
          <w:color w:val="000000"/>
        </w:rPr>
        <w:t>=________</w:t>
      </w:r>
      <w:r>
        <w:rPr>
          <w:color w:val="000000"/>
        </w:rPr>
        <w:t>角</w:t>
      </w:r>
    </w:p>
    <w:p w:rsidR="00F318C0" w:rsidRDefault="00C04705">
      <w:pPr>
        <w:spacing w:after="0"/>
        <w:rPr>
          <w:rFonts w:hint="eastAsia"/>
          <w:lang w:eastAsia="zh-CN"/>
        </w:rPr>
      </w:pPr>
      <w:r>
        <w:rPr>
          <w:color w:val="000000"/>
        </w:rPr>
        <w:t>17. </w:t>
      </w:r>
      <w:proofErr w:type="spellStart"/>
      <w:r>
        <w:rPr>
          <w:color w:val="000000"/>
        </w:rPr>
        <w:t>人民币单位换算</w:t>
      </w:r>
      <w:proofErr w:type="spellEnd"/>
    </w:p>
    <w:p w:rsidR="00F318C0" w:rsidRDefault="00C04705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2</w:t>
      </w:r>
      <w:r>
        <w:rPr>
          <w:color w:val="000000"/>
        </w:rPr>
        <w:t>个</w:t>
      </w:r>
      <w:r>
        <w:rPr>
          <w:color w:val="000000"/>
        </w:rPr>
        <w:t>5</w:t>
      </w:r>
      <w:r>
        <w:rPr>
          <w:color w:val="000000"/>
        </w:rPr>
        <w:t>分是</w:t>
      </w:r>
      <w:r>
        <w:rPr>
          <w:color w:val="000000"/>
        </w:rPr>
        <w:t>________</w:t>
      </w:r>
      <w:r>
        <w:rPr>
          <w:color w:val="000000"/>
        </w:rPr>
        <w:t>分，正好是</w:t>
      </w:r>
      <w:r>
        <w:rPr>
          <w:color w:val="000000"/>
        </w:rPr>
        <w:t>________</w:t>
      </w:r>
      <w:r>
        <w:rPr>
          <w:color w:val="000000"/>
        </w:rPr>
        <w:t>角</w:t>
      </w:r>
      <w:r>
        <w:rPr>
          <w:color w:val="000000"/>
        </w:rPr>
        <w:t xml:space="preserve">.    </w:t>
      </w:r>
    </w:p>
    <w:p w:rsidR="00F318C0" w:rsidRDefault="00C04705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5</w:t>
      </w:r>
      <w:r>
        <w:rPr>
          <w:color w:val="000000"/>
        </w:rPr>
        <w:t>个</w:t>
      </w:r>
      <w:r>
        <w:rPr>
          <w:color w:val="000000"/>
        </w:rPr>
        <w:t>2</w:t>
      </w:r>
      <w:r>
        <w:rPr>
          <w:color w:val="000000"/>
        </w:rPr>
        <w:t>分是</w:t>
      </w:r>
      <w:r>
        <w:rPr>
          <w:color w:val="000000"/>
        </w:rPr>
        <w:t>________</w:t>
      </w:r>
      <w:r>
        <w:rPr>
          <w:color w:val="000000"/>
        </w:rPr>
        <w:t>分，正好是</w:t>
      </w:r>
      <w:r>
        <w:rPr>
          <w:color w:val="000000"/>
        </w:rPr>
        <w:t>________</w:t>
      </w:r>
      <w:r>
        <w:rPr>
          <w:color w:val="000000"/>
        </w:rPr>
        <w:t>角</w:t>
      </w:r>
      <w:r>
        <w:rPr>
          <w:color w:val="000000"/>
        </w:rPr>
        <w:t xml:space="preserve">.    </w:t>
      </w:r>
    </w:p>
    <w:p w:rsidR="00F318C0" w:rsidRDefault="00C04705">
      <w:pPr>
        <w:spacing w:after="0"/>
        <w:rPr>
          <w:rFonts w:hint="eastAsia"/>
          <w:lang w:eastAsia="zh-CN"/>
        </w:rPr>
      </w:pPr>
      <w:r>
        <w:rPr>
          <w:color w:val="000000"/>
        </w:rPr>
        <w:t>18. </w:t>
      </w:r>
      <w:proofErr w:type="spellStart"/>
      <w:r>
        <w:rPr>
          <w:color w:val="000000"/>
        </w:rPr>
        <w:t>你会兑换钱币吗</w:t>
      </w:r>
      <w:proofErr w:type="spellEnd"/>
      <w:r>
        <w:rPr>
          <w:color w:val="000000"/>
        </w:rPr>
        <w:t>？</w:t>
      </w:r>
    </w:p>
    <w:p w:rsidR="00F318C0" w:rsidRDefault="00C04705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1</w:t>
      </w:r>
      <w:r>
        <w:rPr>
          <w:color w:val="000000"/>
        </w:rPr>
        <w:t>张</w:t>
      </w:r>
      <w:r>
        <w:rPr>
          <w:color w:val="000000"/>
        </w:rPr>
        <w:t>5</w:t>
      </w:r>
      <w:r>
        <w:rPr>
          <w:color w:val="000000"/>
        </w:rPr>
        <w:t>元</w:t>
      </w:r>
      <w:r>
        <w:rPr>
          <w:color w:val="000000"/>
        </w:rPr>
        <w:t>=________</w:t>
      </w:r>
      <w:r>
        <w:rPr>
          <w:color w:val="000000"/>
        </w:rPr>
        <w:t>张</w:t>
      </w:r>
      <w:r>
        <w:rPr>
          <w:color w:val="000000"/>
        </w:rPr>
        <w:t>5</w:t>
      </w:r>
      <w:r>
        <w:rPr>
          <w:color w:val="000000"/>
        </w:rPr>
        <w:t>角</w:t>
      </w:r>
      <w:r>
        <w:rPr>
          <w:color w:val="000000"/>
        </w:rPr>
        <w:t xml:space="preserve">    </w:t>
      </w:r>
    </w:p>
    <w:p w:rsidR="00F318C0" w:rsidRDefault="00C04705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1</w:t>
      </w:r>
      <w:r>
        <w:rPr>
          <w:color w:val="000000"/>
        </w:rPr>
        <w:t>张</w:t>
      </w:r>
      <w:r>
        <w:rPr>
          <w:color w:val="000000"/>
        </w:rPr>
        <w:t>10</w:t>
      </w:r>
      <w:r>
        <w:rPr>
          <w:color w:val="000000"/>
        </w:rPr>
        <w:t>元</w:t>
      </w:r>
      <w:r>
        <w:rPr>
          <w:color w:val="000000"/>
        </w:rPr>
        <w:t>=________</w:t>
      </w:r>
      <w:r>
        <w:rPr>
          <w:color w:val="000000"/>
        </w:rPr>
        <w:t>张</w:t>
      </w:r>
      <w:r>
        <w:rPr>
          <w:color w:val="000000"/>
        </w:rPr>
        <w:t>1</w:t>
      </w:r>
      <w:r>
        <w:rPr>
          <w:color w:val="000000"/>
        </w:rPr>
        <w:t>元</w:t>
      </w:r>
      <w:r>
        <w:rPr>
          <w:color w:val="000000"/>
        </w:rPr>
        <w:t xml:space="preserve">    </w:t>
      </w:r>
    </w:p>
    <w:p w:rsidR="00F318C0" w:rsidRDefault="00C04705">
      <w:pPr>
        <w:spacing w:after="0"/>
      </w:pPr>
      <w:r>
        <w:rPr>
          <w:color w:val="000000"/>
        </w:rPr>
        <w:t>19.</w:t>
      </w:r>
      <w:r>
        <w:rPr>
          <w:color w:val="000000"/>
        </w:rPr>
        <w:t>看图回答</w:t>
      </w:r>
    </w:p>
    <w:p w:rsidR="00F318C0" w:rsidRDefault="00C04705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4020185" cy="1527861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0185" cy="152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</w:t>
      </w:r>
    </w:p>
    <w:p w:rsidR="00F318C0" w:rsidRDefault="00C04705">
      <w:pPr>
        <w:rPr>
          <w:rFonts w:hint="eastAsia"/>
          <w:lang w:eastAsia="zh-CN"/>
        </w:rPr>
      </w:pPr>
      <w:proofErr w:type="spellStart"/>
      <w:r>
        <w:rPr>
          <w:b/>
          <w:bCs/>
          <w:sz w:val="24"/>
          <w:szCs w:val="24"/>
        </w:rPr>
        <w:t>四、解答题</w:t>
      </w:r>
      <w:proofErr w:type="spellEnd"/>
    </w:p>
    <w:p w:rsidR="00F318C0" w:rsidRDefault="00C04705">
      <w:pPr>
        <w:spacing w:after="0"/>
      </w:pPr>
      <w:r>
        <w:rPr>
          <w:color w:val="000000"/>
        </w:rPr>
        <w:t>20.</w:t>
      </w:r>
      <w:r>
        <w:rPr>
          <w:color w:val="000000"/>
        </w:rPr>
        <w:t>连线</w:t>
      </w:r>
    </w:p>
    <w:p w:rsidR="00F318C0" w:rsidRDefault="00C04705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3141019" cy="2628900"/>
            <wp:effectExtent l="19050" t="0" r="2231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2145" cy="2629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705" w:rsidRDefault="00C04705">
      <w:pPr>
        <w:spacing w:after="0"/>
      </w:pPr>
      <w:r>
        <w:rPr>
          <w:color w:val="000000"/>
        </w:rPr>
        <w:t>21.</w:t>
      </w:r>
      <w:r>
        <w:rPr>
          <w:color w:val="000000"/>
        </w:rPr>
        <w:t>写一写。</w:t>
      </w:r>
    </w:p>
    <w:p w:rsidR="00F318C0" w:rsidRDefault="00C04705">
      <w:pPr>
        <w:spacing w:after="0"/>
      </w:pPr>
      <w:r>
        <w:rPr>
          <w:color w:val="000000"/>
        </w:rPr>
        <w:t>玲玲有面值是</w:t>
      </w:r>
      <w:r>
        <w:rPr>
          <w:color w:val="000000"/>
        </w:rPr>
        <w:t>10</w:t>
      </w:r>
      <w:r>
        <w:rPr>
          <w:color w:val="000000"/>
        </w:rPr>
        <w:t>元和</w:t>
      </w:r>
      <w:r>
        <w:rPr>
          <w:color w:val="000000"/>
        </w:rPr>
        <w:t>5</w:t>
      </w:r>
      <w:r>
        <w:rPr>
          <w:color w:val="000000"/>
        </w:rPr>
        <w:t>元的人民币若干张，现在她想拿出</w:t>
      </w:r>
      <w:r>
        <w:rPr>
          <w:color w:val="000000"/>
        </w:rPr>
        <w:t>60</w:t>
      </w:r>
      <w:r>
        <w:rPr>
          <w:color w:val="000000"/>
        </w:rPr>
        <w:t>元，有多少种拿法</w:t>
      </w:r>
      <w:r>
        <w:rPr>
          <w:color w:val="000000"/>
        </w:rPr>
        <w:t>?</w:t>
      </w:r>
      <w:r>
        <w:rPr>
          <w:color w:val="000000"/>
        </w:rPr>
        <w:t>请写下来。</w:t>
      </w:r>
    </w:p>
    <w:p w:rsidR="00F318C0" w:rsidRDefault="00C04705">
      <w:proofErr w:type="spellStart"/>
      <w:r>
        <w:rPr>
          <w:b/>
          <w:bCs/>
          <w:sz w:val="24"/>
          <w:szCs w:val="24"/>
        </w:rPr>
        <w:lastRenderedPageBreak/>
        <w:t>五、综合题</w:t>
      </w:r>
      <w:proofErr w:type="spellEnd"/>
    </w:p>
    <w:p w:rsidR="00F318C0" w:rsidRDefault="00C04705">
      <w:pPr>
        <w:spacing w:after="0"/>
      </w:pPr>
      <w:r>
        <w:rPr>
          <w:color w:val="000000"/>
        </w:rPr>
        <w:t>22.</w:t>
      </w:r>
      <w:r>
        <w:rPr>
          <w:color w:val="000000"/>
        </w:rPr>
        <w:t>看图填空．</w:t>
      </w:r>
    </w:p>
    <w:p w:rsidR="00F318C0" w:rsidRDefault="00C04705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4239819" cy="1069505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9819" cy="106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8C0" w:rsidRDefault="00C04705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）小方买一本练习本和一枝铅笔，一共用</w:t>
      </w:r>
      <w:r>
        <w:rPr>
          <w:color w:val="000000"/>
        </w:rPr>
        <w:t>________</w:t>
      </w:r>
      <w:r>
        <w:rPr>
          <w:color w:val="000000"/>
        </w:rPr>
        <w:t>角？给售货员</w:t>
      </w:r>
      <w:r>
        <w:rPr>
          <w:color w:val="000000"/>
        </w:rPr>
        <w:t>1</w:t>
      </w:r>
      <w:r>
        <w:rPr>
          <w:color w:val="000000"/>
        </w:rPr>
        <w:t>元钱，应找回</w:t>
      </w:r>
      <w:r>
        <w:rPr>
          <w:color w:val="000000"/>
        </w:rPr>
        <w:t>________</w:t>
      </w:r>
      <w:r>
        <w:rPr>
          <w:color w:val="000000"/>
        </w:rPr>
        <w:t>角？</w:t>
      </w:r>
      <w:r>
        <w:rPr>
          <w:color w:val="000000"/>
        </w:rPr>
        <w:t xml:space="preserve">    </w:t>
      </w:r>
    </w:p>
    <w:p w:rsidR="00F318C0" w:rsidRDefault="00C04705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）小华买一个书包，付</w:t>
      </w:r>
      <w:r>
        <w:rPr>
          <w:color w:val="000000"/>
        </w:rPr>
        <w:t>10</w:t>
      </w:r>
      <w:r>
        <w:rPr>
          <w:color w:val="000000"/>
        </w:rPr>
        <w:t>元一张的人民币，应付</w:t>
      </w:r>
      <w:r>
        <w:rPr>
          <w:color w:val="000000"/>
        </w:rPr>
        <w:t>________</w:t>
      </w:r>
      <w:r>
        <w:rPr>
          <w:color w:val="000000"/>
        </w:rPr>
        <w:t>张？</w:t>
      </w:r>
      <w:r>
        <w:rPr>
          <w:color w:val="000000"/>
        </w:rPr>
        <w:t xml:space="preserve">    </w:t>
      </w:r>
    </w:p>
    <w:p w:rsidR="00F318C0" w:rsidRDefault="00C04705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）小立买一个书包，付</w:t>
      </w:r>
      <w:r>
        <w:rPr>
          <w:color w:val="000000"/>
        </w:rPr>
        <w:t>100</w:t>
      </w:r>
      <w:r>
        <w:rPr>
          <w:color w:val="000000"/>
        </w:rPr>
        <w:t>元一张的人民币，应找回</w:t>
      </w:r>
      <w:r>
        <w:rPr>
          <w:color w:val="000000"/>
        </w:rPr>
        <w:t>________</w:t>
      </w:r>
      <w:r>
        <w:rPr>
          <w:color w:val="000000"/>
        </w:rPr>
        <w:t>元？</w:t>
      </w:r>
      <w:r>
        <w:rPr>
          <w:color w:val="000000"/>
        </w:rPr>
        <w:t xml:space="preserve">    </w:t>
      </w:r>
    </w:p>
    <w:p w:rsidR="00F318C0" w:rsidRDefault="00C04705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）大新买一个铅笔盒，他想付</w:t>
      </w:r>
      <w:r>
        <w:rPr>
          <w:color w:val="000000"/>
        </w:rPr>
        <w:t>2</w:t>
      </w:r>
      <w:r>
        <w:rPr>
          <w:color w:val="000000"/>
        </w:rPr>
        <w:t>元一张的人民币，应付</w:t>
      </w:r>
      <w:r>
        <w:rPr>
          <w:color w:val="000000"/>
        </w:rPr>
        <w:t>________</w:t>
      </w:r>
      <w:r>
        <w:rPr>
          <w:color w:val="000000"/>
        </w:rPr>
        <w:t>张？如果付</w:t>
      </w:r>
      <w:r>
        <w:rPr>
          <w:color w:val="000000"/>
        </w:rPr>
        <w:t>5</w:t>
      </w:r>
      <w:r>
        <w:rPr>
          <w:color w:val="000000"/>
        </w:rPr>
        <w:t>元一张的人民币，应付</w:t>
      </w:r>
      <w:r>
        <w:rPr>
          <w:color w:val="000000"/>
        </w:rPr>
        <w:t>________</w:t>
      </w:r>
      <w:r>
        <w:rPr>
          <w:color w:val="000000"/>
        </w:rPr>
        <w:t>张？</w:t>
      </w:r>
      <w:r>
        <w:rPr>
          <w:color w:val="000000"/>
        </w:rPr>
        <w:t xml:space="preserve">    </w:t>
      </w:r>
    </w:p>
    <w:p w:rsidR="00F318C0" w:rsidRDefault="00C04705">
      <w:pPr>
        <w:spacing w:after="0"/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）爸爸给小立买一个书包和一个铅笔盒，一共用</w:t>
      </w:r>
      <w:r>
        <w:rPr>
          <w:color w:val="000000"/>
        </w:rPr>
        <w:t>________</w:t>
      </w:r>
      <w:r>
        <w:rPr>
          <w:color w:val="000000"/>
        </w:rPr>
        <w:t>元？付给售货员</w:t>
      </w:r>
      <w:r>
        <w:rPr>
          <w:color w:val="000000"/>
        </w:rPr>
        <w:t>50</w:t>
      </w:r>
      <w:r>
        <w:rPr>
          <w:color w:val="000000"/>
        </w:rPr>
        <w:t>元，应找回</w:t>
      </w:r>
      <w:r>
        <w:rPr>
          <w:color w:val="000000"/>
        </w:rPr>
        <w:t>_______</w:t>
      </w:r>
      <w:r>
        <w:rPr>
          <w:color w:val="000000"/>
        </w:rPr>
        <w:t>_</w:t>
      </w:r>
      <w:r>
        <w:rPr>
          <w:color w:val="000000"/>
        </w:rPr>
        <w:t>元？</w:t>
      </w:r>
      <w:r>
        <w:rPr>
          <w:color w:val="000000"/>
        </w:rPr>
        <w:t xml:space="preserve">    </w:t>
      </w:r>
    </w:p>
    <w:p w:rsidR="00F318C0" w:rsidRDefault="00C04705">
      <w:pPr>
        <w:rPr>
          <w:rFonts w:hint="eastAsia"/>
          <w:lang w:eastAsia="zh-CN"/>
        </w:rPr>
      </w:pPr>
      <w:r>
        <w:rPr>
          <w:b/>
          <w:bCs/>
          <w:sz w:val="24"/>
          <w:szCs w:val="24"/>
        </w:rPr>
        <w:t>六、应用题</w:t>
      </w:r>
    </w:p>
    <w:p w:rsidR="00C04705" w:rsidRDefault="00C04705">
      <w:pPr>
        <w:spacing w:after="0"/>
      </w:pPr>
      <w:r>
        <w:rPr>
          <w:color w:val="000000"/>
        </w:rPr>
        <w:t>23.1</w:t>
      </w:r>
      <w:r>
        <w:rPr>
          <w:color w:val="000000"/>
        </w:rPr>
        <w:t>个打火机</w:t>
      </w:r>
      <w:r>
        <w:rPr>
          <w:color w:val="000000"/>
        </w:rPr>
        <w:t>8</w:t>
      </w:r>
      <w:r>
        <w:rPr>
          <w:color w:val="000000"/>
        </w:rPr>
        <w:t>角钱，请你在拿出人民币件数最少的情况下付款，并写出如何付款</w:t>
      </w:r>
    </w:p>
    <w:p w:rsidR="00C04705" w:rsidRDefault="00C04705">
      <w:pPr>
        <w:spacing w:after="0"/>
      </w:pPr>
      <w:r>
        <w:rPr>
          <w:color w:val="000000"/>
        </w:rPr>
        <w:t>24.</w:t>
      </w:r>
      <w:r>
        <w:rPr>
          <w:color w:val="000000"/>
        </w:rPr>
        <w:t>看图回答</w:t>
      </w:r>
    </w:p>
    <w:p w:rsidR="00F318C0" w:rsidRDefault="00C04705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893390" cy="2406383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3390" cy="2406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8C0" w:rsidRDefault="00C04705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957578" cy="783031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7578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8C0" w:rsidRDefault="00C04705">
      <w:r>
        <w:br w:type="page"/>
      </w:r>
    </w:p>
    <w:p w:rsidR="00F318C0" w:rsidRDefault="00C04705">
      <w:pPr>
        <w:jc w:val="center"/>
      </w:pPr>
      <w:proofErr w:type="spellStart"/>
      <w:r>
        <w:rPr>
          <w:b/>
          <w:bCs/>
          <w:sz w:val="28"/>
          <w:szCs w:val="28"/>
        </w:rPr>
        <w:t>答案解析部分</w:t>
      </w:r>
      <w:proofErr w:type="spellEnd"/>
    </w:p>
    <w:p w:rsidR="00F318C0" w:rsidRDefault="00C04705">
      <w:proofErr w:type="spellStart"/>
      <w:r>
        <w:t>一、单选题</w:t>
      </w:r>
      <w:proofErr w:type="spellEnd"/>
    </w:p>
    <w:p w:rsidR="00F318C0" w:rsidRDefault="00C04705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F318C0" w:rsidRDefault="00C04705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F318C0" w:rsidRDefault="00C04705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F318C0" w:rsidRDefault="00C04705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F318C0" w:rsidRDefault="00C04705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F318C0" w:rsidRDefault="00C04705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F318C0" w:rsidRDefault="00C04705">
      <w:proofErr w:type="spellStart"/>
      <w:r>
        <w:t>二、判断题</w:t>
      </w:r>
      <w:proofErr w:type="spellEnd"/>
    </w:p>
    <w:p w:rsidR="00F318C0" w:rsidRDefault="00C04705"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>错误</w:t>
      </w:r>
      <w:r>
        <w:rPr>
          <w:color w:val="000000"/>
        </w:rPr>
        <w:t xml:space="preserve">  </w:t>
      </w:r>
    </w:p>
    <w:p w:rsidR="00F318C0" w:rsidRDefault="00C04705"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>正确</w:t>
      </w:r>
      <w:r>
        <w:rPr>
          <w:color w:val="000000"/>
        </w:rPr>
        <w:t xml:space="preserve">  </w:t>
      </w:r>
    </w:p>
    <w:p w:rsidR="00F318C0" w:rsidRDefault="00C04705">
      <w:pPr>
        <w:spacing w:after="0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>错误</w:t>
      </w:r>
      <w:r>
        <w:rPr>
          <w:color w:val="000000"/>
        </w:rPr>
        <w:t xml:space="preserve">  </w:t>
      </w:r>
    </w:p>
    <w:p w:rsidR="00F318C0" w:rsidRDefault="00C04705">
      <w:pPr>
        <w:spacing w:after="0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>错误</w:t>
      </w:r>
      <w:r>
        <w:rPr>
          <w:color w:val="000000"/>
        </w:rPr>
        <w:t xml:space="preserve">  </w:t>
      </w:r>
    </w:p>
    <w:p w:rsidR="00F318C0" w:rsidRDefault="00C04705">
      <w:pPr>
        <w:spacing w:after="0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>错误</w:t>
      </w:r>
      <w:r>
        <w:rPr>
          <w:color w:val="000000"/>
        </w:rPr>
        <w:t xml:space="preserve">  </w:t>
      </w:r>
    </w:p>
    <w:p w:rsidR="00F318C0" w:rsidRDefault="00C04705">
      <w:proofErr w:type="spellStart"/>
      <w:r>
        <w:t>三、填空题</w:t>
      </w:r>
      <w:proofErr w:type="spellEnd"/>
    </w:p>
    <w:p w:rsidR="00C04705" w:rsidRDefault="00C04705">
      <w:pPr>
        <w:spacing w:after="0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color w:val="000000"/>
        </w:rPr>
        <w:t>元、角、分</w:t>
      </w:r>
    </w:p>
    <w:p w:rsidR="00C04705" w:rsidRDefault="00C04705">
      <w:pPr>
        <w:spacing w:after="0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>3</w:t>
      </w:r>
    </w:p>
    <w:p w:rsidR="00F318C0" w:rsidRDefault="00C04705">
      <w:pPr>
        <w:spacing w:after="0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>10</w:t>
      </w:r>
      <w:r>
        <w:rPr>
          <w:color w:val="000000"/>
        </w:rPr>
        <w:t>；</w:t>
      </w:r>
      <w:r>
        <w:rPr>
          <w:color w:val="000000"/>
        </w:rPr>
        <w:t xml:space="preserve">100  </w:t>
      </w:r>
    </w:p>
    <w:p w:rsidR="00F318C0" w:rsidRDefault="00C04705">
      <w:pPr>
        <w:spacing w:after="0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>44</w:t>
      </w:r>
      <w:r>
        <w:rPr>
          <w:color w:val="000000"/>
        </w:rPr>
        <w:t>；</w:t>
      </w:r>
      <w:r>
        <w:rPr>
          <w:color w:val="000000"/>
        </w:rPr>
        <w:t xml:space="preserve">40  </w:t>
      </w:r>
    </w:p>
    <w:p w:rsidR="00F318C0" w:rsidRDefault="00C04705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>5</w:t>
      </w:r>
      <w:r>
        <w:rPr>
          <w:color w:val="000000"/>
        </w:rPr>
        <w:t>；</w:t>
      </w:r>
      <w:r>
        <w:rPr>
          <w:color w:val="000000"/>
        </w:rPr>
        <w:t>2</w:t>
      </w:r>
      <w:r>
        <w:rPr>
          <w:color w:val="000000"/>
        </w:rPr>
        <w:t>；</w:t>
      </w:r>
      <w:r>
        <w:rPr>
          <w:color w:val="000000"/>
        </w:rPr>
        <w:t xml:space="preserve">9  </w:t>
      </w:r>
    </w:p>
    <w:p w:rsidR="00F318C0" w:rsidRDefault="00C04705">
      <w:pPr>
        <w:spacing w:after="0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10</w:t>
      </w:r>
      <w:r>
        <w:rPr>
          <w:color w:val="000000"/>
        </w:rPr>
        <w:t>；</w:t>
      </w:r>
      <w:r>
        <w:rPr>
          <w:color w:val="000000"/>
        </w:rPr>
        <w:t>1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10</w:t>
      </w:r>
      <w:r>
        <w:rPr>
          <w:color w:val="000000"/>
        </w:rPr>
        <w:t>；</w:t>
      </w:r>
      <w:r>
        <w:rPr>
          <w:color w:val="000000"/>
        </w:rPr>
        <w:t xml:space="preserve">1  </w:t>
      </w:r>
    </w:p>
    <w:p w:rsidR="00F318C0" w:rsidRDefault="00C04705">
      <w:pPr>
        <w:spacing w:after="0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10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 xml:space="preserve">10  </w:t>
      </w:r>
    </w:p>
    <w:p w:rsidR="00F318C0" w:rsidRDefault="00C04705">
      <w:pPr>
        <w:spacing w:after="0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>4</w:t>
      </w:r>
      <w:r>
        <w:rPr>
          <w:color w:val="000000"/>
        </w:rPr>
        <w:t>，</w:t>
      </w:r>
      <w:r>
        <w:rPr>
          <w:color w:val="000000"/>
        </w:rPr>
        <w:t>10</w:t>
      </w:r>
      <w:r>
        <w:rPr>
          <w:color w:val="000000"/>
        </w:rPr>
        <w:t>，</w:t>
      </w:r>
      <w:r>
        <w:rPr>
          <w:color w:val="000000"/>
        </w:rPr>
        <w:t xml:space="preserve">20  </w:t>
      </w:r>
    </w:p>
    <w:p w:rsidR="00F318C0" w:rsidRDefault="00C04705">
      <w:proofErr w:type="spellStart"/>
      <w:r>
        <w:t>四、解答题</w:t>
      </w:r>
      <w:proofErr w:type="spellEnd"/>
    </w:p>
    <w:p w:rsidR="00F318C0" w:rsidRDefault="00C04705">
      <w:pPr>
        <w:spacing w:after="0"/>
      </w:pPr>
      <w:r>
        <w:rPr>
          <w:color w:val="000000"/>
        </w:rPr>
        <w:t>20.</w:t>
      </w:r>
      <w:r>
        <w:rPr>
          <w:color w:val="0000FF"/>
        </w:rPr>
        <w:t>【答案】</w:t>
      </w:r>
      <w:r>
        <w:rPr>
          <w:color w:val="000000"/>
        </w:rPr>
        <w:t>解：</w:t>
      </w:r>
    </w:p>
    <w:p w:rsidR="00F318C0" w:rsidRDefault="00C04705">
      <w:pPr>
        <w:spacing w:after="0"/>
      </w:pPr>
      <w:r>
        <w:rPr>
          <w:noProof/>
          <w:lang w:eastAsia="zh-CN"/>
        </w:rPr>
        <w:lastRenderedPageBreak/>
        <w:drawing>
          <wp:inline distT="0" distB="0" distL="0" distR="0">
            <wp:extent cx="4058387" cy="2759697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8387" cy="2759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705" w:rsidRDefault="00C04705">
      <w:pPr>
        <w:spacing w:after="0"/>
      </w:pPr>
      <w:r>
        <w:rPr>
          <w:color w:val="000000"/>
        </w:rPr>
        <w:t>21.</w:t>
      </w:r>
      <w:r>
        <w:rPr>
          <w:color w:val="0000FF"/>
        </w:rPr>
        <w:t>【答案】</w:t>
      </w:r>
      <w:r>
        <w:rPr>
          <w:color w:val="000000"/>
        </w:rPr>
        <w:t>解：</w:t>
      </w:r>
      <w:r>
        <w:rPr>
          <w:color w:val="000000"/>
        </w:rPr>
        <w:t>6</w:t>
      </w:r>
      <w:r>
        <w:rPr>
          <w:color w:val="000000"/>
        </w:rPr>
        <w:t>张</w:t>
      </w:r>
      <w:r>
        <w:rPr>
          <w:color w:val="000000"/>
        </w:rPr>
        <w:t>10</w:t>
      </w:r>
      <w:r>
        <w:rPr>
          <w:color w:val="000000"/>
        </w:rPr>
        <w:t>元；</w:t>
      </w:r>
      <w:r>
        <w:rPr>
          <w:color w:val="000000"/>
        </w:rPr>
        <w:t>5</w:t>
      </w:r>
      <w:r>
        <w:rPr>
          <w:color w:val="000000"/>
        </w:rPr>
        <w:t>张</w:t>
      </w:r>
      <w:r>
        <w:rPr>
          <w:color w:val="000000"/>
        </w:rPr>
        <w:t>10</w:t>
      </w:r>
      <w:r>
        <w:rPr>
          <w:color w:val="000000"/>
        </w:rPr>
        <w:t>元和</w:t>
      </w:r>
      <w:r>
        <w:rPr>
          <w:color w:val="000000"/>
        </w:rPr>
        <w:t>2</w:t>
      </w:r>
      <w:r>
        <w:rPr>
          <w:color w:val="000000"/>
        </w:rPr>
        <w:t>张</w:t>
      </w:r>
      <w:r>
        <w:rPr>
          <w:color w:val="000000"/>
        </w:rPr>
        <w:t>5</w:t>
      </w:r>
      <w:r>
        <w:rPr>
          <w:color w:val="000000"/>
        </w:rPr>
        <w:t>元；</w:t>
      </w:r>
      <w:r>
        <w:rPr>
          <w:color w:val="000000"/>
        </w:rPr>
        <w:t>4</w:t>
      </w:r>
      <w:r>
        <w:rPr>
          <w:color w:val="000000"/>
        </w:rPr>
        <w:t>张</w:t>
      </w:r>
      <w:r>
        <w:rPr>
          <w:color w:val="000000"/>
        </w:rPr>
        <w:t>10</w:t>
      </w:r>
      <w:r>
        <w:rPr>
          <w:color w:val="000000"/>
        </w:rPr>
        <w:t>元和</w:t>
      </w:r>
      <w:r>
        <w:rPr>
          <w:color w:val="000000"/>
        </w:rPr>
        <w:t>4</w:t>
      </w:r>
      <w:r>
        <w:rPr>
          <w:color w:val="000000"/>
        </w:rPr>
        <w:t>张</w:t>
      </w:r>
      <w:r>
        <w:rPr>
          <w:color w:val="000000"/>
        </w:rPr>
        <w:t>5</w:t>
      </w:r>
      <w:r>
        <w:rPr>
          <w:color w:val="000000"/>
        </w:rPr>
        <w:t>元；</w:t>
      </w:r>
      <w:r>
        <w:rPr>
          <w:color w:val="000000"/>
        </w:rPr>
        <w:t>3</w:t>
      </w:r>
      <w:r>
        <w:rPr>
          <w:color w:val="000000"/>
        </w:rPr>
        <w:t>张</w:t>
      </w:r>
      <w:r>
        <w:rPr>
          <w:color w:val="000000"/>
        </w:rPr>
        <w:t>10</w:t>
      </w:r>
      <w:r>
        <w:rPr>
          <w:color w:val="000000"/>
        </w:rPr>
        <w:t>元和</w:t>
      </w:r>
      <w:r>
        <w:rPr>
          <w:color w:val="000000"/>
        </w:rPr>
        <w:t>6</w:t>
      </w:r>
      <w:r>
        <w:rPr>
          <w:color w:val="000000"/>
        </w:rPr>
        <w:t>张</w:t>
      </w:r>
      <w:r>
        <w:rPr>
          <w:color w:val="000000"/>
        </w:rPr>
        <w:t>5</w:t>
      </w:r>
      <w:r>
        <w:rPr>
          <w:color w:val="000000"/>
        </w:rPr>
        <w:t>元；</w:t>
      </w:r>
      <w:r>
        <w:rPr>
          <w:color w:val="000000"/>
        </w:rPr>
        <w:t>2</w:t>
      </w:r>
      <w:r>
        <w:rPr>
          <w:color w:val="000000"/>
        </w:rPr>
        <w:t>张</w:t>
      </w:r>
      <w:r>
        <w:rPr>
          <w:color w:val="000000"/>
        </w:rPr>
        <w:t>10</w:t>
      </w:r>
      <w:r>
        <w:rPr>
          <w:color w:val="000000"/>
        </w:rPr>
        <w:t>元和</w:t>
      </w:r>
      <w:r>
        <w:rPr>
          <w:color w:val="000000"/>
        </w:rPr>
        <w:t>8</w:t>
      </w:r>
      <w:r>
        <w:rPr>
          <w:color w:val="000000"/>
        </w:rPr>
        <w:t>张</w:t>
      </w:r>
      <w:r>
        <w:rPr>
          <w:color w:val="000000"/>
        </w:rPr>
        <w:t>5</w:t>
      </w:r>
      <w:r>
        <w:rPr>
          <w:color w:val="000000"/>
        </w:rPr>
        <w:t>元；</w:t>
      </w:r>
      <w:r>
        <w:rPr>
          <w:color w:val="000000"/>
        </w:rPr>
        <w:t>1</w:t>
      </w:r>
      <w:r>
        <w:rPr>
          <w:color w:val="000000"/>
        </w:rPr>
        <w:t>张</w:t>
      </w:r>
      <w:r>
        <w:rPr>
          <w:color w:val="000000"/>
        </w:rPr>
        <w:t>10</w:t>
      </w:r>
      <w:r>
        <w:rPr>
          <w:color w:val="000000"/>
        </w:rPr>
        <w:t>元和</w:t>
      </w:r>
      <w:r>
        <w:rPr>
          <w:color w:val="000000"/>
        </w:rPr>
        <w:t>10</w:t>
      </w:r>
      <w:r>
        <w:rPr>
          <w:color w:val="000000"/>
        </w:rPr>
        <w:t>张</w:t>
      </w:r>
      <w:r>
        <w:rPr>
          <w:color w:val="000000"/>
        </w:rPr>
        <w:t>5</w:t>
      </w:r>
      <w:r>
        <w:rPr>
          <w:color w:val="000000"/>
        </w:rPr>
        <w:t>元；</w:t>
      </w:r>
      <w:r>
        <w:rPr>
          <w:color w:val="000000"/>
        </w:rPr>
        <w:t>12</w:t>
      </w:r>
      <w:r>
        <w:rPr>
          <w:color w:val="000000"/>
        </w:rPr>
        <w:t>张</w:t>
      </w:r>
      <w:r>
        <w:rPr>
          <w:color w:val="000000"/>
        </w:rPr>
        <w:t>5</w:t>
      </w:r>
      <w:r>
        <w:rPr>
          <w:color w:val="000000"/>
        </w:rPr>
        <w:t>元。</w:t>
      </w:r>
    </w:p>
    <w:p w:rsidR="00F318C0" w:rsidRDefault="00C04705">
      <w:pPr>
        <w:spacing w:after="0"/>
      </w:pPr>
      <w:r>
        <w:rPr>
          <w:color w:val="000000"/>
        </w:rPr>
        <w:t>有</w:t>
      </w:r>
      <w:r>
        <w:rPr>
          <w:color w:val="000000"/>
        </w:rPr>
        <w:t>7</w:t>
      </w:r>
      <w:r>
        <w:rPr>
          <w:color w:val="000000"/>
        </w:rPr>
        <w:t>种拿法。</w:t>
      </w:r>
    </w:p>
    <w:p w:rsidR="00F318C0" w:rsidRDefault="00C04705">
      <w:proofErr w:type="spellStart"/>
      <w:r>
        <w:t>五、综合题</w:t>
      </w:r>
      <w:proofErr w:type="spellEnd"/>
    </w:p>
    <w:p w:rsidR="00F318C0" w:rsidRDefault="00C04705">
      <w:pPr>
        <w:spacing w:after="0"/>
      </w:pPr>
      <w:r>
        <w:rPr>
          <w:color w:val="000000"/>
        </w:rPr>
        <w:t>22.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9</w:t>
      </w:r>
      <w:r>
        <w:rPr>
          <w:color w:val="000000"/>
        </w:rPr>
        <w:t>；</w:t>
      </w:r>
      <w:r>
        <w:rPr>
          <w:color w:val="000000"/>
        </w:rPr>
        <w:t>1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3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70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5</w:t>
      </w:r>
      <w:r>
        <w:rPr>
          <w:color w:val="000000"/>
        </w:rPr>
        <w:t>；</w:t>
      </w:r>
      <w:r>
        <w:rPr>
          <w:color w:val="000000"/>
        </w:rPr>
        <w:t>2</w:t>
      </w:r>
      <w:r>
        <w:br/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color w:val="000000"/>
        </w:rPr>
        <w:t>40</w:t>
      </w:r>
      <w:r>
        <w:rPr>
          <w:color w:val="000000"/>
        </w:rPr>
        <w:t>；</w:t>
      </w:r>
      <w:r>
        <w:rPr>
          <w:color w:val="000000"/>
        </w:rPr>
        <w:t xml:space="preserve">10  </w:t>
      </w:r>
    </w:p>
    <w:p w:rsidR="00F318C0" w:rsidRDefault="00C04705">
      <w:proofErr w:type="spellStart"/>
      <w:r>
        <w:t>六、应用题</w:t>
      </w:r>
      <w:proofErr w:type="spellEnd"/>
    </w:p>
    <w:p w:rsidR="00C04705" w:rsidRDefault="00C04705">
      <w:pPr>
        <w:spacing w:after="0"/>
      </w:pPr>
      <w:r>
        <w:rPr>
          <w:color w:val="000000"/>
        </w:rPr>
        <w:t>23.</w:t>
      </w:r>
      <w:r>
        <w:rPr>
          <w:color w:val="0000FF"/>
        </w:rPr>
        <w:t>【答案】</w:t>
      </w:r>
      <w:r>
        <w:rPr>
          <w:color w:val="000000"/>
        </w:rPr>
        <w:t>解：可以付款</w:t>
      </w:r>
      <w:r>
        <w:rPr>
          <w:color w:val="000000"/>
        </w:rPr>
        <w:t>1</w:t>
      </w:r>
      <w:r>
        <w:rPr>
          <w:color w:val="000000"/>
        </w:rPr>
        <w:t>个</w:t>
      </w:r>
      <w:r>
        <w:rPr>
          <w:color w:val="000000"/>
        </w:rPr>
        <w:t>5</w:t>
      </w:r>
      <w:r>
        <w:rPr>
          <w:color w:val="000000"/>
        </w:rPr>
        <w:t>角，</w:t>
      </w:r>
      <w:r>
        <w:rPr>
          <w:color w:val="000000"/>
        </w:rPr>
        <w:t>1</w:t>
      </w:r>
      <w:r>
        <w:rPr>
          <w:color w:val="000000"/>
        </w:rPr>
        <w:t>个</w:t>
      </w:r>
      <w:r>
        <w:rPr>
          <w:color w:val="000000"/>
        </w:rPr>
        <w:t>2</w:t>
      </w:r>
      <w:r>
        <w:rPr>
          <w:color w:val="000000"/>
        </w:rPr>
        <w:t>角，和</w:t>
      </w:r>
      <w:r>
        <w:rPr>
          <w:color w:val="000000"/>
        </w:rPr>
        <w:t>1</w:t>
      </w:r>
      <w:r>
        <w:rPr>
          <w:color w:val="000000"/>
        </w:rPr>
        <w:t>个</w:t>
      </w:r>
      <w:r>
        <w:rPr>
          <w:color w:val="000000"/>
        </w:rPr>
        <w:t>1</w:t>
      </w:r>
      <w:r>
        <w:rPr>
          <w:color w:val="000000"/>
        </w:rPr>
        <w:t>角</w:t>
      </w:r>
    </w:p>
    <w:p w:rsidR="00C04705" w:rsidRDefault="00C04705">
      <w:pPr>
        <w:spacing w:after="0"/>
      </w:pPr>
      <w:r>
        <w:rPr>
          <w:color w:val="000000"/>
        </w:rPr>
        <w:t>24.</w:t>
      </w:r>
      <w:r>
        <w:rPr>
          <w:color w:val="0000FF"/>
        </w:rPr>
        <w:t>【答案】</w:t>
      </w:r>
      <w:r>
        <w:rPr>
          <w:color w:val="000000"/>
        </w:rPr>
        <w:t>不够</w:t>
      </w:r>
      <w:r>
        <w:rPr>
          <w:color w:val="000000"/>
        </w:rPr>
        <w:t>;</w:t>
      </w:r>
    </w:p>
    <w:p w:rsidR="00F318C0" w:rsidRDefault="00C04705">
      <w:pPr>
        <w:spacing w:after="0"/>
      </w:pPr>
      <w:r>
        <w:rPr>
          <w:color w:val="000000"/>
        </w:rPr>
        <w:t>10</w:t>
      </w:r>
      <w:r>
        <w:rPr>
          <w:color w:val="000000"/>
        </w:rPr>
        <w:t>元</w:t>
      </w:r>
    </w:p>
    <w:sectPr w:rsidR="00F318C0" w:rsidSect="00F318C0">
      <w:headerReference w:type="even" r:id="rId19"/>
      <w:footerReference w:type="default" r:id="rId2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8C0" w:rsidRDefault="00F318C0" w:rsidP="00F318C0">
      <w:pPr>
        <w:spacing w:after="0" w:line="240" w:lineRule="auto"/>
      </w:pPr>
      <w:r>
        <w:separator/>
      </w:r>
    </w:p>
  </w:endnote>
  <w:endnote w:type="continuationSeparator" w:id="0">
    <w:p w:rsidR="00F318C0" w:rsidRDefault="00F318C0" w:rsidP="00F31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8C0" w:rsidRPr="00C04705" w:rsidRDefault="00C04705" w:rsidP="00C04705">
    <w:pPr>
      <w:pStyle w:val="a4"/>
    </w:pPr>
    <w:r w:rsidRPr="00C04705"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8C0" w:rsidRDefault="00F318C0" w:rsidP="00F318C0">
      <w:pPr>
        <w:spacing w:after="0" w:line="240" w:lineRule="auto"/>
      </w:pPr>
      <w:r>
        <w:separator/>
      </w:r>
    </w:p>
  </w:footnote>
  <w:footnote w:type="continuationSeparator" w:id="0">
    <w:p w:rsidR="00F318C0" w:rsidRDefault="00F318C0" w:rsidP="00F31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8C0" w:rsidRDefault="00F318C0">
    <w:pPr>
      <w:pStyle w:val="a5"/>
      <w:pBdr>
        <w:bottom w:val="none" w:sz="0" w:space="0" w:color="auto"/>
      </w:pBdr>
    </w:pPr>
    <w:r>
      <w:pict>
        <v:rect id="Rectangle 7" o:spid="_x0000_s4097" style="position:absolute;left:0;text-align:left;margin-left:1056.4pt;margin-top:-43pt;width:42.15pt;height:57pt;z-index:251655680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4098" type="#_x0000_t202" style="position:absolute;left:0;text-align:left;margin-left:1098.55pt;margin-top:-43pt;width:31.6pt;height:843pt;z-index:251656704;mso-width-relative:page;mso-height-relative:page;v-text-anchor:middle" o:preferrelative="t">
          <v:stroke miterlimit="2"/>
          <v:textbox style="layout-flow:vertical;mso-layout-flow-alt:bottom-to-top">
            <w:txbxContent>
              <w:p w:rsidR="00F318C0" w:rsidRDefault="00C04705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4099" type="#_x0000_t202" style="position:absolute;left:0;text-align:left;margin-left:1056.4pt;margin-top:-43pt;width:42.15pt;height:843pt;z-index:251657728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F318C0" w:rsidRDefault="00C04705" w:rsidP="00F318C0"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0" type="#_x0000_t202" style="position:absolute;left:0;text-align:left;margin-left:1025.45pt;margin-top:-43pt;width:30.95pt;height:843pt;z-index:251658752;mso-width-relative:page;mso-height-relative:page;v-text-anchor:middle" o:preferrelative="t">
          <v:stroke miterlimit="2"/>
          <v:textbox style="layout-flow:vertical;mso-layout-flow-alt:bottom-to-top">
            <w:txbxContent>
              <w:p w:rsidR="00F318C0" w:rsidRDefault="00C04705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84AB7"/>
    <w:multiLevelType w:val="hybridMultilevel"/>
    <w:tmpl w:val="34421778"/>
    <w:lvl w:ilvl="0" w:tplc="89756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41A42"/>
    <w:multiLevelType w:val="hybridMultilevel"/>
    <w:tmpl w:val="E90042C0"/>
    <w:lvl w:ilvl="0" w:tplc="74366822">
      <w:start w:val="1"/>
      <w:numFmt w:val="decimal"/>
      <w:lvlText w:val="%1."/>
      <w:lvlJc w:val="left"/>
      <w:pPr>
        <w:ind w:left="720" w:hanging="360"/>
      </w:pPr>
    </w:lvl>
    <w:lvl w:ilvl="1" w:tplc="74366822" w:tentative="1">
      <w:start w:val="1"/>
      <w:numFmt w:val="lowerLetter"/>
      <w:lvlText w:val="%2."/>
      <w:lvlJc w:val="left"/>
      <w:pPr>
        <w:ind w:left="1440" w:hanging="360"/>
      </w:pPr>
    </w:lvl>
    <w:lvl w:ilvl="2" w:tplc="74366822" w:tentative="1">
      <w:start w:val="1"/>
      <w:numFmt w:val="lowerRoman"/>
      <w:lvlText w:val="%3."/>
      <w:lvlJc w:val="right"/>
      <w:pPr>
        <w:ind w:left="2160" w:hanging="180"/>
      </w:pPr>
    </w:lvl>
    <w:lvl w:ilvl="3" w:tplc="74366822" w:tentative="1">
      <w:start w:val="1"/>
      <w:numFmt w:val="decimal"/>
      <w:lvlText w:val="%4."/>
      <w:lvlJc w:val="left"/>
      <w:pPr>
        <w:ind w:left="2880" w:hanging="360"/>
      </w:pPr>
    </w:lvl>
    <w:lvl w:ilvl="4" w:tplc="74366822" w:tentative="1">
      <w:start w:val="1"/>
      <w:numFmt w:val="lowerLetter"/>
      <w:lvlText w:val="%5."/>
      <w:lvlJc w:val="left"/>
      <w:pPr>
        <w:ind w:left="3600" w:hanging="360"/>
      </w:pPr>
    </w:lvl>
    <w:lvl w:ilvl="5" w:tplc="74366822" w:tentative="1">
      <w:start w:val="1"/>
      <w:numFmt w:val="lowerRoman"/>
      <w:lvlText w:val="%6."/>
      <w:lvlJc w:val="right"/>
      <w:pPr>
        <w:ind w:left="4320" w:hanging="180"/>
      </w:pPr>
    </w:lvl>
    <w:lvl w:ilvl="6" w:tplc="74366822" w:tentative="1">
      <w:start w:val="1"/>
      <w:numFmt w:val="decimal"/>
      <w:lvlText w:val="%7."/>
      <w:lvlJc w:val="left"/>
      <w:pPr>
        <w:ind w:left="5040" w:hanging="360"/>
      </w:pPr>
    </w:lvl>
    <w:lvl w:ilvl="7" w:tplc="74366822" w:tentative="1">
      <w:start w:val="1"/>
      <w:numFmt w:val="lowerLetter"/>
      <w:lvlText w:val="%8."/>
      <w:lvlJc w:val="left"/>
      <w:pPr>
        <w:ind w:left="5760" w:hanging="360"/>
      </w:pPr>
    </w:lvl>
    <w:lvl w:ilvl="8" w:tplc="743668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04705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318C0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8C0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F31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318C0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rsid w:val="00F318C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sid w:val="00F318C0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F318C0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F318C0"/>
    <w:rPr>
      <w:sz w:val="18"/>
      <w:szCs w:val="18"/>
    </w:rPr>
  </w:style>
  <w:style w:type="paragraph" w:customStyle="1" w:styleId="1">
    <w:name w:val="正文1"/>
    <w:qFormat/>
    <w:rsid w:val="00F318C0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F318C0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F318C0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F318C0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F318C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gif"/><Relationship Id="rId18" Type="http://schemas.openxmlformats.org/officeDocument/2006/relationships/image" Target="media/image10.jpe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customXml" Target="../customXml/item2.xml"/><Relationship Id="rId16" Type="http://schemas.openxmlformats.org/officeDocument/2006/relationships/image" Target="media/image8.gi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gif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DB049A-F988-42C9-8F6D-4A0BB3DAB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Administrator</cp:lastModifiedBy>
  <cp:revision>7</cp:revision>
  <dcterms:created xsi:type="dcterms:W3CDTF">2013-12-09T06:44:00Z</dcterms:created>
  <dcterms:modified xsi:type="dcterms:W3CDTF">2019-01-12T03:58:00Z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