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F8D" w:rsidRPr="008936F0" w:rsidRDefault="008936F0" w:rsidP="00774A42">
      <w:pPr>
        <w:spacing w:beforeLines="50" w:afterLines="50" w:line="360" w:lineRule="auto"/>
        <w:jc w:val="center"/>
        <w:rPr>
          <w:lang w:eastAsia="zh-CN"/>
        </w:rPr>
      </w:pPr>
      <w:r w:rsidRPr="008936F0">
        <w:rPr>
          <w:rFonts w:hint="eastAsia"/>
          <w:b/>
          <w:bCs/>
          <w:sz w:val="28"/>
          <w:szCs w:val="28"/>
          <w:lang w:eastAsia="zh-CN"/>
        </w:rPr>
        <w:t>一年级下册数学单元测试</w:t>
      </w:r>
      <w:r w:rsidRPr="008936F0">
        <w:rPr>
          <w:rFonts w:hint="eastAsia"/>
          <w:b/>
          <w:bCs/>
          <w:sz w:val="28"/>
          <w:szCs w:val="28"/>
          <w:lang w:eastAsia="zh-CN"/>
        </w:rPr>
        <w:t>- 5.</w:t>
      </w:r>
      <w:r w:rsidRPr="008936F0">
        <w:rPr>
          <w:rFonts w:hint="eastAsia"/>
          <w:b/>
          <w:bCs/>
          <w:sz w:val="28"/>
          <w:szCs w:val="28"/>
          <w:lang w:eastAsia="zh-CN"/>
        </w:rPr>
        <w:t>圆、角、分</w:t>
      </w:r>
      <w:r w:rsidRPr="008936F0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b/>
          <w:bCs/>
          <w:sz w:val="24"/>
          <w:szCs w:val="24"/>
          <w:lang w:eastAsia="zh-CN"/>
        </w:rPr>
        <w:t>一、单选题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1.2.6</w:t>
      </w:r>
      <w:r w:rsidRPr="008936F0">
        <w:rPr>
          <w:lang w:eastAsia="zh-CN"/>
        </w:rPr>
        <w:t>元</w:t>
      </w:r>
      <w:r w:rsidRPr="008936F0">
        <w:rPr>
          <w:lang w:eastAsia="zh-CN"/>
        </w:rPr>
        <w:t>=2</w:t>
      </w:r>
      <w:r w:rsidRPr="008936F0">
        <w:rPr>
          <w:lang w:eastAsia="zh-CN"/>
        </w:rPr>
        <w:t>（</w:t>
      </w:r>
      <w:r w:rsidRPr="008936F0">
        <w:rPr>
          <w:lang w:eastAsia="zh-CN"/>
        </w:rPr>
        <w:t xml:space="preserve">   </w:t>
      </w:r>
      <w:r w:rsidRPr="008936F0">
        <w:rPr>
          <w:lang w:eastAsia="zh-CN"/>
        </w:rPr>
        <w:t>）</w:t>
      </w:r>
      <w:r w:rsidRPr="008936F0">
        <w:rPr>
          <w:lang w:eastAsia="zh-CN"/>
        </w:rPr>
        <w:t>6</w:t>
      </w:r>
      <w:r w:rsidRPr="008936F0">
        <w:rPr>
          <w:lang w:eastAsia="zh-CN"/>
        </w:rPr>
        <w:t>（</w:t>
      </w:r>
      <w:r w:rsidRPr="008936F0">
        <w:rPr>
          <w:lang w:eastAsia="zh-CN"/>
        </w:rPr>
        <w:t xml:space="preserve">   </w:t>
      </w:r>
      <w:r w:rsidRPr="008936F0">
        <w:rPr>
          <w:lang w:eastAsia="zh-CN"/>
        </w:rPr>
        <w:t>）</w:t>
      </w:r>
      <w:r w:rsidRPr="008936F0">
        <w:rPr>
          <w:lang w:eastAsia="zh-CN"/>
        </w:rPr>
        <w:t>,</w:t>
      </w:r>
      <w:r w:rsidRPr="008936F0">
        <w:rPr>
          <w:lang w:eastAsia="zh-CN"/>
        </w:rPr>
        <w:t>在括号里应填的单位名称是（</w:t>
      </w:r>
      <w:r w:rsidRPr="008936F0">
        <w:rPr>
          <w:lang w:eastAsia="zh-CN"/>
        </w:rPr>
        <w:t xml:space="preserve">   </w:t>
      </w:r>
      <w:r w:rsidRPr="008936F0">
        <w:rPr>
          <w:lang w:eastAsia="zh-CN"/>
        </w:rPr>
        <w:t>）</w:t>
      </w:r>
      <w:r w:rsidRPr="008936F0">
        <w:rPr>
          <w:lang w:eastAsia="zh-CN"/>
        </w:rPr>
        <w:t xml:space="preserve">            </w:t>
      </w:r>
    </w:p>
    <w:p w:rsidR="00575F8D" w:rsidRPr="008936F0" w:rsidRDefault="00D71C95" w:rsidP="00774A42">
      <w:pPr>
        <w:spacing w:beforeLines="50" w:afterLines="50" w:line="360" w:lineRule="auto"/>
        <w:ind w:left="150"/>
        <w:rPr>
          <w:lang w:eastAsia="zh-CN"/>
        </w:rPr>
      </w:pPr>
      <w:r w:rsidRPr="008936F0">
        <w:rPr>
          <w:lang w:eastAsia="zh-CN"/>
        </w:rPr>
        <w:t>A. </w:t>
      </w:r>
      <w:r w:rsidRPr="008936F0">
        <w:rPr>
          <w:lang w:eastAsia="zh-CN"/>
        </w:rPr>
        <w:t>米，分米，厘米</w:t>
      </w:r>
      <w:r w:rsidRPr="008936F0">
        <w:rPr>
          <w:lang w:eastAsia="zh-CN"/>
        </w:rPr>
        <w:t>                        </w:t>
      </w:r>
      <w:r w:rsidR="00792E0B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.75pt;height:3pt;visibility:visible;mso-wrap-style:square">
            <v:imagedata r:id="rId9" o:title=""/>
          </v:shape>
        </w:pict>
      </w:r>
      <w:r w:rsidRPr="008936F0">
        <w:rPr>
          <w:lang w:eastAsia="zh-CN"/>
        </w:rPr>
        <w:t>B. </w:t>
      </w:r>
      <w:r w:rsidRPr="008936F0">
        <w:rPr>
          <w:lang w:eastAsia="zh-CN"/>
        </w:rPr>
        <w:t>米，分米</w:t>
      </w:r>
      <w:r w:rsidRPr="008936F0">
        <w:rPr>
          <w:lang w:eastAsia="zh-CN"/>
        </w:rPr>
        <w:t>                        </w:t>
      </w:r>
      <w:r w:rsidR="00792E0B">
        <w:rPr>
          <w:noProof/>
          <w:lang w:eastAsia="zh-CN"/>
        </w:rPr>
        <w:pict>
          <v:shape id="图片 2" o:spid="_x0000_i1026" type="#_x0000_t75" style="width:.75pt;height:3pt;visibility:visible;mso-wrap-style:square">
            <v:imagedata r:id="rId9" o:title=""/>
          </v:shape>
        </w:pict>
      </w:r>
      <w:r w:rsidRPr="008936F0">
        <w:rPr>
          <w:lang w:eastAsia="zh-CN"/>
        </w:rPr>
        <w:t>C. </w:t>
      </w:r>
      <w:r w:rsidRPr="008936F0">
        <w:rPr>
          <w:lang w:eastAsia="zh-CN"/>
        </w:rPr>
        <w:t>元，角，分</w:t>
      </w:r>
      <w:r w:rsidRPr="008936F0">
        <w:rPr>
          <w:lang w:eastAsia="zh-CN"/>
        </w:rPr>
        <w:t>                        </w:t>
      </w:r>
      <w:r w:rsidR="00792E0B">
        <w:rPr>
          <w:noProof/>
          <w:lang w:eastAsia="zh-CN"/>
        </w:rPr>
        <w:pict>
          <v:shape id="图片 3" o:spid="_x0000_i1027" type="#_x0000_t75" style="width:.75pt;height:3pt;visibility:visible;mso-wrap-style:square">
            <v:imagedata r:id="rId9" o:title=""/>
          </v:shape>
        </w:pict>
      </w:r>
      <w:r w:rsidRPr="008936F0">
        <w:rPr>
          <w:lang w:eastAsia="zh-CN"/>
        </w:rPr>
        <w:t>D. </w:t>
      </w:r>
      <w:r w:rsidRPr="008936F0">
        <w:rPr>
          <w:lang w:eastAsia="zh-CN"/>
        </w:rPr>
        <w:t>元，角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2.</w:t>
      </w:r>
      <w:r w:rsidRPr="008936F0">
        <w:rPr>
          <w:lang w:eastAsia="zh-CN"/>
        </w:rPr>
        <w:t>把</w:t>
      </w:r>
      <w:r w:rsidRPr="008936F0">
        <w:rPr>
          <w:lang w:eastAsia="zh-CN"/>
        </w:rPr>
        <w:t>4</w:t>
      </w:r>
      <w:r w:rsidRPr="008936F0">
        <w:rPr>
          <w:lang w:eastAsia="zh-CN"/>
        </w:rPr>
        <w:t>元</w:t>
      </w:r>
      <w:r w:rsidRPr="008936F0">
        <w:rPr>
          <w:lang w:eastAsia="zh-CN"/>
        </w:rPr>
        <w:t>5</w:t>
      </w:r>
      <w:r w:rsidRPr="008936F0">
        <w:rPr>
          <w:lang w:eastAsia="zh-CN"/>
        </w:rPr>
        <w:t>角改写成元作单位的小数是（</w:t>
      </w:r>
      <w:r w:rsidRPr="008936F0">
        <w:rPr>
          <w:lang w:eastAsia="zh-CN"/>
        </w:rPr>
        <w:t xml:space="preserve">   </w:t>
      </w:r>
      <w:r w:rsidRPr="008936F0">
        <w:rPr>
          <w:lang w:eastAsia="zh-CN"/>
        </w:rPr>
        <w:t>）</w:t>
      </w:r>
      <w:r w:rsidRPr="008936F0">
        <w:rPr>
          <w:lang w:eastAsia="zh-CN"/>
        </w:rPr>
        <w:t xml:space="preserve">            </w:t>
      </w:r>
    </w:p>
    <w:p w:rsidR="00575F8D" w:rsidRPr="008936F0" w:rsidRDefault="00D71C95" w:rsidP="00774A42">
      <w:pPr>
        <w:spacing w:beforeLines="50" w:afterLines="50" w:line="360" w:lineRule="auto"/>
        <w:ind w:left="150"/>
      </w:pPr>
      <w:r w:rsidRPr="008936F0">
        <w:t>A. 45</w:t>
      </w:r>
      <w:r w:rsidRPr="008936F0">
        <w:t>元</w:t>
      </w:r>
      <w:r w:rsidRPr="008936F0">
        <w:t>                                 </w:t>
      </w:r>
      <w:r w:rsidR="00792E0B">
        <w:rPr>
          <w:noProof/>
          <w:lang w:eastAsia="zh-CN"/>
        </w:rPr>
        <w:pict>
          <v:shape id="图片 4" o:spid="_x0000_i1028" type="#_x0000_t75" style="width:1.5pt;height:3pt;visibility:visible;mso-wrap-style:square">
            <v:imagedata r:id="rId10" o:title=""/>
          </v:shape>
        </w:pict>
      </w:r>
      <w:r w:rsidRPr="008936F0">
        <w:t>B. 4.05</w:t>
      </w:r>
      <w:r w:rsidRPr="008936F0">
        <w:t>元</w:t>
      </w:r>
      <w:r w:rsidRPr="008936F0">
        <w:t>                                 </w:t>
      </w:r>
      <w:r w:rsidR="00792E0B">
        <w:rPr>
          <w:noProof/>
          <w:lang w:eastAsia="zh-CN"/>
        </w:rPr>
        <w:pict>
          <v:shape id="图片 5" o:spid="_x0000_i1029" type="#_x0000_t75" style="width:1.5pt;height:3pt;visibility:visible;mso-wrap-style:square">
            <v:imagedata r:id="rId10" o:title=""/>
          </v:shape>
        </w:pict>
      </w:r>
      <w:r w:rsidRPr="008936F0">
        <w:t>C. 4.50</w:t>
      </w:r>
      <w:r w:rsidRPr="008936F0">
        <w:t>元</w:t>
      </w:r>
      <w:r w:rsidRPr="008936F0">
        <w:t>                                 </w:t>
      </w:r>
      <w:r w:rsidR="00792E0B">
        <w:rPr>
          <w:noProof/>
          <w:lang w:eastAsia="zh-CN"/>
        </w:rPr>
        <w:pict>
          <v:shape id="图片 6" o:spid="_x0000_i1030" type="#_x0000_t75" style="width:1.5pt;height:3pt;visibility:visible;mso-wrap-style:square">
            <v:imagedata r:id="rId10" o:title=""/>
          </v:shape>
        </w:pict>
      </w:r>
      <w:r w:rsidRPr="008936F0">
        <w:t>D. 5.40</w:t>
      </w:r>
      <w:r w:rsidRPr="008936F0">
        <w:t>元</w:t>
      </w:r>
    </w:p>
    <w:p w:rsidR="00575F8D" w:rsidRPr="008936F0" w:rsidRDefault="00D71C95" w:rsidP="00774A42">
      <w:pPr>
        <w:spacing w:beforeLines="50" w:afterLines="50" w:line="360" w:lineRule="auto"/>
      </w:pPr>
      <w:proofErr w:type="gramStart"/>
      <w:r w:rsidRPr="008936F0">
        <w:t>3.2.35</w:t>
      </w:r>
      <w:r w:rsidRPr="008936F0">
        <w:t>元中的</w:t>
      </w:r>
      <w:r w:rsidRPr="008936F0">
        <w:t>“3”</w:t>
      </w:r>
      <w:r w:rsidRPr="008936F0">
        <w:t>表示的意思是（</w:t>
      </w:r>
      <w:r w:rsidRPr="008936F0">
        <w:t xml:space="preserve">    </w:t>
      </w:r>
      <w:r w:rsidRPr="008936F0">
        <w:t>）</w:t>
      </w:r>
      <w:r w:rsidRPr="008936F0">
        <w:t>.</w:t>
      </w:r>
      <w:proofErr w:type="gramEnd"/>
      <w:r w:rsidRPr="008936F0">
        <w:t xml:space="preserve">            </w:t>
      </w:r>
    </w:p>
    <w:p w:rsidR="00575F8D" w:rsidRPr="008936F0" w:rsidRDefault="00D71C95" w:rsidP="00774A42">
      <w:pPr>
        <w:spacing w:beforeLines="50" w:afterLines="50" w:line="360" w:lineRule="auto"/>
        <w:ind w:left="150"/>
        <w:rPr>
          <w:lang w:eastAsia="zh-CN"/>
        </w:rPr>
      </w:pPr>
      <w:r w:rsidRPr="008936F0">
        <w:rPr>
          <w:lang w:eastAsia="zh-CN"/>
        </w:rPr>
        <w:t>A. 3</w:t>
      </w:r>
      <w:r w:rsidRPr="008936F0">
        <w:rPr>
          <w:lang w:eastAsia="zh-CN"/>
        </w:rPr>
        <w:t>元</w:t>
      </w:r>
      <w:r w:rsidRPr="008936F0">
        <w:rPr>
          <w:lang w:eastAsia="zh-CN"/>
        </w:rPr>
        <w:t>                                           B. 3</w:t>
      </w:r>
      <w:r w:rsidRPr="008936F0">
        <w:rPr>
          <w:lang w:eastAsia="zh-CN"/>
        </w:rPr>
        <w:t>角</w:t>
      </w:r>
      <w:r w:rsidRPr="008936F0">
        <w:rPr>
          <w:lang w:eastAsia="zh-CN"/>
        </w:rPr>
        <w:t>                                           C. 3</w:t>
      </w:r>
      <w:r w:rsidRPr="008936F0">
        <w:rPr>
          <w:lang w:eastAsia="zh-CN"/>
        </w:rPr>
        <w:t>分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4.</w:t>
      </w:r>
      <w:r w:rsidR="00792E0B">
        <w:rPr>
          <w:noProof/>
          <w:lang w:eastAsia="zh-CN"/>
        </w:rPr>
        <w:pict>
          <v:shape id="图片 7" o:spid="_x0000_i1031" type="#_x0000_t75" style="width:111pt;height:52.5pt;visibility:visible;mso-wrap-style:square">
            <v:imagedata r:id="rId11" o:title=""/>
          </v:shape>
        </w:pict>
      </w:r>
      <w:r w:rsidRPr="008936F0">
        <w:rPr>
          <w:lang w:eastAsia="zh-CN"/>
        </w:rPr>
        <w:t>代表</w:t>
      </w:r>
      <w:r w:rsidRPr="008936F0">
        <w:rPr>
          <w:lang w:eastAsia="zh-CN"/>
        </w:rPr>
        <w:t xml:space="preserve">            </w:t>
      </w:r>
    </w:p>
    <w:p w:rsidR="00575F8D" w:rsidRPr="008936F0" w:rsidRDefault="00D71C95" w:rsidP="00774A42">
      <w:pPr>
        <w:spacing w:beforeLines="50" w:afterLines="50" w:line="360" w:lineRule="auto"/>
        <w:ind w:left="150"/>
        <w:rPr>
          <w:lang w:eastAsia="zh-CN"/>
        </w:rPr>
      </w:pPr>
      <w:r w:rsidRPr="008936F0">
        <w:rPr>
          <w:lang w:eastAsia="zh-CN"/>
        </w:rPr>
        <w:t>A.</w:t>
      </w:r>
      <w:proofErr w:type="gramStart"/>
      <w:r w:rsidRPr="008936F0">
        <w:rPr>
          <w:lang w:eastAsia="zh-CN"/>
        </w:rPr>
        <w:t> </w:t>
      </w:r>
      <w:r w:rsidRPr="008936F0">
        <w:rPr>
          <w:rFonts w:ascii="Arial"/>
          <w:sz w:val="18"/>
          <w:lang w:eastAsia="zh-CN"/>
        </w:rPr>
        <w:t> </w:t>
      </w:r>
      <w:r w:rsidRPr="008936F0">
        <w:rPr>
          <w:rFonts w:ascii="Arial"/>
          <w:sz w:val="18"/>
          <w:lang w:eastAsia="zh-CN"/>
        </w:rPr>
        <w:t>10</w:t>
      </w:r>
      <w:r w:rsidRPr="008936F0">
        <w:rPr>
          <w:rFonts w:ascii="Arial"/>
          <w:sz w:val="18"/>
          <w:lang w:eastAsia="zh-CN"/>
        </w:rPr>
        <w:t>个</w:t>
      </w:r>
      <w:r w:rsidRPr="008936F0">
        <w:rPr>
          <w:rFonts w:ascii="Arial"/>
          <w:sz w:val="18"/>
          <w:lang w:eastAsia="zh-CN"/>
        </w:rPr>
        <w:t>1</w:t>
      </w:r>
      <w:r w:rsidRPr="008936F0">
        <w:rPr>
          <w:rFonts w:ascii="Arial"/>
          <w:sz w:val="18"/>
          <w:lang w:eastAsia="zh-CN"/>
        </w:rPr>
        <w:t>元</w:t>
      </w:r>
      <w:proofErr w:type="gramEnd"/>
      <w:r w:rsidRPr="008936F0">
        <w:rPr>
          <w:lang w:eastAsia="zh-CN"/>
        </w:rPr>
        <w:t>                                  </w:t>
      </w:r>
      <w:r w:rsidR="00792E0B">
        <w:rPr>
          <w:noProof/>
          <w:lang w:eastAsia="zh-CN"/>
        </w:rPr>
        <w:pict>
          <v:shape id="图片 8" o:spid="_x0000_i1032" type="#_x0000_t75" style="width:.75pt;height:3pt;visibility:visible;mso-wrap-style:square">
            <v:imagedata r:id="rId9" o:title=""/>
          </v:shape>
        </w:pict>
      </w:r>
      <w:r w:rsidRPr="008936F0">
        <w:rPr>
          <w:lang w:eastAsia="zh-CN"/>
        </w:rPr>
        <w:t>B. </w:t>
      </w:r>
      <w:r w:rsidRPr="008936F0">
        <w:rPr>
          <w:rFonts w:ascii="Arial"/>
          <w:sz w:val="18"/>
          <w:lang w:eastAsia="zh-CN"/>
        </w:rPr>
        <w:t> </w:t>
      </w:r>
      <w:r w:rsidRPr="008936F0">
        <w:rPr>
          <w:rFonts w:ascii="Arial"/>
          <w:sz w:val="18"/>
          <w:lang w:eastAsia="zh-CN"/>
        </w:rPr>
        <w:t>10</w:t>
      </w:r>
      <w:r w:rsidRPr="008936F0">
        <w:rPr>
          <w:rFonts w:ascii="Arial"/>
          <w:sz w:val="18"/>
          <w:lang w:eastAsia="zh-CN"/>
        </w:rPr>
        <w:t>个</w:t>
      </w:r>
      <w:r w:rsidRPr="008936F0">
        <w:rPr>
          <w:rFonts w:ascii="Arial"/>
          <w:sz w:val="18"/>
          <w:lang w:eastAsia="zh-CN"/>
        </w:rPr>
        <w:t>1</w:t>
      </w:r>
      <w:r w:rsidRPr="008936F0">
        <w:rPr>
          <w:rFonts w:ascii="Arial"/>
          <w:sz w:val="18"/>
          <w:lang w:eastAsia="zh-CN"/>
        </w:rPr>
        <w:t>角</w:t>
      </w:r>
      <w:r w:rsidRPr="008936F0">
        <w:rPr>
          <w:lang w:eastAsia="zh-CN"/>
        </w:rPr>
        <w:t>                                  </w:t>
      </w:r>
      <w:r w:rsidR="00792E0B">
        <w:rPr>
          <w:noProof/>
          <w:lang w:eastAsia="zh-CN"/>
        </w:rPr>
        <w:pict>
          <v:shape id="图片 9" o:spid="_x0000_i1033" type="#_x0000_t75" style="width:.75pt;height:3pt;visibility:visible;mso-wrap-style:square">
            <v:imagedata r:id="rId9" o:title=""/>
          </v:shape>
        </w:pict>
      </w:r>
      <w:r w:rsidRPr="008936F0">
        <w:rPr>
          <w:lang w:eastAsia="zh-CN"/>
        </w:rPr>
        <w:t>C. </w:t>
      </w:r>
      <w:r w:rsidRPr="008936F0">
        <w:rPr>
          <w:rFonts w:ascii="Arial"/>
          <w:sz w:val="18"/>
          <w:lang w:eastAsia="zh-CN"/>
        </w:rPr>
        <w:t>10</w:t>
      </w:r>
      <w:r w:rsidRPr="008936F0">
        <w:rPr>
          <w:rFonts w:ascii="Arial"/>
          <w:sz w:val="18"/>
          <w:lang w:eastAsia="zh-CN"/>
        </w:rPr>
        <w:t>个</w:t>
      </w:r>
      <w:r w:rsidRPr="008936F0">
        <w:rPr>
          <w:rFonts w:ascii="Arial"/>
          <w:sz w:val="18"/>
          <w:lang w:eastAsia="zh-CN"/>
        </w:rPr>
        <w:t>1</w:t>
      </w:r>
      <w:r w:rsidRPr="008936F0">
        <w:rPr>
          <w:rFonts w:ascii="Arial"/>
          <w:sz w:val="18"/>
          <w:lang w:eastAsia="zh-CN"/>
        </w:rPr>
        <w:t>分</w:t>
      </w:r>
      <w:r w:rsidRPr="008936F0">
        <w:rPr>
          <w:rFonts w:ascii="Arial"/>
          <w:sz w:val="18"/>
          <w:lang w:eastAsia="zh-CN"/>
        </w:rPr>
        <w:t> </w:t>
      </w:r>
      <w:r w:rsidRPr="008936F0">
        <w:rPr>
          <w:lang w:eastAsia="zh-CN"/>
        </w:rPr>
        <w:t>​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5.8</w:t>
      </w:r>
      <w:r w:rsidRPr="008936F0">
        <w:rPr>
          <w:lang w:eastAsia="zh-CN"/>
        </w:rPr>
        <w:t>角</w:t>
      </w:r>
      <w:r w:rsidRPr="008936F0">
        <w:rPr>
          <w:lang w:eastAsia="zh-CN"/>
        </w:rPr>
        <w:t>=</w:t>
      </w:r>
      <w:r w:rsidRPr="008936F0">
        <w:rPr>
          <w:u w:val="single"/>
          <w:lang w:eastAsia="zh-CN"/>
        </w:rPr>
        <w:t xml:space="preserve">     </w:t>
      </w:r>
      <w:r w:rsidRPr="008936F0">
        <w:rPr>
          <w:lang w:eastAsia="zh-CN"/>
        </w:rPr>
        <w:t>分（</w:t>
      </w:r>
      <w:r w:rsidRPr="008936F0">
        <w:rPr>
          <w:lang w:eastAsia="zh-CN"/>
        </w:rPr>
        <w:t xml:space="preserve">   </w:t>
      </w:r>
      <w:r w:rsidRPr="008936F0">
        <w:rPr>
          <w:lang w:eastAsia="zh-CN"/>
        </w:rPr>
        <w:t>）</w:t>
      </w:r>
      <w:r w:rsidRPr="008936F0">
        <w:rPr>
          <w:lang w:eastAsia="zh-CN"/>
        </w:rPr>
        <w:t xml:space="preserve">            </w:t>
      </w:r>
    </w:p>
    <w:p w:rsidR="00575F8D" w:rsidRPr="008936F0" w:rsidRDefault="00D71C95" w:rsidP="00774A42">
      <w:pPr>
        <w:spacing w:beforeLines="50" w:afterLines="50" w:line="360" w:lineRule="auto"/>
        <w:ind w:left="150"/>
        <w:rPr>
          <w:lang w:eastAsia="zh-CN"/>
        </w:rPr>
      </w:pPr>
      <w:r w:rsidRPr="008936F0">
        <w:rPr>
          <w:lang w:eastAsia="zh-CN"/>
        </w:rPr>
        <w:t>A. 9                                         B. 80                                         C. 100                                         D. 60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6.</w:t>
      </w:r>
      <w:r w:rsidRPr="008936F0">
        <w:rPr>
          <w:lang w:eastAsia="zh-CN"/>
        </w:rPr>
        <w:t>下列错误的是</w:t>
      </w:r>
      <w:r w:rsidRPr="008936F0">
        <w:rPr>
          <w:lang w:eastAsia="zh-CN"/>
        </w:rPr>
        <w:t xml:space="preserve">(   )            </w:t>
      </w:r>
    </w:p>
    <w:p w:rsidR="00575F8D" w:rsidRPr="008936F0" w:rsidRDefault="00D71C95" w:rsidP="00774A42">
      <w:pPr>
        <w:spacing w:beforeLines="50" w:afterLines="50" w:line="360" w:lineRule="auto"/>
        <w:ind w:left="150"/>
        <w:rPr>
          <w:lang w:eastAsia="zh-CN"/>
        </w:rPr>
      </w:pPr>
      <w:r w:rsidRPr="008936F0">
        <w:rPr>
          <w:lang w:eastAsia="zh-CN"/>
        </w:rPr>
        <w:t>A. 4</w:t>
      </w:r>
      <w:r w:rsidRPr="008936F0">
        <w:rPr>
          <w:lang w:eastAsia="zh-CN"/>
        </w:rPr>
        <w:t>元</w:t>
      </w:r>
      <w:r w:rsidRPr="008936F0">
        <w:rPr>
          <w:lang w:eastAsia="zh-CN"/>
        </w:rPr>
        <w:t>2</w:t>
      </w:r>
      <w:r w:rsidRPr="008936F0">
        <w:rPr>
          <w:lang w:eastAsia="zh-CN"/>
        </w:rPr>
        <w:t>角＝</w:t>
      </w:r>
      <w:r w:rsidRPr="008936F0">
        <w:rPr>
          <w:lang w:eastAsia="zh-CN"/>
        </w:rPr>
        <w:t>40</w:t>
      </w:r>
      <w:r w:rsidRPr="008936F0">
        <w:rPr>
          <w:lang w:eastAsia="zh-CN"/>
        </w:rPr>
        <w:t>角</w:t>
      </w:r>
      <w:r w:rsidRPr="008936F0">
        <w:rPr>
          <w:lang w:eastAsia="zh-CN"/>
        </w:rPr>
        <w:t>                 </w:t>
      </w:r>
      <w:r w:rsidR="00774A42">
        <w:rPr>
          <w:noProof/>
          <w:lang w:eastAsia="zh-CN"/>
        </w:rPr>
        <w:pict>
          <v:shape id="图片 10" o:spid="_x0000_i1034" type="#_x0000_t75" style="width:2.25pt;height:3pt;visibility:visible;mso-wrap-style:square">
            <v:imagedata r:id="rId12" o:title=""/>
          </v:shape>
        </w:pict>
      </w:r>
      <w:r w:rsidRPr="008936F0">
        <w:rPr>
          <w:lang w:eastAsia="zh-CN"/>
        </w:rPr>
        <w:t>B. 7</w:t>
      </w:r>
      <w:r w:rsidRPr="008936F0">
        <w:rPr>
          <w:lang w:eastAsia="zh-CN"/>
        </w:rPr>
        <w:t>元</w:t>
      </w:r>
      <w:r w:rsidRPr="008936F0">
        <w:rPr>
          <w:lang w:eastAsia="zh-CN"/>
        </w:rPr>
        <w:t>2</w:t>
      </w:r>
      <w:r w:rsidRPr="008936F0">
        <w:rPr>
          <w:lang w:eastAsia="zh-CN"/>
        </w:rPr>
        <w:t>角比</w:t>
      </w:r>
      <w:r w:rsidRPr="008936F0">
        <w:rPr>
          <w:lang w:eastAsia="zh-CN"/>
        </w:rPr>
        <w:t>6</w:t>
      </w:r>
      <w:r w:rsidRPr="008936F0">
        <w:rPr>
          <w:lang w:eastAsia="zh-CN"/>
        </w:rPr>
        <w:t>元多</w:t>
      </w:r>
      <w:r w:rsidRPr="008936F0">
        <w:rPr>
          <w:lang w:eastAsia="zh-CN"/>
        </w:rPr>
        <w:t>1</w:t>
      </w:r>
      <w:r w:rsidRPr="008936F0">
        <w:rPr>
          <w:lang w:eastAsia="zh-CN"/>
        </w:rPr>
        <w:t>元</w:t>
      </w:r>
      <w:r w:rsidRPr="008936F0">
        <w:rPr>
          <w:lang w:eastAsia="zh-CN"/>
        </w:rPr>
        <w:t>2</w:t>
      </w:r>
      <w:r w:rsidRPr="008936F0">
        <w:rPr>
          <w:lang w:eastAsia="zh-CN"/>
        </w:rPr>
        <w:t>角</w:t>
      </w:r>
      <w:r w:rsidRPr="008936F0">
        <w:rPr>
          <w:lang w:eastAsia="zh-CN"/>
        </w:rPr>
        <w:t>                 </w:t>
      </w:r>
      <w:r w:rsidR="00774A42">
        <w:rPr>
          <w:noProof/>
          <w:lang w:eastAsia="zh-CN"/>
        </w:rPr>
        <w:pict>
          <v:shape id="图片 11" o:spid="_x0000_i1035" type="#_x0000_t75" style="width:2.25pt;height:3pt;visibility:visible;mso-wrap-style:square">
            <v:imagedata r:id="rId12" o:title=""/>
          </v:shape>
        </w:pict>
      </w:r>
      <w:r w:rsidRPr="008936F0">
        <w:rPr>
          <w:lang w:eastAsia="zh-CN"/>
        </w:rPr>
        <w:t>C. 1</w:t>
      </w:r>
      <w:r w:rsidRPr="008936F0">
        <w:rPr>
          <w:lang w:eastAsia="zh-CN"/>
        </w:rPr>
        <w:t>元</w:t>
      </w:r>
      <w:r w:rsidRPr="008936F0">
        <w:rPr>
          <w:lang w:eastAsia="zh-CN"/>
        </w:rPr>
        <w:t>5</w:t>
      </w:r>
      <w:r w:rsidRPr="008936F0">
        <w:rPr>
          <w:lang w:eastAsia="zh-CN"/>
        </w:rPr>
        <w:t>角比</w:t>
      </w:r>
      <w:r w:rsidRPr="008936F0">
        <w:rPr>
          <w:lang w:eastAsia="zh-CN"/>
        </w:rPr>
        <w:t>5</w:t>
      </w:r>
      <w:r w:rsidRPr="008936F0">
        <w:rPr>
          <w:lang w:eastAsia="zh-CN"/>
        </w:rPr>
        <w:t>元少</w:t>
      </w:r>
      <w:r w:rsidRPr="008936F0">
        <w:rPr>
          <w:lang w:eastAsia="zh-CN"/>
        </w:rPr>
        <w:t>3</w:t>
      </w:r>
      <w:r w:rsidRPr="008936F0">
        <w:rPr>
          <w:lang w:eastAsia="zh-CN"/>
        </w:rPr>
        <w:t>元</w:t>
      </w:r>
      <w:r w:rsidRPr="008936F0">
        <w:rPr>
          <w:lang w:eastAsia="zh-CN"/>
        </w:rPr>
        <w:t>5</w:t>
      </w:r>
      <w:r w:rsidRPr="008936F0">
        <w:rPr>
          <w:lang w:eastAsia="zh-CN"/>
        </w:rPr>
        <w:t>角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7.</w:t>
      </w:r>
      <w:r w:rsidRPr="008936F0">
        <w:rPr>
          <w:lang w:eastAsia="zh-CN"/>
        </w:rPr>
        <w:t>下列错误的是</w:t>
      </w:r>
      <w:r w:rsidRPr="008936F0">
        <w:rPr>
          <w:lang w:eastAsia="zh-CN"/>
        </w:rPr>
        <w:t xml:space="preserve">(   )            </w:t>
      </w:r>
    </w:p>
    <w:p w:rsidR="00575F8D" w:rsidRPr="008936F0" w:rsidRDefault="00D71C95" w:rsidP="00774A42">
      <w:pPr>
        <w:spacing w:beforeLines="50" w:afterLines="50" w:line="360" w:lineRule="auto"/>
        <w:ind w:left="150"/>
        <w:rPr>
          <w:lang w:eastAsia="zh-CN"/>
        </w:rPr>
      </w:pPr>
      <w:r w:rsidRPr="008936F0">
        <w:rPr>
          <w:lang w:eastAsia="zh-CN"/>
        </w:rPr>
        <w:t>A. 4</w:t>
      </w:r>
      <w:r w:rsidRPr="008936F0">
        <w:rPr>
          <w:lang w:eastAsia="zh-CN"/>
        </w:rPr>
        <w:t>元</w:t>
      </w:r>
      <w:r w:rsidRPr="008936F0">
        <w:rPr>
          <w:lang w:eastAsia="zh-CN"/>
        </w:rPr>
        <w:t>2</w:t>
      </w:r>
      <w:r w:rsidRPr="008936F0">
        <w:rPr>
          <w:lang w:eastAsia="zh-CN"/>
        </w:rPr>
        <w:t>角</w:t>
      </w:r>
      <w:r w:rsidRPr="008936F0">
        <w:rPr>
          <w:lang w:eastAsia="zh-CN"/>
        </w:rPr>
        <w:t>=42</w:t>
      </w:r>
      <w:r w:rsidRPr="008936F0">
        <w:rPr>
          <w:lang w:eastAsia="zh-CN"/>
        </w:rPr>
        <w:t>分</w:t>
      </w:r>
      <w:r w:rsidRPr="008936F0">
        <w:rPr>
          <w:lang w:eastAsia="zh-CN"/>
        </w:rPr>
        <w:t>                    B. 9</w:t>
      </w:r>
      <w:r w:rsidRPr="008936F0">
        <w:rPr>
          <w:lang w:eastAsia="zh-CN"/>
        </w:rPr>
        <w:t>元</w:t>
      </w:r>
      <w:r w:rsidRPr="008936F0">
        <w:rPr>
          <w:lang w:eastAsia="zh-CN"/>
        </w:rPr>
        <w:t>2</w:t>
      </w:r>
      <w:r w:rsidRPr="008936F0">
        <w:rPr>
          <w:lang w:eastAsia="zh-CN"/>
        </w:rPr>
        <w:t>角比</w:t>
      </w:r>
      <w:r w:rsidRPr="008936F0">
        <w:rPr>
          <w:lang w:eastAsia="zh-CN"/>
        </w:rPr>
        <w:t>6</w:t>
      </w:r>
      <w:r w:rsidRPr="008936F0">
        <w:rPr>
          <w:lang w:eastAsia="zh-CN"/>
        </w:rPr>
        <w:t>元多</w:t>
      </w:r>
      <w:r w:rsidRPr="008936F0">
        <w:rPr>
          <w:lang w:eastAsia="zh-CN"/>
        </w:rPr>
        <w:t>3</w:t>
      </w:r>
      <w:r w:rsidRPr="008936F0">
        <w:rPr>
          <w:lang w:eastAsia="zh-CN"/>
        </w:rPr>
        <w:t>元</w:t>
      </w:r>
      <w:r w:rsidRPr="008936F0">
        <w:rPr>
          <w:lang w:eastAsia="zh-CN"/>
        </w:rPr>
        <w:t>2</w:t>
      </w:r>
      <w:r w:rsidRPr="008936F0">
        <w:rPr>
          <w:lang w:eastAsia="zh-CN"/>
        </w:rPr>
        <w:t>角</w:t>
      </w:r>
      <w:r w:rsidRPr="008936F0">
        <w:rPr>
          <w:lang w:eastAsia="zh-CN"/>
        </w:rPr>
        <w:t>                    C. 5</w:t>
      </w:r>
      <w:r w:rsidRPr="008936F0">
        <w:rPr>
          <w:lang w:eastAsia="zh-CN"/>
        </w:rPr>
        <w:t>元</w:t>
      </w:r>
      <w:r w:rsidRPr="008936F0">
        <w:rPr>
          <w:lang w:eastAsia="zh-CN"/>
        </w:rPr>
        <w:t>5</w:t>
      </w:r>
      <w:r w:rsidRPr="008936F0">
        <w:rPr>
          <w:lang w:eastAsia="zh-CN"/>
        </w:rPr>
        <w:t>角比</w:t>
      </w:r>
      <w:r w:rsidRPr="008936F0">
        <w:rPr>
          <w:lang w:eastAsia="zh-CN"/>
        </w:rPr>
        <w:t>5</w:t>
      </w:r>
      <w:r w:rsidRPr="008936F0">
        <w:rPr>
          <w:lang w:eastAsia="zh-CN"/>
        </w:rPr>
        <w:t>元多</w:t>
      </w:r>
      <w:r w:rsidRPr="008936F0">
        <w:rPr>
          <w:lang w:eastAsia="zh-CN"/>
        </w:rPr>
        <w:t>5</w:t>
      </w:r>
      <w:r w:rsidRPr="008936F0">
        <w:rPr>
          <w:lang w:eastAsia="zh-CN"/>
        </w:rPr>
        <w:t>角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8.</w:t>
      </w:r>
      <w:r w:rsidRPr="008936F0">
        <w:rPr>
          <w:lang w:eastAsia="zh-CN"/>
        </w:rPr>
        <w:t>小华有</w:t>
      </w:r>
      <w:r w:rsidRPr="008936F0">
        <w:rPr>
          <w:lang w:eastAsia="zh-CN"/>
        </w:rPr>
        <w:t xml:space="preserve">5 </w:t>
      </w:r>
      <w:r w:rsidRPr="008936F0">
        <w:rPr>
          <w:lang w:eastAsia="zh-CN"/>
        </w:rPr>
        <w:t>元钱，买一双袜子用去</w:t>
      </w:r>
      <w:r w:rsidRPr="008936F0">
        <w:rPr>
          <w:lang w:eastAsia="zh-CN"/>
        </w:rPr>
        <w:t>3</w:t>
      </w:r>
      <w:r w:rsidRPr="008936F0">
        <w:rPr>
          <w:lang w:eastAsia="zh-CN"/>
        </w:rPr>
        <w:t>元，还剩（</w:t>
      </w:r>
      <w:r w:rsidRPr="008936F0">
        <w:rPr>
          <w:lang w:eastAsia="zh-CN"/>
        </w:rPr>
        <w:t xml:space="preserve">       </w:t>
      </w:r>
      <w:r w:rsidRPr="008936F0">
        <w:rPr>
          <w:lang w:eastAsia="zh-CN"/>
        </w:rPr>
        <w:t>）。</w:t>
      </w:r>
      <w:r w:rsidRPr="008936F0">
        <w:rPr>
          <w:lang w:eastAsia="zh-CN"/>
        </w:rPr>
        <w:t xml:space="preserve">            </w:t>
      </w:r>
    </w:p>
    <w:p w:rsidR="00575F8D" w:rsidRPr="008936F0" w:rsidRDefault="00D71C95" w:rsidP="00774A42">
      <w:pPr>
        <w:spacing w:beforeLines="50" w:afterLines="50" w:line="360" w:lineRule="auto"/>
        <w:ind w:left="150"/>
        <w:rPr>
          <w:lang w:eastAsia="zh-CN"/>
        </w:rPr>
      </w:pPr>
      <w:r w:rsidRPr="008936F0">
        <w:rPr>
          <w:lang w:eastAsia="zh-CN"/>
        </w:rPr>
        <w:t xml:space="preserve">A.1 </w:t>
      </w:r>
      <w:r w:rsidRPr="008936F0">
        <w:rPr>
          <w:lang w:eastAsia="zh-CN"/>
        </w:rPr>
        <w:t>元</w:t>
      </w:r>
      <w:r w:rsidRPr="008936F0">
        <w:rPr>
          <w:lang w:eastAsia="zh-CN"/>
        </w:rPr>
        <w:br/>
        <w:t>B.2</w:t>
      </w:r>
      <w:r w:rsidRPr="008936F0">
        <w:rPr>
          <w:lang w:eastAsia="zh-CN"/>
        </w:rPr>
        <w:t>元</w:t>
      </w:r>
      <w:r w:rsidRPr="008936F0">
        <w:rPr>
          <w:lang w:eastAsia="zh-CN"/>
        </w:rPr>
        <w:br/>
        <w:t xml:space="preserve">C.3 </w:t>
      </w:r>
      <w:r w:rsidRPr="008936F0">
        <w:rPr>
          <w:lang w:eastAsia="zh-CN"/>
        </w:rPr>
        <w:t>元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9.</w:t>
      </w:r>
      <w:r w:rsidRPr="008936F0">
        <w:rPr>
          <w:lang w:eastAsia="zh-CN"/>
        </w:rPr>
        <w:t>笑笑买练习本用去</w:t>
      </w:r>
      <w:r w:rsidRPr="008936F0">
        <w:rPr>
          <w:lang w:eastAsia="zh-CN"/>
        </w:rPr>
        <w:t>7</w:t>
      </w:r>
      <w:r w:rsidRPr="008936F0">
        <w:rPr>
          <w:lang w:eastAsia="zh-CN"/>
        </w:rPr>
        <w:t>角，她付了</w:t>
      </w:r>
      <w:r w:rsidRPr="008936F0">
        <w:rPr>
          <w:lang w:eastAsia="zh-CN"/>
        </w:rPr>
        <w:t>1</w:t>
      </w:r>
      <w:r w:rsidRPr="008936F0">
        <w:rPr>
          <w:lang w:eastAsia="zh-CN"/>
        </w:rPr>
        <w:t>元，应找回</w:t>
      </w:r>
      <w:r w:rsidRPr="008936F0">
        <w:rPr>
          <w:lang w:eastAsia="zh-CN"/>
        </w:rPr>
        <w:t>(    )</w:t>
      </w:r>
      <w:r w:rsidRPr="008936F0">
        <w:rPr>
          <w:lang w:eastAsia="zh-CN"/>
        </w:rPr>
        <w:t>。</w:t>
      </w:r>
      <w:r w:rsidRPr="008936F0">
        <w:rPr>
          <w:lang w:eastAsia="zh-CN"/>
        </w:rPr>
        <w:t xml:space="preserve">            </w:t>
      </w:r>
    </w:p>
    <w:p w:rsidR="00575F8D" w:rsidRPr="008936F0" w:rsidRDefault="00D71C95" w:rsidP="00774A42">
      <w:pPr>
        <w:spacing w:beforeLines="50" w:afterLines="50" w:line="360" w:lineRule="auto"/>
        <w:ind w:left="150"/>
        <w:rPr>
          <w:lang w:eastAsia="zh-CN"/>
        </w:rPr>
      </w:pPr>
      <w:r w:rsidRPr="008936F0">
        <w:rPr>
          <w:lang w:eastAsia="zh-CN"/>
        </w:rPr>
        <w:t>A. 1</w:t>
      </w:r>
      <w:r w:rsidRPr="008936F0">
        <w:rPr>
          <w:lang w:eastAsia="zh-CN"/>
        </w:rPr>
        <w:t>元</w:t>
      </w:r>
      <w:r w:rsidRPr="008936F0">
        <w:rPr>
          <w:lang w:eastAsia="zh-CN"/>
        </w:rPr>
        <w:t>3</w:t>
      </w:r>
      <w:r w:rsidRPr="008936F0">
        <w:rPr>
          <w:lang w:eastAsia="zh-CN"/>
        </w:rPr>
        <w:t>角</w:t>
      </w:r>
      <w:r w:rsidRPr="008936F0">
        <w:rPr>
          <w:lang w:eastAsia="zh-CN"/>
        </w:rPr>
        <w:t>                                         B. 3</w:t>
      </w:r>
      <w:r w:rsidRPr="008936F0">
        <w:rPr>
          <w:lang w:eastAsia="zh-CN"/>
        </w:rPr>
        <w:t>角</w:t>
      </w:r>
      <w:r w:rsidRPr="008936F0">
        <w:rPr>
          <w:lang w:eastAsia="zh-CN"/>
        </w:rPr>
        <w:t>                                         C. 4</w:t>
      </w:r>
      <w:r w:rsidRPr="008936F0">
        <w:rPr>
          <w:lang w:eastAsia="zh-CN"/>
        </w:rPr>
        <w:t>角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b/>
          <w:bCs/>
          <w:sz w:val="24"/>
          <w:szCs w:val="24"/>
          <w:lang w:eastAsia="zh-CN"/>
        </w:rPr>
        <w:lastRenderedPageBreak/>
        <w:t>二、判断题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10.6</w:t>
      </w:r>
      <w:r w:rsidRPr="008936F0">
        <w:rPr>
          <w:lang w:eastAsia="zh-CN"/>
        </w:rPr>
        <w:t>角是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12" o:spid="_x0000_i1036" type="#_x0000_t75" style="width:15.75pt;height:21pt;visibility:visible;mso-wrap-style:square">
            <v:imagedata r:id="rId13" o:title=""/>
          </v:shape>
        </w:pict>
      </w:r>
      <w:r w:rsidRPr="008936F0">
        <w:rPr>
          <w:lang w:eastAsia="zh-CN"/>
        </w:rPr>
        <w:t>元，还可以写成</w:t>
      </w:r>
      <w:r w:rsidRPr="008936F0">
        <w:rPr>
          <w:lang w:eastAsia="zh-CN"/>
        </w:rPr>
        <w:t>0.6</w:t>
      </w:r>
      <w:r w:rsidRPr="008936F0">
        <w:rPr>
          <w:lang w:eastAsia="zh-CN"/>
        </w:rPr>
        <w:t>元。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11.1</w:t>
      </w:r>
      <w:r w:rsidRPr="008936F0">
        <w:rPr>
          <w:lang w:eastAsia="zh-CN"/>
        </w:rPr>
        <w:t>元</w:t>
      </w:r>
      <w:r w:rsidRPr="008936F0">
        <w:rPr>
          <w:lang w:eastAsia="zh-CN"/>
        </w:rPr>
        <w:t>=5</w:t>
      </w:r>
      <w:r w:rsidRPr="008936F0">
        <w:rPr>
          <w:lang w:eastAsia="zh-CN"/>
        </w:rPr>
        <w:t>个</w:t>
      </w:r>
      <w:r w:rsidRPr="008936F0">
        <w:rPr>
          <w:lang w:eastAsia="zh-CN"/>
        </w:rPr>
        <w:t>1</w:t>
      </w:r>
      <w:r w:rsidRPr="008936F0">
        <w:rPr>
          <w:lang w:eastAsia="zh-CN"/>
        </w:rPr>
        <w:t>角</w:t>
      </w:r>
      <w:r w:rsidRPr="008936F0">
        <w:rPr>
          <w:lang w:eastAsia="zh-CN"/>
        </w:rPr>
        <w:t xml:space="preserve"> </w:t>
      </w:r>
      <w:r w:rsidRPr="008936F0">
        <w:rPr>
          <w:lang w:eastAsia="zh-CN"/>
        </w:rPr>
        <w:t>（</w:t>
      </w:r>
      <w:r w:rsidRPr="008936F0">
        <w:rPr>
          <w:lang w:eastAsia="zh-CN"/>
        </w:rPr>
        <w:t xml:space="preserve">   </w:t>
      </w:r>
      <w:r w:rsidRPr="008936F0">
        <w:rPr>
          <w:lang w:eastAsia="zh-CN"/>
        </w:rPr>
        <w:t>）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12.</w:t>
      </w:r>
      <w:r w:rsidRPr="008936F0">
        <w:rPr>
          <w:lang w:eastAsia="zh-CN"/>
        </w:rPr>
        <w:t>判断题．</w:t>
      </w:r>
      <w:r w:rsidRPr="008936F0">
        <w:rPr>
          <w:lang w:eastAsia="zh-CN"/>
        </w:rPr>
        <w:t xml:space="preserve">  </w:t>
      </w:r>
      <w:r w:rsidRPr="008936F0">
        <w:rPr>
          <w:lang w:eastAsia="zh-CN"/>
        </w:rPr>
        <w:br/>
        <w:t>2</w:t>
      </w:r>
      <w:r w:rsidRPr="008936F0">
        <w:rPr>
          <w:lang w:eastAsia="zh-CN"/>
        </w:rPr>
        <w:t>张</w:t>
      </w:r>
      <w:r w:rsidRPr="008936F0">
        <w:rPr>
          <w:lang w:eastAsia="zh-CN"/>
        </w:rPr>
        <w:t>10</w:t>
      </w:r>
      <w:r w:rsidRPr="008936F0">
        <w:rPr>
          <w:lang w:eastAsia="zh-CN"/>
        </w:rPr>
        <w:t>元比</w:t>
      </w:r>
      <w:r w:rsidRPr="008936F0">
        <w:rPr>
          <w:lang w:eastAsia="zh-CN"/>
        </w:rPr>
        <w:t>4</w:t>
      </w:r>
      <w:r w:rsidRPr="008936F0">
        <w:rPr>
          <w:lang w:eastAsia="zh-CN"/>
        </w:rPr>
        <w:t>张</w:t>
      </w:r>
      <w:r w:rsidRPr="008936F0">
        <w:rPr>
          <w:lang w:eastAsia="zh-CN"/>
        </w:rPr>
        <w:t>5</w:t>
      </w:r>
      <w:r w:rsidRPr="008936F0">
        <w:rPr>
          <w:lang w:eastAsia="zh-CN"/>
        </w:rPr>
        <w:t>元多．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13.5</w:t>
      </w:r>
      <w:r w:rsidRPr="008936F0">
        <w:rPr>
          <w:lang w:eastAsia="zh-CN"/>
        </w:rPr>
        <w:t>角</w:t>
      </w:r>
      <w:r w:rsidRPr="008936F0">
        <w:rPr>
          <w:lang w:eastAsia="zh-CN"/>
        </w:rPr>
        <w:t>5</w:t>
      </w:r>
      <w:r w:rsidRPr="008936F0">
        <w:rPr>
          <w:lang w:eastAsia="zh-CN"/>
        </w:rPr>
        <w:t>分＝</w:t>
      </w:r>
      <w:r w:rsidRPr="008936F0">
        <w:rPr>
          <w:lang w:eastAsia="zh-CN"/>
        </w:rPr>
        <w:t>5</w:t>
      </w:r>
      <w:r w:rsidRPr="008936F0">
        <w:rPr>
          <w:lang w:eastAsia="zh-CN"/>
        </w:rPr>
        <w:t>元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14.4</w:t>
      </w:r>
      <w:r w:rsidRPr="008936F0">
        <w:rPr>
          <w:lang w:eastAsia="zh-CN"/>
        </w:rPr>
        <w:t>元</w:t>
      </w:r>
      <w:r w:rsidRPr="008936F0">
        <w:rPr>
          <w:lang w:eastAsia="zh-CN"/>
        </w:rPr>
        <w:t>+3</w:t>
      </w:r>
      <w:r w:rsidRPr="008936F0">
        <w:rPr>
          <w:lang w:eastAsia="zh-CN"/>
        </w:rPr>
        <w:t>角</w:t>
      </w:r>
      <w:r w:rsidRPr="008936F0">
        <w:rPr>
          <w:lang w:eastAsia="zh-CN"/>
        </w:rPr>
        <w:t>=7</w:t>
      </w:r>
      <w:r w:rsidRPr="008936F0">
        <w:rPr>
          <w:lang w:eastAsia="zh-CN"/>
        </w:rPr>
        <w:t>角。（判断对错）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b/>
          <w:bCs/>
          <w:sz w:val="24"/>
          <w:szCs w:val="24"/>
          <w:lang w:eastAsia="zh-CN"/>
        </w:rPr>
        <w:t>三、填空题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15.</w:t>
      </w:r>
      <w:r w:rsidRPr="008936F0">
        <w:rPr>
          <w:lang w:eastAsia="zh-CN"/>
        </w:rPr>
        <w:t>花</w:t>
      </w:r>
      <w:proofErr w:type="gramStart"/>
      <w:r w:rsidRPr="008936F0">
        <w:rPr>
          <w:lang w:eastAsia="zh-CN"/>
        </w:rPr>
        <w:t>花</w:t>
      </w:r>
      <w:proofErr w:type="gramEnd"/>
      <w:r w:rsidRPr="008936F0">
        <w:rPr>
          <w:lang w:eastAsia="zh-CN"/>
        </w:rPr>
        <w:t>有</w:t>
      </w:r>
      <w:r w:rsidRPr="008936F0">
        <w:rPr>
          <w:lang w:eastAsia="zh-CN"/>
        </w:rPr>
        <w:t>8</w:t>
      </w:r>
      <w:r w:rsidRPr="008936F0">
        <w:rPr>
          <w:lang w:eastAsia="zh-CN"/>
        </w:rPr>
        <w:t>元钱．花</w:t>
      </w:r>
      <w:proofErr w:type="gramStart"/>
      <w:r w:rsidRPr="008936F0">
        <w:rPr>
          <w:lang w:eastAsia="zh-CN"/>
        </w:rPr>
        <w:t>花</w:t>
      </w:r>
      <w:proofErr w:type="gramEnd"/>
      <w:r w:rsidRPr="008936F0">
        <w:rPr>
          <w:lang w:eastAsia="zh-CN"/>
        </w:rPr>
        <w:t>买了一支钢笔和一个图画本．花</w:t>
      </w:r>
      <w:proofErr w:type="gramStart"/>
      <w:r w:rsidRPr="008936F0">
        <w:rPr>
          <w:lang w:eastAsia="zh-CN"/>
        </w:rPr>
        <w:t>花</w:t>
      </w:r>
      <w:proofErr w:type="gramEnd"/>
      <w:r w:rsidRPr="008936F0">
        <w:rPr>
          <w:lang w:eastAsia="zh-CN"/>
        </w:rPr>
        <w:t>还剩下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元．</w:t>
      </w:r>
      <w:r w:rsidRPr="008936F0">
        <w:rPr>
          <w:lang w:eastAsia="zh-CN"/>
        </w:rPr>
        <w:br/>
      </w:r>
      <w:r w:rsidR="00774A42">
        <w:rPr>
          <w:noProof/>
          <w:lang w:eastAsia="zh-CN"/>
        </w:rPr>
        <w:pict>
          <v:shape id="图片 13" o:spid="_x0000_i1037" type="#_x0000_t75" style="width:171.75pt;height:88.5pt;visibility:visible;mso-wrap-style:square">
            <v:imagedata r:id="rId14" o:title=""/>
          </v:shape>
        </w:pict>
      </w:r>
    </w:p>
    <w:p w:rsidR="008936F0" w:rsidRPr="008936F0" w:rsidRDefault="00D71C95" w:rsidP="00774A42">
      <w:pPr>
        <w:spacing w:beforeLines="50" w:afterLines="50" w:line="360" w:lineRule="auto"/>
        <w:rPr>
          <w:noProof/>
          <w:lang w:eastAsia="zh-CN"/>
        </w:rPr>
      </w:pPr>
      <w:r w:rsidRPr="008936F0">
        <w:rPr>
          <w:lang w:eastAsia="zh-CN"/>
        </w:rPr>
        <w:t>16.</w:t>
      </w:r>
      <w:r w:rsidRPr="008936F0">
        <w:rPr>
          <w:lang w:eastAsia="zh-CN"/>
        </w:rPr>
        <w:t>换人民币．</w:t>
      </w:r>
      <w:r w:rsidRPr="008936F0">
        <w:rPr>
          <w:lang w:eastAsia="zh-CN"/>
        </w:rPr>
        <w:t xml:space="preserve">  </w:t>
      </w:r>
    </w:p>
    <w:p w:rsidR="00575F8D" w:rsidRPr="008936F0" w:rsidRDefault="00774A42" w:rsidP="00774A42">
      <w:pPr>
        <w:spacing w:beforeLines="50" w:afterLines="50" w:line="360" w:lineRule="auto"/>
        <w:rPr>
          <w:lang w:eastAsia="zh-CN"/>
        </w:rPr>
      </w:pPr>
      <w:r>
        <w:rPr>
          <w:noProof/>
          <w:lang w:eastAsia="zh-CN"/>
        </w:rPr>
        <w:pict>
          <v:shape id="图片 14" o:spid="_x0000_i1038" type="#_x0000_t75" style="width:297.75pt;height:129pt;visibility:visible;mso-wrap-style:square">
            <v:imagedata r:id="rId15" o:title=""/>
          </v:shape>
        </w:pict>
      </w:r>
      <w:r w:rsidR="00D71C95" w:rsidRPr="008936F0">
        <w:rPr>
          <w:lang w:eastAsia="zh-CN"/>
        </w:rPr>
        <w:t xml:space="preserve">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lastRenderedPageBreak/>
        <w:t>17.</w:t>
      </w:r>
      <w:r w:rsidRPr="008936F0">
        <w:rPr>
          <w:lang w:eastAsia="zh-CN"/>
        </w:rPr>
        <w:t>填表．</w:t>
      </w:r>
      <w:r w:rsidRPr="008936F0">
        <w:rPr>
          <w:lang w:eastAsia="zh-CN"/>
        </w:rPr>
        <w:t xml:space="preserve">  </w:t>
      </w:r>
      <w:r w:rsidRPr="008936F0">
        <w:rPr>
          <w:lang w:eastAsia="zh-CN"/>
        </w:rPr>
        <w:br/>
      </w:r>
      <w:r w:rsidR="00774A42">
        <w:rPr>
          <w:noProof/>
          <w:lang w:eastAsia="zh-CN"/>
        </w:rPr>
        <w:pict>
          <v:shape id="图片 15" o:spid="_x0000_i1039" type="#_x0000_t75" style="width:318pt;height:220.5pt;visibility:visible;mso-wrap-style:square">
            <v:imagedata r:id="rId16" o:title=""/>
          </v:shape>
        </w:pict>
      </w:r>
      <w:r w:rsidRPr="008936F0">
        <w:rPr>
          <w:lang w:eastAsia="zh-CN"/>
        </w:rPr>
        <w:t xml:space="preserve">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18.</w:t>
      </w:r>
      <w:r w:rsidRPr="008936F0">
        <w:rPr>
          <w:lang w:eastAsia="zh-CN"/>
        </w:rPr>
        <w:t>填空．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（</w:t>
      </w:r>
      <w:r w:rsidRPr="008936F0">
        <w:rPr>
          <w:lang w:eastAsia="zh-CN"/>
        </w:rPr>
        <w:t>1</w:t>
      </w:r>
      <w:r w:rsidRPr="008936F0">
        <w:rPr>
          <w:lang w:eastAsia="zh-CN"/>
        </w:rPr>
        <w:t>）</w:t>
      </w:r>
      <w:r w:rsidRPr="008936F0">
        <w:rPr>
          <w:lang w:eastAsia="zh-CN"/>
        </w:rPr>
        <w:t>1</w:t>
      </w:r>
      <w:r w:rsidRPr="008936F0">
        <w:rPr>
          <w:lang w:eastAsia="zh-CN"/>
        </w:rPr>
        <w:t>张</w:t>
      </w:r>
      <w:r w:rsidRPr="008936F0">
        <w:rPr>
          <w:lang w:eastAsia="zh-CN"/>
        </w:rPr>
        <w:t>10</w:t>
      </w:r>
      <w:r w:rsidRPr="008936F0">
        <w:rPr>
          <w:lang w:eastAsia="zh-CN"/>
        </w:rPr>
        <w:t>元可以换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张</w:t>
      </w:r>
      <w:r w:rsidRPr="008936F0">
        <w:rPr>
          <w:lang w:eastAsia="zh-CN"/>
        </w:rPr>
        <w:t>2</w:t>
      </w:r>
      <w:r w:rsidRPr="008936F0">
        <w:rPr>
          <w:lang w:eastAsia="zh-CN"/>
        </w:rPr>
        <w:t>元；也可以换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张</w:t>
      </w:r>
      <w:r w:rsidRPr="008936F0">
        <w:rPr>
          <w:lang w:eastAsia="zh-CN"/>
        </w:rPr>
        <w:t>5</w:t>
      </w:r>
      <w:r w:rsidRPr="008936F0">
        <w:rPr>
          <w:lang w:eastAsia="zh-CN"/>
        </w:rPr>
        <w:t>元．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（</w:t>
      </w:r>
      <w:r w:rsidRPr="008936F0">
        <w:rPr>
          <w:lang w:eastAsia="zh-CN"/>
        </w:rPr>
        <w:t>2</w:t>
      </w:r>
      <w:r w:rsidRPr="008936F0">
        <w:rPr>
          <w:lang w:eastAsia="zh-CN"/>
        </w:rPr>
        <w:t>）</w:t>
      </w:r>
      <w:r w:rsidRPr="008936F0">
        <w:rPr>
          <w:lang w:eastAsia="zh-CN"/>
        </w:rPr>
        <w:t>1</w:t>
      </w:r>
      <w:r w:rsidRPr="008936F0">
        <w:rPr>
          <w:lang w:eastAsia="zh-CN"/>
        </w:rPr>
        <w:t>张</w:t>
      </w:r>
      <w:r w:rsidRPr="008936F0">
        <w:rPr>
          <w:lang w:eastAsia="zh-CN"/>
        </w:rPr>
        <w:t>2</w:t>
      </w:r>
      <w:r w:rsidRPr="008936F0">
        <w:rPr>
          <w:lang w:eastAsia="zh-CN"/>
        </w:rPr>
        <w:t>元可以换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张</w:t>
      </w:r>
      <w:r w:rsidRPr="008936F0">
        <w:rPr>
          <w:lang w:eastAsia="zh-CN"/>
        </w:rPr>
        <w:t>5</w:t>
      </w:r>
      <w:r w:rsidRPr="008936F0">
        <w:rPr>
          <w:lang w:eastAsia="zh-CN"/>
        </w:rPr>
        <w:t>角．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19.</w:t>
      </w:r>
      <w:r w:rsidRPr="008936F0">
        <w:rPr>
          <w:lang w:eastAsia="zh-CN"/>
        </w:rPr>
        <w:t>换一换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（</w:t>
      </w:r>
      <w:r w:rsidRPr="008936F0">
        <w:rPr>
          <w:lang w:eastAsia="zh-CN"/>
        </w:rPr>
        <w:t>1</w:t>
      </w:r>
      <w:r w:rsidRPr="008936F0">
        <w:rPr>
          <w:lang w:eastAsia="zh-CN"/>
        </w:rPr>
        <w:t>）</w:t>
      </w:r>
      <w:r w:rsidRPr="008936F0">
        <w:rPr>
          <w:lang w:eastAsia="zh-CN"/>
        </w:rPr>
        <w:t>1</w:t>
      </w:r>
      <w:r w:rsidRPr="008936F0">
        <w:rPr>
          <w:lang w:eastAsia="zh-CN"/>
        </w:rPr>
        <w:t>张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16" o:spid="_x0000_i1040" type="#_x0000_t75" style="width:39.75pt;height:21pt;visibility:visible;mso-wrap-style:square">
            <v:imagedata r:id="rId17" o:title=""/>
          </v:shape>
        </w:pict>
      </w:r>
      <w:r w:rsidRPr="008936F0">
        <w:rPr>
          <w:lang w:eastAsia="zh-CN"/>
        </w:rPr>
        <w:t>可以换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张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17" o:spid="_x0000_i1041" type="#_x0000_t75" style="width:37.5pt;height:18pt;visibility:visible;mso-wrap-style:square">
            <v:imagedata r:id="rId18" o:title=""/>
          </v:shape>
        </w:pict>
      </w:r>
      <w:r w:rsidRPr="008936F0">
        <w:rPr>
          <w:lang w:eastAsia="zh-CN"/>
        </w:rPr>
        <w:t>。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（</w:t>
      </w:r>
      <w:r w:rsidRPr="008936F0">
        <w:rPr>
          <w:lang w:eastAsia="zh-CN"/>
        </w:rPr>
        <w:t>2</w:t>
      </w:r>
      <w:r w:rsidRPr="008936F0">
        <w:rPr>
          <w:lang w:eastAsia="zh-CN"/>
        </w:rPr>
        <w:t>）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张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18" o:spid="_x0000_i1042" type="#_x0000_t75" style="width:37.5pt;height:18pt;visibility:visible;mso-wrap-style:square">
            <v:imagedata r:id="rId18" o:title=""/>
          </v:shape>
        </w:pict>
      </w:r>
      <w:r w:rsidRPr="008936F0">
        <w:rPr>
          <w:lang w:eastAsia="zh-CN"/>
        </w:rPr>
        <w:t>可以换</w:t>
      </w:r>
      <w:r w:rsidRPr="008936F0">
        <w:rPr>
          <w:lang w:eastAsia="zh-CN"/>
        </w:rPr>
        <w:t>1</w:t>
      </w:r>
      <w:r w:rsidRPr="008936F0">
        <w:rPr>
          <w:lang w:eastAsia="zh-CN"/>
        </w:rPr>
        <w:t>张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19" o:spid="_x0000_i1043" type="#_x0000_t75" style="width:42pt;height:21.75pt;visibility:visible;mso-wrap-style:square">
            <v:imagedata r:id="rId19" o:title=""/>
          </v:shape>
        </w:pict>
      </w:r>
      <w:r w:rsidRPr="008936F0">
        <w:rPr>
          <w:lang w:eastAsia="zh-CN"/>
        </w:rPr>
        <w:t>。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（</w:t>
      </w:r>
      <w:r w:rsidRPr="008936F0">
        <w:rPr>
          <w:lang w:eastAsia="zh-CN"/>
        </w:rPr>
        <w:t>3</w:t>
      </w:r>
      <w:r w:rsidRPr="008936F0">
        <w:rPr>
          <w:lang w:eastAsia="zh-CN"/>
        </w:rPr>
        <w:t>）</w:t>
      </w:r>
      <w:r w:rsidRPr="008936F0">
        <w:rPr>
          <w:lang w:eastAsia="zh-CN"/>
        </w:rPr>
        <w:t>1</w:t>
      </w:r>
      <w:r w:rsidRPr="008936F0">
        <w:rPr>
          <w:lang w:eastAsia="zh-CN"/>
        </w:rPr>
        <w:t>张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20" o:spid="_x0000_i1044" type="#_x0000_t75" style="width:42.75pt;height:22.5pt;visibility:visible;mso-wrap-style:square">
            <v:imagedata r:id="rId20" o:title=""/>
          </v:shape>
        </w:pict>
      </w:r>
      <w:r w:rsidRPr="008936F0">
        <w:rPr>
          <w:lang w:eastAsia="zh-CN"/>
        </w:rPr>
        <w:t>可以换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张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21" o:spid="_x0000_i1045" type="#_x0000_t75" style="width:39.75pt;height:19.5pt;visibility:visible;mso-wrap-style:square">
            <v:imagedata r:id="rId21" o:title=""/>
          </v:shape>
        </w:pict>
      </w:r>
      <w:r w:rsidRPr="008936F0">
        <w:rPr>
          <w:lang w:eastAsia="zh-CN"/>
        </w:rPr>
        <w:t>，还可以换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张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22" o:spid="_x0000_i1046" type="#_x0000_t75" style="width:46.5pt;height:24pt;visibility:visible;mso-wrap-style:square">
            <v:imagedata r:id="rId22" o:title=""/>
          </v:shape>
        </w:pict>
      </w:r>
      <w:r w:rsidRPr="008936F0">
        <w:rPr>
          <w:lang w:eastAsia="zh-CN"/>
        </w:rPr>
        <w:t>或</w:t>
      </w:r>
      <w:r w:rsidRPr="008936F0">
        <w:rPr>
          <w:lang w:eastAsia="zh-CN"/>
        </w:rPr>
        <w:t xml:space="preserve">________  </w:t>
      </w:r>
      <w:r w:rsidRPr="008936F0">
        <w:rPr>
          <w:lang w:eastAsia="zh-CN"/>
        </w:rPr>
        <w:t>张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23" o:spid="_x0000_i1047" type="#_x0000_t75" style="width:42pt;height:22.5pt;visibility:visible;mso-wrap-style:square">
            <v:imagedata r:id="rId23" o:title=""/>
          </v:shape>
        </w:pict>
      </w:r>
      <w:r w:rsidRPr="008936F0">
        <w:rPr>
          <w:lang w:eastAsia="zh-CN"/>
        </w:rPr>
        <w:t>。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（</w:t>
      </w:r>
      <w:r w:rsidRPr="008936F0">
        <w:rPr>
          <w:lang w:eastAsia="zh-CN"/>
        </w:rPr>
        <w:t>4</w:t>
      </w:r>
      <w:r w:rsidRPr="008936F0">
        <w:rPr>
          <w:lang w:eastAsia="zh-CN"/>
        </w:rPr>
        <w:t>）</w:t>
      </w:r>
      <w:r w:rsidRPr="008936F0">
        <w:rPr>
          <w:lang w:eastAsia="zh-CN"/>
        </w:rPr>
        <w:t>1</w:t>
      </w:r>
      <w:r w:rsidRPr="008936F0">
        <w:rPr>
          <w:lang w:eastAsia="zh-CN"/>
        </w:rPr>
        <w:t>张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24" o:spid="_x0000_i1048" type="#_x0000_t75" style="width:46.5pt;height:24pt;visibility:visible;mso-wrap-style:square">
            <v:imagedata r:id="rId22" o:title=""/>
          </v:shape>
        </w:pict>
      </w:r>
      <w:r w:rsidRPr="008936F0">
        <w:rPr>
          <w:lang w:eastAsia="zh-CN"/>
        </w:rPr>
        <w:t>可以换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张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25" o:spid="_x0000_i1049" type="#_x0000_t75" style="width:42pt;height:22.5pt;visibility:visible;mso-wrap-style:square">
            <v:imagedata r:id="rId23" o:title=""/>
          </v:shape>
        </w:pict>
      </w:r>
      <w:r w:rsidRPr="008936F0">
        <w:rPr>
          <w:lang w:eastAsia="zh-CN"/>
        </w:rPr>
        <w:t>和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张</w:t>
      </w:r>
      <w:r w:rsidRPr="008936F0">
        <w:rPr>
          <w:lang w:eastAsia="zh-CN"/>
        </w:rPr>
        <w:t xml:space="preserve"> </w:t>
      </w:r>
      <w:r w:rsidR="00774A42">
        <w:rPr>
          <w:noProof/>
          <w:lang w:eastAsia="zh-CN"/>
        </w:rPr>
        <w:pict>
          <v:shape id="图片 26" o:spid="_x0000_i1050" type="#_x0000_t75" style="width:39.75pt;height:19.5pt;visibility:visible;mso-wrap-style:square">
            <v:imagedata r:id="rId21" o:title=""/>
          </v:shape>
        </w:pict>
      </w:r>
      <w:r w:rsidRPr="008936F0">
        <w:rPr>
          <w:lang w:eastAsia="zh-CN"/>
        </w:rPr>
        <w:t>。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20.</w:t>
      </w:r>
      <w:r w:rsidRPr="008936F0">
        <w:t>填空</w:t>
      </w:r>
      <w:r w:rsidRPr="008936F0">
        <w:br/>
      </w:r>
      <w:r w:rsidR="00774A42">
        <w:rPr>
          <w:noProof/>
          <w:lang w:eastAsia="zh-CN"/>
        </w:rPr>
        <w:pict>
          <v:shape id="图片 27" o:spid="_x0000_i1051" type="#_x0000_t75" style="width:288.75pt;height:91.5pt;visibility:visible;mso-wrap-style:square">
            <v:imagedata r:id="rId24" o:title=""/>
          </v:shape>
        </w:pict>
      </w:r>
      <w:r w:rsidRPr="008936F0">
        <w:br/>
      </w:r>
      <w:proofErr w:type="spellStart"/>
      <w:r w:rsidRPr="008936F0">
        <w:t>一共</w:t>
      </w:r>
      <w:r w:rsidRPr="008936F0">
        <w:t>________</w:t>
      </w:r>
      <w:r w:rsidRPr="008936F0">
        <w:t>元</w:t>
      </w:r>
      <w:proofErr w:type="spellEnd"/>
      <w:r w:rsidRPr="008936F0">
        <w:t xml:space="preserve">  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lastRenderedPageBreak/>
        <w:t>21.6</w:t>
      </w:r>
      <w:r w:rsidRPr="008936F0">
        <w:t>元＝</w:t>
      </w:r>
      <w:r w:rsidRPr="008936F0">
        <w:t>________</w:t>
      </w:r>
      <w:r w:rsidRPr="008936F0">
        <w:t>角</w:t>
      </w:r>
      <w:r w:rsidRPr="008936F0">
        <w:t xml:space="preserve"> 15</w:t>
      </w:r>
      <w:r w:rsidRPr="008936F0">
        <w:t>角＝</w:t>
      </w:r>
      <w:r w:rsidRPr="008936F0">
        <w:t>________</w:t>
      </w:r>
      <w:r w:rsidRPr="008936F0">
        <w:t>元</w:t>
      </w:r>
      <w:r w:rsidRPr="008936F0">
        <w:t>________</w:t>
      </w:r>
      <w:proofErr w:type="gramStart"/>
      <w:r w:rsidRPr="008936F0">
        <w:t>角</w:t>
      </w:r>
      <w:r w:rsidRPr="008936F0">
        <w:t xml:space="preserve">  </w:t>
      </w:r>
      <w:proofErr w:type="gramEnd"/>
      <w:r w:rsidRPr="008936F0">
        <w:br/>
        <w:t>40</w:t>
      </w:r>
      <w:r w:rsidRPr="008936F0">
        <w:t>角＝</w:t>
      </w:r>
      <w:r w:rsidRPr="008936F0">
        <w:t>________</w:t>
      </w:r>
      <w:r w:rsidRPr="008936F0">
        <w:t>元</w:t>
      </w:r>
      <w:r w:rsidRPr="008936F0">
        <w:t xml:space="preserve"> 1</w:t>
      </w:r>
      <w:r w:rsidRPr="008936F0">
        <w:t>元</w:t>
      </w:r>
      <w:r w:rsidRPr="008936F0">
        <w:t>3</w:t>
      </w:r>
      <w:r w:rsidRPr="008936F0">
        <w:t>角＝</w:t>
      </w:r>
      <w:r w:rsidRPr="008936F0">
        <w:t>________</w:t>
      </w:r>
      <w:r w:rsidRPr="008936F0">
        <w:t>角</w:t>
      </w:r>
      <w:r w:rsidRPr="008936F0"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22.</w:t>
      </w:r>
      <w:r w:rsidRPr="008936F0">
        <w:rPr>
          <w:lang w:eastAsia="zh-CN"/>
        </w:rPr>
        <w:t>填一填．</w:t>
      </w:r>
      <w:r w:rsidRPr="008936F0">
        <w:rPr>
          <w:lang w:eastAsia="zh-CN"/>
        </w:rPr>
        <w:t xml:space="preserve">  </w:t>
      </w:r>
      <w:r w:rsidRPr="008936F0">
        <w:rPr>
          <w:lang w:eastAsia="zh-CN"/>
        </w:rPr>
        <w:br/>
      </w:r>
      <w:r w:rsidR="00774A42">
        <w:rPr>
          <w:noProof/>
          <w:lang w:eastAsia="zh-CN"/>
        </w:rPr>
        <w:pict>
          <v:shape id="图片 28" o:spid="_x0000_i1052" type="#_x0000_t75" style="width:212.25pt;height:43.5pt;visibility:visible;mso-wrap-style:square">
            <v:imagedata r:id="rId25" o:title=""/>
          </v:shape>
        </w:pic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角．</w:t>
      </w:r>
      <w:r w:rsidRPr="008936F0">
        <w:rPr>
          <w:lang w:eastAsia="zh-CN"/>
        </w:rPr>
        <w:br/>
      </w:r>
      <w:r w:rsidR="00774A42">
        <w:rPr>
          <w:noProof/>
          <w:lang w:eastAsia="zh-CN"/>
        </w:rPr>
        <w:pict>
          <v:shape id="图片 29" o:spid="_x0000_i1053" type="#_x0000_t75" style="width:179.25pt;height:39.75pt;visibility:visible;mso-wrap-style:square">
            <v:imagedata r:id="rId26" o:title=""/>
          </v:shape>
        </w:pic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角．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23.2</w:t>
      </w:r>
      <w:r w:rsidRPr="008936F0">
        <w:rPr>
          <w:lang w:eastAsia="zh-CN"/>
        </w:rPr>
        <w:t>元钱用掉</w:t>
      </w:r>
      <w:r w:rsidRPr="008936F0">
        <w:rPr>
          <w:lang w:eastAsia="zh-CN"/>
        </w:rPr>
        <w:t>1</w:t>
      </w:r>
      <w:r w:rsidRPr="008936F0">
        <w:rPr>
          <w:lang w:eastAsia="zh-CN"/>
        </w:rPr>
        <w:t>元</w:t>
      </w:r>
      <w:r w:rsidRPr="008936F0">
        <w:rPr>
          <w:lang w:eastAsia="zh-CN"/>
        </w:rPr>
        <w:t>1</w:t>
      </w:r>
      <w:r w:rsidRPr="008936F0">
        <w:rPr>
          <w:lang w:eastAsia="zh-CN"/>
        </w:rPr>
        <w:t>角还剩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角。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24.</w:t>
      </w:r>
      <w:r w:rsidRPr="008936F0">
        <w:rPr>
          <w:lang w:eastAsia="zh-CN"/>
        </w:rPr>
        <w:t>一张</w:t>
      </w:r>
      <w:r w:rsidRPr="008936F0">
        <w:rPr>
          <w:lang w:eastAsia="zh-CN"/>
        </w:rPr>
        <w:t>100</w:t>
      </w:r>
      <w:r w:rsidRPr="008936F0">
        <w:rPr>
          <w:lang w:eastAsia="zh-CN"/>
        </w:rPr>
        <w:t>元的人民币，可以换成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张</w:t>
      </w:r>
      <w:r w:rsidRPr="008936F0">
        <w:rPr>
          <w:lang w:eastAsia="zh-CN"/>
        </w:rPr>
        <w:t>50</w:t>
      </w:r>
      <w:r w:rsidRPr="008936F0">
        <w:rPr>
          <w:lang w:eastAsia="zh-CN"/>
        </w:rPr>
        <w:t>元，或者还能换成</w:t>
      </w:r>
      <w:r w:rsidRPr="008936F0">
        <w:rPr>
          <w:lang w:eastAsia="zh-CN"/>
        </w:rPr>
        <w:t>________</w:t>
      </w:r>
      <w:r w:rsidRPr="008936F0">
        <w:rPr>
          <w:lang w:eastAsia="zh-CN"/>
        </w:rPr>
        <w:t>张</w:t>
      </w:r>
      <w:r w:rsidRPr="008936F0">
        <w:rPr>
          <w:lang w:eastAsia="zh-CN"/>
        </w:rPr>
        <w:t>10</w:t>
      </w:r>
      <w:r w:rsidRPr="008936F0">
        <w:rPr>
          <w:lang w:eastAsia="zh-CN"/>
        </w:rPr>
        <w:t>元的。</w:t>
      </w:r>
      <w:r w:rsidRPr="008936F0">
        <w:rPr>
          <w:lang w:eastAsia="zh-CN"/>
        </w:rPr>
        <w:t xml:space="preserve">  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25.</w:t>
      </w:r>
      <w:r w:rsidRPr="008936F0">
        <w:t>填空．</w:t>
      </w:r>
      <w:r w:rsidRPr="008936F0">
        <w:t xml:space="preserve">  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（</w:t>
      </w:r>
      <w:r w:rsidRPr="008936F0">
        <w:t>1</w:t>
      </w:r>
      <w:r w:rsidRPr="008936F0">
        <w:t>）</w:t>
      </w:r>
      <w:r w:rsidRPr="008936F0">
        <w:t>4</w:t>
      </w:r>
      <w:r w:rsidRPr="008936F0">
        <w:t>元</w:t>
      </w:r>
      <w:r w:rsidRPr="008936F0">
        <w:t>=________</w:t>
      </w:r>
      <w:r w:rsidRPr="008936F0">
        <w:t>角</w:t>
      </w:r>
      <w:r w:rsidRPr="008936F0">
        <w:t xml:space="preserve">  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（</w:t>
      </w:r>
      <w:r w:rsidRPr="008936F0">
        <w:t>2</w:t>
      </w:r>
      <w:r w:rsidRPr="008936F0">
        <w:t>）</w:t>
      </w:r>
      <w:r w:rsidRPr="008936F0">
        <w:t>30</w:t>
      </w:r>
      <w:r w:rsidRPr="008936F0">
        <w:t>分</w:t>
      </w:r>
      <w:r w:rsidRPr="008936F0">
        <w:t>=________</w:t>
      </w:r>
      <w:r w:rsidRPr="008936F0">
        <w:t>角</w:t>
      </w:r>
      <w:r w:rsidRPr="008936F0">
        <w:t xml:space="preserve">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b/>
          <w:bCs/>
          <w:sz w:val="24"/>
          <w:szCs w:val="24"/>
          <w:lang w:eastAsia="zh-CN"/>
        </w:rPr>
        <w:t>四、解答题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26.</w:t>
      </w:r>
      <w:r w:rsidRPr="008936F0">
        <w:rPr>
          <w:lang w:eastAsia="zh-CN"/>
        </w:rPr>
        <w:t>买这些水果，钱够了吗？</w:t>
      </w:r>
      <w:r w:rsidRPr="008936F0">
        <w:rPr>
          <w:lang w:eastAsia="zh-CN"/>
        </w:rPr>
        <w:t xml:space="preserve">  </w:t>
      </w:r>
      <w:r w:rsidRPr="008936F0">
        <w:rPr>
          <w:lang w:eastAsia="zh-CN"/>
        </w:rPr>
        <w:br/>
        <w:t xml:space="preserve">  </w:t>
      </w:r>
      <w:bookmarkStart w:id="0" w:name="_GoBack"/>
      <w:bookmarkEnd w:id="0"/>
      <w:r w:rsidR="00774A42">
        <w:rPr>
          <w:noProof/>
          <w:lang w:eastAsia="zh-CN"/>
        </w:rPr>
        <w:pict>
          <v:shape id="图片 30" o:spid="_x0000_i1054" type="#_x0000_t75" style="width:319.5pt;height:267.75pt;visibility:visible;mso-wrap-style:square">
            <v:imagedata r:id="rId27" o:title=""/>
          </v:shape>
        </w:pic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lastRenderedPageBreak/>
        <w:t>27.</w:t>
      </w:r>
      <w:r w:rsidRPr="008936F0">
        <w:rPr>
          <w:lang w:eastAsia="zh-CN"/>
        </w:rPr>
        <w:t>连一连．</w:t>
      </w:r>
      <w:r w:rsidRPr="008936F0">
        <w:rPr>
          <w:lang w:eastAsia="zh-CN"/>
        </w:rPr>
        <w:t xml:space="preserve">  </w:t>
      </w:r>
      <w:r w:rsidRPr="008936F0">
        <w:rPr>
          <w:lang w:eastAsia="zh-CN"/>
        </w:rPr>
        <w:br/>
      </w:r>
      <w:r w:rsidR="00774A42">
        <w:rPr>
          <w:noProof/>
          <w:lang w:eastAsia="zh-CN"/>
        </w:rPr>
        <w:pict>
          <v:shape id="图片 31" o:spid="_x0000_i1055" type="#_x0000_t75" style="width:308.25pt;height:121.5pt;visibility:visible;mso-wrap-style:square">
            <v:imagedata r:id="rId28" o:title=""/>
          </v:shape>
        </w:pic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28.</w:t>
      </w:r>
      <w:r w:rsidRPr="008936F0">
        <w:rPr>
          <w:lang w:eastAsia="zh-CN"/>
        </w:rPr>
        <w:t>看</w:t>
      </w:r>
      <w:proofErr w:type="gramStart"/>
      <w:r w:rsidRPr="008936F0">
        <w:rPr>
          <w:lang w:eastAsia="zh-CN"/>
        </w:rPr>
        <w:t>图列</w:t>
      </w:r>
      <w:proofErr w:type="gramEnd"/>
      <w:r w:rsidRPr="008936F0">
        <w:rPr>
          <w:lang w:eastAsia="zh-CN"/>
        </w:rPr>
        <w:t>式。</w:t>
      </w:r>
      <w:r w:rsidRPr="008936F0">
        <w:rPr>
          <w:lang w:eastAsia="zh-CN"/>
        </w:rPr>
        <w:br/>
      </w:r>
      <w:r w:rsidR="00774A42">
        <w:rPr>
          <w:noProof/>
          <w:lang w:eastAsia="zh-CN"/>
        </w:rPr>
        <w:pict>
          <v:shape id="图片 32" o:spid="_x0000_i1056" type="#_x0000_t75" style="width:138pt;height:116.25pt;visibility:visible;mso-wrap-style:square">
            <v:imagedata r:id="rId29" o:title=""/>
          </v:shape>
        </w:pic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b/>
          <w:bCs/>
          <w:sz w:val="24"/>
          <w:szCs w:val="24"/>
          <w:lang w:eastAsia="zh-CN"/>
        </w:rPr>
        <w:t>五、应用题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29.</w:t>
      </w:r>
      <w:r w:rsidRPr="008936F0">
        <w:rPr>
          <w:lang w:eastAsia="zh-CN"/>
        </w:rPr>
        <w:t>小明和小兰到书店去买同一本书，可是一看定价，</w:t>
      </w:r>
      <w:proofErr w:type="gramStart"/>
      <w:r w:rsidRPr="008936F0">
        <w:rPr>
          <w:lang w:eastAsia="zh-CN"/>
        </w:rPr>
        <w:t>小明缺</w:t>
      </w:r>
      <w:r w:rsidRPr="008936F0">
        <w:rPr>
          <w:lang w:eastAsia="zh-CN"/>
        </w:rPr>
        <w:t>6</w:t>
      </w:r>
      <w:r w:rsidRPr="008936F0">
        <w:rPr>
          <w:lang w:eastAsia="zh-CN"/>
        </w:rPr>
        <w:t>元</w:t>
      </w:r>
      <w:proofErr w:type="gramEnd"/>
      <w:r w:rsidRPr="008936F0">
        <w:rPr>
          <w:lang w:eastAsia="zh-CN"/>
        </w:rPr>
        <w:t>5</w:t>
      </w:r>
      <w:r w:rsidRPr="008936F0">
        <w:rPr>
          <w:lang w:eastAsia="zh-CN"/>
        </w:rPr>
        <w:t>角，小兰缺</w:t>
      </w:r>
      <w:r w:rsidRPr="008936F0">
        <w:rPr>
          <w:lang w:eastAsia="zh-CN"/>
        </w:rPr>
        <w:t>8</w:t>
      </w:r>
      <w:r w:rsidRPr="008936F0">
        <w:rPr>
          <w:lang w:eastAsia="zh-CN"/>
        </w:rPr>
        <w:t>元</w:t>
      </w:r>
      <w:r w:rsidRPr="008936F0">
        <w:rPr>
          <w:lang w:eastAsia="zh-CN"/>
        </w:rPr>
        <w:t>2</w:t>
      </w:r>
      <w:r w:rsidRPr="008936F0">
        <w:rPr>
          <w:lang w:eastAsia="zh-CN"/>
        </w:rPr>
        <w:t>角。他俩把钱凑在一起，正好能买一本书。这本书的价钱是多少元</w:t>
      </w:r>
      <w:r w:rsidRPr="008936F0">
        <w:rPr>
          <w:lang w:eastAsia="zh-CN"/>
        </w:rPr>
        <w:t xml:space="preserve">?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30.</w:t>
      </w:r>
      <w:r w:rsidRPr="008936F0">
        <w:rPr>
          <w:lang w:eastAsia="zh-CN"/>
        </w:rPr>
        <w:t>妞妞到文具店买了一个文具盒，用去她所带钱的一半；买了一盒彩笔，用去剩下钱的一半，最后还剩</w:t>
      </w:r>
      <w:r w:rsidRPr="008936F0">
        <w:rPr>
          <w:lang w:eastAsia="zh-CN"/>
        </w:rPr>
        <w:t>4</w:t>
      </w:r>
      <w:r w:rsidRPr="008936F0">
        <w:rPr>
          <w:lang w:eastAsia="zh-CN"/>
        </w:rPr>
        <w:t>元。</w:t>
      </w:r>
      <w:proofErr w:type="gramStart"/>
      <w:r w:rsidRPr="008936F0">
        <w:rPr>
          <w:lang w:eastAsia="zh-CN"/>
        </w:rPr>
        <w:t>妞姐一共带</w:t>
      </w:r>
      <w:proofErr w:type="gramEnd"/>
      <w:r w:rsidRPr="008936F0">
        <w:rPr>
          <w:lang w:eastAsia="zh-CN"/>
        </w:rPr>
        <w:t>了多少元</w:t>
      </w:r>
      <w:r w:rsidRPr="008936F0">
        <w:rPr>
          <w:lang w:eastAsia="zh-CN"/>
        </w:rPr>
        <w:t xml:space="preserve">?  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br w:type="page"/>
      </w:r>
      <w:r w:rsidRPr="008936F0">
        <w:rPr>
          <w:b/>
          <w:bCs/>
          <w:sz w:val="28"/>
          <w:szCs w:val="28"/>
          <w:lang w:eastAsia="zh-CN"/>
        </w:rPr>
        <w:lastRenderedPageBreak/>
        <w:t>答案解析部分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一、单选题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1.</w:t>
      </w:r>
      <w:r w:rsidRPr="008936F0">
        <w:rPr>
          <w:lang w:eastAsia="zh-CN"/>
        </w:rPr>
        <w:t>【答案】</w:t>
      </w:r>
      <w:r w:rsidRPr="008936F0">
        <w:rPr>
          <w:lang w:eastAsia="zh-CN"/>
        </w:rPr>
        <w:t xml:space="preserve">D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2.</w:t>
      </w:r>
      <w:r w:rsidRPr="008936F0">
        <w:t>【答案】</w:t>
      </w:r>
      <w:r w:rsidRPr="008936F0">
        <w:t xml:space="preserve">C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3.</w:t>
      </w:r>
      <w:r w:rsidRPr="008936F0">
        <w:t>【答案】</w:t>
      </w:r>
      <w:r w:rsidRPr="008936F0">
        <w:t xml:space="preserve">B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4.</w:t>
      </w:r>
      <w:r w:rsidRPr="008936F0">
        <w:t>【答案】</w:t>
      </w:r>
      <w:r w:rsidRPr="008936F0">
        <w:t xml:space="preserve">A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5.</w:t>
      </w:r>
      <w:r w:rsidRPr="008936F0">
        <w:t>【答案】</w:t>
      </w:r>
      <w:r w:rsidRPr="008936F0">
        <w:t xml:space="preserve">B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6.</w:t>
      </w:r>
      <w:r w:rsidRPr="008936F0">
        <w:t>【答案】</w:t>
      </w:r>
      <w:r w:rsidRPr="008936F0">
        <w:t xml:space="preserve">A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7.</w:t>
      </w:r>
      <w:r w:rsidRPr="008936F0">
        <w:t>【答案】</w:t>
      </w:r>
      <w:r w:rsidRPr="008936F0">
        <w:t xml:space="preserve">A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8.</w:t>
      </w:r>
      <w:r w:rsidRPr="008936F0">
        <w:t>【答案】</w:t>
      </w:r>
      <w:r w:rsidRPr="008936F0">
        <w:t xml:space="preserve">B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9.</w:t>
      </w:r>
      <w:r w:rsidRPr="008936F0">
        <w:t>【答案】</w:t>
      </w:r>
      <w:r w:rsidRPr="008936F0">
        <w:t xml:space="preserve">B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二、判断题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10.</w:t>
      </w:r>
      <w:r w:rsidRPr="008936F0">
        <w:rPr>
          <w:lang w:eastAsia="zh-CN"/>
        </w:rPr>
        <w:t>【答案】正确</w:t>
      </w:r>
      <w:r w:rsidRPr="008936F0">
        <w:rPr>
          <w:lang w:eastAsia="zh-CN"/>
        </w:rPr>
        <w:t xml:space="preserve">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11.</w:t>
      </w:r>
      <w:r w:rsidRPr="008936F0">
        <w:rPr>
          <w:lang w:eastAsia="zh-CN"/>
        </w:rPr>
        <w:t>【答案】错误</w:t>
      </w:r>
      <w:r w:rsidRPr="008936F0">
        <w:rPr>
          <w:lang w:eastAsia="zh-CN"/>
        </w:rPr>
        <w:t xml:space="preserve">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12.</w:t>
      </w:r>
      <w:r w:rsidRPr="008936F0">
        <w:rPr>
          <w:lang w:eastAsia="zh-CN"/>
        </w:rPr>
        <w:t>【答案】错误</w:t>
      </w:r>
      <w:r w:rsidRPr="008936F0">
        <w:rPr>
          <w:lang w:eastAsia="zh-CN"/>
        </w:rPr>
        <w:t xml:space="preserve">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13.</w:t>
      </w:r>
      <w:r w:rsidRPr="008936F0">
        <w:rPr>
          <w:lang w:eastAsia="zh-CN"/>
        </w:rPr>
        <w:t>【答案】错误</w:t>
      </w:r>
      <w:r w:rsidRPr="008936F0">
        <w:rPr>
          <w:lang w:eastAsia="zh-CN"/>
        </w:rPr>
        <w:t xml:space="preserve">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14.</w:t>
      </w:r>
      <w:r w:rsidRPr="008936F0">
        <w:rPr>
          <w:lang w:eastAsia="zh-CN"/>
        </w:rPr>
        <w:t>【答案】错误</w:t>
      </w:r>
      <w:r w:rsidRPr="008936F0">
        <w:rPr>
          <w:lang w:eastAsia="zh-CN"/>
        </w:rPr>
        <w:t xml:space="preserve">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三、填空题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15.</w:t>
      </w:r>
      <w:r w:rsidRPr="008936F0">
        <w:rPr>
          <w:lang w:eastAsia="zh-CN"/>
        </w:rPr>
        <w:t>【答案】</w:t>
      </w:r>
      <w:r w:rsidRPr="008936F0">
        <w:rPr>
          <w:lang w:eastAsia="zh-CN"/>
        </w:rPr>
        <w:t xml:space="preserve">2.15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16.</w:t>
      </w:r>
      <w:r w:rsidRPr="008936F0">
        <w:rPr>
          <w:lang w:eastAsia="zh-CN"/>
        </w:rPr>
        <w:t>【答案】</w:t>
      </w:r>
      <w:r w:rsidRPr="008936F0">
        <w:rPr>
          <w:lang w:eastAsia="zh-CN"/>
        </w:rPr>
        <w:t xml:space="preserve">10,5,2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17.</w:t>
      </w:r>
      <w:r w:rsidRPr="008936F0">
        <w:t>【答案】</w:t>
      </w:r>
      <w:r w:rsidRPr="008936F0">
        <w:t>3</w:t>
      </w:r>
      <w:r w:rsidRPr="008936F0">
        <w:t>元，</w:t>
      </w:r>
      <w:r w:rsidRPr="008936F0">
        <w:t>5</w:t>
      </w:r>
      <w:r w:rsidRPr="008936F0">
        <w:t>角，</w:t>
      </w:r>
      <w:r w:rsidRPr="008936F0">
        <w:t>1</w:t>
      </w:r>
      <w:r w:rsidRPr="008936F0">
        <w:t>元</w:t>
      </w:r>
      <w:r w:rsidRPr="008936F0">
        <w:t>5</w:t>
      </w:r>
      <w:r w:rsidRPr="008936F0">
        <w:t>角，</w:t>
      </w:r>
      <w:r w:rsidRPr="008936F0">
        <w:t>3</w:t>
      </w:r>
      <w:r w:rsidRPr="008936F0">
        <w:t>元</w:t>
      </w:r>
      <w:r w:rsidRPr="008936F0">
        <w:t>6</w:t>
      </w:r>
      <w:r w:rsidRPr="008936F0">
        <w:t>角，</w:t>
      </w:r>
      <w:r w:rsidRPr="008936F0">
        <w:t>1</w:t>
      </w:r>
      <w:r w:rsidRPr="008936F0">
        <w:t>元</w:t>
      </w:r>
      <w:r w:rsidRPr="008936F0">
        <w:t>5</w:t>
      </w:r>
      <w:r w:rsidRPr="008936F0">
        <w:t>角，</w:t>
      </w:r>
      <w:r w:rsidRPr="008936F0">
        <w:t>4</w:t>
      </w:r>
      <w:r w:rsidRPr="008936F0">
        <w:t>元</w:t>
      </w:r>
      <w:r w:rsidRPr="008936F0">
        <w:t>6</w:t>
      </w:r>
      <w:r w:rsidRPr="008936F0">
        <w:t>角</w:t>
      </w:r>
      <w:r w:rsidRPr="008936F0">
        <w:t xml:space="preserve">  </w:t>
      </w:r>
    </w:p>
    <w:p w:rsidR="00774A42" w:rsidRDefault="00D71C95" w:rsidP="00774A42">
      <w:pPr>
        <w:spacing w:beforeLines="50" w:afterLines="50" w:line="360" w:lineRule="auto"/>
        <w:rPr>
          <w:rFonts w:hint="eastAsia"/>
          <w:lang w:eastAsia="zh-CN"/>
        </w:rPr>
      </w:pPr>
      <w:r w:rsidRPr="008936F0">
        <w:t>18.</w:t>
      </w:r>
      <w:r w:rsidRPr="008936F0">
        <w:t>【</w:t>
      </w:r>
      <w:proofErr w:type="spellStart"/>
      <w:r w:rsidRPr="008936F0">
        <w:t>答案</w:t>
      </w:r>
      <w:proofErr w:type="spellEnd"/>
      <w:r w:rsidRPr="008936F0">
        <w:t>】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lastRenderedPageBreak/>
        <w:t>（</w:t>
      </w:r>
      <w:r w:rsidRPr="008936F0">
        <w:t>1</w:t>
      </w:r>
      <w:r w:rsidRPr="008936F0">
        <w:t>）</w:t>
      </w:r>
      <w:r w:rsidRPr="008936F0">
        <w:t>5</w:t>
      </w:r>
      <w:r w:rsidRPr="008936F0">
        <w:t>；</w:t>
      </w:r>
      <w:r w:rsidRPr="008936F0">
        <w:t>2</w:t>
      </w:r>
      <w:r w:rsidRPr="008936F0">
        <w:br/>
      </w:r>
      <w:r w:rsidRPr="008936F0">
        <w:t>（</w:t>
      </w:r>
      <w:r w:rsidRPr="008936F0">
        <w:t>2</w:t>
      </w:r>
      <w:r w:rsidRPr="008936F0">
        <w:t>）</w:t>
      </w:r>
      <w:r w:rsidRPr="008936F0">
        <w:t xml:space="preserve">4  </w:t>
      </w:r>
    </w:p>
    <w:p w:rsidR="00774A42" w:rsidRDefault="00D71C95" w:rsidP="00774A42">
      <w:pPr>
        <w:spacing w:beforeLines="50" w:afterLines="50" w:line="360" w:lineRule="auto"/>
        <w:rPr>
          <w:rFonts w:hint="eastAsia"/>
          <w:lang w:eastAsia="zh-CN"/>
        </w:rPr>
      </w:pPr>
      <w:r w:rsidRPr="008936F0">
        <w:t>19.</w:t>
      </w:r>
      <w:r w:rsidRPr="008936F0">
        <w:t>【</w:t>
      </w:r>
      <w:proofErr w:type="spellStart"/>
      <w:r w:rsidRPr="008936F0">
        <w:t>答案</w:t>
      </w:r>
      <w:proofErr w:type="spellEnd"/>
      <w:r w:rsidRPr="008936F0">
        <w:t>】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（</w:t>
      </w:r>
      <w:r w:rsidRPr="008936F0">
        <w:t>1</w:t>
      </w:r>
      <w:r w:rsidRPr="008936F0">
        <w:t>）</w:t>
      </w:r>
      <w:r w:rsidRPr="008936F0">
        <w:t>10</w:t>
      </w:r>
      <w:r w:rsidRPr="008936F0">
        <w:br/>
      </w:r>
      <w:r w:rsidRPr="008936F0">
        <w:t>（</w:t>
      </w:r>
      <w:r w:rsidRPr="008936F0">
        <w:t>2</w:t>
      </w:r>
      <w:r w:rsidRPr="008936F0">
        <w:t>）</w:t>
      </w:r>
      <w:r w:rsidRPr="008936F0">
        <w:t>5</w:t>
      </w:r>
      <w:r w:rsidRPr="008936F0">
        <w:br/>
      </w:r>
      <w:r w:rsidRPr="008936F0">
        <w:t>（</w:t>
      </w:r>
      <w:r w:rsidRPr="008936F0">
        <w:t>3</w:t>
      </w:r>
      <w:r w:rsidRPr="008936F0">
        <w:t>）</w:t>
      </w:r>
      <w:r w:rsidRPr="008936F0">
        <w:t>10</w:t>
      </w:r>
      <w:r w:rsidRPr="008936F0">
        <w:t>；</w:t>
      </w:r>
      <w:r w:rsidRPr="008936F0">
        <w:t>2</w:t>
      </w:r>
      <w:r w:rsidRPr="008936F0">
        <w:t>；</w:t>
      </w:r>
      <w:r w:rsidRPr="008936F0">
        <w:t>5</w:t>
      </w:r>
      <w:r w:rsidRPr="008936F0">
        <w:br/>
      </w:r>
      <w:r w:rsidRPr="008936F0">
        <w:t>（</w:t>
      </w:r>
      <w:r w:rsidRPr="008936F0">
        <w:t>4</w:t>
      </w:r>
      <w:r w:rsidRPr="008936F0">
        <w:t>）</w:t>
      </w:r>
      <w:r w:rsidRPr="008936F0">
        <w:t>1</w:t>
      </w:r>
      <w:r w:rsidRPr="008936F0">
        <w:t>；</w:t>
      </w:r>
      <w:r w:rsidRPr="008936F0">
        <w:t xml:space="preserve">3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20.</w:t>
      </w:r>
      <w:r w:rsidRPr="008936F0">
        <w:t>【答案】</w:t>
      </w:r>
      <w:r w:rsidRPr="008936F0">
        <w:t xml:space="preserve">20.2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21.</w:t>
      </w:r>
      <w:r w:rsidRPr="008936F0">
        <w:t>【答案】</w:t>
      </w:r>
      <w:r w:rsidRPr="008936F0">
        <w:t>60</w:t>
      </w:r>
      <w:r w:rsidRPr="008936F0">
        <w:t>；</w:t>
      </w:r>
      <w:r w:rsidRPr="008936F0">
        <w:t>1</w:t>
      </w:r>
      <w:r w:rsidRPr="008936F0">
        <w:t>；</w:t>
      </w:r>
      <w:r w:rsidRPr="008936F0">
        <w:t>5</w:t>
      </w:r>
      <w:r w:rsidRPr="008936F0">
        <w:t>；</w:t>
      </w:r>
      <w:r w:rsidRPr="008936F0">
        <w:t>4</w:t>
      </w:r>
      <w:r w:rsidRPr="008936F0">
        <w:t>；</w:t>
      </w:r>
      <w:r w:rsidRPr="008936F0">
        <w:t xml:space="preserve">13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22.</w:t>
      </w:r>
      <w:r w:rsidRPr="008936F0">
        <w:t>【答案】</w:t>
      </w:r>
      <w:r w:rsidRPr="008936F0">
        <w:t>5</w:t>
      </w:r>
      <w:r w:rsidRPr="008936F0">
        <w:t>；</w:t>
      </w:r>
      <w:r w:rsidRPr="008936F0">
        <w:t xml:space="preserve">8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23.</w:t>
      </w:r>
      <w:r w:rsidRPr="008936F0">
        <w:t>【答案】</w:t>
      </w:r>
      <w:r w:rsidRPr="008936F0">
        <w:t xml:space="preserve">9  </w:t>
      </w:r>
    </w:p>
    <w:p w:rsidR="00575F8D" w:rsidRPr="008936F0" w:rsidRDefault="00D71C95" w:rsidP="00774A42">
      <w:pPr>
        <w:spacing w:beforeLines="50" w:afterLines="50" w:line="360" w:lineRule="auto"/>
      </w:pPr>
      <w:r w:rsidRPr="008936F0">
        <w:t>24.</w:t>
      </w:r>
      <w:r w:rsidRPr="008936F0">
        <w:t>【答案】</w:t>
      </w:r>
      <w:r w:rsidRPr="008936F0">
        <w:t>2</w:t>
      </w:r>
      <w:r w:rsidRPr="008936F0">
        <w:t>；</w:t>
      </w:r>
      <w:r w:rsidRPr="008936F0">
        <w:t xml:space="preserve">10  </w:t>
      </w:r>
    </w:p>
    <w:p w:rsidR="00774A42" w:rsidRDefault="00D71C95" w:rsidP="00774A42">
      <w:pPr>
        <w:spacing w:beforeLines="50" w:afterLines="50" w:line="360" w:lineRule="auto"/>
        <w:rPr>
          <w:rFonts w:hint="eastAsia"/>
          <w:lang w:eastAsia="zh-CN"/>
        </w:rPr>
      </w:pPr>
      <w:r w:rsidRPr="008936F0">
        <w:rPr>
          <w:lang w:eastAsia="zh-CN"/>
        </w:rPr>
        <w:t>25.</w:t>
      </w:r>
      <w:r w:rsidRPr="008936F0">
        <w:rPr>
          <w:lang w:eastAsia="zh-CN"/>
        </w:rPr>
        <w:t>【答案】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（</w:t>
      </w:r>
      <w:r w:rsidRPr="008936F0">
        <w:rPr>
          <w:lang w:eastAsia="zh-CN"/>
        </w:rPr>
        <w:t>1</w:t>
      </w:r>
      <w:r w:rsidRPr="008936F0">
        <w:rPr>
          <w:lang w:eastAsia="zh-CN"/>
        </w:rPr>
        <w:t>）</w:t>
      </w:r>
      <w:r w:rsidRPr="008936F0">
        <w:rPr>
          <w:lang w:eastAsia="zh-CN"/>
        </w:rPr>
        <w:t>40</w:t>
      </w:r>
      <w:r w:rsidRPr="008936F0">
        <w:rPr>
          <w:lang w:eastAsia="zh-CN"/>
        </w:rPr>
        <w:br/>
      </w:r>
      <w:r w:rsidRPr="008936F0">
        <w:rPr>
          <w:lang w:eastAsia="zh-CN"/>
        </w:rPr>
        <w:t>（</w:t>
      </w:r>
      <w:r w:rsidRPr="008936F0">
        <w:rPr>
          <w:lang w:eastAsia="zh-CN"/>
        </w:rPr>
        <w:t>2</w:t>
      </w:r>
      <w:r w:rsidRPr="008936F0">
        <w:rPr>
          <w:lang w:eastAsia="zh-CN"/>
        </w:rPr>
        <w:t>）</w:t>
      </w:r>
      <w:r w:rsidRPr="008936F0">
        <w:rPr>
          <w:lang w:eastAsia="zh-CN"/>
        </w:rPr>
        <w:t xml:space="preserve">3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四、解答题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26.</w:t>
      </w:r>
      <w:r w:rsidRPr="008936F0">
        <w:rPr>
          <w:lang w:eastAsia="zh-CN"/>
        </w:rPr>
        <w:t>【答案】够</w:t>
      </w:r>
      <w:r w:rsidRPr="008936F0">
        <w:rPr>
          <w:lang w:eastAsia="zh-CN"/>
        </w:rPr>
        <w:t xml:space="preserve">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27.</w:t>
      </w:r>
      <w:r w:rsidRPr="008936F0">
        <w:rPr>
          <w:lang w:eastAsia="zh-CN"/>
        </w:rPr>
        <w:t>【答案】解：</w:t>
      </w:r>
      <w:r w:rsidRPr="008936F0">
        <w:rPr>
          <w:lang w:eastAsia="zh-CN"/>
        </w:rPr>
        <w:t xml:space="preserve">  </w:t>
      </w:r>
      <w:r w:rsidRPr="008936F0">
        <w:rPr>
          <w:lang w:eastAsia="zh-CN"/>
        </w:rPr>
        <w:br/>
      </w:r>
      <w:r w:rsidR="00774A42">
        <w:rPr>
          <w:noProof/>
          <w:lang w:eastAsia="zh-CN"/>
        </w:rPr>
        <w:pict>
          <v:shape id="图片 33" o:spid="_x0000_i1057" type="#_x0000_t75" style="width:308.25pt;height:119.25pt;visibility:visible;mso-wrap-style:square">
            <v:imagedata r:id="rId30" o:title=""/>
          </v:shape>
        </w:pic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28.</w:t>
      </w:r>
      <w:r w:rsidRPr="008936F0">
        <w:rPr>
          <w:lang w:eastAsia="zh-CN"/>
        </w:rPr>
        <w:t>【答案】</w:t>
      </w:r>
      <w:r w:rsidRPr="008936F0">
        <w:rPr>
          <w:lang w:eastAsia="zh-CN"/>
        </w:rPr>
        <w:t xml:space="preserve">9+2=11  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五、应用题</w:t>
      </w:r>
    </w:p>
    <w:p w:rsidR="00575F8D" w:rsidRPr="008936F0" w:rsidRDefault="00D71C95" w:rsidP="00774A42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lastRenderedPageBreak/>
        <w:t>29.</w:t>
      </w:r>
      <w:r w:rsidRPr="008936F0">
        <w:rPr>
          <w:lang w:eastAsia="zh-CN"/>
        </w:rPr>
        <w:t>【答案】两人所缺的钱都能从对方得到，也就是两人</w:t>
      </w:r>
      <w:proofErr w:type="gramStart"/>
      <w:r w:rsidRPr="008936F0">
        <w:rPr>
          <w:lang w:eastAsia="zh-CN"/>
        </w:rPr>
        <w:t>一共的</w:t>
      </w:r>
      <w:proofErr w:type="gramEnd"/>
      <w:r w:rsidRPr="008936F0">
        <w:rPr>
          <w:lang w:eastAsia="zh-CN"/>
        </w:rPr>
        <w:t>钱是这本书的价钱</w:t>
      </w:r>
      <w:r w:rsidRPr="008936F0">
        <w:rPr>
          <w:lang w:eastAsia="zh-CN"/>
        </w:rPr>
        <w:br/>
        <w:t>6</w:t>
      </w:r>
      <w:r w:rsidRPr="008936F0">
        <w:rPr>
          <w:lang w:eastAsia="zh-CN"/>
        </w:rPr>
        <w:t>元</w:t>
      </w:r>
      <w:r w:rsidRPr="008936F0">
        <w:rPr>
          <w:lang w:eastAsia="zh-CN"/>
        </w:rPr>
        <w:t>5</w:t>
      </w:r>
      <w:r w:rsidRPr="008936F0">
        <w:rPr>
          <w:lang w:eastAsia="zh-CN"/>
        </w:rPr>
        <w:t>角</w:t>
      </w:r>
      <w:r w:rsidRPr="008936F0">
        <w:rPr>
          <w:lang w:eastAsia="zh-CN"/>
        </w:rPr>
        <w:t>+8</w:t>
      </w:r>
      <w:r w:rsidRPr="008936F0">
        <w:rPr>
          <w:lang w:eastAsia="zh-CN"/>
        </w:rPr>
        <w:t>元</w:t>
      </w:r>
      <w:r w:rsidRPr="008936F0">
        <w:rPr>
          <w:lang w:eastAsia="zh-CN"/>
        </w:rPr>
        <w:t>2</w:t>
      </w:r>
      <w:r w:rsidRPr="008936F0">
        <w:rPr>
          <w:lang w:eastAsia="zh-CN"/>
        </w:rPr>
        <w:t>角</w:t>
      </w:r>
      <w:r w:rsidRPr="008936F0">
        <w:rPr>
          <w:lang w:eastAsia="zh-CN"/>
        </w:rPr>
        <w:t>=14</w:t>
      </w:r>
      <w:r w:rsidRPr="008936F0">
        <w:rPr>
          <w:lang w:eastAsia="zh-CN"/>
        </w:rPr>
        <w:t>元</w:t>
      </w:r>
      <w:r w:rsidRPr="008936F0">
        <w:rPr>
          <w:lang w:eastAsia="zh-CN"/>
        </w:rPr>
        <w:t>7</w:t>
      </w:r>
      <w:r w:rsidRPr="008936F0">
        <w:rPr>
          <w:lang w:eastAsia="zh-CN"/>
        </w:rPr>
        <w:t>角</w:t>
      </w:r>
      <w:r w:rsidRPr="008936F0">
        <w:rPr>
          <w:lang w:eastAsia="zh-CN"/>
        </w:rPr>
        <w:br/>
      </w:r>
      <w:r w:rsidRPr="008936F0">
        <w:rPr>
          <w:lang w:eastAsia="zh-CN"/>
        </w:rPr>
        <w:t>答：这本书的价钱是</w:t>
      </w:r>
      <w:r w:rsidRPr="008936F0">
        <w:rPr>
          <w:lang w:eastAsia="zh-CN"/>
        </w:rPr>
        <w:t>14</w:t>
      </w:r>
      <w:r w:rsidRPr="008936F0">
        <w:rPr>
          <w:lang w:eastAsia="zh-CN"/>
        </w:rPr>
        <w:t>元</w:t>
      </w:r>
      <w:r w:rsidRPr="008936F0">
        <w:rPr>
          <w:lang w:eastAsia="zh-CN"/>
        </w:rPr>
        <w:t>7</w:t>
      </w:r>
      <w:r w:rsidRPr="008936F0">
        <w:rPr>
          <w:lang w:eastAsia="zh-CN"/>
        </w:rPr>
        <w:t>角</w:t>
      </w:r>
      <w:r w:rsidRPr="008936F0">
        <w:rPr>
          <w:lang w:eastAsia="zh-CN"/>
        </w:rPr>
        <w:t xml:space="preserve">  </w:t>
      </w:r>
    </w:p>
    <w:p w:rsidR="00575F8D" w:rsidRPr="008936F0" w:rsidRDefault="00D71C95" w:rsidP="00792E0B">
      <w:pPr>
        <w:spacing w:beforeLines="50" w:afterLines="50" w:line="360" w:lineRule="auto"/>
        <w:rPr>
          <w:lang w:eastAsia="zh-CN"/>
        </w:rPr>
      </w:pPr>
      <w:r w:rsidRPr="008936F0">
        <w:rPr>
          <w:lang w:eastAsia="zh-CN"/>
        </w:rPr>
        <w:t>30.</w:t>
      </w:r>
      <w:r w:rsidRPr="008936F0">
        <w:rPr>
          <w:lang w:eastAsia="zh-CN"/>
        </w:rPr>
        <w:t>【答案】</w:t>
      </w:r>
      <w:r w:rsidRPr="008936F0">
        <w:rPr>
          <w:lang w:eastAsia="zh-CN"/>
        </w:rPr>
        <w:t>4+4=8</w:t>
      </w:r>
      <w:r w:rsidRPr="008936F0">
        <w:rPr>
          <w:lang w:eastAsia="zh-CN"/>
        </w:rPr>
        <w:t>（元）</w:t>
      </w:r>
      <w:r w:rsidRPr="008936F0">
        <w:rPr>
          <w:lang w:eastAsia="zh-CN"/>
        </w:rPr>
        <w:br/>
        <w:t>8+8=16</w:t>
      </w:r>
      <w:r w:rsidRPr="008936F0">
        <w:rPr>
          <w:lang w:eastAsia="zh-CN"/>
        </w:rPr>
        <w:t>（元）</w:t>
      </w:r>
      <w:r w:rsidRPr="008936F0">
        <w:rPr>
          <w:lang w:eastAsia="zh-CN"/>
        </w:rPr>
        <w:br/>
      </w:r>
      <w:r w:rsidRPr="008936F0">
        <w:rPr>
          <w:lang w:eastAsia="zh-CN"/>
        </w:rPr>
        <w:t>答：</w:t>
      </w:r>
      <w:proofErr w:type="gramStart"/>
      <w:r w:rsidRPr="008936F0">
        <w:rPr>
          <w:lang w:eastAsia="zh-CN"/>
        </w:rPr>
        <w:t>妞姐一共带</w:t>
      </w:r>
      <w:proofErr w:type="gramEnd"/>
      <w:r w:rsidRPr="008936F0">
        <w:rPr>
          <w:lang w:eastAsia="zh-CN"/>
        </w:rPr>
        <w:t>了</w:t>
      </w:r>
      <w:r w:rsidRPr="008936F0">
        <w:rPr>
          <w:lang w:eastAsia="zh-CN"/>
        </w:rPr>
        <w:t>16</w:t>
      </w:r>
      <w:r w:rsidRPr="008936F0">
        <w:rPr>
          <w:lang w:eastAsia="zh-CN"/>
        </w:rPr>
        <w:t>元</w:t>
      </w:r>
      <w:r w:rsidRPr="008936F0">
        <w:rPr>
          <w:lang w:eastAsia="zh-CN"/>
        </w:rPr>
        <w:t xml:space="preserve">  </w:t>
      </w:r>
    </w:p>
    <w:sectPr w:rsidR="00575F8D" w:rsidRPr="008936F0" w:rsidSect="00792E0B">
      <w:headerReference w:type="even" r:id="rId31"/>
      <w:headerReference w:type="default" r:id="rId32"/>
      <w:footerReference w:type="default" r:id="rId33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4F4" w:rsidRDefault="001C04F4">
      <w:pPr>
        <w:spacing w:after="0" w:line="240" w:lineRule="auto"/>
      </w:pPr>
      <w:r>
        <w:separator/>
      </w:r>
    </w:p>
  </w:endnote>
  <w:endnote w:type="continuationSeparator" w:id="0">
    <w:p w:rsidR="001C04F4" w:rsidRDefault="001C0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新魏">
    <w:altName w:val="宋体"/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F8D" w:rsidRDefault="00D71C95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4F4" w:rsidRDefault="001C04F4">
      <w:pPr>
        <w:spacing w:after="0" w:line="240" w:lineRule="auto"/>
      </w:pPr>
      <w:r>
        <w:separator/>
      </w:r>
    </w:p>
  </w:footnote>
  <w:footnote w:type="continuationSeparator" w:id="0">
    <w:p w:rsidR="001C04F4" w:rsidRDefault="001C0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F8D" w:rsidRDefault="00792E0B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1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v-text-anchor:middle" o:preferrelative="t">
          <v:stroke miterlimit="2"/>
          <v:textbox style="layout-flow:vertical;mso-layout-flow-alt:bottom-to-top">
            <w:txbxContent>
              <w:p w:rsidR="00575F8D" w:rsidRDefault="00D71C95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外……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订……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线……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3;v-text-anchor:middle" o:preferrelative="t" fillcolor="#d8d8d8">
          <v:stroke miterlimit="2"/>
          <v:textbox style="layout-flow:vertical;mso-layout-flow-alt:bottom-to-top">
            <w:txbxContent>
              <w:p w:rsidR="00575F8D" w:rsidRDefault="00D71C95" w:rsidP="00774A42"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4;v-text-anchor:middle" o:preferrelative="t">
          <v:stroke miterlimit="2"/>
          <v:textbox style="layout-flow:vertical;mso-layout-flow-alt:bottom-to-top">
            <w:txbxContent>
              <w:p w:rsidR="00575F8D" w:rsidRDefault="00D71C95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订……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线……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F8D" w:rsidRDefault="00575F8D">
    <w:pPr>
      <w:pStyle w:val="a5"/>
      <w:jc w:val="left"/>
      <w:rPr>
        <w:rFonts w:ascii="华文新魏" w:eastAsia="华文新魏"/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9151C02"/>
    <w:multiLevelType w:val="hybridMultilevel"/>
    <w:tmpl w:val="3BFCB08A"/>
    <w:lvl w:ilvl="0" w:tplc="67068654">
      <w:start w:val="1"/>
      <w:numFmt w:val="decimal"/>
      <w:lvlText w:val="%1."/>
      <w:lvlJc w:val="left"/>
      <w:pPr>
        <w:ind w:left="720" w:hanging="360"/>
      </w:pPr>
    </w:lvl>
    <w:lvl w:ilvl="1" w:tplc="67068654" w:tentative="1">
      <w:start w:val="1"/>
      <w:numFmt w:val="lowerLetter"/>
      <w:lvlText w:val="%2."/>
      <w:lvlJc w:val="left"/>
      <w:pPr>
        <w:ind w:left="1440" w:hanging="360"/>
      </w:pPr>
    </w:lvl>
    <w:lvl w:ilvl="2" w:tplc="67068654" w:tentative="1">
      <w:start w:val="1"/>
      <w:numFmt w:val="lowerRoman"/>
      <w:lvlText w:val="%3."/>
      <w:lvlJc w:val="right"/>
      <w:pPr>
        <w:ind w:left="2160" w:hanging="180"/>
      </w:pPr>
    </w:lvl>
    <w:lvl w:ilvl="3" w:tplc="67068654" w:tentative="1">
      <w:start w:val="1"/>
      <w:numFmt w:val="decimal"/>
      <w:lvlText w:val="%4."/>
      <w:lvlJc w:val="left"/>
      <w:pPr>
        <w:ind w:left="2880" w:hanging="360"/>
      </w:pPr>
    </w:lvl>
    <w:lvl w:ilvl="4" w:tplc="67068654" w:tentative="1">
      <w:start w:val="1"/>
      <w:numFmt w:val="lowerLetter"/>
      <w:lvlText w:val="%5."/>
      <w:lvlJc w:val="left"/>
      <w:pPr>
        <w:ind w:left="3600" w:hanging="360"/>
      </w:pPr>
    </w:lvl>
    <w:lvl w:ilvl="5" w:tplc="67068654" w:tentative="1">
      <w:start w:val="1"/>
      <w:numFmt w:val="lowerRoman"/>
      <w:lvlText w:val="%6."/>
      <w:lvlJc w:val="right"/>
      <w:pPr>
        <w:ind w:left="4320" w:hanging="180"/>
      </w:pPr>
    </w:lvl>
    <w:lvl w:ilvl="6" w:tplc="67068654" w:tentative="1">
      <w:start w:val="1"/>
      <w:numFmt w:val="decimal"/>
      <w:lvlText w:val="%7."/>
      <w:lvlJc w:val="left"/>
      <w:pPr>
        <w:ind w:left="5040" w:hanging="360"/>
      </w:pPr>
    </w:lvl>
    <w:lvl w:ilvl="7" w:tplc="67068654" w:tentative="1">
      <w:start w:val="1"/>
      <w:numFmt w:val="lowerLetter"/>
      <w:lvlText w:val="%8."/>
      <w:lvlJc w:val="left"/>
      <w:pPr>
        <w:ind w:left="5760" w:hanging="360"/>
      </w:pPr>
    </w:lvl>
    <w:lvl w:ilvl="8" w:tplc="670686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0732D2D"/>
    <w:multiLevelType w:val="hybridMultilevel"/>
    <w:tmpl w:val="B284E306"/>
    <w:lvl w:ilvl="0" w:tplc="3502389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1C04F4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575F8D"/>
    <w:rsid w:val="006B7A92"/>
    <w:rsid w:val="006D054F"/>
    <w:rsid w:val="00751BBD"/>
    <w:rsid w:val="00774A42"/>
    <w:rsid w:val="00777D0A"/>
    <w:rsid w:val="00792E0B"/>
    <w:rsid w:val="008222E8"/>
    <w:rsid w:val="00827CAC"/>
    <w:rsid w:val="008512EA"/>
    <w:rsid w:val="008860DB"/>
    <w:rsid w:val="008936F0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71C95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0B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792E0B"/>
    <w:rPr>
      <w:rFonts w:ascii="Times New Roman" w:hAnsi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792E0B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792E0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/>
    </w:rPr>
  </w:style>
  <w:style w:type="character" w:customStyle="1" w:styleId="Char1">
    <w:name w:val="页眉 Char"/>
    <w:link w:val="a5"/>
    <w:uiPriority w:val="99"/>
    <w:qFormat/>
    <w:rsid w:val="00792E0B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792E0B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792E0B"/>
    <w:rPr>
      <w:sz w:val="18"/>
      <w:szCs w:val="18"/>
    </w:rPr>
  </w:style>
  <w:style w:type="paragraph" w:customStyle="1" w:styleId="1">
    <w:name w:val="正文1"/>
    <w:qFormat/>
    <w:rsid w:val="00792E0B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792E0B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792E0B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792E0B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hAnsi="Cambria"/>
      <w:color w:val="17365D"/>
      <w:spacing w:val="5"/>
      <w:kern w:val="28"/>
      <w:sz w:val="52"/>
      <w:szCs w:val="52"/>
      <w:lang w:bidi="ar-SA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hAnsi="Cambria"/>
      <w:i/>
      <w:iCs/>
      <w:color w:val="4F81BD"/>
      <w:spacing w:val="15"/>
      <w:sz w:val="24"/>
      <w:szCs w:val="24"/>
      <w:lang w:bidi="ar-SA"/>
    </w:rPr>
  </w:style>
  <w:style w:type="table" w:customStyle="1" w:styleId="NormalTablePHPDOCX">
    <w:name w:val="Normal Table PHPDOCX"/>
    <w:uiPriority w:val="99"/>
    <w:semiHidden/>
    <w:unhideWhenUsed/>
    <w:qFormat/>
    <w:rsid w:val="00792E0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/>
      <w:sz w:val="16"/>
      <w:szCs w:val="16"/>
      <w:lang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lang w:val="en-US" w:eastAsia="zh-CN" w:bidi="ar-SA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lang w:val="en-US" w:eastAsia="zh-CN" w:bidi="ar-SA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gif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gif"/><Relationship Id="rId32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7.gif"/><Relationship Id="rId23" Type="http://schemas.openxmlformats.org/officeDocument/2006/relationships/image" Target="media/image15.jpeg"/><Relationship Id="rId28" Type="http://schemas.openxmlformats.org/officeDocument/2006/relationships/image" Target="media/image20.gif"/><Relationship Id="rId36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gi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F7CE95-AEE8-4805-9E3C-965CEA05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397</Words>
  <Characters>2267</Characters>
  <Application>Microsoft Office Word</Application>
  <DocSecurity>0</DocSecurity>
  <Lines>18</Lines>
  <Paragraphs>5</Paragraphs>
  <ScaleCrop>false</ScaleCrop>
  <Company>Microsoft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Sky123.Org</cp:lastModifiedBy>
  <cp:revision>9</cp:revision>
  <dcterms:created xsi:type="dcterms:W3CDTF">2013-12-09T06:44:00Z</dcterms:created>
  <dcterms:modified xsi:type="dcterms:W3CDTF">2020-04-23T14:01:00Z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