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EDE" w:rsidRPr="001A5C6A" w:rsidRDefault="00A512C7" w:rsidP="001A5C6A">
      <w:pPr>
        <w:spacing w:line="360" w:lineRule="auto"/>
        <w:jc w:val="center"/>
      </w:pPr>
      <w:bookmarkStart w:id="0" w:name="_GoBack"/>
      <w:bookmarkEnd w:id="0"/>
      <w:r w:rsidRPr="00A512C7">
        <w:rPr>
          <w:rFonts w:hint="eastAsia"/>
          <w:b/>
          <w:bCs/>
          <w:sz w:val="28"/>
          <w:szCs w:val="28"/>
        </w:rPr>
        <w:t>三年级下册数学单元测试</w:t>
      </w:r>
      <w:r w:rsidRPr="00A512C7">
        <w:rPr>
          <w:rFonts w:hint="eastAsia"/>
          <w:b/>
          <w:bCs/>
          <w:sz w:val="28"/>
          <w:szCs w:val="28"/>
        </w:rPr>
        <w:t>-7.</w:t>
      </w:r>
      <w:r w:rsidRPr="00A512C7">
        <w:rPr>
          <w:rFonts w:hint="eastAsia"/>
          <w:b/>
          <w:bCs/>
          <w:sz w:val="28"/>
          <w:szCs w:val="28"/>
        </w:rPr>
        <w:t>分数的初步运算（二）</w:t>
      </w:r>
      <w:r w:rsidRPr="00A512C7">
        <w:rPr>
          <w:rFonts w:hint="eastAsia"/>
          <w:b/>
          <w:bCs/>
          <w:sz w:val="28"/>
          <w:szCs w:val="28"/>
        </w:rPr>
        <w:t xml:space="preserve"> </w:t>
      </w:r>
    </w:p>
    <w:p w:rsidR="00AA0EDE" w:rsidRPr="001A5C6A" w:rsidRDefault="001A5C6A" w:rsidP="001A5C6A">
      <w:pPr>
        <w:spacing w:line="360" w:lineRule="auto"/>
      </w:pPr>
      <w:r w:rsidRPr="001A5C6A">
        <w:rPr>
          <w:b/>
          <w:bCs/>
          <w:sz w:val="24"/>
          <w:szCs w:val="24"/>
        </w:rPr>
        <w:t>一、单选题</w:t>
      </w:r>
      <w:r w:rsidRPr="001A5C6A">
        <w:rPr>
          <w:b/>
          <w:bCs/>
          <w:sz w:val="24"/>
          <w:szCs w:val="24"/>
        </w:rPr>
        <w:t xml:space="preserve"> </w:t>
      </w:r>
    </w:p>
    <w:p w:rsidR="00AA0EDE" w:rsidRPr="001A5C6A" w:rsidRDefault="001A5C6A" w:rsidP="001A5C6A">
      <w:pPr>
        <w:spacing w:after="0" w:line="360" w:lineRule="auto"/>
      </w:pPr>
      <w:r w:rsidRPr="001A5C6A">
        <w:t>1.</w:t>
      </w:r>
      <w:r w:rsidRPr="001A5C6A">
        <w:t>算式</w:t>
      </w:r>
      <w:r w:rsidRPr="001A5C6A">
        <w:t xml:space="preserve">7× </w:t>
      </w:r>
      <w:r w:rsidR="00D04A1D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1.25pt;height:27pt;visibility:visible;mso-wrap-style:square">
            <v:imagedata r:id="rId10" o:title=""/>
          </v:shape>
        </w:pict>
      </w:r>
      <w:r w:rsidRPr="001A5C6A">
        <w:t>与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2" o:spid="_x0000_i1026" type="#_x0000_t75" style="width:11.25pt;height:27pt;visibility:visible;mso-wrap-style:square">
            <v:imagedata r:id="rId10" o:title=""/>
          </v:shape>
        </w:pict>
      </w:r>
      <w:r w:rsidRPr="001A5C6A">
        <w:t>×7</w:t>
      </w:r>
      <w:r w:rsidRPr="001A5C6A">
        <w:t>（</w:t>
      </w:r>
      <w:r w:rsidRPr="001A5C6A">
        <w:t xml:space="preserve">    </w:t>
      </w:r>
      <w:r w:rsidRPr="001A5C6A">
        <w:t>）</w:t>
      </w:r>
      <w:r w:rsidRPr="001A5C6A">
        <w:t xml:space="preserve">            </w:t>
      </w:r>
    </w:p>
    <w:p w:rsidR="00AA0EDE" w:rsidRPr="001A5C6A" w:rsidRDefault="001A5C6A" w:rsidP="001A5C6A">
      <w:pPr>
        <w:spacing w:after="0" w:line="360" w:lineRule="auto"/>
        <w:ind w:left="150"/>
      </w:pPr>
      <w:r w:rsidRPr="001A5C6A">
        <w:t>A. </w:t>
      </w:r>
      <w:r w:rsidRPr="001A5C6A">
        <w:t>表示的意义相同，计算法则不同</w:t>
      </w:r>
      <w:r w:rsidRPr="001A5C6A">
        <w:t>                         </w:t>
      </w:r>
      <w:r w:rsidR="00D04A1D">
        <w:rPr>
          <w:noProof/>
          <w:lang w:eastAsia="zh-CN"/>
        </w:rPr>
        <w:pict>
          <v:shape id="图片 3" o:spid="_x0000_i1027" type="#_x0000_t75" style="width:2.25pt;height:3pt;visibility:visible;mso-wrap-style:square">
            <v:imagedata r:id="rId11" o:title=""/>
          </v:shape>
        </w:pict>
      </w:r>
      <w:r w:rsidRPr="001A5C6A">
        <w:t>B. </w:t>
      </w:r>
      <w:r w:rsidRPr="001A5C6A">
        <w:t>表示的意义不同，计算法则相同</w:t>
      </w:r>
      <w:r w:rsidRPr="001A5C6A">
        <w:br/>
        <w:t>C. </w:t>
      </w:r>
      <w:r w:rsidRPr="001A5C6A">
        <w:t>表示的意义相同，计算法则相同</w:t>
      </w:r>
      <w:r w:rsidRPr="001A5C6A">
        <w:t>                         </w:t>
      </w:r>
      <w:r w:rsidR="00D04A1D">
        <w:rPr>
          <w:noProof/>
          <w:lang w:eastAsia="zh-CN"/>
        </w:rPr>
        <w:pict>
          <v:shape id="图片 4" o:spid="_x0000_i1028" type="#_x0000_t75" style="width:2.25pt;height:3pt;visibility:visible;mso-wrap-style:square">
            <v:imagedata r:id="rId11" o:title=""/>
          </v:shape>
        </w:pict>
      </w:r>
      <w:r w:rsidRPr="001A5C6A">
        <w:t>D. </w:t>
      </w:r>
      <w:r w:rsidRPr="001A5C6A">
        <w:t>表示的意义不同，计算法则不同</w:t>
      </w:r>
    </w:p>
    <w:p w:rsidR="00AA0EDE" w:rsidRPr="001A5C6A" w:rsidRDefault="001A5C6A" w:rsidP="001A5C6A">
      <w:pPr>
        <w:spacing w:after="0" w:line="360" w:lineRule="auto"/>
      </w:pPr>
      <w:r w:rsidRPr="001A5C6A">
        <w:t>2.</w:t>
      </w:r>
      <w:r w:rsidRPr="001A5C6A">
        <w:t>下面不能用</w:t>
      </w:r>
      <w:r w:rsidRPr="001A5C6A">
        <w:t xml:space="preserve">7× </w:t>
      </w:r>
      <w:r w:rsidR="00D04A1D">
        <w:rPr>
          <w:noProof/>
          <w:lang w:eastAsia="zh-CN"/>
        </w:rPr>
        <w:pict>
          <v:shape id="图片 5" o:spid="_x0000_i1029" type="#_x0000_t75" style="width:12pt;height:27pt;visibility:visible;mso-wrap-style:square">
            <v:imagedata r:id="rId12" o:title=""/>
          </v:shape>
        </w:pict>
      </w:r>
      <w:r w:rsidRPr="001A5C6A">
        <w:t>解决的是（</w:t>
      </w:r>
      <w:r w:rsidRPr="001A5C6A">
        <w:t xml:space="preserve">    </w:t>
      </w:r>
      <w:r w:rsidRPr="001A5C6A">
        <w:t>）。</w:t>
      </w:r>
      <w:r w:rsidRPr="001A5C6A">
        <w:t xml:space="preserve">            </w:t>
      </w:r>
    </w:p>
    <w:p w:rsidR="00AA0EDE" w:rsidRPr="001A5C6A" w:rsidRDefault="001A5C6A" w:rsidP="001A5C6A">
      <w:pPr>
        <w:spacing w:after="0" w:line="360" w:lineRule="auto"/>
        <w:ind w:left="150"/>
      </w:pPr>
      <w:r w:rsidRPr="001A5C6A">
        <w:t>A. 7</w:t>
      </w:r>
      <w:r w:rsidRPr="001A5C6A">
        <w:t>与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6" o:spid="_x0000_i1030" type="#_x0000_t75" style="width:12pt;height:27pt;visibility:visible;mso-wrap-style:square">
            <v:imagedata r:id="rId12" o:title=""/>
          </v:shape>
        </w:pict>
      </w:r>
      <w:r w:rsidRPr="001A5C6A">
        <w:t>的和是多少</w:t>
      </w:r>
      <w:r w:rsidRPr="001A5C6A">
        <w:t>         </w:t>
      </w:r>
      <w:r w:rsidR="00D04A1D">
        <w:rPr>
          <w:noProof/>
          <w:lang w:eastAsia="zh-CN"/>
        </w:rPr>
        <w:pict>
          <v:shape id="图片 7" o:spid="_x0000_i1031" type="#_x0000_t75" style="width:.75pt;height:3pt;visibility:visible;mso-wrap-style:square">
            <v:imagedata r:id="rId13" o:title=""/>
          </v:shape>
        </w:pict>
      </w:r>
      <w:r w:rsidRPr="001A5C6A">
        <w:t>B. </w:t>
      </w:r>
      <w:r w:rsidR="00D04A1D">
        <w:rPr>
          <w:noProof/>
          <w:lang w:eastAsia="zh-CN"/>
        </w:rPr>
        <w:pict>
          <v:shape id="图片 8" o:spid="_x0000_i1032" type="#_x0000_t75" style="width:12pt;height:27pt;visibility:visible;mso-wrap-style:square">
            <v:imagedata r:id="rId12" o:title=""/>
          </v:shape>
        </w:pict>
      </w:r>
      <w:r w:rsidRPr="001A5C6A">
        <w:t>的</w:t>
      </w:r>
      <w:r w:rsidRPr="001A5C6A">
        <w:t>7</w:t>
      </w:r>
      <w:r w:rsidRPr="001A5C6A">
        <w:t>倍是多少</w:t>
      </w:r>
      <w:r w:rsidRPr="001A5C6A">
        <w:t>         </w:t>
      </w:r>
      <w:r w:rsidR="00D04A1D">
        <w:rPr>
          <w:noProof/>
          <w:lang w:eastAsia="zh-CN"/>
        </w:rPr>
        <w:pict>
          <v:shape id="图片 9" o:spid="_x0000_i1033" type="#_x0000_t75" style="width:.75pt;height:3pt;visibility:visible;mso-wrap-style:square">
            <v:imagedata r:id="rId13" o:title=""/>
          </v:shape>
        </w:pict>
      </w:r>
      <w:r w:rsidRPr="001A5C6A">
        <w:t>C. 7</w:t>
      </w:r>
      <w:r w:rsidRPr="001A5C6A">
        <w:t>的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10" o:spid="_x0000_i1034" type="#_x0000_t75" style="width:12pt;height:27pt;visibility:visible;mso-wrap-style:square">
            <v:imagedata r:id="rId12" o:title=""/>
          </v:shape>
        </w:pict>
      </w:r>
      <w:r w:rsidRPr="001A5C6A">
        <w:t>是多少</w:t>
      </w:r>
      <w:r w:rsidRPr="001A5C6A">
        <w:t>         </w:t>
      </w:r>
      <w:r w:rsidR="00D04A1D">
        <w:rPr>
          <w:noProof/>
          <w:lang w:eastAsia="zh-CN"/>
        </w:rPr>
        <w:pict>
          <v:shape id="图片 11" o:spid="_x0000_i1035" type="#_x0000_t75" style="width:.75pt;height:3pt;visibility:visible;mso-wrap-style:square">
            <v:imagedata r:id="rId13" o:title=""/>
          </v:shape>
        </w:pict>
      </w:r>
      <w:r w:rsidRPr="001A5C6A">
        <w:t>D. 7</w:t>
      </w:r>
      <w:r w:rsidRPr="001A5C6A">
        <w:t>个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12" o:spid="_x0000_i1036" type="#_x0000_t75" style="width:12pt;height:27pt;visibility:visible;mso-wrap-style:square">
            <v:imagedata r:id="rId12" o:title=""/>
          </v:shape>
        </w:pict>
      </w:r>
      <w:r w:rsidRPr="001A5C6A">
        <w:t>相加的和是多少</w:t>
      </w:r>
    </w:p>
    <w:p w:rsidR="00AA0EDE" w:rsidRPr="001A5C6A" w:rsidRDefault="001A5C6A" w:rsidP="001A5C6A">
      <w:pPr>
        <w:spacing w:after="0" w:line="360" w:lineRule="auto"/>
      </w:pPr>
      <w:r w:rsidRPr="001A5C6A">
        <w:t>3.</w:t>
      </w:r>
      <w:r w:rsidRPr="001A5C6A">
        <w:t>把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13" o:spid="_x0000_i1037" type="#_x0000_t75" style="width:15.75pt;height:21pt;visibility:visible;mso-wrap-style:square">
            <v:imagedata r:id="rId14" o:title=""/>
          </v:shape>
        </w:pict>
      </w:r>
      <w:r w:rsidRPr="001A5C6A">
        <w:t>的分母除以</w:t>
      </w:r>
      <w:r w:rsidRPr="001A5C6A">
        <w:t>3</w:t>
      </w:r>
      <w:r w:rsidRPr="001A5C6A">
        <w:t>，要使分数大小不变，则分子（</w:t>
      </w:r>
      <w:r w:rsidRPr="001A5C6A">
        <w:t xml:space="preserve">   </w:t>
      </w:r>
      <w:r w:rsidRPr="001A5C6A">
        <w:t>）．</w:t>
      </w:r>
      <w:r w:rsidRPr="001A5C6A">
        <w:t xml:space="preserve">            </w:t>
      </w:r>
    </w:p>
    <w:p w:rsidR="00AA0EDE" w:rsidRPr="001A5C6A" w:rsidRDefault="001A5C6A" w:rsidP="001A5C6A">
      <w:pPr>
        <w:spacing w:after="0" w:line="360" w:lineRule="auto"/>
        <w:ind w:left="150"/>
      </w:pPr>
      <w:r w:rsidRPr="001A5C6A">
        <w:t>A. </w:t>
      </w:r>
      <w:r w:rsidRPr="001A5C6A">
        <w:t>乘以</w:t>
      </w:r>
      <w:r w:rsidRPr="001A5C6A">
        <w:t>3                                        B. </w:t>
      </w:r>
      <w:r w:rsidRPr="001A5C6A">
        <w:t>除以</w:t>
      </w:r>
      <w:r w:rsidRPr="001A5C6A">
        <w:t>3                                        C. </w:t>
      </w:r>
      <w:r w:rsidRPr="001A5C6A">
        <w:t>不变</w:t>
      </w:r>
    </w:p>
    <w:p w:rsidR="00AA0EDE" w:rsidRPr="001A5C6A" w:rsidRDefault="001A5C6A" w:rsidP="001A5C6A">
      <w:pPr>
        <w:spacing w:after="0" w:line="360" w:lineRule="auto"/>
      </w:pPr>
      <w:r w:rsidRPr="001A5C6A">
        <w:t>4.</w:t>
      </w:r>
      <w:r w:rsidRPr="001A5C6A">
        <w:t>把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14" o:spid="_x0000_i1038" type="#_x0000_t75" style="width:9.75pt;height:21pt;visibility:visible;mso-wrap-style:square">
            <v:imagedata r:id="rId15" o:title=""/>
          </v:shape>
        </w:pict>
      </w:r>
      <w:r w:rsidRPr="001A5C6A">
        <w:t>的分子加上</w:t>
      </w:r>
      <w:r w:rsidRPr="001A5C6A">
        <w:t>10</w:t>
      </w:r>
      <w:r w:rsidRPr="001A5C6A">
        <w:t>，要使分数值不变，分母应</w:t>
      </w:r>
      <w:r w:rsidRPr="001A5C6A">
        <w:t>(   )</w:t>
      </w:r>
      <w:r w:rsidRPr="001A5C6A">
        <w:t>。</w:t>
      </w:r>
      <w:r w:rsidRPr="001A5C6A">
        <w:t xml:space="preserve">            </w:t>
      </w:r>
    </w:p>
    <w:p w:rsidR="00AA0EDE" w:rsidRPr="001A5C6A" w:rsidRDefault="001A5C6A" w:rsidP="001A5C6A">
      <w:pPr>
        <w:spacing w:after="0" w:line="360" w:lineRule="auto"/>
        <w:ind w:left="150"/>
      </w:pPr>
      <w:r w:rsidRPr="001A5C6A">
        <w:t>A. </w:t>
      </w:r>
      <w:r w:rsidRPr="001A5C6A">
        <w:t>加</w:t>
      </w:r>
      <w:r w:rsidRPr="001A5C6A">
        <w:t>10                                  </w:t>
      </w:r>
      <w:r w:rsidR="00D04A1D">
        <w:rPr>
          <w:noProof/>
          <w:lang w:eastAsia="zh-CN"/>
        </w:rPr>
        <w:pict>
          <v:shape id="图片 15" o:spid="_x0000_i1039" type="#_x0000_t75" style="width:1.5pt;height:3pt;visibility:visible;mso-wrap-style:square">
            <v:imagedata r:id="rId16" o:title=""/>
          </v:shape>
        </w:pict>
      </w:r>
      <w:r w:rsidRPr="001A5C6A">
        <w:t>B. </w:t>
      </w:r>
      <w:r w:rsidRPr="001A5C6A">
        <w:t>加</w:t>
      </w:r>
      <w:r w:rsidRPr="001A5C6A">
        <w:t>6                                  </w:t>
      </w:r>
      <w:r w:rsidR="00D04A1D">
        <w:rPr>
          <w:noProof/>
          <w:lang w:eastAsia="zh-CN"/>
        </w:rPr>
        <w:pict>
          <v:shape id="图片 16" o:spid="_x0000_i1040" type="#_x0000_t75" style="width:1.5pt;height:3pt;visibility:visible;mso-wrap-style:square">
            <v:imagedata r:id="rId16" o:title=""/>
          </v:shape>
        </w:pict>
      </w:r>
      <w:r w:rsidRPr="001A5C6A">
        <w:t>C. </w:t>
      </w:r>
      <w:r w:rsidRPr="001A5C6A">
        <w:t>乘</w:t>
      </w:r>
      <w:r w:rsidRPr="001A5C6A">
        <w:t>3                                  </w:t>
      </w:r>
      <w:r w:rsidR="00D04A1D">
        <w:rPr>
          <w:noProof/>
          <w:lang w:eastAsia="zh-CN"/>
        </w:rPr>
        <w:pict>
          <v:shape id="图片 17" o:spid="_x0000_i1041" type="#_x0000_t75" style="width:1.5pt;height:3pt;visibility:visible;mso-wrap-style:square">
            <v:imagedata r:id="rId16" o:title=""/>
          </v:shape>
        </w:pict>
      </w:r>
      <w:r w:rsidRPr="001A5C6A">
        <w:t>D. </w:t>
      </w:r>
      <w:r w:rsidRPr="001A5C6A">
        <w:t>以上都不对</w:t>
      </w:r>
    </w:p>
    <w:p w:rsidR="00AA0EDE" w:rsidRPr="001A5C6A" w:rsidRDefault="001A5C6A" w:rsidP="001A5C6A">
      <w:pPr>
        <w:spacing w:after="0" w:line="360" w:lineRule="auto"/>
      </w:pPr>
      <w:r w:rsidRPr="001A5C6A">
        <w:t>5.</w:t>
      </w:r>
      <w:r w:rsidR="00D04A1D">
        <w:rPr>
          <w:noProof/>
          <w:lang w:eastAsia="zh-CN"/>
        </w:rPr>
        <w:pict>
          <v:shape id="图片 18" o:spid="_x0000_i1042" type="#_x0000_t75" style="width:9.75pt;height:21pt;visibility:visible;mso-wrap-style:square">
            <v:imagedata r:id="rId17" o:title=""/>
          </v:shape>
        </w:pict>
      </w:r>
    </w:p>
    <w:p w:rsidR="00AA0EDE" w:rsidRPr="001A5C6A" w:rsidRDefault="001A5C6A" w:rsidP="001A5C6A">
      <w:pPr>
        <w:spacing w:after="0" w:line="360" w:lineRule="auto"/>
      </w:pPr>
      <w:r w:rsidRPr="001A5C6A">
        <w:t xml:space="preserve"> </w:t>
      </w:r>
      <w:r w:rsidRPr="001A5C6A">
        <w:t>的分子加上</w:t>
      </w:r>
      <w:r w:rsidRPr="001A5C6A">
        <w:t>6</w:t>
      </w:r>
      <w:r w:rsidRPr="001A5C6A">
        <w:t>，要使分数的大小不变，分母应（</w:t>
      </w:r>
      <w:r w:rsidRPr="001A5C6A">
        <w:t xml:space="preserve">   </w:t>
      </w:r>
      <w:r w:rsidRPr="001A5C6A">
        <w:t>）</w:t>
      </w:r>
    </w:p>
    <w:p w:rsidR="00AA0EDE" w:rsidRPr="001A5C6A" w:rsidRDefault="001A5C6A" w:rsidP="001A5C6A">
      <w:pPr>
        <w:spacing w:after="0" w:line="360" w:lineRule="auto"/>
        <w:ind w:left="150"/>
      </w:pPr>
      <w:r w:rsidRPr="001A5C6A">
        <w:t>A. </w:t>
      </w:r>
      <w:r w:rsidRPr="001A5C6A">
        <w:t>加</w:t>
      </w:r>
      <w:r w:rsidRPr="001A5C6A">
        <w:t>6                                       B. </w:t>
      </w:r>
      <w:r w:rsidRPr="001A5C6A">
        <w:t>乘</w:t>
      </w:r>
      <w:r w:rsidRPr="001A5C6A">
        <w:t>6                                       C. </w:t>
      </w:r>
      <w:r w:rsidRPr="001A5C6A">
        <w:t>加</w:t>
      </w:r>
      <w:r w:rsidRPr="001A5C6A">
        <w:t>4                                       D. </w:t>
      </w:r>
      <w:r w:rsidRPr="001A5C6A">
        <w:t>乘</w:t>
      </w:r>
      <w:r w:rsidRPr="001A5C6A">
        <w:t>4</w:t>
      </w:r>
    </w:p>
    <w:p w:rsidR="00AA0EDE" w:rsidRPr="001A5C6A" w:rsidRDefault="001A5C6A" w:rsidP="001A5C6A">
      <w:pPr>
        <w:spacing w:line="360" w:lineRule="auto"/>
      </w:pPr>
      <w:r w:rsidRPr="001A5C6A">
        <w:rPr>
          <w:b/>
          <w:bCs/>
          <w:sz w:val="24"/>
          <w:szCs w:val="24"/>
        </w:rPr>
        <w:t>二、判断题</w:t>
      </w:r>
      <w:r w:rsidRPr="001A5C6A">
        <w:rPr>
          <w:b/>
          <w:bCs/>
          <w:sz w:val="24"/>
          <w:szCs w:val="24"/>
        </w:rPr>
        <w:t xml:space="preserve"> </w:t>
      </w:r>
    </w:p>
    <w:p w:rsidR="00AA0EDE" w:rsidRPr="001A5C6A" w:rsidRDefault="001A5C6A" w:rsidP="001A5C6A">
      <w:pPr>
        <w:spacing w:after="0" w:line="360" w:lineRule="auto"/>
      </w:pPr>
      <w:r w:rsidRPr="001A5C6A">
        <w:t>6.</w:t>
      </w:r>
      <w:r w:rsidRPr="001A5C6A">
        <w:t>判断对错：</w:t>
      </w:r>
      <w:r w:rsidRPr="001A5C6A">
        <w:br/>
      </w:r>
      <w:r w:rsidR="00D04A1D">
        <w:rPr>
          <w:noProof/>
          <w:lang w:eastAsia="zh-CN"/>
        </w:rPr>
        <w:pict>
          <v:shape id="图片 19" o:spid="_x0000_i1043" type="#_x0000_t75" style="width:65.25pt;height:30pt;visibility:visible;mso-wrap-style:square">
            <v:imagedata r:id="rId18" o:title=""/>
          </v:shape>
        </w:pict>
      </w:r>
    </w:p>
    <w:p w:rsidR="00AA0EDE" w:rsidRPr="001A5C6A" w:rsidRDefault="001A5C6A" w:rsidP="001A5C6A">
      <w:pPr>
        <w:spacing w:after="0" w:line="360" w:lineRule="auto"/>
      </w:pPr>
      <w:r w:rsidRPr="001A5C6A">
        <w:t>7.</w:t>
      </w:r>
      <w:r w:rsidR="00D04A1D">
        <w:rPr>
          <w:noProof/>
          <w:lang w:eastAsia="zh-CN"/>
        </w:rPr>
        <w:pict>
          <v:shape id="图片 20" o:spid="_x0000_i1044" type="#_x0000_t75" style="width:9.75pt;height:21pt;visibility:visible;mso-wrap-style:square">
            <v:imagedata r:id="rId19" o:title=""/>
          </v:shape>
        </w:pict>
      </w:r>
      <w:r w:rsidRPr="001A5C6A">
        <w:t>的分子和分母同时加上</w:t>
      </w:r>
      <w:r w:rsidRPr="001A5C6A">
        <w:t>2</w:t>
      </w:r>
      <w:r w:rsidRPr="001A5C6A">
        <w:t>，分数的大小不变。</w:t>
      </w:r>
      <w:r w:rsidRPr="001A5C6A">
        <w:t xml:space="preserve">    </w:t>
      </w:r>
    </w:p>
    <w:p w:rsidR="00AA0EDE" w:rsidRPr="001A5C6A" w:rsidRDefault="001A5C6A" w:rsidP="001A5C6A">
      <w:pPr>
        <w:spacing w:after="0" w:line="360" w:lineRule="auto"/>
      </w:pPr>
      <w:r w:rsidRPr="001A5C6A">
        <w:t>8.  3</w:t>
      </w:r>
      <w:r w:rsidRPr="001A5C6A">
        <w:t>吨钢板的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21" o:spid="_x0000_i1045" type="#_x0000_t75" style="width:6.75pt;height:15pt;visibility:visible;mso-wrap-style:square">
            <v:imagedata r:id="rId20" o:title=""/>
          </v:shape>
        </w:pict>
      </w:r>
      <w:r w:rsidRPr="001A5C6A">
        <w:t>大于</w:t>
      </w:r>
      <w:r w:rsidRPr="001A5C6A">
        <w:t>1</w:t>
      </w:r>
      <w:r w:rsidRPr="001A5C6A">
        <w:t>吨棉花的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22" o:spid="_x0000_i1046" type="#_x0000_t75" style="width:6.75pt;height:15pt;visibility:visible;mso-wrap-style:square">
            <v:imagedata r:id="rId21" o:title=""/>
          </v:shape>
        </w:pict>
      </w:r>
      <w:r w:rsidRPr="001A5C6A">
        <w:t>。（判断对错）</w:t>
      </w:r>
      <w:r w:rsidRPr="001A5C6A">
        <w:t xml:space="preserve">    </w:t>
      </w:r>
    </w:p>
    <w:p w:rsidR="00AA0EDE" w:rsidRPr="001A5C6A" w:rsidRDefault="001A5C6A" w:rsidP="001A5C6A">
      <w:pPr>
        <w:spacing w:after="0" w:line="360" w:lineRule="auto"/>
      </w:pPr>
      <w:r w:rsidRPr="001A5C6A">
        <w:t>9.</w:t>
      </w:r>
      <w:r w:rsidRPr="001A5C6A">
        <w:t>判断对错．</w:t>
      </w:r>
    </w:p>
    <w:p w:rsidR="00AA0EDE" w:rsidRPr="001A5C6A" w:rsidRDefault="001A5C6A" w:rsidP="001A5C6A">
      <w:pPr>
        <w:spacing w:after="0" w:line="360" w:lineRule="auto"/>
      </w:pPr>
      <w:r w:rsidRPr="001A5C6A">
        <w:t>一个分数的分子和分母都乘或除以一个数，分数的大小不变．</w:t>
      </w:r>
    </w:p>
    <w:p w:rsidR="00AA0EDE" w:rsidRPr="001A5C6A" w:rsidRDefault="001A5C6A" w:rsidP="001A5C6A">
      <w:pPr>
        <w:spacing w:line="360" w:lineRule="auto"/>
      </w:pPr>
      <w:r w:rsidRPr="001A5C6A">
        <w:rPr>
          <w:b/>
          <w:bCs/>
          <w:sz w:val="24"/>
          <w:szCs w:val="24"/>
        </w:rPr>
        <w:t>三、填空题</w:t>
      </w:r>
      <w:r w:rsidRPr="001A5C6A">
        <w:rPr>
          <w:b/>
          <w:bCs/>
          <w:sz w:val="24"/>
          <w:szCs w:val="24"/>
        </w:rPr>
        <w:t xml:space="preserve"> </w:t>
      </w:r>
    </w:p>
    <w:p w:rsidR="00AA0EDE" w:rsidRPr="001A5C6A" w:rsidRDefault="001A5C6A" w:rsidP="001A5C6A">
      <w:pPr>
        <w:spacing w:after="0" w:line="360" w:lineRule="auto"/>
      </w:pPr>
      <w:r w:rsidRPr="001A5C6A">
        <w:t>10.</w:t>
      </w:r>
      <w:r w:rsidRPr="001A5C6A">
        <w:t>爬山．</w:t>
      </w:r>
    </w:p>
    <w:p w:rsidR="00AA0EDE" w:rsidRPr="001A5C6A" w:rsidRDefault="00D04A1D" w:rsidP="001A5C6A">
      <w:pPr>
        <w:spacing w:after="0" w:line="360" w:lineRule="auto"/>
      </w:pPr>
      <w:r>
        <w:rPr>
          <w:noProof/>
          <w:lang w:eastAsia="zh-CN"/>
        </w:rPr>
        <w:lastRenderedPageBreak/>
        <w:pict>
          <v:shape id="图片 23" o:spid="_x0000_i1047" type="#_x0000_t75" style="width:365.25pt;height:244.5pt;visibility:visible;mso-wrap-style:square">
            <v:imagedata r:id="rId22" o:title=""/>
          </v:shape>
        </w:pict>
      </w:r>
      <w:r w:rsidR="001A5C6A" w:rsidRPr="001A5C6A">
        <w:t>________</w:t>
      </w:r>
    </w:p>
    <w:p w:rsidR="00AA0EDE" w:rsidRPr="001A5C6A" w:rsidRDefault="001A5C6A" w:rsidP="001A5C6A">
      <w:pPr>
        <w:spacing w:after="0" w:line="360" w:lineRule="auto"/>
      </w:pPr>
      <w:r w:rsidRPr="001A5C6A">
        <w:t>11.</w:t>
      </w:r>
      <w:r w:rsidRPr="001A5C6A">
        <w:t>计算分数乘整数，用</w:t>
      </w:r>
      <w:r w:rsidRPr="001A5C6A">
        <w:t>________</w:t>
      </w:r>
      <w:r w:rsidRPr="001A5C6A">
        <w:t>乘</w:t>
      </w:r>
      <w:r w:rsidRPr="001A5C6A">
        <w:t>________</w:t>
      </w:r>
      <w:r w:rsidRPr="001A5C6A">
        <w:t>作分子，</w:t>
      </w:r>
      <w:r w:rsidRPr="001A5C6A">
        <w:t>________</w:t>
      </w:r>
      <w:r w:rsidRPr="001A5C6A">
        <w:t>不变。</w:t>
      </w:r>
      <w:r w:rsidRPr="001A5C6A">
        <w:t xml:space="preserve">    </w:t>
      </w:r>
    </w:p>
    <w:p w:rsidR="00AA0EDE" w:rsidRPr="001A5C6A" w:rsidRDefault="001A5C6A" w:rsidP="001A5C6A">
      <w:pPr>
        <w:spacing w:after="0" w:line="360" w:lineRule="auto"/>
      </w:pPr>
      <w:r w:rsidRPr="001A5C6A">
        <w:t>12.</w:t>
      </w:r>
      <w:r w:rsidRPr="001A5C6A">
        <w:t>自然数</w:t>
      </w:r>
      <w:r w:rsidRPr="001A5C6A">
        <w:t>a</w:t>
      </w:r>
      <w:r w:rsidRPr="001A5C6A">
        <w:t>乘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24" o:spid="_x0000_i1048" type="#_x0000_t75" style="width:9.75pt;height:21pt;visibility:visible;mso-wrap-style:square">
            <v:imagedata r:id="rId23" o:title=""/>
          </v:shape>
        </w:pict>
      </w:r>
      <w:r w:rsidRPr="001A5C6A">
        <w:t> (</w:t>
      </w:r>
      <w:r w:rsidRPr="001A5C6A">
        <w:t>不等于</w:t>
      </w:r>
      <w:r w:rsidRPr="001A5C6A">
        <w:t>0)</w:t>
      </w:r>
      <w:r w:rsidRPr="001A5C6A">
        <w:t>，结果是</w:t>
      </w:r>
      <w:r w:rsidRPr="001A5C6A">
        <w:t>________</w:t>
      </w:r>
      <w:r w:rsidRPr="001A5C6A">
        <w:br/>
        <w:t xml:space="preserve">    </w:t>
      </w:r>
    </w:p>
    <w:p w:rsidR="00AA0EDE" w:rsidRPr="001A5C6A" w:rsidRDefault="001A5C6A" w:rsidP="001A5C6A">
      <w:pPr>
        <w:spacing w:after="0" w:line="360" w:lineRule="auto"/>
      </w:pPr>
      <w:r w:rsidRPr="001A5C6A">
        <w:t>13.</w:t>
      </w:r>
      <w:r w:rsidRPr="001A5C6A">
        <w:t>直接写出得数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7"/>
        <w:gridCol w:w="1527"/>
      </w:tblGrid>
      <w:tr w:rsidR="00AA0EDE" w:rsidRPr="001A5C6A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0EDE" w:rsidRPr="001A5C6A" w:rsidRDefault="00D04A1D" w:rsidP="001A5C6A">
            <w:pPr>
              <w:spacing w:after="0" w:line="360" w:lineRule="auto"/>
            </w:pPr>
            <w:r>
              <w:rPr>
                <w:noProof/>
                <w:lang w:eastAsia="zh-CN"/>
              </w:rPr>
              <w:pict>
                <v:shape id="图片 25" o:spid="_x0000_i1049" type="#_x0000_t75" style="width:33pt;height:21pt;visibility:visible;mso-wrap-style:square">
                  <v:imagedata r:id="rId24" o:title=""/>
                </v:shape>
              </w:pict>
            </w:r>
            <w:r w:rsidR="001A5C6A" w:rsidRPr="001A5C6A">
              <w:t>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0EDE" w:rsidRPr="001A5C6A" w:rsidRDefault="00D04A1D" w:rsidP="001A5C6A">
            <w:pPr>
              <w:spacing w:after="0" w:line="360" w:lineRule="auto"/>
            </w:pPr>
            <w:r>
              <w:rPr>
                <w:noProof/>
                <w:lang w:eastAsia="zh-CN"/>
              </w:rPr>
              <w:pict>
                <v:shape id="图片 26" o:spid="_x0000_i1050" type="#_x0000_t75" style="width:33pt;height:21pt;visibility:visible;mso-wrap-style:square">
                  <v:imagedata r:id="rId25" o:title=""/>
                </v:shape>
              </w:pict>
            </w:r>
            <w:r w:rsidR="001A5C6A" w:rsidRPr="001A5C6A">
              <w:t>________</w:t>
            </w:r>
          </w:p>
        </w:tc>
      </w:tr>
      <w:tr w:rsidR="00AA0EDE" w:rsidRPr="001A5C6A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0EDE" w:rsidRPr="001A5C6A" w:rsidRDefault="00D04A1D" w:rsidP="001A5C6A">
            <w:pPr>
              <w:spacing w:after="0" w:line="360" w:lineRule="auto"/>
            </w:pPr>
            <w:r>
              <w:rPr>
                <w:noProof/>
                <w:lang w:eastAsia="zh-CN"/>
              </w:rPr>
              <w:pict>
                <v:shape id="图片 27" o:spid="_x0000_i1051" type="#_x0000_t75" style="width:39pt;height:21pt;visibility:visible;mso-wrap-style:square">
                  <v:imagedata r:id="rId26" o:title=""/>
                </v:shape>
              </w:pict>
            </w:r>
            <w:r w:rsidR="001A5C6A" w:rsidRPr="001A5C6A">
              <w:t>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0EDE" w:rsidRPr="001A5C6A" w:rsidRDefault="00D04A1D" w:rsidP="001A5C6A">
            <w:pPr>
              <w:spacing w:after="0" w:line="360" w:lineRule="auto"/>
            </w:pPr>
            <w:r>
              <w:rPr>
                <w:noProof/>
                <w:lang w:eastAsia="zh-CN"/>
              </w:rPr>
              <w:pict>
                <v:shape id="图片 28" o:spid="_x0000_i1052" type="#_x0000_t75" style="width:33pt;height:21pt;visibility:visible;mso-wrap-style:square">
                  <v:imagedata r:id="rId27" o:title=""/>
                </v:shape>
              </w:pict>
            </w:r>
            <w:r w:rsidR="001A5C6A" w:rsidRPr="001A5C6A">
              <w:t>________</w:t>
            </w:r>
          </w:p>
        </w:tc>
      </w:tr>
    </w:tbl>
    <w:p w:rsidR="00AA0EDE" w:rsidRPr="001A5C6A" w:rsidRDefault="001A5C6A" w:rsidP="001A5C6A">
      <w:pPr>
        <w:spacing w:after="0" w:line="360" w:lineRule="auto"/>
      </w:pPr>
      <w:r w:rsidRPr="001A5C6A">
        <w:t>14.</w:t>
      </w:r>
      <w:r w:rsidR="00D04A1D">
        <w:rPr>
          <w:noProof/>
          <w:lang w:eastAsia="zh-CN"/>
        </w:rPr>
        <w:pict>
          <v:shape id="图片 29" o:spid="_x0000_i1053" type="#_x0000_t75" style="width:9.75pt;height:21pt;visibility:visible;mso-wrap-style:square">
            <v:imagedata r:id="rId28" o:title=""/>
          </v:shape>
        </w:pict>
      </w:r>
      <w:r w:rsidRPr="001A5C6A">
        <w:t>的分母增加</w:t>
      </w:r>
      <w:r w:rsidRPr="001A5C6A">
        <w:t>25</w:t>
      </w:r>
      <w:r w:rsidRPr="001A5C6A">
        <w:t>，要使分数的大小不变，分子应该扩大</w:t>
      </w:r>
      <w:r w:rsidRPr="001A5C6A">
        <w:t>________</w:t>
      </w:r>
      <w:r w:rsidRPr="001A5C6A">
        <w:t>倍，即增加</w:t>
      </w:r>
      <w:r w:rsidRPr="001A5C6A">
        <w:t>________</w:t>
      </w:r>
      <w:r w:rsidRPr="001A5C6A">
        <w:t>。</w:t>
      </w:r>
      <w:r w:rsidRPr="001A5C6A">
        <w:t xml:space="preserve">    </w:t>
      </w:r>
    </w:p>
    <w:p w:rsidR="00AA0EDE" w:rsidRPr="001A5C6A" w:rsidRDefault="001A5C6A" w:rsidP="001A5C6A">
      <w:pPr>
        <w:spacing w:line="360" w:lineRule="auto"/>
      </w:pPr>
      <w:r w:rsidRPr="001A5C6A">
        <w:rPr>
          <w:b/>
          <w:bCs/>
          <w:sz w:val="24"/>
          <w:szCs w:val="24"/>
        </w:rPr>
        <w:t>四、解答题</w:t>
      </w:r>
      <w:r w:rsidRPr="001A5C6A">
        <w:rPr>
          <w:b/>
          <w:bCs/>
          <w:sz w:val="24"/>
          <w:szCs w:val="24"/>
        </w:rPr>
        <w:t xml:space="preserve"> </w:t>
      </w:r>
    </w:p>
    <w:p w:rsidR="00AA0EDE" w:rsidRPr="001A5C6A" w:rsidRDefault="001A5C6A" w:rsidP="001A5C6A">
      <w:pPr>
        <w:spacing w:after="0" w:line="360" w:lineRule="auto"/>
      </w:pPr>
      <w:r w:rsidRPr="001A5C6A">
        <w:t>15.</w:t>
      </w:r>
      <w:r w:rsidRPr="001A5C6A">
        <w:t>小红看一本</w:t>
      </w:r>
      <w:r w:rsidRPr="001A5C6A">
        <w:t>180</w:t>
      </w:r>
      <w:r w:rsidRPr="001A5C6A">
        <w:t>页的故事书，第一天看了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30" o:spid="_x0000_i1054" type="#_x0000_t75" style="width:9pt;height:20.25pt;visibility:visible;mso-wrap-style:square">
            <v:imagedata r:id="rId29" o:title=""/>
          </v:shape>
        </w:pict>
      </w:r>
      <w:r w:rsidRPr="001A5C6A">
        <w:t>，第二天看了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31" o:spid="_x0000_i1055" type="#_x0000_t75" style="width:9.75pt;height:21pt;visibility:visible;mso-wrap-style:square">
            <v:imagedata r:id="rId30" o:title=""/>
          </v:shape>
        </w:pict>
      </w:r>
      <w:r w:rsidRPr="001A5C6A">
        <w:t>，第二天比第一天多看全书的几分之几？多看了多少页？</w:t>
      </w:r>
      <w:r w:rsidRPr="001A5C6A">
        <w:t xml:space="preserve">    </w:t>
      </w:r>
    </w:p>
    <w:p w:rsidR="00AA0EDE" w:rsidRPr="001A5C6A" w:rsidRDefault="001A5C6A" w:rsidP="001A5C6A">
      <w:pPr>
        <w:spacing w:after="0" w:line="360" w:lineRule="auto"/>
      </w:pPr>
      <w:r w:rsidRPr="001A5C6A">
        <w:t>16.</w:t>
      </w:r>
      <w:r w:rsidRPr="001A5C6A">
        <w:t>王大爷家的农场今年养了</w:t>
      </w:r>
      <w:r w:rsidRPr="001A5C6A">
        <w:t>90</w:t>
      </w:r>
      <w:r w:rsidRPr="001A5C6A">
        <w:t>只猪，羊的只数比猪多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32" o:spid="_x0000_i1056" type="#_x0000_t75" style="width:11.25pt;height:27pt;visibility:visible;mso-wrap-style:square">
            <v:imagedata r:id="rId31" o:title=""/>
          </v:shape>
        </w:pict>
      </w:r>
      <w:r w:rsidRPr="001A5C6A">
        <w:t>。</w:t>
      </w:r>
      <w:r w:rsidRPr="001A5C6A">
        <w:t xml:space="preserve">  </w:t>
      </w:r>
    </w:p>
    <w:p w:rsidR="00AA0EDE" w:rsidRPr="001A5C6A" w:rsidRDefault="001A5C6A" w:rsidP="001A5C6A">
      <w:pPr>
        <w:spacing w:after="0" w:line="360" w:lineRule="auto"/>
      </w:pPr>
      <w:r w:rsidRPr="001A5C6A">
        <w:t xml:space="preserve"> </w:t>
      </w:r>
      <w:r w:rsidR="00D04A1D">
        <w:rPr>
          <w:noProof/>
          <w:lang w:eastAsia="zh-CN"/>
        </w:rPr>
        <w:pict>
          <v:shape id="图片 33" o:spid="_x0000_i1057" type="#_x0000_t75" style="width:126.75pt;height:58.5pt;visibility:visible;mso-wrap-style:square">
            <v:imagedata r:id="rId32" o:title=""/>
          </v:shape>
        </w:pict>
      </w:r>
    </w:p>
    <w:p w:rsidR="00AA0EDE" w:rsidRPr="001A5C6A" w:rsidRDefault="001A5C6A" w:rsidP="001A5C6A">
      <w:pPr>
        <w:spacing w:after="0" w:line="360" w:lineRule="auto"/>
      </w:pPr>
      <w:r w:rsidRPr="001A5C6A">
        <w:t>（</w:t>
      </w:r>
      <w:r w:rsidRPr="001A5C6A">
        <w:t>1</w:t>
      </w:r>
      <w:r w:rsidRPr="001A5C6A">
        <w:t>）请你在右边的方框里面画一画线段图。</w:t>
      </w:r>
      <w:r w:rsidRPr="001A5C6A">
        <w:t xml:space="preserve">    </w:t>
      </w:r>
    </w:p>
    <w:p w:rsidR="00AA0EDE" w:rsidRPr="001A5C6A" w:rsidRDefault="001A5C6A" w:rsidP="001A5C6A">
      <w:pPr>
        <w:spacing w:after="0" w:line="360" w:lineRule="auto"/>
      </w:pPr>
      <w:r w:rsidRPr="001A5C6A">
        <w:t>（</w:t>
      </w:r>
      <w:r w:rsidRPr="001A5C6A">
        <w:t>2</w:t>
      </w:r>
      <w:r w:rsidRPr="001A5C6A">
        <w:t>）王大爷今年养的羊比猪多几只？</w:t>
      </w:r>
      <w:r w:rsidRPr="001A5C6A">
        <w:t xml:space="preserve">    </w:t>
      </w:r>
    </w:p>
    <w:p w:rsidR="00AA0EDE" w:rsidRPr="001A5C6A" w:rsidRDefault="001A5C6A" w:rsidP="001A5C6A">
      <w:pPr>
        <w:spacing w:after="0" w:line="360" w:lineRule="auto"/>
      </w:pPr>
      <w:r w:rsidRPr="001A5C6A">
        <w:t>（</w:t>
      </w:r>
      <w:r w:rsidRPr="001A5C6A">
        <w:t>3</w:t>
      </w:r>
      <w:r w:rsidRPr="001A5C6A">
        <w:t>）猪的只数比羊少几分之几？</w:t>
      </w:r>
      <w:r w:rsidRPr="001A5C6A">
        <w:t xml:space="preserve">    </w:t>
      </w:r>
    </w:p>
    <w:p w:rsidR="00AA0EDE" w:rsidRPr="001A5C6A" w:rsidRDefault="001A5C6A" w:rsidP="001A5C6A">
      <w:pPr>
        <w:spacing w:line="360" w:lineRule="auto"/>
      </w:pPr>
      <w:r w:rsidRPr="001A5C6A">
        <w:rPr>
          <w:b/>
          <w:bCs/>
          <w:sz w:val="24"/>
          <w:szCs w:val="24"/>
        </w:rPr>
        <w:t>五、综合题</w:t>
      </w:r>
      <w:r w:rsidRPr="001A5C6A">
        <w:rPr>
          <w:b/>
          <w:bCs/>
          <w:sz w:val="24"/>
          <w:szCs w:val="24"/>
        </w:rPr>
        <w:t xml:space="preserve"> </w:t>
      </w:r>
    </w:p>
    <w:p w:rsidR="00AA0EDE" w:rsidRPr="001A5C6A" w:rsidRDefault="001A5C6A" w:rsidP="001A5C6A">
      <w:pPr>
        <w:spacing w:after="0" w:line="360" w:lineRule="auto"/>
      </w:pPr>
      <w:r w:rsidRPr="001A5C6A">
        <w:lastRenderedPageBreak/>
        <w:t>17.</w:t>
      </w:r>
      <w:r w:rsidRPr="001A5C6A">
        <w:t>把下面图中的涂色部分别用分数和小数表示出来</w:t>
      </w:r>
      <w:r w:rsidRPr="001A5C6A">
        <w:t>(</w:t>
      </w:r>
      <w:r w:rsidRPr="001A5C6A">
        <w:t>分数先填分子，后填分母</w:t>
      </w:r>
      <w:r w:rsidRPr="001A5C6A">
        <w:t>)</w:t>
      </w:r>
    </w:p>
    <w:p w:rsidR="00AA0EDE" w:rsidRPr="001A5C6A" w:rsidRDefault="00D04A1D" w:rsidP="001A5C6A">
      <w:pPr>
        <w:spacing w:after="0" w:line="360" w:lineRule="auto"/>
      </w:pPr>
      <w:r>
        <w:rPr>
          <w:noProof/>
          <w:lang w:eastAsia="zh-CN"/>
        </w:rPr>
        <w:pict>
          <v:shape id="图片 34" o:spid="_x0000_i1058" type="#_x0000_t75" style="width:158.25pt;height:140.25pt;visibility:visible;mso-wrap-style:square">
            <v:imagedata r:id="rId33" o:title=""/>
          </v:shape>
        </w:pict>
      </w:r>
    </w:p>
    <w:p w:rsidR="00AA0EDE" w:rsidRPr="001A5C6A" w:rsidRDefault="001A5C6A" w:rsidP="001A5C6A">
      <w:pPr>
        <w:spacing w:after="0" w:line="360" w:lineRule="auto"/>
      </w:pPr>
      <w:r w:rsidRPr="001A5C6A">
        <w:t>（</w:t>
      </w:r>
      <w:r w:rsidRPr="001A5C6A">
        <w:t>1</w:t>
      </w:r>
      <w:r w:rsidRPr="001A5C6A">
        <w:t>）分数</w:t>
      </w:r>
      <w:r w:rsidRPr="001A5C6A">
        <w:t xml:space="preserve">________     </w:t>
      </w:r>
    </w:p>
    <w:p w:rsidR="00AA0EDE" w:rsidRPr="001A5C6A" w:rsidRDefault="001A5C6A" w:rsidP="001A5C6A">
      <w:pPr>
        <w:spacing w:after="0" w:line="360" w:lineRule="auto"/>
      </w:pPr>
      <w:r w:rsidRPr="001A5C6A">
        <w:t>（</w:t>
      </w:r>
      <w:r w:rsidRPr="001A5C6A">
        <w:t>2</w:t>
      </w:r>
      <w:r w:rsidRPr="001A5C6A">
        <w:t>）小数</w:t>
      </w:r>
      <w:r w:rsidRPr="001A5C6A">
        <w:t xml:space="preserve">________    </w:t>
      </w:r>
    </w:p>
    <w:p w:rsidR="00AA0EDE" w:rsidRPr="001A5C6A" w:rsidRDefault="001A5C6A" w:rsidP="001A5C6A">
      <w:pPr>
        <w:spacing w:line="360" w:lineRule="auto"/>
      </w:pPr>
      <w:r w:rsidRPr="001A5C6A">
        <w:rPr>
          <w:b/>
          <w:bCs/>
          <w:sz w:val="24"/>
          <w:szCs w:val="24"/>
        </w:rPr>
        <w:t>六、应用题</w:t>
      </w:r>
      <w:r w:rsidRPr="001A5C6A">
        <w:rPr>
          <w:b/>
          <w:bCs/>
          <w:sz w:val="24"/>
          <w:szCs w:val="24"/>
        </w:rPr>
        <w:t xml:space="preserve"> </w:t>
      </w:r>
    </w:p>
    <w:p w:rsidR="001A5C6A" w:rsidRPr="001A5C6A" w:rsidRDefault="001A5C6A" w:rsidP="001A5C6A">
      <w:pPr>
        <w:spacing w:after="0" w:line="360" w:lineRule="auto"/>
      </w:pPr>
      <w:r w:rsidRPr="001A5C6A">
        <w:t>18.</w:t>
      </w:r>
      <w:r w:rsidRPr="001A5C6A">
        <w:t>一瓶可口可乐原来每瓶卖</w:t>
      </w:r>
      <w:r w:rsidRPr="001A5C6A">
        <w:t>5</w:t>
      </w:r>
      <w:r w:rsidRPr="001A5C6A">
        <w:t>元，节日期间一律打八折出售，现在每瓶售价多少元？</w:t>
      </w:r>
    </w:p>
    <w:p w:rsidR="00AA0EDE" w:rsidRPr="001A5C6A" w:rsidRDefault="001A5C6A" w:rsidP="001A5C6A">
      <w:pPr>
        <w:spacing w:line="360" w:lineRule="auto"/>
      </w:pPr>
      <w:r w:rsidRPr="001A5C6A">
        <w:br w:type="page"/>
      </w:r>
    </w:p>
    <w:p w:rsidR="00AA0EDE" w:rsidRPr="001A5C6A" w:rsidRDefault="001A5C6A" w:rsidP="001A5C6A">
      <w:pPr>
        <w:spacing w:line="360" w:lineRule="auto"/>
        <w:jc w:val="center"/>
      </w:pPr>
      <w:r w:rsidRPr="001A5C6A">
        <w:rPr>
          <w:b/>
          <w:bCs/>
          <w:sz w:val="28"/>
          <w:szCs w:val="28"/>
        </w:rPr>
        <w:t>参考答案</w:t>
      </w:r>
    </w:p>
    <w:p w:rsidR="00AA0EDE" w:rsidRPr="001A5C6A" w:rsidRDefault="001A5C6A" w:rsidP="001A5C6A">
      <w:pPr>
        <w:spacing w:line="360" w:lineRule="auto"/>
      </w:pPr>
      <w:r w:rsidRPr="001A5C6A">
        <w:t>一、单选题</w:t>
      </w:r>
    </w:p>
    <w:p w:rsidR="00AA0EDE" w:rsidRPr="001A5C6A" w:rsidRDefault="001A5C6A" w:rsidP="001A5C6A">
      <w:pPr>
        <w:spacing w:after="0" w:line="360" w:lineRule="auto"/>
      </w:pPr>
      <w:r w:rsidRPr="001A5C6A">
        <w:t>1.</w:t>
      </w:r>
      <w:r w:rsidRPr="001A5C6A">
        <w:t>【答案】</w:t>
      </w:r>
      <w:r w:rsidRPr="001A5C6A">
        <w:t xml:space="preserve"> B   </w:t>
      </w:r>
    </w:p>
    <w:p w:rsidR="00AA0EDE" w:rsidRPr="001A5C6A" w:rsidRDefault="001A5C6A" w:rsidP="001A5C6A">
      <w:pPr>
        <w:spacing w:after="0" w:line="360" w:lineRule="auto"/>
      </w:pPr>
      <w:r w:rsidRPr="001A5C6A">
        <w:t>【解析】【解答】</w:t>
      </w:r>
      <w:r w:rsidRPr="001A5C6A">
        <w:t>7×</w:t>
      </w:r>
      <w:r w:rsidR="00D04A1D">
        <w:rPr>
          <w:noProof/>
          <w:lang w:eastAsia="zh-CN"/>
        </w:rPr>
        <w:pict>
          <v:shape id="图片 35" o:spid="_x0000_i1059" type="#_x0000_t75" style="width:9pt;height:21pt;visibility:visible;mso-wrap-style:square">
            <v:imagedata r:id="rId34" o:title=""/>
          </v:shape>
        </w:pict>
      </w:r>
      <w:r w:rsidRPr="001A5C6A">
        <w:t>表示</w:t>
      </w:r>
      <w:r w:rsidRPr="001A5C6A">
        <w:t>7</w:t>
      </w:r>
      <w:r w:rsidRPr="001A5C6A">
        <w:t>的</w:t>
      </w:r>
      <w:r w:rsidR="00D04A1D">
        <w:rPr>
          <w:noProof/>
          <w:lang w:eastAsia="zh-CN"/>
        </w:rPr>
        <w:pict>
          <v:shape id="图片 36" o:spid="_x0000_i1060" type="#_x0000_t75" style="width:9pt;height:21pt;visibility:visible;mso-wrap-style:square">
            <v:imagedata r:id="rId34" o:title=""/>
          </v:shape>
        </w:pict>
      </w:r>
      <w:r w:rsidRPr="001A5C6A">
        <w:t>是多少，</w:t>
      </w:r>
      <w:r w:rsidR="00D04A1D">
        <w:rPr>
          <w:noProof/>
          <w:lang w:eastAsia="zh-CN"/>
        </w:rPr>
        <w:pict>
          <v:shape id="图片 37" o:spid="_x0000_i1061" type="#_x0000_t75" style="width:9pt;height:21pt;visibility:visible;mso-wrap-style:square">
            <v:imagedata r:id="rId34" o:title=""/>
          </v:shape>
        </w:pict>
      </w:r>
      <w:r w:rsidRPr="001A5C6A">
        <w:t>×7</w:t>
      </w:r>
      <w:r w:rsidRPr="001A5C6A">
        <w:t>表示</w:t>
      </w:r>
      <w:r w:rsidR="00D04A1D">
        <w:rPr>
          <w:noProof/>
          <w:lang w:eastAsia="zh-CN"/>
        </w:rPr>
        <w:pict>
          <v:shape id="图片 38" o:spid="_x0000_i1062" type="#_x0000_t75" style="width:9pt;height:21pt;visibility:visible;mso-wrap-style:square">
            <v:imagedata r:id="rId34" o:title=""/>
          </v:shape>
        </w:pict>
      </w:r>
      <w:r w:rsidRPr="001A5C6A">
        <w:t>的</w:t>
      </w:r>
      <w:r w:rsidRPr="001A5C6A">
        <w:t>7</w:t>
      </w:r>
      <w:r w:rsidRPr="001A5C6A">
        <w:t>倍是多少，两个算式表示的意义不同，计算法则相同，都是分母不变，分子与整数的积作分子。</w:t>
      </w:r>
      <w:r w:rsidRPr="001A5C6A">
        <w:br/>
        <w:t xml:space="preserve"> </w:t>
      </w:r>
      <w:r w:rsidRPr="001A5C6A">
        <w:t>故答案为：</w:t>
      </w:r>
      <w:r w:rsidRPr="001A5C6A">
        <w:t>B</w:t>
      </w:r>
      <w:r w:rsidRPr="001A5C6A">
        <w:t>。</w:t>
      </w:r>
      <w:r w:rsidRPr="001A5C6A">
        <w:br/>
        <w:t xml:space="preserve"> </w:t>
      </w:r>
      <w:r w:rsidRPr="001A5C6A">
        <w:t>【分析】一个数乘分数，表示求这个数的几分之几是多少；一个数乘整数，表示求这个数的几倍是多少，据此解答；</w:t>
      </w:r>
      <w:r w:rsidRPr="001A5C6A">
        <w:br/>
        <w:t xml:space="preserve"> </w:t>
      </w:r>
      <w:r w:rsidRPr="001A5C6A">
        <w:t>分数乘整数，整数与分子相乘的乘积作分子，分母不变，能约分的要先约分，再计算。</w:t>
      </w:r>
    </w:p>
    <w:p w:rsidR="00AA0EDE" w:rsidRPr="001A5C6A" w:rsidRDefault="001A5C6A" w:rsidP="001A5C6A">
      <w:pPr>
        <w:spacing w:after="0" w:line="360" w:lineRule="auto"/>
      </w:pPr>
      <w:r w:rsidRPr="001A5C6A">
        <w:t>2.</w:t>
      </w:r>
      <w:r w:rsidRPr="001A5C6A">
        <w:t>【答案】</w:t>
      </w:r>
      <w:r w:rsidRPr="001A5C6A">
        <w:t xml:space="preserve"> A   </w:t>
      </w:r>
    </w:p>
    <w:p w:rsidR="00AA0EDE" w:rsidRPr="001A5C6A" w:rsidRDefault="001A5C6A" w:rsidP="001A5C6A">
      <w:pPr>
        <w:spacing w:after="0" w:line="360" w:lineRule="auto"/>
      </w:pPr>
      <w:r w:rsidRPr="001A5C6A">
        <w:t>【解析】【解答】解：</w:t>
      </w:r>
      <w:r w:rsidRPr="001A5C6A">
        <w:t>7</w:t>
      </w:r>
      <w:r w:rsidRPr="001A5C6A">
        <w:t>与</w:t>
      </w:r>
      <w:r w:rsidR="00D04A1D">
        <w:rPr>
          <w:noProof/>
          <w:lang w:eastAsia="zh-CN"/>
        </w:rPr>
        <w:pict>
          <v:shape id="图片 39" o:spid="_x0000_i1063" type="#_x0000_t75" style="width:9.75pt;height:21pt;visibility:visible;mso-wrap-style:square">
            <v:imagedata r:id="rId17" o:title=""/>
          </v:shape>
        </w:pict>
      </w:r>
      <w:r w:rsidRPr="001A5C6A">
        <w:t>的和表示</w:t>
      </w:r>
      <w:r w:rsidRPr="001A5C6A">
        <w:t>7+</w:t>
      </w:r>
      <w:r w:rsidR="00D04A1D">
        <w:rPr>
          <w:noProof/>
          <w:lang w:eastAsia="zh-CN"/>
        </w:rPr>
        <w:pict>
          <v:shape id="图片 40" o:spid="_x0000_i1064" type="#_x0000_t75" style="width:12pt;height:27pt;visibility:visible;mso-wrap-style:square">
            <v:imagedata r:id="rId12" o:title=""/>
          </v:shape>
        </w:pict>
      </w:r>
      <w:r w:rsidRPr="001A5C6A">
        <w:t>。</w:t>
      </w:r>
      <w:r w:rsidRPr="001A5C6A">
        <w:br/>
        <w:t xml:space="preserve"> </w:t>
      </w:r>
      <w:r w:rsidRPr="001A5C6A">
        <w:t>故答案为：</w:t>
      </w:r>
      <w:r w:rsidRPr="001A5C6A">
        <w:t>A</w:t>
      </w:r>
      <w:r w:rsidRPr="001A5C6A">
        <w:t>。</w:t>
      </w:r>
      <w:r w:rsidRPr="001A5C6A">
        <w:br/>
        <w:t xml:space="preserve"> </w:t>
      </w:r>
      <w:r w:rsidRPr="001A5C6A">
        <w:t>【分析】整数乘分数，表示分数的整数倍是多少，也表示整数的几分之几是多少，还表示整数个分数相加的和是多少。</w:t>
      </w:r>
    </w:p>
    <w:p w:rsidR="00AA0EDE" w:rsidRPr="001A5C6A" w:rsidRDefault="001A5C6A" w:rsidP="001A5C6A">
      <w:pPr>
        <w:spacing w:after="0" w:line="360" w:lineRule="auto"/>
      </w:pPr>
      <w:r w:rsidRPr="001A5C6A">
        <w:t>3.</w:t>
      </w:r>
      <w:r w:rsidRPr="001A5C6A">
        <w:t>【答案】</w:t>
      </w:r>
      <w:r w:rsidRPr="001A5C6A">
        <w:t xml:space="preserve"> B   </w:t>
      </w:r>
    </w:p>
    <w:p w:rsidR="00AA0EDE" w:rsidRPr="001A5C6A" w:rsidRDefault="001A5C6A" w:rsidP="001A5C6A">
      <w:pPr>
        <w:spacing w:after="0" w:line="360" w:lineRule="auto"/>
      </w:pPr>
      <w:r w:rsidRPr="001A5C6A">
        <w:t>【解析】【解答】解：根据分数的基本性质，把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41" o:spid="_x0000_i1065" type="#_x0000_t75" style="width:15.75pt;height:21pt;visibility:visible;mso-wrap-style:square">
            <v:imagedata r:id="rId14" o:title=""/>
          </v:shape>
        </w:pict>
      </w:r>
      <w:r w:rsidRPr="001A5C6A">
        <w:t>的分母除以</w:t>
      </w:r>
      <w:r w:rsidRPr="001A5C6A">
        <w:t>3</w:t>
      </w:r>
      <w:r w:rsidRPr="001A5C6A">
        <w:t>，要使分数大小不变，则分子也要除以</w:t>
      </w:r>
      <w:r w:rsidRPr="001A5C6A">
        <w:t>3.</w:t>
      </w:r>
      <w:r w:rsidRPr="001A5C6A">
        <w:br/>
      </w:r>
      <w:r w:rsidRPr="001A5C6A">
        <w:t>故答案为：</w:t>
      </w:r>
      <w:r w:rsidRPr="001A5C6A">
        <w:t>B</w:t>
      </w:r>
    </w:p>
    <w:p w:rsidR="00AA0EDE" w:rsidRPr="001A5C6A" w:rsidRDefault="001A5C6A" w:rsidP="001A5C6A">
      <w:pPr>
        <w:spacing w:after="0" w:line="360" w:lineRule="auto"/>
      </w:pPr>
      <w:r w:rsidRPr="001A5C6A">
        <w:t>【分析】分数的基本性质：分数的分子和分母同时乘或除以一个相同的数</w:t>
      </w:r>
      <w:r w:rsidRPr="001A5C6A">
        <w:t>(0</w:t>
      </w:r>
      <w:r w:rsidRPr="001A5C6A">
        <w:t>除外</w:t>
      </w:r>
      <w:r w:rsidRPr="001A5C6A">
        <w:t>)</w:t>
      </w:r>
      <w:r w:rsidRPr="001A5C6A">
        <w:t>，分数的大小不变</w:t>
      </w:r>
      <w:r w:rsidRPr="001A5C6A">
        <w:t>.</w:t>
      </w:r>
    </w:p>
    <w:p w:rsidR="00AA0EDE" w:rsidRPr="001A5C6A" w:rsidRDefault="001A5C6A" w:rsidP="001A5C6A">
      <w:pPr>
        <w:spacing w:after="0" w:line="360" w:lineRule="auto"/>
      </w:pPr>
      <w:r w:rsidRPr="001A5C6A">
        <w:t>4.</w:t>
      </w:r>
      <w:r w:rsidRPr="001A5C6A">
        <w:t>【答案】</w:t>
      </w:r>
      <w:r w:rsidRPr="001A5C6A">
        <w:t xml:space="preserve"> C   </w:t>
      </w:r>
    </w:p>
    <w:p w:rsidR="00AA0EDE" w:rsidRPr="001A5C6A" w:rsidRDefault="001A5C6A" w:rsidP="001A5C6A">
      <w:pPr>
        <w:spacing w:after="0" w:line="360" w:lineRule="auto"/>
      </w:pPr>
      <w:r w:rsidRPr="001A5C6A">
        <w:t>【解析】【解答】原分数分子是</w:t>
      </w:r>
      <w:r w:rsidRPr="001A5C6A">
        <w:t>5</w:t>
      </w:r>
      <w:r w:rsidRPr="001A5C6A">
        <w:t>，现在分数的分子是</w:t>
      </w:r>
      <w:r w:rsidRPr="001A5C6A">
        <w:t>5+10=15</w:t>
      </w:r>
      <w:r w:rsidRPr="001A5C6A">
        <w:t>，扩大了</w:t>
      </w:r>
      <w:r w:rsidRPr="001A5C6A">
        <w:t>3</w:t>
      </w:r>
      <w:r w:rsidRPr="001A5C6A">
        <w:t>倍；要使前后分数相等，分母也应扩大</w:t>
      </w:r>
      <w:r w:rsidRPr="001A5C6A">
        <w:t>3</w:t>
      </w:r>
      <w:r w:rsidRPr="001A5C6A">
        <w:t>倍，即乘</w:t>
      </w:r>
      <w:r w:rsidRPr="001A5C6A">
        <w:t>3.</w:t>
      </w:r>
      <w:r w:rsidRPr="001A5C6A">
        <w:br/>
      </w:r>
      <w:r w:rsidRPr="001A5C6A">
        <w:t>故选：</w:t>
      </w:r>
      <w:r w:rsidRPr="001A5C6A">
        <w:t>C</w:t>
      </w:r>
      <w:r w:rsidRPr="001A5C6A">
        <w:t>．</w:t>
      </w:r>
    </w:p>
    <w:p w:rsidR="00AA0EDE" w:rsidRPr="001A5C6A" w:rsidRDefault="001A5C6A" w:rsidP="001A5C6A">
      <w:pPr>
        <w:spacing w:after="0" w:line="360" w:lineRule="auto"/>
      </w:pPr>
      <w:r w:rsidRPr="001A5C6A">
        <w:t>【分析】分数的基本性质是</w:t>
      </w:r>
      <w:r w:rsidRPr="001A5C6A">
        <w:t>:</w:t>
      </w:r>
      <w:r w:rsidRPr="001A5C6A">
        <w:t>分数的分子和分母同时乘上或除以相同的数</w:t>
      </w:r>
      <w:r w:rsidRPr="001A5C6A">
        <w:t>(0</w:t>
      </w:r>
      <w:r w:rsidRPr="001A5C6A">
        <w:t>除外</w:t>
      </w:r>
      <w:r w:rsidRPr="001A5C6A">
        <w:t>),</w:t>
      </w:r>
      <w:r w:rsidRPr="001A5C6A">
        <w:t>分数的大小不变。根据分数的基本性质可以求解。</w:t>
      </w:r>
    </w:p>
    <w:p w:rsidR="00AA0EDE" w:rsidRPr="001A5C6A" w:rsidRDefault="001A5C6A" w:rsidP="001A5C6A">
      <w:pPr>
        <w:spacing w:after="0" w:line="360" w:lineRule="auto"/>
      </w:pPr>
      <w:r w:rsidRPr="001A5C6A">
        <w:t>5.</w:t>
      </w:r>
      <w:r w:rsidRPr="001A5C6A">
        <w:t>【答案】</w:t>
      </w:r>
      <w:r w:rsidRPr="001A5C6A">
        <w:t xml:space="preserve"> D   </w:t>
      </w:r>
    </w:p>
    <w:p w:rsidR="001A5C6A" w:rsidRPr="001A5C6A" w:rsidRDefault="001A5C6A" w:rsidP="001A5C6A">
      <w:pPr>
        <w:spacing w:after="0" w:line="360" w:lineRule="auto"/>
      </w:pPr>
      <w:r w:rsidRPr="001A5C6A">
        <w:t>【解析】【解答】解：（</w:t>
      </w:r>
      <w:r w:rsidRPr="001A5C6A">
        <w:t>6</w:t>
      </w:r>
      <w:r w:rsidRPr="001A5C6A">
        <w:t>＋</w:t>
      </w:r>
      <w:r w:rsidRPr="001A5C6A">
        <w:t>2</w:t>
      </w:r>
      <w:r w:rsidRPr="001A5C6A">
        <w:t>）</w:t>
      </w:r>
      <w:r w:rsidRPr="001A5C6A">
        <w:t>÷2</w:t>
      </w:r>
    </w:p>
    <w:p w:rsidR="00AA0EDE" w:rsidRPr="001A5C6A" w:rsidRDefault="001A5C6A" w:rsidP="001A5C6A">
      <w:pPr>
        <w:spacing w:after="0" w:line="360" w:lineRule="auto"/>
      </w:pPr>
      <w:r w:rsidRPr="001A5C6A">
        <w:t>＝</w:t>
      </w:r>
      <w:r w:rsidRPr="001A5C6A">
        <w:t>8÷2</w:t>
      </w:r>
    </w:p>
    <w:p w:rsidR="00AA0EDE" w:rsidRPr="001A5C6A" w:rsidRDefault="001A5C6A" w:rsidP="001A5C6A">
      <w:pPr>
        <w:spacing w:after="0" w:line="360" w:lineRule="auto"/>
      </w:pPr>
      <w:r w:rsidRPr="001A5C6A">
        <w:t>＝</w:t>
      </w:r>
      <w:r w:rsidRPr="001A5C6A">
        <w:t>4</w:t>
      </w:r>
    </w:p>
    <w:p w:rsidR="00AA0EDE" w:rsidRPr="001A5C6A" w:rsidRDefault="001A5C6A" w:rsidP="001A5C6A">
      <w:pPr>
        <w:spacing w:after="0" w:line="360" w:lineRule="auto"/>
      </w:pPr>
      <w:r w:rsidRPr="001A5C6A">
        <w:t>故选：</w:t>
      </w:r>
      <w:r w:rsidRPr="001A5C6A">
        <w:t>D</w:t>
      </w:r>
    </w:p>
    <w:p w:rsidR="00AA0EDE" w:rsidRPr="001A5C6A" w:rsidRDefault="001A5C6A" w:rsidP="001A5C6A">
      <w:pPr>
        <w:spacing w:after="0" w:line="360" w:lineRule="auto"/>
      </w:pPr>
      <w:r w:rsidRPr="001A5C6A">
        <w:t>【分析】本题考查的主要内容是分数的基本性质的应用问题，根据分数的基本性质进行选择</w:t>
      </w:r>
      <w:r w:rsidRPr="001A5C6A">
        <w:t>.</w:t>
      </w:r>
    </w:p>
    <w:p w:rsidR="00AA0EDE" w:rsidRPr="001A5C6A" w:rsidRDefault="001A5C6A" w:rsidP="001A5C6A">
      <w:pPr>
        <w:spacing w:line="360" w:lineRule="auto"/>
      </w:pPr>
      <w:r w:rsidRPr="001A5C6A">
        <w:t>二、判断题</w:t>
      </w:r>
    </w:p>
    <w:p w:rsidR="00AA0EDE" w:rsidRPr="001A5C6A" w:rsidRDefault="001A5C6A" w:rsidP="001A5C6A">
      <w:pPr>
        <w:spacing w:after="0" w:line="360" w:lineRule="auto"/>
      </w:pPr>
      <w:r w:rsidRPr="001A5C6A">
        <w:t>6.</w:t>
      </w:r>
      <w:r w:rsidRPr="001A5C6A">
        <w:t>【答案】错误</w:t>
      </w:r>
      <w:r w:rsidRPr="001A5C6A">
        <w:t xml:space="preserve">  </w:t>
      </w:r>
    </w:p>
    <w:p w:rsidR="00AA0EDE" w:rsidRPr="001A5C6A" w:rsidRDefault="001A5C6A" w:rsidP="001A5C6A">
      <w:pPr>
        <w:spacing w:after="0" w:line="360" w:lineRule="auto"/>
      </w:pPr>
      <w:r w:rsidRPr="001A5C6A">
        <w:t>【解析】【解答】解：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42" o:spid="_x0000_i1066" type="#_x0000_t75" style="width:102pt;height:21pt;visibility:visible;mso-wrap-style:square">
            <v:imagedata r:id="rId35" o:title=""/>
          </v:shape>
        </w:pict>
      </w:r>
      <w:r w:rsidRPr="001A5C6A">
        <w:br/>
      </w:r>
      <w:r w:rsidRPr="001A5C6A">
        <w:t>故答案为：错误</w:t>
      </w:r>
      <w:r w:rsidRPr="001A5C6A">
        <w:br/>
      </w:r>
      <w:r w:rsidRPr="001A5C6A">
        <w:t>【分析】解答此题要根据分数与整数相乘，能约分的要先约分，再整数与分子相乘做分子，分母不变。</w:t>
      </w:r>
    </w:p>
    <w:p w:rsidR="00AA0EDE" w:rsidRPr="001A5C6A" w:rsidRDefault="001A5C6A" w:rsidP="001A5C6A">
      <w:pPr>
        <w:spacing w:after="0" w:line="360" w:lineRule="auto"/>
      </w:pPr>
      <w:r w:rsidRPr="001A5C6A">
        <w:t>7.</w:t>
      </w:r>
      <w:r w:rsidRPr="001A5C6A">
        <w:t>【答案】错误</w:t>
      </w:r>
      <w:r w:rsidRPr="001A5C6A">
        <w:t xml:space="preserve">  </w:t>
      </w:r>
    </w:p>
    <w:p w:rsidR="00AA0EDE" w:rsidRPr="001A5C6A" w:rsidRDefault="001A5C6A" w:rsidP="001A5C6A">
      <w:pPr>
        <w:spacing w:after="0" w:line="360" w:lineRule="auto"/>
      </w:pPr>
      <w:r w:rsidRPr="001A5C6A">
        <w:t>【解析】【解答】解：根据分数的基本性质可知这个分数的分子和分母同时加上</w:t>
      </w:r>
      <w:r w:rsidRPr="001A5C6A">
        <w:t>2</w:t>
      </w:r>
      <w:r w:rsidRPr="001A5C6A">
        <w:t>，分数的大小是变化的，原题说法错误</w:t>
      </w:r>
      <w:r w:rsidRPr="001A5C6A">
        <w:t>.</w:t>
      </w:r>
      <w:r w:rsidRPr="001A5C6A">
        <w:br/>
      </w:r>
      <w:r w:rsidRPr="001A5C6A">
        <w:t>故答案为：错误</w:t>
      </w:r>
    </w:p>
    <w:p w:rsidR="00AA0EDE" w:rsidRPr="001A5C6A" w:rsidRDefault="001A5C6A" w:rsidP="001A5C6A">
      <w:pPr>
        <w:spacing w:after="0" w:line="360" w:lineRule="auto"/>
      </w:pPr>
      <w:r w:rsidRPr="001A5C6A">
        <w:t>【分析】分数的基本性质：分数的分子和分母同时乘或除以一个相同的数</w:t>
      </w:r>
      <w:r w:rsidRPr="001A5C6A">
        <w:t>(0</w:t>
      </w:r>
      <w:r w:rsidRPr="001A5C6A">
        <w:t>除外</w:t>
      </w:r>
      <w:r w:rsidRPr="001A5C6A">
        <w:t>)</w:t>
      </w:r>
      <w:r w:rsidRPr="001A5C6A">
        <w:t>，分数的大小不变</w:t>
      </w:r>
      <w:r w:rsidRPr="001A5C6A">
        <w:t>.</w:t>
      </w:r>
    </w:p>
    <w:p w:rsidR="00AA0EDE" w:rsidRPr="001A5C6A" w:rsidRDefault="001A5C6A" w:rsidP="001A5C6A">
      <w:pPr>
        <w:spacing w:after="0" w:line="360" w:lineRule="auto"/>
      </w:pPr>
      <w:r w:rsidRPr="001A5C6A">
        <w:t>8.</w:t>
      </w:r>
      <w:r w:rsidRPr="001A5C6A">
        <w:t>【答案】</w:t>
      </w:r>
      <w:r w:rsidRPr="001A5C6A">
        <w:t xml:space="preserve"> </w:t>
      </w:r>
      <w:r w:rsidRPr="001A5C6A">
        <w:t>错误</w:t>
      </w:r>
      <w:r w:rsidRPr="001A5C6A">
        <w:t xml:space="preserve">   </w:t>
      </w:r>
    </w:p>
    <w:p w:rsidR="001A5C6A" w:rsidRPr="001A5C6A" w:rsidRDefault="001A5C6A" w:rsidP="001A5C6A">
      <w:pPr>
        <w:spacing w:after="0" w:line="360" w:lineRule="auto"/>
      </w:pPr>
      <w:r w:rsidRPr="001A5C6A">
        <w:t>【解析】【解答】</w:t>
      </w:r>
      <w:r w:rsidRPr="001A5C6A">
        <w:t>3×</w:t>
      </w:r>
      <w:r w:rsidR="00D04A1D">
        <w:rPr>
          <w:noProof/>
          <w:lang w:eastAsia="zh-CN"/>
        </w:rPr>
        <w:pict>
          <v:shape id="图片 43" o:spid="_x0000_i1067" type="#_x0000_t75" style="width:9pt;height:20.25pt;visibility:visible;mso-wrap-style:square">
            <v:imagedata r:id="rId29" o:title=""/>
          </v:shape>
        </w:pict>
      </w:r>
      <w:r w:rsidRPr="001A5C6A">
        <w:t>=</w:t>
      </w:r>
      <w:r w:rsidR="00D04A1D">
        <w:rPr>
          <w:noProof/>
          <w:lang w:eastAsia="zh-CN"/>
        </w:rPr>
        <w:pict>
          <v:shape id="图片 44" o:spid="_x0000_i1068" type="#_x0000_t75" style="width:9pt;height:20.25pt;visibility:visible;mso-wrap-style:square">
            <v:imagedata r:id="rId36" o:title=""/>
          </v:shape>
        </w:pict>
      </w:r>
      <w:r w:rsidRPr="001A5C6A">
        <w:t>(</w:t>
      </w:r>
      <w:r w:rsidRPr="001A5C6A">
        <w:t>吨</w:t>
      </w:r>
      <w:r w:rsidRPr="001A5C6A">
        <w:t>)</w:t>
      </w:r>
      <w:r w:rsidRPr="001A5C6A">
        <w:t>；</w:t>
      </w:r>
      <w:r w:rsidRPr="001A5C6A">
        <w:t>1×</w:t>
      </w:r>
      <w:r w:rsidR="00D04A1D">
        <w:rPr>
          <w:noProof/>
          <w:lang w:eastAsia="zh-CN"/>
        </w:rPr>
        <w:pict>
          <v:shape id="图片 45" o:spid="_x0000_i1069" type="#_x0000_t75" style="width:9pt;height:20.25pt;visibility:visible;mso-wrap-style:square">
            <v:imagedata r:id="rId36" o:title=""/>
          </v:shape>
        </w:pict>
      </w:r>
      <w:r w:rsidRPr="001A5C6A">
        <w:t>=</w:t>
      </w:r>
      <w:r w:rsidR="00D04A1D">
        <w:rPr>
          <w:noProof/>
          <w:lang w:eastAsia="zh-CN"/>
        </w:rPr>
        <w:pict>
          <v:shape id="图片 46" o:spid="_x0000_i1070" type="#_x0000_t75" style="width:9pt;height:20.25pt;visibility:visible;mso-wrap-style:square">
            <v:imagedata r:id="rId36" o:title=""/>
          </v:shape>
        </w:pict>
      </w:r>
      <w:r w:rsidRPr="001A5C6A">
        <w:t>(</w:t>
      </w:r>
      <w:r w:rsidRPr="001A5C6A">
        <w:t>吨</w:t>
      </w:r>
      <w:r w:rsidRPr="001A5C6A">
        <w:t>)</w:t>
      </w:r>
      <w:r w:rsidRPr="001A5C6A">
        <w:t>，相等，原题错误</w:t>
      </w:r>
      <w:r w:rsidRPr="001A5C6A">
        <w:t>.</w:t>
      </w:r>
      <w:r w:rsidRPr="001A5C6A">
        <w:br/>
        <w:t xml:space="preserve"> </w:t>
      </w:r>
      <w:r w:rsidRPr="001A5C6A">
        <w:t>故答案为：错误</w:t>
      </w:r>
      <w:r w:rsidRPr="001A5C6A">
        <w:br/>
        <w:t xml:space="preserve"> </w:t>
      </w:r>
      <w:r w:rsidRPr="001A5C6A">
        <w:t>【分析】根据分数乘法的意义分别求出</w:t>
      </w:r>
      <w:r w:rsidRPr="001A5C6A">
        <w:t>3</w:t>
      </w:r>
      <w:r w:rsidRPr="001A5C6A">
        <w:t>吨的</w:t>
      </w:r>
      <w:r w:rsidR="00D04A1D">
        <w:rPr>
          <w:noProof/>
          <w:lang w:eastAsia="zh-CN"/>
        </w:rPr>
        <w:pict>
          <v:shape id="图片 47" o:spid="_x0000_i1071" type="#_x0000_t75" style="width:9pt;height:20.25pt;visibility:visible;mso-wrap-style:square">
            <v:imagedata r:id="rId29" o:title=""/>
          </v:shape>
        </w:pict>
      </w:r>
      <w:r w:rsidRPr="001A5C6A">
        <w:t>和</w:t>
      </w:r>
      <w:r w:rsidRPr="001A5C6A">
        <w:t>1</w:t>
      </w:r>
      <w:r w:rsidRPr="001A5C6A">
        <w:t>吨的</w:t>
      </w:r>
      <w:r w:rsidR="00D04A1D">
        <w:rPr>
          <w:noProof/>
          <w:lang w:eastAsia="zh-CN"/>
        </w:rPr>
        <w:pict>
          <v:shape id="图片 48" o:spid="_x0000_i1072" type="#_x0000_t75" style="width:9pt;height:20.25pt;visibility:visible;mso-wrap-style:square">
            <v:imagedata r:id="rId36" o:title=""/>
          </v:shape>
        </w:pict>
      </w:r>
      <w:r w:rsidRPr="001A5C6A">
        <w:t>是多少吨，然后再做出判断即可</w:t>
      </w:r>
      <w:r w:rsidRPr="001A5C6A">
        <w:t>.</w:t>
      </w:r>
    </w:p>
    <w:p w:rsidR="00AA0EDE" w:rsidRPr="001A5C6A" w:rsidRDefault="001A5C6A" w:rsidP="001A5C6A">
      <w:pPr>
        <w:spacing w:after="0" w:line="360" w:lineRule="auto"/>
      </w:pPr>
      <w:r w:rsidRPr="001A5C6A">
        <w:t>9.</w:t>
      </w:r>
      <w:r w:rsidRPr="001A5C6A">
        <w:t>【答案】错误</w:t>
      </w:r>
      <w:r w:rsidRPr="001A5C6A">
        <w:t xml:space="preserve">  </w:t>
      </w:r>
    </w:p>
    <w:p w:rsidR="00AA0EDE" w:rsidRPr="001A5C6A" w:rsidRDefault="001A5C6A" w:rsidP="001A5C6A">
      <w:pPr>
        <w:spacing w:after="0" w:line="360" w:lineRule="auto"/>
      </w:pPr>
      <w:r w:rsidRPr="001A5C6A">
        <w:t>【解析】【解答】解：因为分母不能为</w:t>
      </w:r>
      <w:r w:rsidRPr="001A5C6A">
        <w:t>0</w:t>
      </w:r>
      <w:r w:rsidRPr="001A5C6A">
        <w:t>，所以乘或除以的这个数不能为</w:t>
      </w:r>
      <w:r w:rsidRPr="001A5C6A">
        <w:t>0</w:t>
      </w:r>
      <w:r w:rsidRPr="001A5C6A">
        <w:t>，原题说法错误。</w:t>
      </w:r>
      <w:r w:rsidRPr="001A5C6A">
        <w:br/>
      </w:r>
      <w:r w:rsidRPr="001A5C6A">
        <w:t>故答案为：错误</w:t>
      </w:r>
    </w:p>
    <w:p w:rsidR="00AA0EDE" w:rsidRPr="001A5C6A" w:rsidRDefault="001A5C6A" w:rsidP="001A5C6A">
      <w:pPr>
        <w:spacing w:after="0" w:line="360" w:lineRule="auto"/>
      </w:pPr>
      <w:r w:rsidRPr="001A5C6A">
        <w:t>【分析】分数的基本性质：分数的分子和分母同时乘或除以一个相同的数</w:t>
      </w:r>
      <w:r w:rsidRPr="001A5C6A">
        <w:t>(0</w:t>
      </w:r>
      <w:r w:rsidRPr="001A5C6A">
        <w:t>除外</w:t>
      </w:r>
      <w:r w:rsidRPr="001A5C6A">
        <w:t>)</w:t>
      </w:r>
      <w:r w:rsidRPr="001A5C6A">
        <w:t>，分数的大小不变。</w:t>
      </w:r>
    </w:p>
    <w:p w:rsidR="00AA0EDE" w:rsidRPr="001A5C6A" w:rsidRDefault="001A5C6A" w:rsidP="001A5C6A">
      <w:pPr>
        <w:spacing w:line="360" w:lineRule="auto"/>
      </w:pPr>
      <w:r w:rsidRPr="001A5C6A">
        <w:t>三、填空题</w:t>
      </w:r>
    </w:p>
    <w:p w:rsidR="00AA0EDE" w:rsidRPr="001A5C6A" w:rsidRDefault="001A5C6A" w:rsidP="001A5C6A">
      <w:pPr>
        <w:spacing w:after="0" w:line="360" w:lineRule="auto"/>
      </w:pPr>
      <w:r w:rsidRPr="001A5C6A">
        <w:t>10.</w:t>
      </w:r>
      <w:r w:rsidRPr="001A5C6A">
        <w:t>【答案】</w:t>
      </w:r>
      <w:r w:rsidRPr="001A5C6A">
        <w:t xml:space="preserve"> 10</w:t>
      </w:r>
      <w:r w:rsidRPr="001A5C6A">
        <w:t>，</w:t>
      </w:r>
      <w:r w:rsidRPr="001A5C6A">
        <w:t>16</w:t>
      </w:r>
      <w:r w:rsidRPr="001A5C6A">
        <w:t>，</w:t>
      </w:r>
      <w:r w:rsidRPr="001A5C6A">
        <w:t>12</w:t>
      </w:r>
      <w:r w:rsidRPr="001A5C6A">
        <w:t>，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49" o:spid="_x0000_i1073" type="#_x0000_t75" style="width:15.75pt;height:21pt;visibility:visible;mso-wrap-style:square">
            <v:imagedata r:id="rId37" o:title=""/>
          </v:shape>
        </w:pict>
      </w:r>
      <w:r w:rsidRPr="001A5C6A">
        <w:t>，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50" o:spid="_x0000_i1074" type="#_x0000_t75" style="width:9.75pt;height:21pt;visibility:visible;mso-wrap-style:square">
            <v:imagedata r:id="rId38" o:title=""/>
          </v:shape>
        </w:pict>
      </w:r>
      <w:r w:rsidRPr="001A5C6A">
        <w:t>，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51" o:spid="_x0000_i1075" type="#_x0000_t75" style="width:19.5pt;height:21pt;visibility:visible;mso-wrap-style:square">
            <v:imagedata r:id="rId39" o:title=""/>
          </v:shape>
        </w:pict>
      </w:r>
      <w:r w:rsidRPr="001A5C6A">
        <w:t>，</w:t>
      </w:r>
      <w:r w:rsidRPr="001A5C6A">
        <w:t>10</w:t>
      </w:r>
      <w:r w:rsidRPr="001A5C6A">
        <w:t>，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52" o:spid="_x0000_i1076" type="#_x0000_t75" style="width:15.75pt;height:21pt;visibility:visible;mso-wrap-style:square">
            <v:imagedata r:id="rId40" o:title=""/>
          </v:shape>
        </w:pict>
      </w:r>
    </w:p>
    <w:p w:rsidR="00AA0EDE" w:rsidRPr="001A5C6A" w:rsidRDefault="001A5C6A" w:rsidP="001A5C6A">
      <w:pPr>
        <w:spacing w:after="0" w:line="360" w:lineRule="auto"/>
      </w:pPr>
      <w:r w:rsidRPr="001A5C6A">
        <w:t>【解析】【解答】</w:t>
      </w:r>
      <w:r w:rsidRPr="001A5C6A">
        <w:t>(1)</w:t>
      </w:r>
      <w:r w:rsidR="00D04A1D">
        <w:rPr>
          <w:noProof/>
          <w:lang w:eastAsia="zh-CN"/>
        </w:rPr>
        <w:pict>
          <v:shape id="图片 53" o:spid="_x0000_i1077" type="#_x0000_t75" style="width:58.5pt;height:21pt;visibility:visible;mso-wrap-style:square">
            <v:imagedata r:id="rId41" o:title=""/>
          </v:shape>
        </w:pict>
      </w:r>
      <w:r w:rsidRPr="001A5C6A">
        <w:t>；</w:t>
      </w:r>
      <w:r w:rsidRPr="001A5C6A">
        <w:t>(2)</w:t>
      </w:r>
      <w:r w:rsidR="00D04A1D">
        <w:rPr>
          <w:noProof/>
          <w:lang w:eastAsia="zh-CN"/>
        </w:rPr>
        <w:pict>
          <v:shape id="图片 54" o:spid="_x0000_i1078" type="#_x0000_t75" style="width:58.5pt;height:21pt;visibility:visible;mso-wrap-style:square">
            <v:imagedata r:id="rId42" o:title=""/>
          </v:shape>
        </w:pict>
      </w:r>
      <w:r w:rsidRPr="001A5C6A">
        <w:t>；</w:t>
      </w:r>
      <w:r w:rsidRPr="001A5C6A">
        <w:t>(3)</w:t>
      </w:r>
      <w:r w:rsidR="00D04A1D">
        <w:rPr>
          <w:noProof/>
          <w:lang w:eastAsia="zh-CN"/>
        </w:rPr>
        <w:pict>
          <v:shape id="图片 55" o:spid="_x0000_i1079" type="#_x0000_t75" style="width:63.75pt;height:21pt;visibility:visible;mso-wrap-style:square">
            <v:imagedata r:id="rId43" o:title=""/>
          </v:shape>
        </w:pict>
      </w:r>
      <w:r w:rsidRPr="001A5C6A">
        <w:t>；</w:t>
      </w:r>
      <w:r w:rsidRPr="001A5C6A">
        <w:t>(4)</w:t>
      </w:r>
      <w:r w:rsidR="00D04A1D">
        <w:rPr>
          <w:noProof/>
          <w:lang w:eastAsia="zh-CN"/>
        </w:rPr>
        <w:pict>
          <v:shape id="图片 56" o:spid="_x0000_i1080" type="#_x0000_t75" style="width:60.75pt;height:21pt;visibility:visible;mso-wrap-style:square">
            <v:imagedata r:id="rId44" o:title=""/>
          </v:shape>
        </w:pict>
      </w:r>
      <w:r w:rsidRPr="001A5C6A">
        <w:t>；</w:t>
      </w:r>
      <w:r w:rsidRPr="001A5C6A">
        <w:br/>
        <w:t xml:space="preserve"> (5)</w:t>
      </w:r>
      <w:r w:rsidR="00D04A1D">
        <w:rPr>
          <w:noProof/>
          <w:lang w:eastAsia="zh-CN"/>
        </w:rPr>
        <w:pict>
          <v:shape id="图片 57" o:spid="_x0000_i1081" type="#_x0000_t75" style="width:54pt;height:21pt;visibility:visible;mso-wrap-style:square">
            <v:imagedata r:id="rId45" o:title=""/>
          </v:shape>
        </w:pict>
      </w:r>
      <w:r w:rsidRPr="001A5C6A">
        <w:t>；</w:t>
      </w:r>
      <w:r w:rsidRPr="001A5C6A">
        <w:t>(6)</w:t>
      </w:r>
      <w:r w:rsidR="00D04A1D">
        <w:rPr>
          <w:noProof/>
          <w:lang w:eastAsia="zh-CN"/>
        </w:rPr>
        <w:pict>
          <v:shape id="图片 58" o:spid="_x0000_i1082" type="#_x0000_t75" style="width:59.25pt;height:21pt;visibility:visible;mso-wrap-style:square">
            <v:imagedata r:id="rId46" o:title=""/>
          </v:shape>
        </w:pict>
      </w:r>
      <w:r w:rsidRPr="001A5C6A">
        <w:t>；</w:t>
      </w:r>
      <w:r w:rsidRPr="001A5C6A">
        <w:t>(7)</w:t>
      </w:r>
      <w:r w:rsidR="00D04A1D">
        <w:rPr>
          <w:noProof/>
          <w:lang w:eastAsia="zh-CN"/>
        </w:rPr>
        <w:pict>
          <v:shape id="图片 59" o:spid="_x0000_i1083" type="#_x0000_t75" style="width:51.75pt;height:21pt;visibility:visible;mso-wrap-style:square">
            <v:imagedata r:id="rId47" o:title=""/>
          </v:shape>
        </w:pict>
      </w:r>
      <w:r w:rsidRPr="001A5C6A">
        <w:t>；</w:t>
      </w:r>
      <w:r w:rsidRPr="001A5C6A">
        <w:t>(8)</w:t>
      </w:r>
      <w:r w:rsidR="00D04A1D">
        <w:rPr>
          <w:noProof/>
          <w:lang w:eastAsia="zh-CN"/>
        </w:rPr>
        <w:pict>
          <v:shape id="图片 60" o:spid="_x0000_i1084" type="#_x0000_t75" style="width:54pt;height:21pt;visibility:visible;mso-wrap-style:square">
            <v:imagedata r:id="rId48" o:title=""/>
          </v:shape>
        </w:pict>
      </w:r>
      <w:r w:rsidRPr="001A5C6A">
        <w:br/>
        <w:t xml:space="preserve"> </w:t>
      </w:r>
      <w:r w:rsidRPr="001A5C6A">
        <w:t>故答案为：</w:t>
      </w:r>
      <w:r w:rsidRPr="001A5C6A">
        <w:t>10</w:t>
      </w:r>
      <w:r w:rsidRPr="001A5C6A">
        <w:t>；</w:t>
      </w:r>
      <w:r w:rsidRPr="001A5C6A">
        <w:t>16</w:t>
      </w:r>
      <w:r w:rsidRPr="001A5C6A">
        <w:t>；</w:t>
      </w:r>
      <w:r w:rsidRPr="001A5C6A">
        <w:t>12</w:t>
      </w:r>
      <w:r w:rsidRPr="001A5C6A">
        <w:t>；</w:t>
      </w:r>
      <w:r w:rsidR="00D04A1D">
        <w:rPr>
          <w:noProof/>
          <w:lang w:eastAsia="zh-CN"/>
        </w:rPr>
        <w:pict>
          <v:shape id="图片 61" o:spid="_x0000_i1085" type="#_x0000_t75" style="width:15.75pt;height:21pt;visibility:visible;mso-wrap-style:square">
            <v:imagedata r:id="rId37" o:title=""/>
          </v:shape>
        </w:pict>
      </w:r>
      <w:r w:rsidRPr="001A5C6A">
        <w:t>；</w:t>
      </w:r>
      <w:r w:rsidR="00D04A1D">
        <w:rPr>
          <w:noProof/>
          <w:lang w:eastAsia="zh-CN"/>
        </w:rPr>
        <w:pict>
          <v:shape id="图片 62" o:spid="_x0000_i1086" type="#_x0000_t75" style="width:9.75pt;height:21pt;visibility:visible;mso-wrap-style:square">
            <v:imagedata r:id="rId38" o:title=""/>
          </v:shape>
        </w:pict>
      </w:r>
      <w:r w:rsidRPr="001A5C6A">
        <w:t>；</w:t>
      </w:r>
      <w:r w:rsidR="00D04A1D">
        <w:rPr>
          <w:noProof/>
          <w:lang w:eastAsia="zh-CN"/>
        </w:rPr>
        <w:pict>
          <v:shape id="图片 63" o:spid="_x0000_i1087" type="#_x0000_t75" style="width:15.75pt;height:21pt;visibility:visible;mso-wrap-style:square">
            <v:imagedata r:id="rId49" o:title=""/>
          </v:shape>
        </w:pict>
      </w:r>
      <w:r w:rsidRPr="001A5C6A">
        <w:t>；</w:t>
      </w:r>
      <w:r w:rsidRPr="001A5C6A">
        <w:t>10</w:t>
      </w:r>
      <w:r w:rsidRPr="001A5C6A">
        <w:t>；</w:t>
      </w:r>
      <w:r w:rsidR="00D04A1D">
        <w:rPr>
          <w:noProof/>
          <w:lang w:eastAsia="zh-CN"/>
        </w:rPr>
        <w:pict>
          <v:shape id="图片 64" o:spid="_x0000_i1088" type="#_x0000_t75" style="width:15.75pt;height:21pt;visibility:visible;mso-wrap-style:square">
            <v:imagedata r:id="rId40" o:title=""/>
          </v:shape>
        </w:pict>
      </w:r>
    </w:p>
    <w:p w:rsidR="00AA0EDE" w:rsidRPr="001A5C6A" w:rsidRDefault="001A5C6A" w:rsidP="001A5C6A">
      <w:pPr>
        <w:spacing w:after="0" w:line="360" w:lineRule="auto"/>
      </w:pPr>
      <w:r w:rsidRPr="001A5C6A">
        <w:t>【分析】分数乘分数，用分子与分子相乘的积作分子，分母与分母相乘的积作分母，注意能约分的要先约分再乘</w:t>
      </w:r>
      <w:r w:rsidRPr="001A5C6A">
        <w:t>.</w:t>
      </w:r>
      <w:r w:rsidRPr="001A5C6A">
        <w:t>分数乘整数，用分子与整数的积作分子，分母不变，分母能与整数约分的要先约分再乘</w:t>
      </w:r>
      <w:r w:rsidRPr="001A5C6A">
        <w:t>.</w:t>
      </w:r>
    </w:p>
    <w:p w:rsidR="00AA0EDE" w:rsidRPr="001A5C6A" w:rsidRDefault="001A5C6A" w:rsidP="001A5C6A">
      <w:pPr>
        <w:spacing w:after="0" w:line="360" w:lineRule="auto"/>
      </w:pPr>
      <w:r w:rsidRPr="001A5C6A">
        <w:t>11.</w:t>
      </w:r>
      <w:r w:rsidRPr="001A5C6A">
        <w:t>【答案】分子；整数的积；分母</w:t>
      </w:r>
      <w:r w:rsidRPr="001A5C6A">
        <w:t xml:space="preserve">  </w:t>
      </w:r>
    </w:p>
    <w:p w:rsidR="00AA0EDE" w:rsidRPr="001A5C6A" w:rsidRDefault="001A5C6A" w:rsidP="001A5C6A">
      <w:pPr>
        <w:spacing w:after="0" w:line="360" w:lineRule="auto"/>
      </w:pPr>
      <w:r w:rsidRPr="001A5C6A">
        <w:t>【解析】【解答】计算分数乘整数，用分子乘整数的积作分子，分母不变</w:t>
      </w:r>
      <w:r w:rsidRPr="001A5C6A">
        <w:t>.</w:t>
      </w:r>
      <w:r w:rsidRPr="001A5C6A">
        <w:br/>
      </w:r>
      <w:r w:rsidRPr="001A5C6A">
        <w:t>故答案为：分子；整数的积；分母</w:t>
      </w:r>
      <w:r w:rsidRPr="001A5C6A">
        <w:t>.</w:t>
      </w:r>
      <w:r w:rsidRPr="001A5C6A">
        <w:t>【分析】分数乘整数，用分数的分子和整数相乘的积作分子，分母不变，能约分的先约分再计算</w:t>
      </w:r>
      <w:r w:rsidRPr="001A5C6A">
        <w:t>.</w:t>
      </w:r>
    </w:p>
    <w:p w:rsidR="00AA0EDE" w:rsidRPr="001A5C6A" w:rsidRDefault="001A5C6A" w:rsidP="001A5C6A">
      <w:pPr>
        <w:spacing w:after="0" w:line="360" w:lineRule="auto"/>
      </w:pPr>
      <w:r w:rsidRPr="001A5C6A">
        <w:t>12.</w:t>
      </w:r>
      <w:r w:rsidRPr="001A5C6A">
        <w:t>【答案】</w:t>
      </w:r>
      <w:r w:rsidR="00D04A1D">
        <w:rPr>
          <w:noProof/>
          <w:lang w:eastAsia="zh-CN"/>
        </w:rPr>
        <w:pict>
          <v:shape id="图片 65" o:spid="_x0000_i1089" type="#_x0000_t75" style="width:9.75pt;height:18pt;visibility:visible;mso-wrap-style:square">
            <v:imagedata r:id="rId50" o:title=""/>
          </v:shape>
        </w:pict>
      </w:r>
    </w:p>
    <w:p w:rsidR="00AA0EDE" w:rsidRPr="001A5C6A" w:rsidRDefault="001A5C6A" w:rsidP="001A5C6A">
      <w:pPr>
        <w:spacing w:after="0" w:line="360" w:lineRule="auto"/>
      </w:pPr>
      <w:r w:rsidRPr="001A5C6A">
        <w:t>【解析】【解答】解：</w:t>
      </w:r>
      <w:r w:rsidRPr="001A5C6A">
        <w:t>a×</w:t>
      </w:r>
      <w:r w:rsidR="00D04A1D">
        <w:rPr>
          <w:noProof/>
          <w:lang w:eastAsia="zh-CN"/>
        </w:rPr>
        <w:pict>
          <v:shape id="图片 66" o:spid="_x0000_i1090" type="#_x0000_t75" style="width:9.75pt;height:21pt;visibility:visible;mso-wrap-style:square">
            <v:imagedata r:id="rId23" o:title=""/>
          </v:shape>
        </w:pict>
      </w:r>
      <w:r w:rsidRPr="001A5C6A">
        <w:t>=</w:t>
      </w:r>
      <w:r w:rsidR="00D04A1D">
        <w:rPr>
          <w:noProof/>
          <w:lang w:eastAsia="zh-CN"/>
        </w:rPr>
        <w:pict>
          <v:shape id="图片 67" o:spid="_x0000_i1091" type="#_x0000_t75" style="width:9.75pt;height:18pt;visibility:visible;mso-wrap-style:square">
            <v:imagedata r:id="rId50" o:title=""/>
          </v:shape>
        </w:pict>
      </w:r>
      <w:r w:rsidRPr="001A5C6A">
        <w:t>。</w:t>
      </w:r>
      <w:r w:rsidRPr="001A5C6A">
        <w:br/>
      </w:r>
      <w:r w:rsidRPr="001A5C6A">
        <w:t>故答案为：</w:t>
      </w:r>
      <w:r w:rsidR="00D04A1D">
        <w:rPr>
          <w:noProof/>
          <w:lang w:eastAsia="zh-CN"/>
        </w:rPr>
        <w:pict>
          <v:shape id="图片 68" o:spid="_x0000_i1092" type="#_x0000_t75" style="width:9.75pt;height:18pt;visibility:visible;mso-wrap-style:square">
            <v:imagedata r:id="rId50" o:title=""/>
          </v:shape>
        </w:pict>
      </w:r>
      <w:r w:rsidRPr="001A5C6A">
        <w:t>。</w:t>
      </w:r>
    </w:p>
    <w:p w:rsidR="00AA0EDE" w:rsidRPr="001A5C6A" w:rsidRDefault="001A5C6A" w:rsidP="001A5C6A">
      <w:pPr>
        <w:spacing w:after="0" w:line="360" w:lineRule="auto"/>
      </w:pPr>
      <w:r w:rsidRPr="001A5C6A">
        <w:t>【分析】根据整数乘以分数的计算方法：整数乘以分数，用整数与分子的相乘的积作分子，分母不变，能约分的要约分，结果化成最简分数；进行计算，即可解答此题；本题中自然数</w:t>
      </w:r>
      <w:r w:rsidRPr="001A5C6A">
        <w:t>a</w:t>
      </w:r>
      <w:r w:rsidRPr="001A5C6A">
        <w:t>是整数。</w:t>
      </w:r>
    </w:p>
    <w:p w:rsidR="00AA0EDE" w:rsidRPr="001A5C6A" w:rsidRDefault="001A5C6A" w:rsidP="001A5C6A">
      <w:pPr>
        <w:spacing w:after="0" w:line="360" w:lineRule="auto"/>
      </w:pPr>
      <w:r w:rsidRPr="001A5C6A">
        <w:t>13.</w:t>
      </w:r>
      <w:r w:rsidRPr="001A5C6A">
        <w:t>【答案】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69" o:spid="_x0000_i1093" type="#_x0000_t75" style="width:9.75pt;height:21pt;visibility:visible;mso-wrap-style:square">
            <v:imagedata r:id="rId15" o:title=""/>
          </v:shape>
        </w:pict>
      </w:r>
      <w:r w:rsidRPr="001A5C6A">
        <w:t>；</w:t>
      </w:r>
      <w:r w:rsidR="00D04A1D">
        <w:rPr>
          <w:noProof/>
          <w:lang w:eastAsia="zh-CN"/>
        </w:rPr>
        <w:pict>
          <v:shape id="图片 70" o:spid="_x0000_i1094" type="#_x0000_t75" style="width:9.75pt;height:21pt;visibility:visible;mso-wrap-style:square">
            <v:imagedata r:id="rId17" o:title=""/>
          </v:shape>
        </w:pict>
      </w:r>
      <w:r w:rsidRPr="001A5C6A">
        <w:t>；</w:t>
      </w:r>
      <w:r w:rsidR="00D04A1D">
        <w:rPr>
          <w:noProof/>
          <w:lang w:eastAsia="zh-CN"/>
        </w:rPr>
        <w:pict>
          <v:shape id="图片 71" o:spid="_x0000_i1095" type="#_x0000_t75" style="width:15.75pt;height:21pt;visibility:visible;mso-wrap-style:square">
            <v:imagedata r:id="rId51" o:title=""/>
          </v:shape>
        </w:pict>
      </w:r>
      <w:r w:rsidRPr="001A5C6A">
        <w:t>；</w:t>
      </w:r>
      <w:r w:rsidR="00D04A1D">
        <w:rPr>
          <w:noProof/>
          <w:lang w:eastAsia="zh-CN"/>
        </w:rPr>
        <w:pict>
          <v:shape id="图片 72" o:spid="_x0000_i1096" type="#_x0000_t75" style="width:9.75pt;height:21pt;visibility:visible;mso-wrap-style:square">
            <v:imagedata r:id="rId52" o:title=""/>
          </v:shape>
        </w:pict>
      </w:r>
    </w:p>
    <w:p w:rsidR="00AA0EDE" w:rsidRPr="001A5C6A" w:rsidRDefault="001A5C6A" w:rsidP="001A5C6A">
      <w:pPr>
        <w:spacing w:after="0" w:line="360" w:lineRule="auto"/>
      </w:pPr>
      <w:r w:rsidRPr="001A5C6A">
        <w:t>【解析】【解答】解：</w:t>
      </w:r>
      <w:r w:rsidR="00D04A1D">
        <w:rPr>
          <w:noProof/>
          <w:lang w:eastAsia="zh-CN"/>
        </w:rPr>
        <w:pict>
          <v:shape id="图片 73" o:spid="_x0000_i1097" type="#_x0000_t75" style="width:26.25pt;height:21pt;visibility:visible;mso-wrap-style:square">
            <v:imagedata r:id="rId53" o:title=""/>
          </v:shape>
        </w:pict>
      </w:r>
      <w:r w:rsidRPr="001A5C6A">
        <w:t>=</w:t>
      </w:r>
      <w:r w:rsidR="00D04A1D">
        <w:rPr>
          <w:noProof/>
          <w:lang w:eastAsia="zh-CN"/>
        </w:rPr>
        <w:pict>
          <v:shape id="图片 74" o:spid="_x0000_i1098" type="#_x0000_t75" style="width:9.75pt;height:21pt;visibility:visible;mso-wrap-style:square">
            <v:imagedata r:id="rId15" o:title=""/>
          </v:shape>
        </w:pict>
      </w:r>
      <w:r w:rsidRPr="001A5C6A">
        <w:t>，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75" o:spid="_x0000_i1099" type="#_x0000_t75" style="width:26.25pt;height:21pt;visibility:visible;mso-wrap-style:square">
            <v:imagedata r:id="rId54" o:title=""/>
          </v:shape>
        </w:pict>
      </w:r>
      <w:r w:rsidRPr="001A5C6A">
        <w:t>=</w:t>
      </w:r>
      <w:r w:rsidR="00D04A1D">
        <w:rPr>
          <w:noProof/>
          <w:lang w:eastAsia="zh-CN"/>
        </w:rPr>
        <w:pict>
          <v:shape id="图片 76" o:spid="_x0000_i1100" type="#_x0000_t75" style="width:9.75pt;height:21pt;visibility:visible;mso-wrap-style:square">
            <v:imagedata r:id="rId17" o:title=""/>
          </v:shape>
        </w:pict>
      </w:r>
      <w:r w:rsidRPr="001A5C6A">
        <w:t>，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77" o:spid="_x0000_i1101" type="#_x0000_t75" style="width:32.25pt;height:21pt;visibility:visible;mso-wrap-style:square">
            <v:imagedata r:id="rId55" o:title=""/>
          </v:shape>
        </w:pict>
      </w:r>
      <w:r w:rsidRPr="001A5C6A">
        <w:t>=</w:t>
      </w:r>
      <w:r w:rsidR="00D04A1D">
        <w:rPr>
          <w:noProof/>
          <w:lang w:eastAsia="zh-CN"/>
        </w:rPr>
        <w:pict>
          <v:shape id="图片 78" o:spid="_x0000_i1102" type="#_x0000_t75" style="width:15.75pt;height:21pt;visibility:visible;mso-wrap-style:square">
            <v:imagedata r:id="rId51" o:title=""/>
          </v:shape>
        </w:pict>
      </w:r>
      <w:r w:rsidRPr="001A5C6A">
        <w:t>，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79" o:spid="_x0000_i1103" type="#_x0000_t75" style="width:26.25pt;height:21pt;visibility:visible;mso-wrap-style:square">
            <v:imagedata r:id="rId56" o:title=""/>
          </v:shape>
        </w:pict>
      </w:r>
      <w:r w:rsidRPr="001A5C6A">
        <w:t>=</w:t>
      </w:r>
      <w:r w:rsidR="00D04A1D">
        <w:rPr>
          <w:noProof/>
          <w:lang w:eastAsia="zh-CN"/>
        </w:rPr>
        <w:pict>
          <v:shape id="图片 80" o:spid="_x0000_i1104" type="#_x0000_t75" style="width:9.75pt;height:21pt;visibility:visible;mso-wrap-style:square">
            <v:imagedata r:id="rId52" o:title=""/>
          </v:shape>
        </w:pict>
      </w:r>
      <w:r w:rsidRPr="001A5C6A">
        <w:t>。</w:t>
      </w:r>
      <w:r w:rsidRPr="001A5C6A">
        <w:br/>
      </w:r>
      <w:r w:rsidRPr="001A5C6A">
        <w:t>故答案为：</w:t>
      </w:r>
      <w:r w:rsidR="00D04A1D">
        <w:rPr>
          <w:noProof/>
          <w:lang w:eastAsia="zh-CN"/>
        </w:rPr>
        <w:pict>
          <v:shape id="图片 81" o:spid="_x0000_i1105" type="#_x0000_t75" style="width:9.75pt;height:21pt;visibility:visible;mso-wrap-style:square">
            <v:imagedata r:id="rId15" o:title=""/>
          </v:shape>
        </w:pict>
      </w:r>
      <w:r w:rsidRPr="001A5C6A">
        <w:t>，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82" o:spid="_x0000_i1106" type="#_x0000_t75" style="width:9.75pt;height:21pt;visibility:visible;mso-wrap-style:square">
            <v:imagedata r:id="rId17" o:title=""/>
          </v:shape>
        </w:pict>
      </w:r>
      <w:r w:rsidRPr="001A5C6A">
        <w:t>，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83" o:spid="_x0000_i1107" type="#_x0000_t75" style="width:15.75pt;height:21pt;visibility:visible;mso-wrap-style:square">
            <v:imagedata r:id="rId51" o:title=""/>
          </v:shape>
        </w:pict>
      </w:r>
      <w:r w:rsidRPr="001A5C6A">
        <w:t>，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84" o:spid="_x0000_i1108" type="#_x0000_t75" style="width:9.75pt;height:21pt;visibility:visible;mso-wrap-style:square">
            <v:imagedata r:id="rId52" o:title=""/>
          </v:shape>
        </w:pict>
      </w:r>
      <w:r w:rsidRPr="001A5C6A">
        <w:t>。</w:t>
      </w:r>
    </w:p>
    <w:p w:rsidR="00AA0EDE" w:rsidRPr="001A5C6A" w:rsidRDefault="001A5C6A" w:rsidP="001A5C6A">
      <w:pPr>
        <w:spacing w:after="0" w:line="360" w:lineRule="auto"/>
      </w:pPr>
      <w:r w:rsidRPr="001A5C6A">
        <w:t>【分析】根据整数乘以分数的计算方法：整数乘以分数，用整数与分子的相乘的积作分子，分母不变，能约分的要约分，结果化成最简分数；进行计算，即可解答此题；本题中</w:t>
      </w:r>
      <w:r w:rsidRPr="001A5C6A">
        <w:t>8</w:t>
      </w:r>
      <w:r w:rsidRPr="001A5C6A">
        <w:t>和</w:t>
      </w:r>
      <w:r w:rsidRPr="001A5C6A">
        <w:t>2</w:t>
      </w:r>
      <w:r w:rsidRPr="001A5C6A">
        <w:t>能约分。</w:t>
      </w:r>
    </w:p>
    <w:p w:rsidR="00AA0EDE" w:rsidRPr="001A5C6A" w:rsidRDefault="001A5C6A" w:rsidP="001A5C6A">
      <w:pPr>
        <w:spacing w:after="0" w:line="360" w:lineRule="auto"/>
      </w:pPr>
      <w:r w:rsidRPr="001A5C6A">
        <w:t>14.</w:t>
      </w:r>
      <w:r w:rsidRPr="001A5C6A">
        <w:t>【答案】</w:t>
      </w:r>
      <w:r w:rsidRPr="001A5C6A">
        <w:t>6</w:t>
      </w:r>
      <w:r w:rsidRPr="001A5C6A">
        <w:t>；</w:t>
      </w:r>
      <w:r w:rsidRPr="001A5C6A">
        <w:t xml:space="preserve">20  </w:t>
      </w:r>
    </w:p>
    <w:p w:rsidR="00AA0EDE" w:rsidRPr="001A5C6A" w:rsidRDefault="001A5C6A" w:rsidP="001A5C6A">
      <w:pPr>
        <w:spacing w:after="0" w:line="360" w:lineRule="auto"/>
      </w:pPr>
      <w:r w:rsidRPr="001A5C6A">
        <w:t>【解析】【解答】原分数分母是</w:t>
      </w:r>
      <w:r w:rsidRPr="001A5C6A">
        <w:t>5</w:t>
      </w:r>
      <w:r w:rsidRPr="001A5C6A">
        <w:t>，现在分数的分母是</w:t>
      </w:r>
      <w:r w:rsidRPr="001A5C6A">
        <w:t>30</w:t>
      </w:r>
      <w:r w:rsidRPr="001A5C6A">
        <w:t>，扩大</w:t>
      </w:r>
      <w:r w:rsidRPr="001A5C6A">
        <w:t>6</w:t>
      </w:r>
      <w:r w:rsidRPr="001A5C6A">
        <w:t>倍，要使分数大小不变，分子也应扩大</w:t>
      </w:r>
      <w:r w:rsidRPr="001A5C6A">
        <w:t>6</w:t>
      </w:r>
      <w:r w:rsidRPr="001A5C6A">
        <w:t>倍，即增加</w:t>
      </w:r>
      <w:r w:rsidRPr="001A5C6A">
        <w:t>20.</w:t>
      </w:r>
      <w:r w:rsidRPr="001A5C6A">
        <w:br/>
      </w:r>
      <w:r w:rsidRPr="001A5C6A">
        <w:t>故答案为：</w:t>
      </w:r>
      <w:r w:rsidRPr="001A5C6A">
        <w:t>6</w:t>
      </w:r>
      <w:r w:rsidRPr="001A5C6A">
        <w:t>；</w:t>
      </w:r>
      <w:r w:rsidRPr="001A5C6A">
        <w:t>20</w:t>
      </w:r>
      <w:r w:rsidRPr="001A5C6A">
        <w:br/>
      </w:r>
      <w:r w:rsidRPr="001A5C6A">
        <w:t>【分析】首先发现分母之间的变化，由</w:t>
      </w:r>
      <w:r w:rsidRPr="001A5C6A">
        <w:t>5</w:t>
      </w:r>
      <w:r w:rsidRPr="001A5C6A">
        <w:t>变为</w:t>
      </w:r>
      <w:r w:rsidRPr="001A5C6A">
        <w:t>30</w:t>
      </w:r>
      <w:r w:rsidRPr="001A5C6A">
        <w:t>，扩大</w:t>
      </w:r>
      <w:r w:rsidRPr="001A5C6A">
        <w:t>6</w:t>
      </w:r>
      <w:r w:rsidRPr="001A5C6A">
        <w:t>倍，要使分数的大小相等，分子也应扩大</w:t>
      </w:r>
      <w:r w:rsidRPr="001A5C6A">
        <w:t>6</w:t>
      </w:r>
      <w:r w:rsidRPr="001A5C6A">
        <w:t>倍，由此解答即可．</w:t>
      </w:r>
    </w:p>
    <w:p w:rsidR="00AA0EDE" w:rsidRPr="001A5C6A" w:rsidRDefault="001A5C6A" w:rsidP="001A5C6A">
      <w:pPr>
        <w:spacing w:line="360" w:lineRule="auto"/>
      </w:pPr>
      <w:r w:rsidRPr="001A5C6A">
        <w:t>四、解答题</w:t>
      </w:r>
    </w:p>
    <w:p w:rsidR="00AA0EDE" w:rsidRPr="001A5C6A" w:rsidRDefault="001A5C6A" w:rsidP="001A5C6A">
      <w:pPr>
        <w:spacing w:after="0" w:line="360" w:lineRule="auto"/>
      </w:pPr>
      <w:r w:rsidRPr="001A5C6A">
        <w:t>15.</w:t>
      </w:r>
      <w:r w:rsidRPr="001A5C6A">
        <w:t>【答案】解：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85" o:spid="_x0000_i1109" type="#_x0000_t75" style="width:55.5pt;height:21pt;visibility:visible;mso-wrap-style:square">
            <v:imagedata r:id="rId57" o:title=""/>
          </v:shape>
        </w:pict>
      </w:r>
      <w:r w:rsidRPr="001A5C6A">
        <w:t xml:space="preserve">180× </w:t>
      </w:r>
      <w:r w:rsidR="00D04A1D">
        <w:rPr>
          <w:noProof/>
          <w:lang w:eastAsia="zh-CN"/>
        </w:rPr>
        <w:pict>
          <v:shape id="图片 86" o:spid="_x0000_i1110" type="#_x0000_t75" style="width:15.75pt;height:21pt;visibility:visible;mso-wrap-style:square">
            <v:imagedata r:id="rId58" o:title=""/>
          </v:shape>
        </w:pict>
      </w:r>
      <w:r w:rsidRPr="001A5C6A">
        <w:t>=4</w:t>
      </w:r>
      <w:r w:rsidRPr="001A5C6A">
        <w:t>（页）</w:t>
      </w:r>
      <w:r w:rsidRPr="001A5C6A">
        <w:br/>
      </w:r>
      <w:r w:rsidRPr="001A5C6A">
        <w:t>答：第二天比第一天多看全书的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87" o:spid="_x0000_i1111" type="#_x0000_t75" style="width:15.75pt;height:21pt;visibility:visible;mso-wrap-style:square">
            <v:imagedata r:id="rId58" o:title=""/>
          </v:shape>
        </w:pict>
      </w:r>
      <w:r w:rsidRPr="001A5C6A">
        <w:t>，多看了</w:t>
      </w:r>
      <w:r w:rsidRPr="001A5C6A">
        <w:t>4</w:t>
      </w:r>
      <w:r w:rsidRPr="001A5C6A">
        <w:t>页。</w:t>
      </w:r>
      <w:r w:rsidRPr="001A5C6A">
        <w:t xml:space="preserve">  </w:t>
      </w:r>
    </w:p>
    <w:p w:rsidR="00AA0EDE" w:rsidRPr="001A5C6A" w:rsidRDefault="001A5C6A" w:rsidP="001A5C6A">
      <w:pPr>
        <w:spacing w:after="0" w:line="360" w:lineRule="auto"/>
      </w:pPr>
      <w:r w:rsidRPr="001A5C6A">
        <w:t>【解析】【分析】把全书看成单位</w:t>
      </w:r>
      <w:r w:rsidRPr="001A5C6A">
        <w:t>“1”</w:t>
      </w:r>
      <w:r w:rsidRPr="001A5C6A">
        <w:t>，求全书的</w:t>
      </w:r>
      <w:r w:rsidR="00D04A1D">
        <w:rPr>
          <w:noProof/>
          <w:lang w:eastAsia="zh-CN"/>
        </w:rPr>
        <w:pict>
          <v:shape id="图片 88" o:spid="_x0000_i1112" type="#_x0000_t75" style="width:9.75pt;height:21pt;visibility:visible;mso-wrap-style:square">
            <v:imagedata r:id="rId30" o:title=""/>
          </v:shape>
        </w:pict>
      </w:r>
      <w:r w:rsidRPr="001A5C6A">
        <w:t>比全书的</w:t>
      </w:r>
      <w:r w:rsidR="00D04A1D">
        <w:rPr>
          <w:noProof/>
          <w:lang w:eastAsia="zh-CN"/>
        </w:rPr>
        <w:pict>
          <v:shape id="图片 89" o:spid="_x0000_i1113" type="#_x0000_t75" style="width:9pt;height:20.25pt;visibility:visible;mso-wrap-style:square">
            <v:imagedata r:id="rId29" o:title=""/>
          </v:shape>
        </w:pict>
      </w:r>
      <w:r w:rsidRPr="001A5C6A">
        <w:t>多几分之几，用减法；多看的页数：是求总页数的几分之几（第二天比第一天多看全书的）是多少，用乘法。</w:t>
      </w:r>
    </w:p>
    <w:p w:rsidR="00AA0EDE" w:rsidRPr="001A5C6A" w:rsidRDefault="001A5C6A" w:rsidP="001A5C6A">
      <w:pPr>
        <w:spacing w:after="0" w:line="360" w:lineRule="auto"/>
      </w:pPr>
      <w:r w:rsidRPr="001A5C6A">
        <w:t>16.</w:t>
      </w:r>
      <w:r w:rsidRPr="001A5C6A">
        <w:t>【答案】</w:t>
      </w:r>
      <w:r w:rsidRPr="001A5C6A">
        <w:t xml:space="preserve"> </w:t>
      </w:r>
      <w:r w:rsidRPr="001A5C6A">
        <w:t>（</w:t>
      </w:r>
      <w:r w:rsidRPr="001A5C6A">
        <w:t>1</w:t>
      </w:r>
      <w:r w:rsidRPr="001A5C6A">
        <w:t>）解：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90" o:spid="_x0000_i1114" type="#_x0000_t75" style="width:183.75pt;height:66.75pt;visibility:visible;mso-wrap-style:square">
            <v:imagedata r:id="rId59" o:title=""/>
          </v:shape>
        </w:pict>
      </w:r>
      <w:r w:rsidRPr="001A5C6A">
        <w:br/>
      </w:r>
      <w:r w:rsidRPr="001A5C6A">
        <w:t>（</w:t>
      </w:r>
      <w:r w:rsidRPr="001A5C6A">
        <w:t>2</w:t>
      </w:r>
      <w:r w:rsidRPr="001A5C6A">
        <w:t>）解：</w:t>
      </w:r>
      <w:r w:rsidRPr="001A5C6A">
        <w:t xml:space="preserve">90× </w:t>
      </w:r>
      <w:r w:rsidR="00D04A1D">
        <w:rPr>
          <w:noProof/>
          <w:lang w:eastAsia="zh-CN"/>
        </w:rPr>
        <w:pict>
          <v:shape id="图片 91" o:spid="_x0000_i1115" type="#_x0000_t75" style="width:11.25pt;height:27pt;visibility:visible;mso-wrap-style:square">
            <v:imagedata r:id="rId31" o:title=""/>
          </v:shape>
        </w:pict>
      </w:r>
      <w:r w:rsidRPr="001A5C6A">
        <w:t>=18</w:t>
      </w:r>
      <w:r w:rsidRPr="001A5C6A">
        <w:t>（只）</w:t>
      </w:r>
      <w:r w:rsidRPr="001A5C6A">
        <w:t xml:space="preserve">   </w:t>
      </w:r>
    </w:p>
    <w:p w:rsidR="001A5C6A" w:rsidRPr="001A5C6A" w:rsidRDefault="001A5C6A" w:rsidP="001A5C6A">
      <w:pPr>
        <w:spacing w:after="0" w:line="360" w:lineRule="auto"/>
      </w:pPr>
      <w:r w:rsidRPr="001A5C6A">
        <w:t>答：王大爷今年养的羊比猪多</w:t>
      </w:r>
      <w:r w:rsidRPr="001A5C6A">
        <w:t>18</w:t>
      </w:r>
      <w:r w:rsidRPr="001A5C6A">
        <w:t>只。</w:t>
      </w:r>
    </w:p>
    <w:p w:rsidR="00AA0EDE" w:rsidRPr="001A5C6A" w:rsidRDefault="001A5C6A" w:rsidP="001A5C6A">
      <w:pPr>
        <w:spacing w:after="0" w:line="360" w:lineRule="auto"/>
      </w:pPr>
      <w:r w:rsidRPr="001A5C6A">
        <w:t>（</w:t>
      </w:r>
      <w:r w:rsidRPr="001A5C6A">
        <w:t>3</w:t>
      </w:r>
      <w:r w:rsidRPr="001A5C6A">
        <w:t>）解：</w:t>
      </w:r>
      <w:r w:rsidRPr="001A5C6A">
        <w:t>18÷</w:t>
      </w:r>
      <w:r w:rsidRPr="001A5C6A">
        <w:t>（</w:t>
      </w:r>
      <w:r w:rsidRPr="001A5C6A">
        <w:t>18+90</w:t>
      </w:r>
      <w:r w:rsidRPr="001A5C6A">
        <w:t>）</w:t>
      </w:r>
      <w:r w:rsidRPr="001A5C6A">
        <w:t xml:space="preserve">= </w:t>
      </w:r>
      <w:r w:rsidR="00D04A1D">
        <w:rPr>
          <w:noProof/>
          <w:lang w:eastAsia="zh-CN"/>
        </w:rPr>
        <w:pict>
          <v:shape id="图片 92" o:spid="_x0000_i1116" type="#_x0000_t75" style="width:12pt;height:27pt;visibility:visible;mso-wrap-style:square">
            <v:imagedata r:id="rId60" o:title=""/>
          </v:shape>
        </w:pict>
      </w:r>
    </w:p>
    <w:p w:rsidR="00AA0EDE" w:rsidRPr="001A5C6A" w:rsidRDefault="001A5C6A" w:rsidP="001A5C6A">
      <w:pPr>
        <w:spacing w:after="0" w:line="360" w:lineRule="auto"/>
      </w:pPr>
      <w:r w:rsidRPr="001A5C6A">
        <w:t>【解析】【分析】（</w:t>
      </w:r>
      <w:r w:rsidRPr="001A5C6A">
        <w:t>1</w:t>
      </w:r>
      <w:r w:rsidRPr="001A5C6A">
        <w:t>）画图时，将猪平均分成</w:t>
      </w:r>
      <w:r w:rsidRPr="001A5C6A">
        <w:t>5</w:t>
      </w:r>
      <w:r w:rsidRPr="001A5C6A">
        <w:t>份，那么羊比猪多</w:t>
      </w:r>
      <w:r w:rsidRPr="001A5C6A">
        <w:t>1</w:t>
      </w:r>
      <w:r w:rsidRPr="001A5C6A">
        <w:t>份的长度，据此作图即可；</w:t>
      </w:r>
      <w:r w:rsidRPr="001A5C6A">
        <w:br/>
        <w:t xml:space="preserve"> </w:t>
      </w:r>
      <w:r w:rsidRPr="001A5C6A">
        <w:t>（</w:t>
      </w:r>
      <w:r w:rsidRPr="001A5C6A">
        <w:t>2</w:t>
      </w:r>
      <w:r w:rsidRPr="001A5C6A">
        <w:t>）王大爷今年养的羊比猪多的只数</w:t>
      </w:r>
      <w:r w:rsidRPr="001A5C6A">
        <w:t>=</w:t>
      </w:r>
      <w:r w:rsidRPr="001A5C6A">
        <w:t>王大爷今年养猪的只数</w:t>
      </w:r>
      <w:r w:rsidRPr="001A5C6A">
        <w:t>×</w:t>
      </w:r>
      <w:r w:rsidRPr="001A5C6A">
        <w:t>羊的只数比猪多几分之几，据此代入数据作答即可；</w:t>
      </w:r>
      <w:r w:rsidRPr="001A5C6A">
        <w:br/>
        <w:t xml:space="preserve"> </w:t>
      </w:r>
      <w:r w:rsidRPr="001A5C6A">
        <w:t>（</w:t>
      </w:r>
      <w:r w:rsidRPr="001A5C6A">
        <w:t>3</w:t>
      </w:r>
      <w:r w:rsidRPr="001A5C6A">
        <w:t>）猪的只数比羊少几分之几</w:t>
      </w:r>
      <w:r w:rsidRPr="001A5C6A">
        <w:t>=</w:t>
      </w:r>
      <w:r w:rsidRPr="001A5C6A">
        <w:t>王大爷今年养的羊比猪多的只数</w:t>
      </w:r>
      <w:r w:rsidRPr="001A5C6A">
        <w:t>÷</w:t>
      </w:r>
      <w:r w:rsidRPr="001A5C6A">
        <w:t>王大爷今年养羊的只数，其中王大爷今年养羊的只数</w:t>
      </w:r>
      <w:r w:rsidRPr="001A5C6A">
        <w:t>=</w:t>
      </w:r>
      <w:r w:rsidRPr="001A5C6A">
        <w:t>王大爷今年养猪的只数</w:t>
      </w:r>
      <w:r w:rsidRPr="001A5C6A">
        <w:t>+</w:t>
      </w:r>
      <w:r w:rsidRPr="001A5C6A">
        <w:t>王大爷今年养的羊比猪多的只数，据此代入数据作答即可。</w:t>
      </w:r>
    </w:p>
    <w:p w:rsidR="00AA0EDE" w:rsidRPr="001A5C6A" w:rsidRDefault="001A5C6A" w:rsidP="001A5C6A">
      <w:pPr>
        <w:spacing w:line="360" w:lineRule="auto"/>
      </w:pPr>
      <w:r w:rsidRPr="001A5C6A">
        <w:t>五、综合题</w:t>
      </w:r>
    </w:p>
    <w:p w:rsidR="00AA0EDE" w:rsidRPr="001A5C6A" w:rsidRDefault="001A5C6A" w:rsidP="001A5C6A">
      <w:pPr>
        <w:spacing w:after="0" w:line="360" w:lineRule="auto"/>
      </w:pPr>
      <w:r w:rsidRPr="001A5C6A">
        <w:t>17.</w:t>
      </w:r>
      <w:r w:rsidRPr="001A5C6A">
        <w:t>【答案】（</w:t>
      </w:r>
      <w:r w:rsidRPr="001A5C6A">
        <w:t>1</w:t>
      </w:r>
      <w:r w:rsidRPr="001A5C6A">
        <w:t>）</w:t>
      </w:r>
      <w:r w:rsidR="00D04A1D">
        <w:rPr>
          <w:noProof/>
          <w:lang w:eastAsia="zh-CN"/>
        </w:rPr>
        <w:pict>
          <v:shape id="图片 93" o:spid="_x0000_i1117" type="#_x0000_t75" style="width:15.75pt;height:21pt;visibility:visible;mso-wrap-style:square">
            <v:imagedata r:id="rId61" o:title=""/>
          </v:shape>
        </w:pict>
      </w:r>
      <w:r w:rsidRPr="001A5C6A">
        <w:br/>
      </w:r>
      <w:r w:rsidRPr="001A5C6A">
        <w:t>（</w:t>
      </w:r>
      <w:r w:rsidRPr="001A5C6A">
        <w:t>2</w:t>
      </w:r>
      <w:r w:rsidRPr="001A5C6A">
        <w:t>）</w:t>
      </w:r>
      <w:r w:rsidRPr="001A5C6A">
        <w:t>0.9</w:t>
      </w:r>
      <w:r w:rsidRPr="001A5C6A">
        <w:br/>
        <w:t xml:space="preserve">  </w:t>
      </w:r>
    </w:p>
    <w:p w:rsidR="00AA0EDE" w:rsidRPr="001A5C6A" w:rsidRDefault="001A5C6A" w:rsidP="001A5C6A">
      <w:pPr>
        <w:spacing w:after="0" w:line="360" w:lineRule="auto"/>
      </w:pPr>
      <w:r w:rsidRPr="001A5C6A">
        <w:t>【解析】【解答】解：涂色部分共</w:t>
      </w:r>
      <w:r w:rsidRPr="001A5C6A">
        <w:t>9</w:t>
      </w:r>
      <w:r w:rsidRPr="001A5C6A">
        <w:t>份，用分数表示是</w:t>
      </w:r>
      <w:r w:rsidR="00D04A1D">
        <w:rPr>
          <w:noProof/>
          <w:lang w:eastAsia="zh-CN"/>
        </w:rPr>
        <w:pict>
          <v:shape id="图片 94" o:spid="_x0000_i1118" type="#_x0000_t75" style="width:15.75pt;height:21pt;visibility:visible;mso-wrap-style:square">
            <v:imagedata r:id="rId61" o:title=""/>
          </v:shape>
        </w:pict>
      </w:r>
      <w:r w:rsidRPr="001A5C6A">
        <w:t>，用小数表示是</w:t>
      </w:r>
      <w:r w:rsidRPr="001A5C6A">
        <w:t>0.9</w:t>
      </w:r>
      <w:r w:rsidRPr="001A5C6A">
        <w:br/>
      </w:r>
      <w:r w:rsidRPr="001A5C6A">
        <w:t>故答案为：</w:t>
      </w:r>
      <w:r w:rsidR="00D04A1D">
        <w:rPr>
          <w:noProof/>
          <w:lang w:eastAsia="zh-CN"/>
        </w:rPr>
        <w:pict>
          <v:shape id="图片 95" o:spid="_x0000_i1119" type="#_x0000_t75" style="width:15.75pt;height:21pt;visibility:visible;mso-wrap-style:square">
            <v:imagedata r:id="rId61" o:title=""/>
          </v:shape>
        </w:pict>
      </w:r>
      <w:r w:rsidRPr="001A5C6A">
        <w:t>；</w:t>
      </w:r>
      <w:r w:rsidRPr="001A5C6A">
        <w:t>0.9</w:t>
      </w:r>
    </w:p>
    <w:p w:rsidR="00AA0EDE" w:rsidRPr="001A5C6A" w:rsidRDefault="001A5C6A" w:rsidP="001A5C6A">
      <w:pPr>
        <w:spacing w:after="0" w:line="360" w:lineRule="auto"/>
      </w:pPr>
      <w:r w:rsidRPr="001A5C6A">
        <w:t>【分析】把整体平均分成</w:t>
      </w:r>
      <w:r w:rsidRPr="001A5C6A">
        <w:t>10</w:t>
      </w:r>
      <w:r w:rsidRPr="001A5C6A">
        <w:t>份，每份是</w:t>
      </w:r>
      <w:r w:rsidR="00D04A1D">
        <w:rPr>
          <w:noProof/>
          <w:lang w:eastAsia="zh-CN"/>
        </w:rPr>
        <w:pict>
          <v:shape id="图片 96" o:spid="_x0000_i1120" type="#_x0000_t75" style="width:15.75pt;height:21pt;visibility:visible;mso-wrap-style:square">
            <v:imagedata r:id="rId62" o:title=""/>
          </v:shape>
        </w:pict>
      </w:r>
      <w:r w:rsidRPr="001A5C6A">
        <w:t>或</w:t>
      </w:r>
      <w:r w:rsidRPr="001A5C6A">
        <w:t>0.1</w:t>
      </w:r>
      <w:r w:rsidRPr="001A5C6A">
        <w:t>，由此根据涂色的份数用分数和小数分别表示即可</w:t>
      </w:r>
      <w:r w:rsidRPr="001A5C6A">
        <w:t>.</w:t>
      </w:r>
    </w:p>
    <w:p w:rsidR="00AA0EDE" w:rsidRPr="001A5C6A" w:rsidRDefault="001A5C6A" w:rsidP="001A5C6A">
      <w:pPr>
        <w:spacing w:line="360" w:lineRule="auto"/>
      </w:pPr>
      <w:r w:rsidRPr="001A5C6A">
        <w:t>六、应用题</w:t>
      </w:r>
    </w:p>
    <w:p w:rsidR="001A5C6A" w:rsidRPr="001A5C6A" w:rsidRDefault="001A5C6A" w:rsidP="001A5C6A">
      <w:pPr>
        <w:spacing w:after="0" w:line="360" w:lineRule="auto"/>
      </w:pPr>
      <w:r w:rsidRPr="001A5C6A">
        <w:t>18.</w:t>
      </w:r>
      <w:r w:rsidRPr="001A5C6A">
        <w:t>【答案】</w:t>
      </w:r>
      <w:r w:rsidRPr="001A5C6A">
        <w:t xml:space="preserve"> </w:t>
      </w:r>
      <w:r w:rsidRPr="001A5C6A">
        <w:t>解：</w:t>
      </w:r>
      <w:r w:rsidRPr="001A5C6A">
        <w:t xml:space="preserve">5× </w:t>
      </w:r>
      <w:r w:rsidR="00D04A1D">
        <w:rPr>
          <w:noProof/>
          <w:lang w:eastAsia="zh-CN"/>
        </w:rPr>
        <w:pict>
          <v:shape id="图片 97" o:spid="_x0000_i1121" type="#_x0000_t75" style="width:15.75pt;height:21pt;visibility:visible;mso-wrap-style:square">
            <v:imagedata r:id="rId63" o:title=""/>
          </v:shape>
        </w:pict>
      </w:r>
      <w:r w:rsidRPr="001A5C6A">
        <w:t>＝</w:t>
      </w:r>
      <w:r w:rsidRPr="001A5C6A">
        <w:t>4</w:t>
      </w:r>
      <w:r w:rsidRPr="001A5C6A">
        <w:t>（元）</w:t>
      </w:r>
    </w:p>
    <w:p w:rsidR="00AA0EDE" w:rsidRPr="001A5C6A" w:rsidRDefault="001A5C6A" w:rsidP="001A5C6A">
      <w:pPr>
        <w:spacing w:after="0" w:line="360" w:lineRule="auto"/>
      </w:pPr>
      <w:r w:rsidRPr="001A5C6A">
        <w:t>答：现在每瓶售价</w:t>
      </w:r>
      <w:r w:rsidRPr="001A5C6A">
        <w:t>4</w:t>
      </w:r>
      <w:r w:rsidRPr="001A5C6A">
        <w:t>元。</w:t>
      </w:r>
    </w:p>
    <w:p w:rsidR="001A5C6A" w:rsidRPr="001A5C6A" w:rsidRDefault="001A5C6A" w:rsidP="001A5C6A">
      <w:pPr>
        <w:spacing w:after="0" w:line="360" w:lineRule="auto"/>
      </w:pPr>
      <w:r w:rsidRPr="001A5C6A">
        <w:t>【解析】【分析】由题干知：节日期间一律打八折出售，即按照原价的</w:t>
      </w:r>
      <w:r w:rsidRPr="001A5C6A">
        <w:t xml:space="preserve"> </w:t>
      </w:r>
      <w:r w:rsidR="00D04A1D">
        <w:rPr>
          <w:noProof/>
          <w:lang w:eastAsia="zh-CN"/>
        </w:rPr>
        <w:pict>
          <v:shape id="图片 98" o:spid="_x0000_i1122" type="#_x0000_t75" style="width:15.75pt;height:21pt;visibility:visible;mso-wrap-style:square">
            <v:imagedata r:id="rId63" o:title=""/>
          </v:shape>
        </w:pict>
      </w:r>
      <w:r w:rsidRPr="001A5C6A">
        <w:t>出售，现在每瓶售价多少元，列式为：</w:t>
      </w:r>
      <w:r w:rsidRPr="001A5C6A">
        <w:t xml:space="preserve">5× </w:t>
      </w:r>
      <w:r w:rsidR="00D04A1D">
        <w:rPr>
          <w:noProof/>
          <w:lang w:eastAsia="zh-CN"/>
        </w:rPr>
        <w:pict>
          <v:shape id="图片 99" o:spid="_x0000_i1123" type="#_x0000_t75" style="width:15.75pt;height:21pt;visibility:visible;mso-wrap-style:square">
            <v:imagedata r:id="rId63" o:title=""/>
          </v:shape>
        </w:pict>
      </w:r>
      <w:r w:rsidRPr="001A5C6A">
        <w:t>＝</w:t>
      </w:r>
      <w:r w:rsidRPr="001A5C6A">
        <w:t>4</w:t>
      </w:r>
      <w:r w:rsidRPr="001A5C6A">
        <w:t>元，即可解答。</w:t>
      </w:r>
    </w:p>
    <w:p w:rsidR="00AA0EDE" w:rsidRPr="001A5C6A" w:rsidRDefault="00AA0EDE" w:rsidP="001A5C6A">
      <w:pPr>
        <w:spacing w:after="0" w:line="360" w:lineRule="auto"/>
      </w:pPr>
    </w:p>
    <w:sectPr w:rsidR="00AA0EDE" w:rsidRPr="001A5C6A">
      <w:headerReference w:type="even" r:id="rId64"/>
      <w:headerReference w:type="default" r:id="rId65"/>
      <w:footerReference w:type="default" r:id="rId66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6AC" w:rsidRDefault="00FD06AC">
      <w:pPr>
        <w:spacing w:after="0" w:line="240" w:lineRule="auto"/>
      </w:pPr>
      <w:r>
        <w:separator/>
      </w:r>
    </w:p>
  </w:endnote>
  <w:endnote w:type="continuationSeparator" w:id="0">
    <w:p w:rsidR="00FD06AC" w:rsidRDefault="00FD0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EDE" w:rsidRPr="001A5C6A" w:rsidRDefault="001A5C6A" w:rsidP="001A5C6A">
    <w:pPr>
      <w:pStyle w:val="a4"/>
    </w:pPr>
    <w:r>
      <w:t xml:space="preserve"> </w:t>
    </w:r>
    <w:r w:rsidRPr="001A5C6A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6AC" w:rsidRDefault="00FD06AC">
      <w:pPr>
        <w:spacing w:after="0" w:line="240" w:lineRule="auto"/>
      </w:pPr>
      <w:r>
        <w:separator/>
      </w:r>
    </w:p>
  </w:footnote>
  <w:footnote w:type="continuationSeparator" w:id="0">
    <w:p w:rsidR="00FD06AC" w:rsidRDefault="00FD0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EDE" w:rsidRDefault="00D04A1D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AA0EDE" w:rsidRDefault="001A5C6A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AA0EDE" w:rsidRDefault="001A5C6A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AA0EDE" w:rsidRDefault="001A5C6A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EDE" w:rsidRPr="001A5C6A" w:rsidRDefault="001A5C6A" w:rsidP="00D04A1D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88411FF"/>
    <w:multiLevelType w:val="hybridMultilevel"/>
    <w:tmpl w:val="136C8476"/>
    <w:lvl w:ilvl="0" w:tplc="695042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036F88"/>
    <w:multiLevelType w:val="hybridMultilevel"/>
    <w:tmpl w:val="FB06DC50"/>
    <w:lvl w:ilvl="0" w:tplc="37254241">
      <w:start w:val="1"/>
      <w:numFmt w:val="decimal"/>
      <w:lvlText w:val="%1."/>
      <w:lvlJc w:val="left"/>
      <w:pPr>
        <w:ind w:left="720" w:hanging="360"/>
      </w:pPr>
    </w:lvl>
    <w:lvl w:ilvl="1" w:tplc="37254241" w:tentative="1">
      <w:start w:val="1"/>
      <w:numFmt w:val="lowerLetter"/>
      <w:lvlText w:val="%2."/>
      <w:lvlJc w:val="left"/>
      <w:pPr>
        <w:ind w:left="1440" w:hanging="360"/>
      </w:pPr>
    </w:lvl>
    <w:lvl w:ilvl="2" w:tplc="37254241" w:tentative="1">
      <w:start w:val="1"/>
      <w:numFmt w:val="lowerRoman"/>
      <w:lvlText w:val="%3."/>
      <w:lvlJc w:val="right"/>
      <w:pPr>
        <w:ind w:left="2160" w:hanging="180"/>
      </w:pPr>
    </w:lvl>
    <w:lvl w:ilvl="3" w:tplc="37254241" w:tentative="1">
      <w:start w:val="1"/>
      <w:numFmt w:val="decimal"/>
      <w:lvlText w:val="%4."/>
      <w:lvlJc w:val="left"/>
      <w:pPr>
        <w:ind w:left="2880" w:hanging="360"/>
      </w:pPr>
    </w:lvl>
    <w:lvl w:ilvl="4" w:tplc="37254241" w:tentative="1">
      <w:start w:val="1"/>
      <w:numFmt w:val="lowerLetter"/>
      <w:lvlText w:val="%5."/>
      <w:lvlJc w:val="left"/>
      <w:pPr>
        <w:ind w:left="3600" w:hanging="360"/>
      </w:pPr>
    </w:lvl>
    <w:lvl w:ilvl="5" w:tplc="37254241" w:tentative="1">
      <w:start w:val="1"/>
      <w:numFmt w:val="lowerRoman"/>
      <w:lvlText w:val="%6."/>
      <w:lvlJc w:val="right"/>
      <w:pPr>
        <w:ind w:left="4320" w:hanging="180"/>
      </w:pPr>
    </w:lvl>
    <w:lvl w:ilvl="6" w:tplc="37254241" w:tentative="1">
      <w:start w:val="1"/>
      <w:numFmt w:val="decimal"/>
      <w:lvlText w:val="%7."/>
      <w:lvlJc w:val="left"/>
      <w:pPr>
        <w:ind w:left="5040" w:hanging="360"/>
      </w:pPr>
    </w:lvl>
    <w:lvl w:ilvl="7" w:tplc="37254241" w:tentative="1">
      <w:start w:val="1"/>
      <w:numFmt w:val="lowerLetter"/>
      <w:lvlText w:val="%8."/>
      <w:lvlJc w:val="left"/>
      <w:pPr>
        <w:ind w:left="5760" w:hanging="360"/>
      </w:pPr>
    </w:lvl>
    <w:lvl w:ilvl="8" w:tplc="3725424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1A5C6A"/>
    <w:rsid w:val="00243F78"/>
    <w:rsid w:val="00244DEA"/>
    <w:rsid w:val="002A22FB"/>
    <w:rsid w:val="002B1B52"/>
    <w:rsid w:val="002B79A1"/>
    <w:rsid w:val="002C5454"/>
    <w:rsid w:val="002F406B"/>
    <w:rsid w:val="00376B43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512C7"/>
    <w:rsid w:val="00A747B5"/>
    <w:rsid w:val="00A8793C"/>
    <w:rsid w:val="00A93CE9"/>
    <w:rsid w:val="00AA0EDE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04A1D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0FD06A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63" Type="http://schemas.openxmlformats.org/officeDocument/2006/relationships/image" Target="media/image54.png"/><Relationship Id="rId68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jpe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66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image" Target="media/image48.png"/><Relationship Id="rId61" Type="http://schemas.openxmlformats.org/officeDocument/2006/relationships/image" Target="media/image52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60" Type="http://schemas.openxmlformats.org/officeDocument/2006/relationships/image" Target="media/image51.png"/><Relationship Id="rId65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gif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56" Type="http://schemas.openxmlformats.org/officeDocument/2006/relationships/image" Target="media/image47.png"/><Relationship Id="rId64" Type="http://schemas.openxmlformats.org/officeDocument/2006/relationships/header" Target="header1.xml"/><Relationship Id="rId8" Type="http://schemas.openxmlformats.org/officeDocument/2006/relationships/footnotes" Target="footnotes.xml"/><Relationship Id="rId51" Type="http://schemas.openxmlformats.org/officeDocument/2006/relationships/image" Target="media/image42.png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gif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image" Target="media/image50.jpeg"/><Relationship Id="rId67" Type="http://schemas.openxmlformats.org/officeDocument/2006/relationships/fontTable" Target="fontTable.xml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54" Type="http://schemas.openxmlformats.org/officeDocument/2006/relationships/image" Target="media/image45.png"/><Relationship Id="rId62" Type="http://schemas.openxmlformats.org/officeDocument/2006/relationships/image" Target="media/image5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28C4B2-DCB2-4FAB-9562-343371445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567</Words>
  <Characters>3237</Characters>
  <Application>Microsoft Office Word</Application>
  <DocSecurity>0</DocSecurity>
  <Lines>26</Lines>
  <Paragraphs>7</Paragraphs>
  <ScaleCrop>false</ScaleCrop>
  <Company>Microsoft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2020-04-19T02:48:00Z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