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C6" w:rsidRPr="00571B2D" w:rsidRDefault="000E78BD" w:rsidP="00571B2D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0E78BD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0E78BD">
        <w:rPr>
          <w:rFonts w:hint="eastAsia"/>
          <w:b/>
          <w:bCs/>
          <w:sz w:val="28"/>
          <w:szCs w:val="28"/>
          <w:lang w:eastAsia="zh-CN"/>
        </w:rPr>
        <w:t>-7.</w:t>
      </w:r>
      <w:r w:rsidRPr="000E78BD">
        <w:rPr>
          <w:rFonts w:hint="eastAsia"/>
          <w:b/>
          <w:bCs/>
          <w:sz w:val="28"/>
          <w:szCs w:val="28"/>
          <w:lang w:eastAsia="zh-CN"/>
        </w:rPr>
        <w:t>分数的初步认识（二）</w:t>
      </w:r>
      <w:r w:rsidRPr="000E78BD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一、单选题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1.3</w:t>
      </w:r>
      <w:r w:rsidRPr="00571B2D">
        <w:rPr>
          <w:lang w:eastAsia="zh-CN"/>
        </w:rPr>
        <w:t>千克的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9.75pt;height:21pt;visibility:visible;mso-wrap-style:square">
            <v:imagedata r:id="rId10" o:title=""/>
          </v:shape>
        </w:pict>
      </w:r>
      <w:r w:rsidRPr="00571B2D">
        <w:rPr>
          <w:lang w:eastAsia="zh-CN"/>
        </w:rPr>
        <w:t>与</w:t>
      </w:r>
      <w:r w:rsidRPr="00571B2D">
        <w:rPr>
          <w:lang w:eastAsia="zh-CN"/>
        </w:rPr>
        <w:t>1</w:t>
      </w:r>
      <w:r w:rsidRPr="00571B2D">
        <w:rPr>
          <w:lang w:eastAsia="zh-CN"/>
        </w:rPr>
        <w:t>千克的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" o:spid="_x0000_i1026" type="#_x0000_t75" style="width:9pt;height:20.25pt;visibility:visible;mso-wrap-style:square">
            <v:imagedata r:id="rId11" o:title=""/>
          </v:shape>
        </w:pict>
      </w:r>
      <w:r w:rsidRPr="00571B2D">
        <w:rPr>
          <w:lang w:eastAsia="zh-CN"/>
        </w:rPr>
        <w:t>比较（</w:t>
      </w:r>
      <w:r w:rsidRPr="00571B2D">
        <w:rPr>
          <w:lang w:eastAsia="zh-CN"/>
        </w:rPr>
        <w:t xml:space="preserve">      </w:t>
      </w:r>
      <w:r w:rsidRPr="00571B2D">
        <w:rPr>
          <w:lang w:eastAsia="zh-CN"/>
        </w:rPr>
        <w:t>）</w:t>
      </w:r>
      <w:r w:rsidR="000E78BD">
        <w:rPr>
          <w:lang w:eastAsia="zh-CN"/>
        </w:rPr>
        <w:t>.</w:t>
      </w:r>
    </w:p>
    <w:p w:rsidR="00CD6CC6" w:rsidRPr="00571B2D" w:rsidRDefault="00571B2D" w:rsidP="00571B2D">
      <w:pPr>
        <w:spacing w:after="0" w:line="360" w:lineRule="auto"/>
        <w:ind w:left="150"/>
        <w:rPr>
          <w:lang w:eastAsia="zh-CN"/>
        </w:rPr>
      </w:pPr>
      <w:r w:rsidRPr="00571B2D">
        <w:rPr>
          <w:lang w:eastAsia="zh-CN"/>
        </w:rPr>
        <w:t>A. 3</w:t>
      </w:r>
      <w:r w:rsidRPr="00571B2D">
        <w:rPr>
          <w:lang w:eastAsia="zh-CN"/>
        </w:rPr>
        <w:t>千克的</w:t>
      </w:r>
      <w:r w:rsidR="00B24BE0">
        <w:rPr>
          <w:noProof/>
          <w:lang w:eastAsia="zh-CN"/>
        </w:rPr>
        <w:pict>
          <v:shape id="图片 3" o:spid="_x0000_i1027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>重</w:t>
      </w:r>
      <w:r w:rsidRPr="00571B2D">
        <w:rPr>
          <w:lang w:eastAsia="zh-CN"/>
        </w:rPr>
        <w:t>                                </w:t>
      </w:r>
      <w:r w:rsidR="00B24BE0">
        <w:rPr>
          <w:noProof/>
          <w:lang w:eastAsia="zh-CN"/>
        </w:rPr>
        <w:pict>
          <v:shape id="图片 4" o:spid="_x0000_i1028" type="#_x0000_t75" style="width:.75pt;height:3pt;visibility:visible;mso-wrap-style:square">
            <v:imagedata r:id="rId13" o:title=""/>
          </v:shape>
        </w:pict>
      </w:r>
      <w:r w:rsidRPr="00571B2D">
        <w:rPr>
          <w:lang w:eastAsia="zh-CN"/>
        </w:rPr>
        <w:t>B. </w:t>
      </w:r>
      <w:r w:rsidRPr="00571B2D">
        <w:rPr>
          <w:lang w:eastAsia="zh-CN"/>
        </w:rPr>
        <w:t>同样重</w:t>
      </w:r>
      <w:r w:rsidRPr="00571B2D">
        <w:rPr>
          <w:lang w:eastAsia="zh-CN"/>
        </w:rPr>
        <w:t>                                </w:t>
      </w:r>
      <w:r w:rsidR="00B24BE0">
        <w:rPr>
          <w:noProof/>
          <w:lang w:eastAsia="zh-CN"/>
        </w:rPr>
        <w:pict>
          <v:shape id="图片 5" o:spid="_x0000_i1029" type="#_x0000_t75" style="width:.75pt;height:3pt;visibility:visible;mso-wrap-style:square">
            <v:imagedata r:id="rId13" o:title=""/>
          </v:shape>
        </w:pict>
      </w:r>
      <w:r w:rsidRPr="00571B2D">
        <w:rPr>
          <w:lang w:eastAsia="zh-CN"/>
        </w:rPr>
        <w:t>C. 1</w:t>
      </w:r>
      <w:r w:rsidRPr="00571B2D">
        <w:rPr>
          <w:lang w:eastAsia="zh-CN"/>
        </w:rPr>
        <w:t>千克的</w:t>
      </w:r>
      <w:r w:rsidR="00B24BE0">
        <w:rPr>
          <w:noProof/>
          <w:lang w:eastAsia="zh-CN"/>
        </w:rPr>
        <w:pict>
          <v:shape id="图片 6" o:spid="_x0000_i1030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重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2.</w:t>
      </w:r>
      <w:r w:rsidR="00B24BE0">
        <w:rPr>
          <w:noProof/>
          <w:lang w:eastAsia="zh-CN"/>
        </w:rPr>
        <w:pict>
          <v:shape id="图片 7" o:spid="_x0000_i1031" type="#_x0000_t75" style="width:45.75pt;height:21pt;visibility:visible;mso-wrap-style:square">
            <v:imagedata r:id="rId15" o:title=""/>
          </v:shape>
        </w:pict>
      </w:r>
      <w:r w:rsidRPr="00571B2D">
        <w:rPr>
          <w:lang w:eastAsia="zh-CN"/>
        </w:rPr>
        <w:t>（</w:t>
      </w:r>
      <w:r w:rsidRPr="00571B2D">
        <w:rPr>
          <w:lang w:eastAsia="zh-CN"/>
        </w:rPr>
        <w:t xml:space="preserve">    </w:t>
      </w:r>
      <w:r w:rsidRPr="00571B2D">
        <w:rPr>
          <w:lang w:eastAsia="zh-CN"/>
        </w:rPr>
        <w:t>）</w:t>
      </w:r>
      <w:r w:rsidRPr="00571B2D">
        <w:rPr>
          <w:lang w:eastAsia="zh-CN"/>
        </w:rPr>
        <w:t xml:space="preserve">            </w:t>
      </w:r>
    </w:p>
    <w:p w:rsidR="00CD6CC6" w:rsidRPr="00571B2D" w:rsidRDefault="00571B2D" w:rsidP="00571B2D">
      <w:pPr>
        <w:spacing w:after="0" w:line="360" w:lineRule="auto"/>
        <w:ind w:left="150"/>
        <w:rPr>
          <w:lang w:eastAsia="zh-CN"/>
        </w:rPr>
      </w:pPr>
      <w:r w:rsidRPr="00571B2D">
        <w:rPr>
          <w:lang w:eastAsia="zh-CN"/>
        </w:rPr>
        <w:t>A. 6                                          </w:t>
      </w:r>
      <w:r w:rsidR="00B24BE0">
        <w:rPr>
          <w:noProof/>
          <w:lang w:eastAsia="zh-CN"/>
        </w:rPr>
        <w:pict>
          <v:shape id="图片 8" o:spid="_x0000_i1032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 xml:space="preserve">B. 3 </w:t>
      </w:r>
      <w:r w:rsidR="00B24BE0">
        <w:rPr>
          <w:noProof/>
          <w:lang w:eastAsia="zh-CN"/>
        </w:rPr>
        <w:pict>
          <v:shape id="图片 9" o:spid="_x0000_i1033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                                          </w:t>
      </w:r>
      <w:r w:rsidR="00B24BE0">
        <w:rPr>
          <w:noProof/>
          <w:lang w:eastAsia="zh-CN"/>
        </w:rPr>
        <w:pict>
          <v:shape id="图片 10" o:spid="_x0000_i1034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C. 9                                          </w:t>
      </w:r>
      <w:r w:rsidR="00B24BE0">
        <w:rPr>
          <w:noProof/>
          <w:lang w:eastAsia="zh-CN"/>
        </w:rPr>
        <w:pict>
          <v:shape id="图片 11" o:spid="_x0000_i1035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D. 4</w:t>
      </w:r>
    </w:p>
    <w:p w:rsidR="00CD6CC6" w:rsidRPr="00571B2D" w:rsidRDefault="00571B2D" w:rsidP="000E78B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3.</w:t>
      </w:r>
      <w:r w:rsidRPr="00571B2D">
        <w:rPr>
          <w:lang w:eastAsia="zh-CN"/>
        </w:rPr>
        <w:t>一辆汽车平均每分钟行</w:t>
      </w:r>
      <w:r w:rsidR="00B24BE0">
        <w:rPr>
          <w:noProof/>
          <w:lang w:eastAsia="zh-CN"/>
        </w:rPr>
        <w:pict>
          <v:shape id="图片 12" o:spid="_x0000_i1036" type="#_x0000_t75" style="width:9.75pt;height:21pt;visibility:visible;mso-wrap-style:square">
            <v:imagedata r:id="rId18" o:title=""/>
          </v:shape>
        </w:pict>
      </w:r>
      <w:r w:rsidRPr="00571B2D">
        <w:rPr>
          <w:lang w:eastAsia="zh-CN"/>
        </w:rPr>
        <w:t>千米，半小时行（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）千米？列式为（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）。</w:t>
      </w:r>
    </w:p>
    <w:p w:rsidR="00CD6CC6" w:rsidRPr="00571B2D" w:rsidRDefault="00571B2D" w:rsidP="00571B2D">
      <w:pPr>
        <w:spacing w:after="0" w:line="360" w:lineRule="auto"/>
        <w:ind w:left="150"/>
        <w:rPr>
          <w:lang w:eastAsia="zh-CN"/>
        </w:rPr>
      </w:pPr>
      <w:r w:rsidRPr="00571B2D">
        <w:rPr>
          <w:lang w:eastAsia="zh-CN"/>
        </w:rPr>
        <w:t>A. </w:t>
      </w:r>
      <w:r w:rsidR="00B24BE0">
        <w:rPr>
          <w:noProof/>
          <w:lang w:eastAsia="zh-CN"/>
        </w:rPr>
        <w:pict>
          <v:shape id="图片 13" o:spid="_x0000_i1037" type="#_x0000_t75" style="width:111.75pt;height:115.5pt;visibility:visible;mso-wrap-style:square">
            <v:imagedata r:id="rId19" o:title=""/>
          </v:shape>
        </w:pict>
      </w:r>
      <w:r w:rsidRPr="00571B2D">
        <w:rPr>
          <w:lang w:eastAsia="zh-CN"/>
        </w:rPr>
        <w:t>         </w:t>
      </w:r>
      <w:r w:rsidR="00B24BE0">
        <w:rPr>
          <w:noProof/>
          <w:lang w:eastAsia="zh-CN"/>
        </w:rPr>
        <w:pict>
          <v:shape id="图片 14" o:spid="_x0000_i1038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B. </w:t>
      </w:r>
      <w:r w:rsidR="00B24BE0">
        <w:rPr>
          <w:noProof/>
          <w:lang w:eastAsia="zh-CN"/>
        </w:rPr>
        <w:pict>
          <v:shape id="图片 15" o:spid="_x0000_i1039" type="#_x0000_t75" style="width:121.5pt;height:111.75pt;visibility:visible;mso-wrap-style:square">
            <v:imagedata r:id="rId20" o:title=""/>
          </v:shape>
        </w:pict>
      </w:r>
      <w:r w:rsidRPr="00571B2D">
        <w:rPr>
          <w:lang w:eastAsia="zh-CN"/>
        </w:rPr>
        <w:t>         </w:t>
      </w:r>
      <w:r w:rsidR="00B24BE0">
        <w:rPr>
          <w:noProof/>
          <w:lang w:eastAsia="zh-CN"/>
        </w:rPr>
        <w:pict>
          <v:shape id="图片 16" o:spid="_x0000_i1040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C. </w:t>
      </w:r>
      <w:r w:rsidR="00B24BE0">
        <w:rPr>
          <w:noProof/>
          <w:lang w:eastAsia="zh-CN"/>
        </w:rPr>
        <w:pict>
          <v:shape id="图片 17" o:spid="_x0000_i1041" type="#_x0000_t75" style="width:116.25pt;height:123.75pt;visibility:visible;mso-wrap-style:square">
            <v:imagedata r:id="rId21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4.</w:t>
      </w:r>
      <w:r w:rsidRPr="00571B2D">
        <w:rPr>
          <w:lang w:eastAsia="zh-CN"/>
        </w:rPr>
        <w:t>比</w:t>
      </w:r>
      <w:r w:rsidRPr="00571B2D">
        <w:rPr>
          <w:lang w:eastAsia="zh-CN"/>
        </w:rPr>
        <w:t>35</w:t>
      </w:r>
      <w:r w:rsidRPr="00571B2D">
        <w:rPr>
          <w:lang w:eastAsia="zh-CN"/>
        </w:rPr>
        <w:t>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8" o:spid="_x0000_i1042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多</w:t>
      </w:r>
      <w:r w:rsidRPr="00571B2D">
        <w:rPr>
          <w:lang w:eastAsia="zh-CN"/>
        </w:rPr>
        <w:t>10</w:t>
      </w:r>
      <w:r w:rsidRPr="00571B2D">
        <w:rPr>
          <w:lang w:eastAsia="zh-CN"/>
        </w:rPr>
        <w:t>的数是（</w:t>
      </w:r>
      <w:r w:rsidRPr="00571B2D">
        <w:rPr>
          <w:lang w:eastAsia="zh-CN"/>
        </w:rPr>
        <w:t xml:space="preserve">   </w:t>
      </w:r>
      <w:r w:rsidRPr="00571B2D">
        <w:rPr>
          <w:lang w:eastAsia="zh-CN"/>
        </w:rPr>
        <w:t>）</w:t>
      </w:r>
      <w:r w:rsidRPr="00571B2D">
        <w:rPr>
          <w:lang w:eastAsia="zh-CN"/>
        </w:rPr>
        <w:br/>
        <w:t xml:space="preserve">            </w:t>
      </w:r>
    </w:p>
    <w:p w:rsidR="00CD6CC6" w:rsidRPr="00571B2D" w:rsidRDefault="00571B2D" w:rsidP="00571B2D">
      <w:pPr>
        <w:spacing w:after="0" w:line="360" w:lineRule="auto"/>
        <w:ind w:left="150"/>
        <w:rPr>
          <w:lang w:eastAsia="zh-CN"/>
        </w:rPr>
      </w:pPr>
      <w:r w:rsidRPr="00571B2D">
        <w:rPr>
          <w:lang w:eastAsia="zh-CN"/>
        </w:rPr>
        <w:t>A. 19                                            </w:t>
      </w:r>
      <w:r w:rsidR="00B24BE0">
        <w:rPr>
          <w:noProof/>
          <w:lang w:eastAsia="zh-CN"/>
        </w:rPr>
        <w:pict>
          <v:shape id="图片 19" o:spid="_x0000_i1043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B. 14                                            </w:t>
      </w:r>
      <w:r w:rsidR="00B24BE0">
        <w:rPr>
          <w:noProof/>
          <w:lang w:eastAsia="zh-CN"/>
        </w:rPr>
        <w:pict>
          <v:shape id="图片 20" o:spid="_x0000_i1044" type="#_x0000_t75" style="width:1.5pt;height:3pt;visibility:visible;mso-wrap-style:square">
            <v:imagedata r:id="rId16" o:title=""/>
          </v:shape>
        </w:pict>
      </w:r>
      <w:r w:rsidRPr="00571B2D">
        <w:rPr>
          <w:lang w:eastAsia="zh-CN"/>
        </w:rPr>
        <w:t>C. 20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二、判断题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5.</w:t>
      </w:r>
      <w:r w:rsidRPr="00571B2D">
        <w:rPr>
          <w:lang w:eastAsia="zh-CN"/>
        </w:rPr>
        <w:t>判断对错．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</w:t>
      </w:r>
      <w:r w:rsidRPr="00571B2D">
        <w:rPr>
          <w:lang w:eastAsia="zh-CN"/>
        </w:rPr>
        <w:t>千克的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1" o:spid="_x0000_i1045" type="#_x0000_t75" style="width:9.75pt;height:21pt;visibility:visible;mso-wrap-style:square">
            <v:imagedata r:id="rId23" o:title=""/>
          </v:shape>
        </w:pict>
      </w:r>
      <w:r w:rsidRPr="00571B2D">
        <w:rPr>
          <w:lang w:eastAsia="zh-CN"/>
        </w:rPr>
        <w:t>和</w:t>
      </w:r>
      <w:r w:rsidRPr="00571B2D">
        <w:rPr>
          <w:lang w:eastAsia="zh-CN"/>
        </w:rPr>
        <w:t>5</w:t>
      </w:r>
      <w:r w:rsidRPr="00571B2D">
        <w:rPr>
          <w:lang w:eastAsia="zh-CN"/>
        </w:rPr>
        <w:t>千克的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2" o:spid="_x0000_i1046" type="#_x0000_t75" style="width:9.75pt;height:21pt;visibility:visible;mso-wrap-style:square">
            <v:imagedata r:id="rId24" o:title=""/>
          </v:shape>
        </w:pict>
      </w:r>
      <w:r w:rsidRPr="00571B2D">
        <w:rPr>
          <w:lang w:eastAsia="zh-CN"/>
        </w:rPr>
        <w:t>同样重．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6.3</w:t>
      </w:r>
      <w:r w:rsidRPr="00571B2D">
        <w:rPr>
          <w:lang w:eastAsia="zh-CN"/>
        </w:rPr>
        <w:t>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3" o:spid="_x0000_i1047" type="#_x0000_t75" style="width:9.75pt;height:21pt;visibility:visible;mso-wrap-style:square">
            <v:imagedata r:id="rId24" o:title=""/>
          </v:shape>
        </w:pict>
      </w:r>
      <w:r w:rsidRPr="00571B2D">
        <w:rPr>
          <w:lang w:eastAsia="zh-CN"/>
        </w:rPr>
        <w:t>与</w:t>
      </w:r>
      <w:r w:rsidRPr="00571B2D">
        <w:rPr>
          <w:lang w:eastAsia="zh-CN"/>
        </w:rPr>
        <w:t>1</w:t>
      </w:r>
      <w:r w:rsidRPr="00571B2D">
        <w:rPr>
          <w:lang w:eastAsia="zh-CN"/>
        </w:rPr>
        <w:t>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4" o:spid="_x0000_i1048" type="#_x0000_t75" style="width:9.75pt;height:21pt;visibility:visible;mso-wrap-style:square">
            <v:imagedata r:id="rId25" o:title=""/>
          </v:shape>
        </w:pict>
      </w:r>
      <w:r w:rsidRPr="00571B2D">
        <w:rPr>
          <w:lang w:eastAsia="zh-CN"/>
        </w:rPr>
        <w:t>一样长。（</w:t>
      </w:r>
      <w:r w:rsidRPr="00571B2D">
        <w:rPr>
          <w:lang w:eastAsia="zh-CN"/>
        </w:rPr>
        <w:t xml:space="preserve">     </w:t>
      </w:r>
      <w:r w:rsidRPr="00571B2D">
        <w:rPr>
          <w:lang w:eastAsia="zh-CN"/>
        </w:rPr>
        <w:t>）</w:t>
      </w:r>
      <w:r w:rsidRPr="00571B2D">
        <w:rPr>
          <w:lang w:eastAsia="zh-CN"/>
        </w:rPr>
        <w:t xml:space="preserve"> 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7.</w:t>
      </w:r>
      <w:r w:rsidRPr="00571B2D">
        <w:rPr>
          <w:lang w:eastAsia="zh-CN"/>
        </w:rPr>
        <w:t>三米的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5" o:spid="_x0000_i1049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和二米的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6" o:spid="_x0000_i1050" type="#_x0000_t75" style="width:9.75pt;height:21pt;visibility:visible;mso-wrap-style:square">
            <v:imagedata r:id="rId26" o:title=""/>
          </v:shape>
        </w:pict>
      </w:r>
      <w:r w:rsidRPr="00571B2D">
        <w:rPr>
          <w:lang w:eastAsia="zh-CN"/>
        </w:rPr>
        <w:t>一样长。</w:t>
      </w:r>
      <w:r w:rsidRPr="00571B2D">
        <w:rPr>
          <w:lang w:eastAsia="zh-CN"/>
        </w:rPr>
        <w:t xml:space="preserve">   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8.5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7" o:spid="_x0000_i1051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和</w:t>
      </w:r>
      <w:r w:rsidRPr="00571B2D">
        <w:rPr>
          <w:lang w:eastAsia="zh-CN"/>
        </w:rPr>
        <w:t>1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8" o:spid="_x0000_i1052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一样重。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三、填空题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9.48</w:t>
      </w:r>
      <w:r w:rsidRPr="00571B2D">
        <w:rPr>
          <w:lang w:eastAsia="zh-CN"/>
        </w:rPr>
        <w:t>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29" o:spid="_x0000_i1053" type="#_x0000_t75" style="width:12pt;height:27pt;visibility:visible;mso-wrap-style:square">
            <v:imagedata r:id="rId29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>________</w:t>
      </w:r>
      <w:r w:rsidRPr="00571B2D">
        <w:rPr>
          <w:lang w:eastAsia="zh-CN"/>
        </w:rPr>
        <w:t>；</w:t>
      </w:r>
      <w:r w:rsidRPr="00571B2D">
        <w:rPr>
          <w:lang w:eastAsia="zh-CN"/>
        </w:rPr>
        <w:t>20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30" o:spid="_x0000_i1054" type="#_x0000_t75" style="width:11.25pt;height:27pt;visibility:visible;mso-wrap-style:square">
            <v:imagedata r:id="rId30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>________</w:t>
      </w:r>
      <w:r w:rsidRPr="00571B2D">
        <w:rPr>
          <w:lang w:eastAsia="zh-CN"/>
        </w:rPr>
        <w:t>。</w:t>
      </w:r>
      <w:r w:rsidRPr="00571B2D">
        <w:rPr>
          <w:lang w:eastAsia="zh-CN"/>
        </w:rPr>
        <w:t xml:space="preserve"> 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lastRenderedPageBreak/>
        <w:t>10.</w:t>
      </w:r>
      <w:r w:rsidRPr="00571B2D">
        <w:rPr>
          <w:lang w:eastAsia="zh-CN"/>
        </w:rPr>
        <w:t>填上得数</w:t>
      </w:r>
      <w:r w:rsidRPr="00571B2D">
        <w:rPr>
          <w:lang w:eastAsia="zh-CN"/>
        </w:rPr>
        <w:br/>
      </w:r>
      <w:r w:rsidR="00B24BE0">
        <w:rPr>
          <w:noProof/>
          <w:lang w:eastAsia="zh-CN"/>
        </w:rPr>
        <w:pict>
          <v:shape id="图片 31" o:spid="_x0000_i1055" type="#_x0000_t75" style="width:222pt;height:119.25pt;visibility:visible;mso-wrap-style:square">
            <v:imagedata r:id="rId31" o:title=""/>
          </v:shape>
        </w:pict>
      </w:r>
      <w:r w:rsidRPr="00571B2D">
        <w:rPr>
          <w:lang w:eastAsia="zh-CN"/>
        </w:rPr>
        <w:t xml:space="preserve">________    </w:t>
      </w:r>
    </w:p>
    <w:p w:rsidR="00CD6CC6" w:rsidRPr="00571B2D" w:rsidRDefault="00571B2D" w:rsidP="000E78B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11.</w:t>
      </w:r>
      <w:r w:rsidRPr="00571B2D">
        <w:rPr>
          <w:lang w:eastAsia="zh-CN"/>
        </w:rPr>
        <w:t>这个正方形的周长是（</w:t>
      </w:r>
      <w:r w:rsidRPr="00571B2D">
        <w:rPr>
          <w:lang w:eastAsia="zh-CN"/>
        </w:rPr>
        <w:t xml:space="preserve">________  </w:t>
      </w:r>
      <w:r w:rsidRPr="00571B2D">
        <w:rPr>
          <w:lang w:eastAsia="zh-CN"/>
        </w:rPr>
        <w:t>）米。</w:t>
      </w:r>
    </w:p>
    <w:p w:rsidR="00CD6CC6" w:rsidRPr="00571B2D" w:rsidRDefault="00B24BE0" w:rsidP="000E78BD">
      <w:pPr>
        <w:spacing w:after="0" w:line="360" w:lineRule="auto"/>
      </w:pPr>
      <w:r>
        <w:rPr>
          <w:noProof/>
          <w:lang w:eastAsia="zh-CN"/>
        </w:rPr>
        <w:pict>
          <v:shape id="图片 32" o:spid="_x0000_i1056" type="#_x0000_t75" style="width:116.25pt;height:141.75pt;visibility:visible;mso-wrap-style:square">
            <v:imagedata r:id="rId32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12.</w:t>
      </w:r>
      <w:r w:rsidR="00B24BE0">
        <w:rPr>
          <w:noProof/>
          <w:lang w:eastAsia="zh-CN"/>
        </w:rPr>
        <w:pict>
          <v:shape id="图片 33" o:spid="_x0000_i1057" type="#_x0000_t75" style="width:46.5pt;height:21pt;visibility:visible;mso-wrap-style:square">
            <v:imagedata r:id="rId33" o:title=""/>
          </v:shape>
        </w:pict>
      </w:r>
      <w:r w:rsidRPr="00571B2D">
        <w:rPr>
          <w:lang w:eastAsia="zh-CN"/>
        </w:rPr>
        <w:t xml:space="preserve">________   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13.</w:t>
      </w:r>
      <w:r w:rsidRPr="00571B2D">
        <w:rPr>
          <w:lang w:eastAsia="zh-CN"/>
        </w:rPr>
        <w:t>一块布长</w:t>
      </w:r>
      <w:r w:rsidRPr="00571B2D">
        <w:rPr>
          <w:lang w:eastAsia="zh-CN"/>
        </w:rPr>
        <w:t>12</w:t>
      </w:r>
      <w:r w:rsidRPr="00571B2D">
        <w:rPr>
          <w:lang w:eastAsia="zh-CN"/>
        </w:rPr>
        <w:t>米，第一次用去</w:t>
      </w:r>
      <w:r w:rsidR="00B24BE0">
        <w:rPr>
          <w:noProof/>
          <w:lang w:eastAsia="zh-CN"/>
        </w:rPr>
        <w:pict>
          <v:shape id="图片 34" o:spid="_x0000_i1058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第二次用去余下的</w:t>
      </w:r>
      <w:r w:rsidR="00B24BE0">
        <w:rPr>
          <w:noProof/>
          <w:lang w:eastAsia="zh-CN"/>
        </w:rPr>
        <w:pict>
          <v:shape id="图片 35" o:spid="_x0000_i1059" type="#_x0000_t75" style="width:9.75pt;height:21pt;visibility:visible;mso-wrap-style:square">
            <v:imagedata r:id="rId34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还剩（</w:t>
      </w:r>
      <w:r w:rsidRPr="00571B2D">
        <w:rPr>
          <w:lang w:eastAsia="zh-CN"/>
        </w:rPr>
        <w:t>________ </w:t>
      </w:r>
      <w:r w:rsidRPr="00571B2D">
        <w:rPr>
          <w:lang w:eastAsia="zh-CN"/>
        </w:rPr>
        <w:t>）米。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四、解答题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14.</w:t>
      </w:r>
      <w:r w:rsidRPr="00571B2D">
        <w:rPr>
          <w:lang w:eastAsia="zh-CN"/>
        </w:rPr>
        <w:t>括号里可以填什么？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 xml:space="preserve">6× </w:t>
      </w:r>
      <w:r w:rsidR="00B24BE0">
        <w:rPr>
          <w:noProof/>
          <w:lang w:eastAsia="zh-CN"/>
        </w:rPr>
        <w:pict>
          <v:shape id="图片 36" o:spid="_x0000_i1060" type="#_x0000_t75" style="width:15pt;height:21pt;visibility:visible;mso-wrap-style:square">
            <v:imagedata r:id="rId35" o:title=""/>
          </v:shape>
        </w:pict>
      </w:r>
      <w:r w:rsidRPr="00571B2D">
        <w:rPr>
          <w:lang w:eastAsia="zh-CN"/>
        </w:rPr>
        <w:t>＜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37" o:spid="_x0000_i1061" type="#_x0000_t75" style="width:10.5pt;height:24.75pt;visibility:visible;mso-wrap-style:square">
            <v:imagedata r:id="rId36" o:title=""/>
          </v:shape>
        </w:pict>
      </w:r>
      <w:r w:rsidRPr="00571B2D">
        <w:rPr>
          <w:lang w:eastAsia="zh-CN"/>
        </w:rPr>
        <w:t> 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五、综合题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15.</w:t>
      </w:r>
      <w:r w:rsidRPr="00571B2D">
        <w:rPr>
          <w:lang w:eastAsia="zh-CN"/>
        </w:rPr>
        <w:t>涂一涂，填一填．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（</w:t>
      </w:r>
      <w:r w:rsidRPr="00571B2D">
        <w:rPr>
          <w:lang w:eastAsia="zh-CN"/>
        </w:rPr>
        <w:t>1</w:t>
      </w:r>
      <w:r w:rsidRPr="00571B2D">
        <w:rPr>
          <w:lang w:eastAsia="zh-CN"/>
        </w:rPr>
        <w:t>）</w:t>
      </w:r>
      <w:r w:rsidR="00B24BE0">
        <w:rPr>
          <w:noProof/>
          <w:lang w:eastAsia="zh-CN"/>
        </w:rPr>
        <w:pict>
          <v:shape id="图片 38" o:spid="_x0000_i1062" type="#_x0000_t75" style="width:74.25pt;height:28.5pt;visibility:visible;mso-wrap-style:square">
            <v:imagedata r:id="rId37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3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39" o:spid="_x0000_i1063" type="#_x0000_t75" style="width:9.75pt;height:21pt;visibility:visible;mso-wrap-style:square">
            <v:imagedata r:id="rId10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>________</w:t>
      </w:r>
      <w:r w:rsidRPr="00571B2D">
        <w:rPr>
          <w:lang w:eastAsia="zh-CN"/>
        </w:rPr>
        <w:t>．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（</w:t>
      </w:r>
      <w:r w:rsidRPr="00571B2D">
        <w:rPr>
          <w:lang w:eastAsia="zh-CN"/>
        </w:rPr>
        <w:t>2</w:t>
      </w:r>
      <w:r w:rsidRPr="00571B2D">
        <w:rPr>
          <w:lang w:eastAsia="zh-CN"/>
        </w:rPr>
        <w:t>）</w:t>
      </w:r>
      <w:r w:rsidR="00B24BE0">
        <w:rPr>
          <w:noProof/>
          <w:lang w:eastAsia="zh-CN"/>
        </w:rPr>
        <w:pict>
          <v:shape id="图片 40" o:spid="_x0000_i1064" type="#_x0000_t75" style="width:54pt;height:27.75pt;visibility:visible;mso-wrap-style:square">
            <v:imagedata r:id="rId38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2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41" o:spid="_x0000_i1065" type="#_x0000_t75" style="width:9.75pt;height:21pt;visibility:visible;mso-wrap-style:square">
            <v:imagedata r:id="rId39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>________</w:t>
      </w:r>
      <w:r w:rsidRPr="00571B2D">
        <w:rPr>
          <w:lang w:eastAsia="zh-CN"/>
        </w:rPr>
        <w:t>．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b/>
          <w:bCs/>
          <w:sz w:val="24"/>
          <w:szCs w:val="24"/>
          <w:lang w:eastAsia="zh-CN"/>
        </w:rPr>
        <w:t>六、应用题</w:t>
      </w:r>
      <w:r w:rsidRPr="00571B2D">
        <w:rPr>
          <w:b/>
          <w:bCs/>
          <w:sz w:val="24"/>
          <w:szCs w:val="24"/>
          <w:lang w:eastAsia="zh-CN"/>
        </w:rPr>
        <w:t xml:space="preserve">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lastRenderedPageBreak/>
        <w:t>16.</w:t>
      </w:r>
      <w:r w:rsidRPr="00571B2D">
        <w:rPr>
          <w:lang w:eastAsia="zh-CN"/>
        </w:rPr>
        <w:t>王佳把</w:t>
      </w:r>
      <w:r w:rsidRPr="00571B2D">
        <w:rPr>
          <w:lang w:eastAsia="zh-CN"/>
        </w:rPr>
        <w:t>960</w:t>
      </w:r>
      <w:r w:rsidRPr="00571B2D">
        <w:rPr>
          <w:lang w:eastAsia="zh-CN"/>
        </w:rPr>
        <w:t>毫升果汁倒入</w:t>
      </w:r>
      <w:r w:rsidRPr="00571B2D">
        <w:rPr>
          <w:lang w:eastAsia="zh-CN"/>
        </w:rPr>
        <w:t>8</w:t>
      </w:r>
      <w:r w:rsidRPr="00571B2D">
        <w:rPr>
          <w:lang w:eastAsia="zh-CN"/>
        </w:rPr>
        <w:t>个小杯和</w:t>
      </w:r>
      <w:r w:rsidRPr="00571B2D">
        <w:rPr>
          <w:lang w:eastAsia="zh-CN"/>
        </w:rPr>
        <w:t>1</w:t>
      </w:r>
      <w:r w:rsidRPr="00571B2D">
        <w:rPr>
          <w:lang w:eastAsia="zh-CN"/>
        </w:rPr>
        <w:t>个大杯，正好都倒满。小杯的容量是大杯的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42" o:spid="_x0000_i1066" type="#_x0000_t75" style="width:12pt;height:27pt;visibility:visible;mso-wrap-style:square">
            <v:imagedata r:id="rId40" o:title=""/>
          </v:shape>
        </w:pict>
      </w:r>
      <w:r w:rsidRPr="00571B2D">
        <w:rPr>
          <w:lang w:eastAsia="zh-CN"/>
        </w:rPr>
        <w:t>，小杯和大杯的容量各是多少毫升</w:t>
      </w:r>
      <w:r w:rsidRPr="00571B2D">
        <w:rPr>
          <w:lang w:eastAsia="zh-CN"/>
        </w:rPr>
        <w:t xml:space="preserve">? 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17.</w:t>
      </w:r>
      <w:r w:rsidRPr="00571B2D">
        <w:rPr>
          <w:lang w:eastAsia="zh-CN"/>
        </w:rPr>
        <w:t>一堆煤，每天运走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43" o:spid="_x0000_i1067" type="#_x0000_t75" style="width:9.75pt;height:21pt;visibility:visible;mso-wrap-style:square">
            <v:imagedata r:id="rId10" o:title=""/>
          </v:shape>
        </w:pict>
      </w:r>
      <w:r w:rsidRPr="00571B2D">
        <w:rPr>
          <w:lang w:eastAsia="zh-CN"/>
        </w:rPr>
        <w:t>吨，运了</w:t>
      </w:r>
      <w:r w:rsidRPr="00571B2D">
        <w:rPr>
          <w:lang w:eastAsia="zh-CN"/>
        </w:rPr>
        <w:t>10</w:t>
      </w:r>
      <w:r w:rsidRPr="00571B2D">
        <w:rPr>
          <w:lang w:eastAsia="zh-CN"/>
        </w:rPr>
        <w:t>天后，还剩</w:t>
      </w:r>
      <w:r w:rsidRPr="00571B2D">
        <w:rPr>
          <w:lang w:eastAsia="zh-CN"/>
        </w:rPr>
        <w:t>2.4</w:t>
      </w:r>
      <w:r w:rsidRPr="00571B2D">
        <w:rPr>
          <w:lang w:eastAsia="zh-CN"/>
        </w:rPr>
        <w:t>吨，这堆煤共有多少吨？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br w:type="page"/>
      </w:r>
    </w:p>
    <w:p w:rsidR="00CD6CC6" w:rsidRPr="00571B2D" w:rsidRDefault="00571B2D" w:rsidP="00571B2D">
      <w:pPr>
        <w:spacing w:line="360" w:lineRule="auto"/>
        <w:jc w:val="center"/>
        <w:rPr>
          <w:lang w:eastAsia="zh-CN"/>
        </w:rPr>
      </w:pPr>
      <w:r w:rsidRPr="00571B2D">
        <w:rPr>
          <w:b/>
          <w:bCs/>
          <w:sz w:val="28"/>
          <w:szCs w:val="28"/>
          <w:lang w:eastAsia="zh-CN"/>
        </w:rPr>
        <w:t>参考答案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一、单选题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B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</w:t>
      </w:r>
      <w:r w:rsidRPr="00571B2D">
        <w:rPr>
          <w:lang w:eastAsia="zh-CN"/>
        </w:rPr>
        <w:t>3×</w:t>
      </w:r>
      <w:r w:rsidR="00B24BE0">
        <w:rPr>
          <w:noProof/>
          <w:lang w:eastAsia="zh-CN"/>
        </w:rPr>
        <w:pict>
          <v:shape id="图片 44" o:spid="_x0000_i1068" type="#_x0000_t75" style="width:9.75pt;height:21pt;visibility:visible;mso-wrap-style:square">
            <v:imagedata r:id="rId10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45" o:spid="_x0000_i1069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（千克）</w:t>
      </w:r>
      <w:r w:rsidRPr="00571B2D">
        <w:rPr>
          <w:lang w:eastAsia="zh-CN"/>
        </w:rPr>
        <w:br/>
        <w:t xml:space="preserve"> 1×</w:t>
      </w:r>
      <w:r w:rsidR="00B24BE0">
        <w:rPr>
          <w:noProof/>
          <w:lang w:eastAsia="zh-CN"/>
        </w:rPr>
        <w:pict>
          <v:shape id="图片 46" o:spid="_x0000_i1070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47" o:spid="_x0000_i1071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（千克）</w:t>
      </w:r>
      <w:r w:rsidRPr="00571B2D">
        <w:rPr>
          <w:lang w:eastAsia="zh-CN"/>
        </w:rPr>
        <w:br/>
        <w:t xml:space="preserve"> </w:t>
      </w:r>
      <w:r w:rsidR="00B24BE0">
        <w:rPr>
          <w:noProof/>
          <w:lang w:eastAsia="zh-CN"/>
        </w:rPr>
        <w:pict>
          <v:shape id="图片 48" o:spid="_x0000_i1072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千克</w: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49" o:spid="_x0000_i1073" type="#_x0000_t75" style="width:9.75pt;height:21pt;visibility:visible;mso-wrap-style:square">
            <v:imagedata r:id="rId14" o:title=""/>
          </v:shape>
        </w:pict>
      </w:r>
      <w:r w:rsidRPr="00571B2D">
        <w:rPr>
          <w:lang w:eastAsia="zh-CN"/>
        </w:rPr>
        <w:t>千克，同样重</w:t>
      </w:r>
      <w:r w:rsidRPr="00571B2D">
        <w:rPr>
          <w:lang w:eastAsia="zh-CN"/>
        </w:rPr>
        <w:t>.</w:t>
      </w:r>
      <w:r w:rsidRPr="00571B2D">
        <w:rPr>
          <w:lang w:eastAsia="zh-CN"/>
        </w:rPr>
        <w:br/>
        <w:t xml:space="preserve"> </w:t>
      </w:r>
      <w:r w:rsidRPr="00571B2D">
        <w:rPr>
          <w:lang w:eastAsia="zh-CN"/>
        </w:rPr>
        <w:t>故答案为：</w:t>
      </w:r>
      <w:r w:rsidRPr="00571B2D">
        <w:rPr>
          <w:lang w:eastAsia="zh-CN"/>
        </w:rPr>
        <w:t xml:space="preserve">B.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【分析】根据分数乘法的意义，求一个数的几分之几是多少，用乘法计算，据此解答</w:t>
      </w:r>
      <w:r w:rsidRPr="00571B2D">
        <w:rPr>
          <w:lang w:eastAsia="zh-CN"/>
        </w:rPr>
        <w:t>.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2.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C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</w:t>
      </w:r>
      <w:r w:rsidRPr="00571B2D">
        <w:rPr>
          <w:lang w:eastAsia="zh-CN"/>
        </w:rPr>
        <w:t>24×</w:t>
      </w:r>
      <w:r w:rsidR="00B24BE0">
        <w:rPr>
          <w:noProof/>
          <w:lang w:eastAsia="zh-CN"/>
        </w:rPr>
        <w:pict>
          <v:shape id="图片 50" o:spid="_x0000_i1074" type="#_x0000_t75" style="width:9.75pt;height:21pt;visibility:visible;mso-wrap-style:square">
            <v:imagedata r:id="rId41" o:title=""/>
          </v:shape>
        </w:pict>
      </w:r>
      <w:r w:rsidRPr="00571B2D">
        <w:rPr>
          <w:lang w:eastAsia="zh-CN"/>
        </w:rPr>
        <w:t>=9</w:t>
      </w:r>
      <w:r w:rsidRPr="00571B2D">
        <w:rPr>
          <w:lang w:eastAsia="zh-CN"/>
        </w:rPr>
        <w:br/>
        <w:t xml:space="preserve"> </w:t>
      </w:r>
      <w:r w:rsidRPr="00571B2D">
        <w:rPr>
          <w:lang w:eastAsia="zh-CN"/>
        </w:rPr>
        <w:t>故答案为：</w:t>
      </w:r>
      <w:r w:rsidRPr="00571B2D">
        <w:rPr>
          <w:lang w:eastAsia="zh-CN"/>
        </w:rPr>
        <w:t xml:space="preserve">C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【分析】分数乘整数，用分子与整数相乘的积作分子，分母不变，分母与整数能约分的要先约分再乘</w:t>
      </w:r>
      <w:r w:rsidRPr="00571B2D">
        <w:rPr>
          <w:lang w:eastAsia="zh-CN"/>
        </w:rPr>
        <w:t>.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3.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B  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【解析】半小时</w:t>
      </w:r>
      <w:r w:rsidRPr="00571B2D">
        <w:rPr>
          <w:lang w:eastAsia="zh-CN"/>
        </w:rPr>
        <w:t>=30</w:t>
      </w:r>
      <w:r w:rsidRPr="00571B2D">
        <w:rPr>
          <w:lang w:eastAsia="zh-CN"/>
        </w:rPr>
        <w:t>分钟，所走的路程是</w:t>
      </w:r>
      <w:r w:rsidR="00B24BE0">
        <w:rPr>
          <w:noProof/>
          <w:lang w:eastAsia="zh-CN"/>
        </w:rPr>
        <w:pict>
          <v:shape id="图片 51" o:spid="_x0000_i1075" type="#_x0000_t75" style="width:9.75pt;height:21pt;visibility:visible;mso-wrap-style:square">
            <v:imagedata r:id="rId18" o:title=""/>
          </v:shape>
        </w:pict>
      </w:r>
      <w:r w:rsidR="00B24BE0">
        <w:rPr>
          <w:noProof/>
          <w:lang w:eastAsia="zh-CN"/>
        </w:rPr>
        <w:pict>
          <v:shape id="图片 52" o:spid="_x0000_i1076" type="#_x0000_t75" style="width:11.25pt;height:7.5pt;visibility:visible;mso-wrap-style:square">
            <v:imagedata r:id="rId42" o:title=""/>
          </v:shape>
        </w:pict>
      </w:r>
      <w:r w:rsidRPr="00571B2D">
        <w:rPr>
          <w:lang w:eastAsia="zh-CN"/>
        </w:rPr>
        <w:t>30</w:t>
      </w:r>
      <w:r w:rsidRPr="00571B2D">
        <w:rPr>
          <w:lang w:eastAsia="zh-CN"/>
        </w:rPr>
        <w:t>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4.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C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【解析】【解答】解：</w:t>
      </w:r>
      <w:r w:rsidRPr="00571B2D">
        <w:rPr>
          <w:lang w:eastAsia="zh-CN"/>
        </w:rPr>
        <w:t>35×</w:t>
      </w:r>
      <w:r w:rsidR="00B24BE0">
        <w:rPr>
          <w:noProof/>
          <w:lang w:eastAsia="zh-CN"/>
        </w:rPr>
        <w:pict>
          <v:shape id="图片 53" o:spid="_x0000_i1077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+10=20</w:t>
      </w:r>
      <w:r w:rsidRPr="00571B2D">
        <w:rPr>
          <w:lang w:eastAsia="zh-CN"/>
        </w:rPr>
        <w:br/>
        <w:t xml:space="preserve"> </w:t>
      </w:r>
      <w:r w:rsidRPr="00571B2D">
        <w:rPr>
          <w:lang w:eastAsia="zh-CN"/>
        </w:rPr>
        <w:t>故答案为：</w:t>
      </w:r>
      <w:r w:rsidRPr="00571B2D">
        <w:rPr>
          <w:lang w:eastAsia="zh-CN"/>
        </w:rPr>
        <w:t>C</w:t>
      </w:r>
      <w:r w:rsidRPr="00571B2D">
        <w:rPr>
          <w:lang w:eastAsia="zh-CN"/>
        </w:rPr>
        <w:t>。</w:t>
      </w:r>
      <w:r w:rsidRPr="00571B2D">
        <w:rPr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【分析】首先根据求一个数的几分之几是多少，用乘法列式，用</w:t>
      </w:r>
      <w:r w:rsidRPr="00571B2D">
        <w:rPr>
          <w:lang w:eastAsia="zh-CN"/>
        </w:rPr>
        <w:t>35</w:t>
      </w:r>
      <w:r w:rsidRPr="00571B2D">
        <w:rPr>
          <w:lang w:eastAsia="zh-CN"/>
        </w:rPr>
        <w:t>乘</w:t>
      </w:r>
      <w:r w:rsidR="00B24BE0">
        <w:rPr>
          <w:noProof/>
          <w:lang w:eastAsia="zh-CN"/>
        </w:rPr>
        <w:pict>
          <v:shape id="图片 54" o:spid="_x0000_i1078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再加上</w:t>
      </w:r>
      <w:r w:rsidRPr="00571B2D">
        <w:rPr>
          <w:lang w:eastAsia="zh-CN"/>
        </w:rPr>
        <w:t>10</w:t>
      </w:r>
      <w:r w:rsidRPr="00571B2D">
        <w:rPr>
          <w:lang w:eastAsia="zh-CN"/>
        </w:rPr>
        <w:t>即可解答。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二、判断题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5.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正确</w:t>
      </w:r>
      <w:r w:rsidRPr="00571B2D">
        <w:rPr>
          <w:lang w:eastAsia="zh-CN"/>
        </w:rPr>
        <w:t xml:space="preserve">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</w:t>
      </w:r>
      <w:r w:rsidRPr="00571B2D">
        <w:rPr>
          <w:lang w:eastAsia="zh-CN"/>
        </w:rPr>
        <w:t>1×</w:t>
      </w:r>
      <w:r w:rsidR="00B24BE0">
        <w:rPr>
          <w:noProof/>
          <w:lang w:eastAsia="zh-CN"/>
        </w:rPr>
        <w:pict>
          <v:shape id="图片 55" o:spid="_x0000_i1079" type="#_x0000_t75" style="width:9.75pt;height:21pt;visibility:visible;mso-wrap-style:square">
            <v:imagedata r:id="rId43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56" o:spid="_x0000_i1080" type="#_x0000_t75" style="width:9.75pt;height:21pt;visibility:visible;mso-wrap-style:square">
            <v:imagedata r:id="rId43" o:title=""/>
          </v:shape>
        </w:pict>
      </w:r>
      <w:r w:rsidRPr="00571B2D">
        <w:rPr>
          <w:lang w:eastAsia="zh-CN"/>
        </w:rPr>
        <w:t>(</w:t>
      </w:r>
      <w:r w:rsidRPr="00571B2D">
        <w:rPr>
          <w:lang w:eastAsia="zh-CN"/>
        </w:rPr>
        <w:t>千克</w:t>
      </w:r>
      <w:r w:rsidRPr="00571B2D">
        <w:rPr>
          <w:lang w:eastAsia="zh-CN"/>
        </w:rPr>
        <w:t>)</w:t>
      </w:r>
      <w:r w:rsidRPr="00571B2D">
        <w:rPr>
          <w:lang w:eastAsia="zh-CN"/>
        </w:rPr>
        <w:t>，</w:t>
      </w:r>
      <w:r w:rsidRPr="00571B2D">
        <w:rPr>
          <w:lang w:eastAsia="zh-CN"/>
        </w:rPr>
        <w:t>5×</w:t>
      </w:r>
      <w:r w:rsidR="00B24BE0">
        <w:rPr>
          <w:noProof/>
          <w:lang w:eastAsia="zh-CN"/>
        </w:rPr>
        <w:pict>
          <v:shape id="图片 57" o:spid="_x0000_i1081" type="#_x0000_t75" style="width:9.75pt;height:21pt;visibility:visible;mso-wrap-style:square">
            <v:imagedata r:id="rId24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58" o:spid="_x0000_i1082" type="#_x0000_t75" style="width:9.75pt;height:21pt;visibility:visible;mso-wrap-style:square">
            <v:imagedata r:id="rId43" o:title=""/>
          </v:shape>
        </w:pict>
      </w:r>
      <w:r w:rsidRPr="00571B2D">
        <w:rPr>
          <w:lang w:eastAsia="zh-CN"/>
        </w:rPr>
        <w:t>(</w:t>
      </w:r>
      <w:r w:rsidRPr="00571B2D">
        <w:rPr>
          <w:lang w:eastAsia="zh-CN"/>
        </w:rPr>
        <w:t>千克</w:t>
      </w:r>
      <w:r w:rsidRPr="00571B2D">
        <w:rPr>
          <w:lang w:eastAsia="zh-CN"/>
        </w:rPr>
        <w:t>).</w:t>
      </w:r>
      <w:r w:rsidRPr="00571B2D">
        <w:rPr>
          <w:lang w:eastAsia="zh-CN"/>
        </w:rPr>
        <w:t>所以原题说法正确</w:t>
      </w:r>
      <w:r w:rsidRPr="00571B2D">
        <w:rPr>
          <w:lang w:eastAsia="zh-CN"/>
        </w:rPr>
        <w:t>.</w:t>
      </w:r>
      <w:r w:rsidRPr="00571B2D">
        <w:rPr>
          <w:lang w:eastAsia="zh-CN"/>
        </w:rPr>
        <w:br/>
        <w:t xml:space="preserve"> </w:t>
      </w:r>
      <w:r w:rsidRPr="00571B2D">
        <w:rPr>
          <w:lang w:eastAsia="zh-CN"/>
        </w:rPr>
        <w:t>故答案为：正确</w:t>
      </w:r>
      <w:r w:rsidRPr="00571B2D">
        <w:rPr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【分析】根据分数乘法的意义，分别求出</w:t>
      </w:r>
      <w:r w:rsidRPr="00571B2D">
        <w:rPr>
          <w:lang w:eastAsia="zh-CN"/>
        </w:rPr>
        <w:t>1</w:t>
      </w:r>
      <w:r w:rsidRPr="00571B2D">
        <w:rPr>
          <w:lang w:eastAsia="zh-CN"/>
        </w:rPr>
        <w:t>千克的</w:t>
      </w:r>
      <w:r w:rsidR="00B24BE0">
        <w:rPr>
          <w:noProof/>
          <w:lang w:eastAsia="zh-CN"/>
        </w:rPr>
        <w:pict>
          <v:shape id="图片 59" o:spid="_x0000_i1083" type="#_x0000_t75" style="width:9.75pt;height:21pt;visibility:visible;mso-wrap-style:square">
            <v:imagedata r:id="rId43" o:title=""/>
          </v:shape>
        </w:pict>
      </w:r>
      <w:r w:rsidRPr="00571B2D">
        <w:rPr>
          <w:lang w:eastAsia="zh-CN"/>
        </w:rPr>
        <w:t>和</w:t>
      </w:r>
      <w:r w:rsidRPr="00571B2D">
        <w:rPr>
          <w:lang w:eastAsia="zh-CN"/>
        </w:rPr>
        <w:t>5</w:t>
      </w:r>
      <w:r w:rsidRPr="00571B2D">
        <w:rPr>
          <w:lang w:eastAsia="zh-CN"/>
        </w:rPr>
        <w:t>千克的</w:t>
      </w:r>
      <w:r w:rsidR="00B24BE0">
        <w:rPr>
          <w:noProof/>
          <w:lang w:eastAsia="zh-CN"/>
        </w:rPr>
        <w:pict>
          <v:shape id="图片 60" o:spid="_x0000_i1084" type="#_x0000_t75" style="width:9.75pt;height:21pt;visibility:visible;mso-wrap-style:square">
            <v:imagedata r:id="rId24" o:title=""/>
          </v:shape>
        </w:pict>
      </w:r>
      <w:r w:rsidRPr="00571B2D">
        <w:rPr>
          <w:lang w:eastAsia="zh-CN"/>
        </w:rPr>
        <w:t>是多少千克，比较后即可做出判断</w:t>
      </w:r>
      <w:r w:rsidRPr="00571B2D">
        <w:rPr>
          <w:lang w:eastAsia="zh-CN"/>
        </w:rPr>
        <w:t>.</w:t>
      </w:r>
    </w:p>
    <w:p w:rsidR="00CD6CC6" w:rsidRPr="00571B2D" w:rsidRDefault="00571B2D" w:rsidP="00571B2D">
      <w:pPr>
        <w:spacing w:after="0" w:line="360" w:lineRule="auto"/>
      </w:pPr>
      <w:r w:rsidRPr="00571B2D">
        <w:t>6.</w:t>
      </w:r>
      <w:r w:rsidRPr="00571B2D">
        <w:t>【答案】</w:t>
      </w:r>
      <w:r w:rsidRPr="00571B2D">
        <w:t xml:space="preserve"> </w:t>
      </w:r>
      <w:r w:rsidRPr="00571B2D">
        <w:t>正确</w:t>
      </w:r>
      <w:r w:rsidRPr="00571B2D">
        <w:t xml:space="preserve">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t>【解析】【解答】</w:t>
      </w:r>
      <w:r w:rsidRPr="00571B2D">
        <w:t>3×</w:t>
      </w:r>
      <w:r w:rsidR="00B24BE0">
        <w:rPr>
          <w:noProof/>
          <w:lang w:eastAsia="zh-CN"/>
        </w:rPr>
        <w:pict>
          <v:shape id="图片 61" o:spid="_x0000_i1085" type="#_x0000_t75" style="width:9.75pt;height:21pt;visibility:visible;mso-wrap-style:square">
            <v:imagedata r:id="rId24" o:title=""/>
          </v:shape>
        </w:pict>
      </w:r>
      <w:r w:rsidRPr="00571B2D">
        <w:t>=</w:t>
      </w:r>
      <w:r w:rsidR="00B24BE0">
        <w:rPr>
          <w:noProof/>
          <w:lang w:eastAsia="zh-CN"/>
        </w:rPr>
        <w:pict>
          <v:shape id="图片 62" o:spid="_x0000_i1086" type="#_x0000_t75" style="width:9.75pt;height:21pt;visibility:visible;mso-wrap-style:square">
            <v:imagedata r:id="rId25" o:title=""/>
          </v:shape>
        </w:pict>
      </w:r>
      <w:r w:rsidRPr="00571B2D">
        <w:t>；</w:t>
      </w:r>
      <w:r w:rsidRPr="00571B2D">
        <w:t>1×</w:t>
      </w:r>
      <w:r w:rsidR="00B24BE0">
        <w:rPr>
          <w:noProof/>
          <w:lang w:eastAsia="zh-CN"/>
        </w:rPr>
        <w:pict>
          <v:shape id="图片 63" o:spid="_x0000_i1087" type="#_x0000_t75" style="width:9.75pt;height:21pt;visibility:visible;mso-wrap-style:square">
            <v:imagedata r:id="rId25" o:title=""/>
          </v:shape>
        </w:pict>
      </w:r>
      <w:r w:rsidRPr="00571B2D">
        <w:t>=</w:t>
      </w:r>
      <w:r w:rsidR="00B24BE0">
        <w:rPr>
          <w:noProof/>
          <w:lang w:eastAsia="zh-CN"/>
        </w:rPr>
        <w:pict>
          <v:shape id="图片 64" o:spid="_x0000_i1088" type="#_x0000_t75" style="width:9.75pt;height:21pt;visibility:visible;mso-wrap-style:square">
            <v:imagedata r:id="rId25" o:title=""/>
          </v:shape>
        </w:pict>
      </w:r>
      <w:r w:rsidRPr="00571B2D">
        <w:t>。</w:t>
      </w:r>
      <w:r w:rsidRPr="00571B2D">
        <w:br/>
        <w:t xml:space="preserve"> </w:t>
      </w:r>
      <w:r w:rsidRPr="00571B2D">
        <w:rPr>
          <w:lang w:eastAsia="zh-CN"/>
        </w:rPr>
        <w:t>故答案为：正确。</w:t>
      </w:r>
      <w:r w:rsidRPr="00571B2D">
        <w:rPr>
          <w:lang w:eastAsia="zh-CN"/>
        </w:rPr>
        <w:t xml:space="preserve">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【分析】求一个数的几分之几是多少，用乘法解答。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7.</w:t>
      </w:r>
      <w:r w:rsidRPr="00571B2D">
        <w:rPr>
          <w:lang w:eastAsia="zh-CN"/>
        </w:rPr>
        <w:t>【答案】正确</w:t>
      </w:r>
      <w:r w:rsidRPr="00571B2D">
        <w:rPr>
          <w:lang w:eastAsia="zh-CN"/>
        </w:rPr>
        <w:t xml:space="preserve">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【解析】【解答】解：</w:t>
      </w:r>
      <w:r w:rsidRPr="00571B2D">
        <w:rPr>
          <w:lang w:eastAsia="zh-CN"/>
        </w:rPr>
        <w:t xml:space="preserve">3× </w:t>
      </w:r>
      <w:r w:rsidR="00B24BE0">
        <w:rPr>
          <w:noProof/>
          <w:lang w:eastAsia="zh-CN"/>
        </w:rPr>
        <w:pict>
          <v:shape id="图片 65" o:spid="_x0000_i1089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 xml:space="preserve">= </w:t>
      </w:r>
      <w:r w:rsidR="00B24BE0">
        <w:rPr>
          <w:noProof/>
          <w:lang w:eastAsia="zh-CN"/>
        </w:rPr>
        <w:pict>
          <v:shape id="图片 66" o:spid="_x0000_i1090" type="#_x0000_t75" style="width:9.75pt;height:21pt;visibility:visible;mso-wrap-style:square">
            <v:imagedata r:id="rId44" o:title=""/>
          </v:shape>
        </w:pict>
      </w:r>
      <w:r w:rsidRPr="00571B2D">
        <w:rPr>
          <w:lang w:eastAsia="zh-CN"/>
        </w:rPr>
        <w:t>（米），</w:t>
      </w:r>
      <w:r w:rsidRPr="00571B2D">
        <w:rPr>
          <w:lang w:eastAsia="zh-CN"/>
        </w:rPr>
        <w:t xml:space="preserve">  </w:t>
      </w:r>
      <w:r w:rsidRPr="00571B2D">
        <w:rPr>
          <w:lang w:eastAsia="zh-CN"/>
        </w:rPr>
        <w:br/>
        <w:t xml:space="preserve">2× </w:t>
      </w:r>
      <w:r w:rsidR="00B24BE0">
        <w:rPr>
          <w:noProof/>
          <w:lang w:eastAsia="zh-CN"/>
        </w:rPr>
        <w:pict>
          <v:shape id="图片 67" o:spid="_x0000_i1091" type="#_x0000_t75" style="width:9.75pt;height:21pt;visibility:visible;mso-wrap-style:square">
            <v:imagedata r:id="rId26" o:title=""/>
          </v:shape>
        </w:pict>
      </w:r>
      <w:r w:rsidRPr="00571B2D">
        <w:rPr>
          <w:lang w:eastAsia="zh-CN"/>
        </w:rPr>
        <w:t xml:space="preserve">= </w:t>
      </w:r>
      <w:r w:rsidR="00B24BE0">
        <w:rPr>
          <w:noProof/>
          <w:lang w:eastAsia="zh-CN"/>
        </w:rPr>
        <w:pict>
          <v:shape id="图片 68" o:spid="_x0000_i1092" type="#_x0000_t75" style="width:9.75pt;height:21pt;visibility:visible;mso-wrap-style:square">
            <v:imagedata r:id="rId44" o:title=""/>
          </v:shape>
        </w:pict>
      </w:r>
      <w:r w:rsidRPr="00571B2D">
        <w:rPr>
          <w:lang w:eastAsia="zh-CN"/>
        </w:rPr>
        <w:t>（米），</w:t>
      </w:r>
      <w:r w:rsidRPr="00571B2D">
        <w:rPr>
          <w:lang w:eastAsia="zh-CN"/>
        </w:rPr>
        <w:br/>
      </w:r>
      <w:r w:rsidR="00B24BE0">
        <w:rPr>
          <w:noProof/>
          <w:lang w:eastAsia="zh-CN"/>
        </w:rPr>
        <w:pict>
          <v:shape id="图片 69" o:spid="_x0000_i1093" type="#_x0000_t75" style="width:9.75pt;height:21pt;visibility:visible;mso-wrap-style:square">
            <v:imagedata r:id="rId44" o:title=""/>
          </v:shape>
        </w:pict>
      </w:r>
      <w:r w:rsidRPr="00571B2D">
        <w:rPr>
          <w:lang w:eastAsia="zh-CN"/>
        </w:rPr>
        <w:t>米</w:t>
      </w:r>
      <w:r w:rsidRPr="00571B2D">
        <w:rPr>
          <w:lang w:eastAsia="zh-CN"/>
        </w:rPr>
        <w:t xml:space="preserve">= </w:t>
      </w:r>
      <w:r w:rsidR="00B24BE0">
        <w:rPr>
          <w:noProof/>
          <w:lang w:eastAsia="zh-CN"/>
        </w:rPr>
        <w:pict>
          <v:shape id="图片 70" o:spid="_x0000_i1094" type="#_x0000_t75" style="width:9.75pt;height:21pt;visibility:visible;mso-wrap-style:square">
            <v:imagedata r:id="rId44" o:title=""/>
          </v:shape>
        </w:pict>
      </w:r>
      <w:r w:rsidRPr="00571B2D">
        <w:rPr>
          <w:lang w:eastAsia="zh-CN"/>
        </w:rPr>
        <w:t>米，</w:t>
      </w:r>
      <w:r w:rsidRPr="00571B2D">
        <w:rPr>
          <w:lang w:eastAsia="zh-CN"/>
        </w:rPr>
        <w:br/>
      </w:r>
      <w:r w:rsidRPr="00571B2D">
        <w:rPr>
          <w:lang w:eastAsia="zh-CN"/>
        </w:rPr>
        <w:t>所以，三米的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1" o:spid="_x0000_i1095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和二米的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2" o:spid="_x0000_i1096" type="#_x0000_t75" style="width:9.75pt;height:21pt;visibility:visible;mso-wrap-style:square">
            <v:imagedata r:id="rId26" o:title=""/>
          </v:shape>
        </w:pict>
      </w:r>
      <w:r w:rsidRPr="00571B2D">
        <w:rPr>
          <w:lang w:eastAsia="zh-CN"/>
        </w:rPr>
        <w:t>一样长；</w:t>
      </w:r>
      <w:r w:rsidRPr="00571B2D">
        <w:rPr>
          <w:lang w:eastAsia="zh-CN"/>
        </w:rPr>
        <w:br/>
      </w:r>
      <w:r w:rsidRPr="00571B2D">
        <w:rPr>
          <w:lang w:eastAsia="zh-CN"/>
        </w:rPr>
        <w:t>故答案为：正确．</w:t>
      </w:r>
      <w:r w:rsidRPr="00571B2D">
        <w:rPr>
          <w:lang w:eastAsia="zh-CN"/>
        </w:rPr>
        <w:br/>
      </w:r>
      <w:r w:rsidRPr="00571B2D">
        <w:rPr>
          <w:lang w:eastAsia="zh-CN"/>
        </w:rPr>
        <w:t>【分析】根据一个数乘分数的意义，用乘法分别求得三米的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3" o:spid="_x0000_i1097" type="#_x0000_t75" style="width:9.75pt;height:21pt;visibility:visible;mso-wrap-style:square">
            <v:imagedata r:id="rId22" o:title=""/>
          </v:shape>
        </w:pict>
      </w:r>
      <w:r w:rsidRPr="00571B2D">
        <w:rPr>
          <w:lang w:eastAsia="zh-CN"/>
        </w:rPr>
        <w:t>和二米的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4" o:spid="_x0000_i1098" type="#_x0000_t75" style="width:9.75pt;height:21pt;visibility:visible;mso-wrap-style:square">
            <v:imagedata r:id="rId26" o:title=""/>
          </v:shape>
        </w:pict>
      </w:r>
      <w:r w:rsidRPr="00571B2D">
        <w:rPr>
          <w:lang w:eastAsia="zh-CN"/>
        </w:rPr>
        <w:t>各是多少米，然后进行比较即可．此题主要根据一个数乘分数的意义和分数大小比较的方法解决问题．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8.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正确</w:t>
      </w:r>
      <w:r w:rsidRPr="00571B2D">
        <w:rPr>
          <w:lang w:eastAsia="zh-CN"/>
        </w:rPr>
        <w:t xml:space="preserve">   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</w:t>
      </w:r>
      <w:r w:rsidRPr="00571B2D">
        <w:rPr>
          <w:lang w:eastAsia="zh-CN"/>
        </w:rPr>
        <w:t xml:space="preserve">5× </w:t>
      </w:r>
      <w:r w:rsidR="00B24BE0">
        <w:rPr>
          <w:noProof/>
          <w:lang w:eastAsia="zh-CN"/>
        </w:rPr>
        <w:pict>
          <v:shape id="图片 75" o:spid="_x0000_i1099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＝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6" o:spid="_x0000_i1100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1× </w:t>
      </w:r>
      <w:r w:rsidR="00B24BE0">
        <w:rPr>
          <w:noProof/>
          <w:lang w:eastAsia="zh-CN"/>
        </w:rPr>
        <w:pict>
          <v:shape id="图片 77" o:spid="_x0000_i1101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＝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8" o:spid="_x0000_i1102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，所以原题说法正确。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故答案为：正确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</w:t>
      </w:r>
      <w:r w:rsidRPr="00571B2D">
        <w:rPr>
          <w:lang w:eastAsia="zh-CN"/>
        </w:rPr>
        <w:t>5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79" o:spid="_x0000_i1103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是求</w:t>
      </w:r>
      <w:r w:rsidRPr="00571B2D">
        <w:rPr>
          <w:lang w:eastAsia="zh-CN"/>
        </w:rPr>
        <w:t>5</w:t>
      </w:r>
      <w:r w:rsidRPr="00571B2D">
        <w:rPr>
          <w:lang w:eastAsia="zh-CN"/>
        </w:rPr>
        <w:t>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0" o:spid="_x0000_i1104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是多少，列式为</w:t>
      </w:r>
      <w:r w:rsidRPr="00571B2D">
        <w:rPr>
          <w:lang w:eastAsia="zh-CN"/>
        </w:rPr>
        <w:t xml:space="preserve">5× </w:t>
      </w:r>
      <w:r w:rsidR="00B24BE0">
        <w:rPr>
          <w:noProof/>
          <w:lang w:eastAsia="zh-CN"/>
        </w:rPr>
        <w:pict>
          <v:shape id="图片 81" o:spid="_x0000_i1105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＝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2" o:spid="_x0000_i1106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；</w:t>
      </w:r>
      <w:r w:rsidRPr="00571B2D">
        <w:rPr>
          <w:lang w:eastAsia="zh-CN"/>
        </w:rPr>
        <w:t>1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3" o:spid="_x0000_i1107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是求</w:t>
      </w:r>
      <w:r w:rsidRPr="00571B2D">
        <w:rPr>
          <w:lang w:eastAsia="zh-CN"/>
        </w:rPr>
        <w:t>1</w:t>
      </w:r>
      <w:r w:rsidRPr="00571B2D">
        <w:rPr>
          <w:lang w:eastAsia="zh-CN"/>
        </w:rPr>
        <w:t>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4" o:spid="_x0000_i1108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是多少，列式为</w:t>
      </w:r>
      <w:r w:rsidRPr="00571B2D">
        <w:rPr>
          <w:lang w:eastAsia="zh-CN"/>
        </w:rPr>
        <w:t xml:space="preserve">1× </w:t>
      </w:r>
      <w:r w:rsidR="00B24BE0">
        <w:rPr>
          <w:noProof/>
          <w:lang w:eastAsia="zh-CN"/>
        </w:rPr>
        <w:pict>
          <v:shape id="图片 85" o:spid="_x0000_i1109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＝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6" o:spid="_x0000_i1110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；因此</w:t>
      </w:r>
      <w:r w:rsidRPr="00571B2D">
        <w:rPr>
          <w:lang w:eastAsia="zh-CN"/>
        </w:rPr>
        <w:t>5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7" o:spid="_x0000_i1111" type="#_x0000_t75" style="width:9.75pt;height:21pt;visibility:visible;mso-wrap-style:square">
            <v:imagedata r:id="rId27" o:title=""/>
          </v:shape>
        </w:pict>
      </w:r>
      <w:r w:rsidRPr="00571B2D">
        <w:rPr>
          <w:lang w:eastAsia="zh-CN"/>
        </w:rPr>
        <w:t>和</w:t>
      </w:r>
      <w:r w:rsidRPr="00571B2D">
        <w:rPr>
          <w:lang w:eastAsia="zh-CN"/>
        </w:rPr>
        <w:t>1</w:t>
      </w:r>
      <w:r w:rsidRPr="00571B2D">
        <w:rPr>
          <w:lang w:eastAsia="zh-CN"/>
        </w:rPr>
        <w:t>吨的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88" o:spid="_x0000_i1112" type="#_x0000_t75" style="width:9.75pt;height:21pt;visibility:visible;mso-wrap-style:square">
            <v:imagedata r:id="rId28" o:title=""/>
          </v:shape>
        </w:pict>
      </w:r>
      <w:r w:rsidRPr="00571B2D">
        <w:rPr>
          <w:lang w:eastAsia="zh-CN"/>
        </w:rPr>
        <w:t>一样重，即可判断。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三、填空题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9.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36</w:t>
      </w:r>
      <w:r w:rsidRPr="00571B2D">
        <w:rPr>
          <w:lang w:eastAsia="zh-CN"/>
        </w:rPr>
        <w:t>；</w:t>
      </w:r>
      <w:r w:rsidRPr="00571B2D">
        <w:rPr>
          <w:lang w:eastAsia="zh-CN"/>
        </w:rPr>
        <w:t xml:space="preserve">12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t>【解析】【解答】</w:t>
      </w:r>
      <w:r w:rsidRPr="00571B2D">
        <w:t>48×</w:t>
      </w:r>
      <w:r w:rsidR="00B24BE0">
        <w:rPr>
          <w:noProof/>
          <w:lang w:eastAsia="zh-CN"/>
        </w:rPr>
        <w:pict>
          <v:shape id="图片 89" o:spid="_x0000_i1113" type="#_x0000_t75" style="width:9.75pt;height:21pt;visibility:visible;mso-wrap-style:square">
            <v:imagedata r:id="rId45" o:title=""/>
          </v:shape>
        </w:pict>
      </w:r>
      <w:r w:rsidRPr="00571B2D">
        <w:t>=36</w:t>
      </w:r>
      <w:r w:rsidRPr="00571B2D">
        <w:t>；</w:t>
      </w:r>
      <w:r w:rsidRPr="00571B2D">
        <w:br/>
        <w:t xml:space="preserve"> </w:t>
      </w:r>
      <w:r w:rsidR="00B24BE0">
        <w:rPr>
          <w:noProof/>
          <w:lang w:eastAsia="zh-CN"/>
        </w:rPr>
        <w:pict>
          <v:shape id="图片 90" o:spid="_x0000_i1114" type="#_x0000_t75" style="width:9pt;height:20.25pt;visibility:visible;mso-wrap-style:square">
            <v:imagedata r:id="rId11" o:title=""/>
          </v:shape>
        </w:pict>
      </w:r>
      <w:r w:rsidRPr="00571B2D">
        <w:t>×20=12</w:t>
      </w:r>
      <w:r w:rsidRPr="00571B2D">
        <w:t>。</w:t>
      </w:r>
      <w:r w:rsidRPr="00571B2D">
        <w:br/>
        <w:t xml:space="preserve"> </w:t>
      </w:r>
      <w:r w:rsidRPr="00571B2D">
        <w:rPr>
          <w:lang w:eastAsia="zh-CN"/>
        </w:rPr>
        <w:t>故答案为：</w:t>
      </w:r>
      <w:r w:rsidRPr="00571B2D">
        <w:rPr>
          <w:lang w:eastAsia="zh-CN"/>
        </w:rPr>
        <w:t>36</w:t>
      </w:r>
      <w:r w:rsidRPr="00571B2D">
        <w:rPr>
          <w:lang w:eastAsia="zh-CN"/>
        </w:rPr>
        <w:t>；</w:t>
      </w:r>
      <w:r w:rsidRPr="00571B2D">
        <w:rPr>
          <w:lang w:eastAsia="zh-CN"/>
        </w:rPr>
        <w:t>12</w:t>
      </w:r>
      <w:r w:rsidRPr="00571B2D">
        <w:rPr>
          <w:lang w:eastAsia="zh-CN"/>
        </w:rPr>
        <w:t>。</w:t>
      </w:r>
      <w:r w:rsidRPr="00571B2D">
        <w:rPr>
          <w:lang w:eastAsia="zh-CN"/>
        </w:rPr>
        <w:br/>
        <w:t xml:space="preserve"> </w:t>
      </w:r>
      <w:r w:rsidRPr="00571B2D">
        <w:rPr>
          <w:lang w:eastAsia="zh-CN"/>
        </w:rPr>
        <w:t>【分析】求一个数的几分之几是多少，用乘法计算，求几个几是多少，用乘法计算，据此列式解答。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10.</w:t>
      </w:r>
      <w:r w:rsidRPr="00571B2D">
        <w:rPr>
          <w:lang w:eastAsia="zh-CN"/>
        </w:rPr>
        <w:t>【答案】</w:t>
      </w:r>
      <w:r w:rsidR="00B24BE0">
        <w:rPr>
          <w:noProof/>
          <w:lang w:eastAsia="zh-CN"/>
        </w:rPr>
        <w:pict>
          <v:shape id="图片 91" o:spid="_x0000_i1115" type="#_x0000_t75" style="width:9.75pt;height:21pt;visibility:visible;mso-wrap-style:square">
            <v:imagedata r:id="rId34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92" o:spid="_x0000_i1116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，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93" o:spid="_x0000_i1117" type="#_x0000_t75" style="width:9.75pt;height:21pt;visibility:visible;mso-wrap-style:square">
            <v:imagedata r:id="rId46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【解析】【解答】解：</w:t>
      </w:r>
      <w:r w:rsidR="00B24BE0">
        <w:rPr>
          <w:noProof/>
          <w:lang w:eastAsia="zh-CN"/>
        </w:rPr>
        <w:pict>
          <v:shape id="图片 94" o:spid="_x0000_i1118" type="#_x0000_t75" style="width:39pt;height:21pt;visibility:visible;mso-wrap-style:square">
            <v:imagedata r:id="rId47" o:title=""/>
          </v:shape>
        </w:pict>
      </w:r>
      <w:r w:rsidRPr="00571B2D">
        <w:rPr>
          <w:lang w:eastAsia="zh-CN"/>
        </w:rPr>
        <w:t>=1</w: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95" o:spid="_x0000_i1119" type="#_x0000_t75" style="width:39.75pt;height:21pt;visibility:visible;mso-wrap-style:square">
            <v:imagedata r:id="rId48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96" o:spid="_x0000_i1120" type="#_x0000_t75" style="width:9.75pt;height:21pt;visibility:visible;mso-wrap-style:square">
            <v:imagedata r:id="rId34" o:title=""/>
          </v:shape>
        </w:pic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97" o:spid="_x0000_i1121" type="#_x0000_t75" style="width:39pt;height:21pt;visibility:visible;mso-wrap-style:square">
            <v:imagedata r:id="rId49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98" o:spid="_x0000_i1122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99" o:spid="_x0000_i1123" type="#_x0000_t75" style="width:39pt;height:21pt;visibility:visible;mso-wrap-style:square">
            <v:imagedata r:id="rId50" o:title=""/>
          </v:shape>
        </w:pict>
      </w:r>
      <w:r w:rsidRPr="00571B2D">
        <w:rPr>
          <w:lang w:eastAsia="zh-CN"/>
        </w:rPr>
        <w:t>=</w:t>
      </w:r>
      <w:r w:rsidR="00B24BE0">
        <w:rPr>
          <w:noProof/>
          <w:lang w:eastAsia="zh-CN"/>
        </w:rPr>
        <w:pict>
          <v:shape id="图片 100" o:spid="_x0000_i1124" type="#_x0000_t75" style="width:9.75pt;height:21pt;visibility:visible;mso-wrap-style:square">
            <v:imagedata r:id="rId46" o:title=""/>
          </v:shape>
        </w:pict>
      </w:r>
      <w:r w:rsidRPr="00571B2D">
        <w:rPr>
          <w:lang w:eastAsia="zh-CN"/>
        </w:rPr>
        <w:t>；据此填写如下：</w:t>
      </w:r>
      <w:r w:rsidRPr="00571B2D">
        <w:rPr>
          <w:lang w:eastAsia="zh-CN"/>
        </w:rPr>
        <w:br/>
      </w:r>
      <w:r w:rsidR="00B24BE0">
        <w:rPr>
          <w:noProof/>
          <w:lang w:eastAsia="zh-CN"/>
        </w:rPr>
        <w:pict>
          <v:shape id="图片 101" o:spid="_x0000_i1125" type="#_x0000_t75" style="width:219.75pt;height:105pt;visibility:visible;mso-wrap-style:square">
            <v:imagedata r:id="rId51" o:title=""/>
          </v:shape>
        </w:pict>
      </w:r>
      <w:r w:rsidRPr="00571B2D">
        <w:rPr>
          <w:lang w:eastAsia="zh-CN"/>
        </w:rPr>
        <w:br/>
      </w:r>
      <w:r w:rsidRPr="00571B2D">
        <w:rPr>
          <w:lang w:eastAsia="zh-CN"/>
        </w:rPr>
        <w:t>故答案为：</w:t>
      </w:r>
      <w:r w:rsidRPr="00571B2D">
        <w:rPr>
          <w:lang w:eastAsia="zh-CN"/>
        </w:rPr>
        <w:t>1</w: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102" o:spid="_x0000_i1126" type="#_x0000_t75" style="width:9.75pt;height:21pt;visibility:visible;mso-wrap-style:square">
            <v:imagedata r:id="rId34" o:title=""/>
          </v:shape>
        </w:pic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103" o:spid="_x0000_i1127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，</w:t>
      </w:r>
      <w:r w:rsidR="00B24BE0">
        <w:rPr>
          <w:noProof/>
          <w:lang w:eastAsia="zh-CN"/>
        </w:rPr>
        <w:pict>
          <v:shape id="图片 104" o:spid="_x0000_i1128" type="#_x0000_t75" style="width:9.75pt;height:21pt;visibility:visible;mso-wrap-style:square">
            <v:imagedata r:id="rId46" o:title=""/>
          </v:shape>
        </w:pict>
      </w:r>
      <w:r w:rsidRPr="00571B2D">
        <w:rPr>
          <w:lang w:eastAsia="zh-CN"/>
        </w:rPr>
        <w:t>。</w:t>
      </w:r>
      <w:r w:rsidRPr="00571B2D">
        <w:rPr>
          <w:lang w:eastAsia="zh-CN"/>
        </w:rPr>
        <w:br/>
      </w:r>
      <w:r w:rsidRPr="00571B2D">
        <w:rPr>
          <w:lang w:eastAsia="zh-CN"/>
        </w:rPr>
        <w:t>【分析】根据整数乘以分数的计算方法：整数乘以分数，用整数与分子的相乘的积作分子，分母不变，能约分的要约分，结果化成最简分数；进行计算，即可解答此题；本题中</w:t>
      </w:r>
      <w:r w:rsidRPr="00571B2D">
        <w:rPr>
          <w:lang w:eastAsia="zh-CN"/>
        </w:rPr>
        <w:t>12</w:t>
      </w:r>
      <w:r w:rsidRPr="00571B2D">
        <w:rPr>
          <w:lang w:eastAsia="zh-CN"/>
        </w:rPr>
        <w:t>和</w:t>
      </w:r>
      <w:r w:rsidRPr="00571B2D">
        <w:rPr>
          <w:lang w:eastAsia="zh-CN"/>
        </w:rPr>
        <w:t>12</w:t>
      </w:r>
      <w:r w:rsidRPr="00571B2D">
        <w:rPr>
          <w:lang w:eastAsia="zh-CN"/>
        </w:rPr>
        <w:t>，</w:t>
      </w:r>
      <w:r w:rsidRPr="00571B2D">
        <w:rPr>
          <w:lang w:eastAsia="zh-CN"/>
        </w:rPr>
        <w:t>12</w:t>
      </w:r>
      <w:r w:rsidRPr="00571B2D">
        <w:rPr>
          <w:lang w:eastAsia="zh-CN"/>
        </w:rPr>
        <w:t>和</w:t>
      </w:r>
      <w:r w:rsidRPr="00571B2D">
        <w:rPr>
          <w:lang w:eastAsia="zh-CN"/>
        </w:rPr>
        <w:t>24</w:t>
      </w:r>
      <w:r w:rsidRPr="00571B2D">
        <w:rPr>
          <w:lang w:eastAsia="zh-CN"/>
        </w:rPr>
        <w:t>，</w:t>
      </w:r>
      <w:r w:rsidRPr="00571B2D">
        <w:rPr>
          <w:lang w:eastAsia="zh-CN"/>
        </w:rPr>
        <w:t>12</w:t>
      </w:r>
      <w:r w:rsidRPr="00571B2D">
        <w:rPr>
          <w:lang w:eastAsia="zh-CN"/>
        </w:rPr>
        <w:t>和</w:t>
      </w:r>
      <w:r w:rsidRPr="00571B2D">
        <w:rPr>
          <w:lang w:eastAsia="zh-CN"/>
        </w:rPr>
        <w:t>36</w:t>
      </w:r>
      <w:r w:rsidRPr="00571B2D">
        <w:rPr>
          <w:lang w:eastAsia="zh-CN"/>
        </w:rPr>
        <w:t>，</w:t>
      </w:r>
      <w:r w:rsidRPr="00571B2D">
        <w:rPr>
          <w:lang w:eastAsia="zh-CN"/>
        </w:rPr>
        <w:t>12</w:t>
      </w:r>
      <w:r w:rsidRPr="00571B2D">
        <w:rPr>
          <w:lang w:eastAsia="zh-CN"/>
        </w:rPr>
        <w:t>和</w:t>
      </w:r>
      <w:r w:rsidRPr="00571B2D">
        <w:rPr>
          <w:lang w:eastAsia="zh-CN"/>
        </w:rPr>
        <w:t>48</w:t>
      </w:r>
      <w:r w:rsidRPr="00571B2D">
        <w:rPr>
          <w:lang w:eastAsia="zh-CN"/>
        </w:rPr>
        <w:t>能约分。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11.</w:t>
      </w:r>
      <w:r w:rsidRPr="00571B2D">
        <w:rPr>
          <w:lang w:eastAsia="zh-CN"/>
        </w:rPr>
        <w:t>【答案】</w:t>
      </w:r>
      <w:r w:rsidR="00B24BE0">
        <w:rPr>
          <w:noProof/>
          <w:lang w:eastAsia="zh-CN"/>
        </w:rPr>
        <w:pict>
          <v:shape id="图片 105" o:spid="_x0000_i1129" type="#_x0000_t75" style="width:9.75pt;height:21pt;visibility:visible;mso-wrap-style:square">
            <v:imagedata r:id="rId52" o:title=""/>
          </v:shape>
        </w:pict>
      </w:r>
      <w:r w:rsidRPr="00571B2D">
        <w:rPr>
          <w:lang w:eastAsia="zh-CN"/>
        </w:rPr>
        <w:t xml:space="preserve">​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【解析】正方形的周长</w:t>
      </w:r>
      <w:r w:rsidRPr="00571B2D">
        <w:rPr>
          <w:lang w:eastAsia="zh-CN"/>
        </w:rPr>
        <w:t>=</w:t>
      </w:r>
      <w:r w:rsidRPr="00571B2D">
        <w:rPr>
          <w:lang w:eastAsia="zh-CN"/>
        </w:rPr>
        <w:t>边长</w:t>
      </w:r>
      <w:r w:rsidRPr="00571B2D">
        <w:rPr>
          <w:lang w:eastAsia="zh-CN"/>
        </w:rPr>
        <w:t>×4=</w:t>
      </w:r>
      <w:r w:rsidR="00B24BE0">
        <w:rPr>
          <w:noProof/>
          <w:lang w:eastAsia="zh-CN"/>
        </w:rPr>
        <w:pict>
          <v:shape id="图片 106" o:spid="_x0000_i1130" type="#_x0000_t75" style="width:15.75pt;height:21pt;visibility:visible;mso-wrap-style:square">
            <v:imagedata r:id="rId53" o:title=""/>
          </v:shape>
        </w:pict>
      </w:r>
      <w:r w:rsidRPr="00571B2D">
        <w:rPr>
          <w:lang w:eastAsia="zh-CN"/>
        </w:rPr>
        <w:t>×4=</w:t>
      </w:r>
      <w:r w:rsidR="00B24BE0">
        <w:rPr>
          <w:noProof/>
          <w:lang w:eastAsia="zh-CN"/>
        </w:rPr>
        <w:pict>
          <v:shape id="图片 107" o:spid="_x0000_i1131" type="#_x0000_t75" style="width:9.75pt;height:21pt;visibility:visible;mso-wrap-style:square">
            <v:imagedata r:id="rId52" o:title=""/>
          </v:shape>
        </w:pict>
      </w:r>
      <w:r w:rsidRPr="00571B2D">
        <w:rPr>
          <w:lang w:eastAsia="zh-CN"/>
        </w:rPr>
        <w:t>（米）。</w:t>
      </w:r>
    </w:p>
    <w:p w:rsidR="00CD6CC6" w:rsidRPr="00571B2D" w:rsidRDefault="00571B2D" w:rsidP="00571B2D">
      <w:pPr>
        <w:spacing w:after="0" w:line="360" w:lineRule="auto"/>
      </w:pPr>
      <w:r w:rsidRPr="00571B2D">
        <w:t>12.</w:t>
      </w:r>
      <w:r w:rsidRPr="00571B2D">
        <w:t>【答案】</w:t>
      </w:r>
      <w:r w:rsidRPr="00571B2D">
        <w:t xml:space="preserve"> </w:t>
      </w:r>
      <w:r w:rsidR="00B24BE0">
        <w:rPr>
          <w:noProof/>
          <w:lang w:eastAsia="zh-CN"/>
        </w:rPr>
        <w:pict>
          <v:shape id="图片 108" o:spid="_x0000_i1132" type="#_x0000_t75" style="width:22.5pt;height:21pt;visibility:visible;mso-wrap-style:square">
            <v:imagedata r:id="rId54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t>【解析】【解答】解：</w:t>
      </w:r>
      <w:r w:rsidRPr="00571B2D">
        <w:t>14×</w:t>
      </w:r>
      <w:r w:rsidR="00B24BE0">
        <w:rPr>
          <w:noProof/>
          <w:lang w:eastAsia="zh-CN"/>
        </w:rPr>
        <w:pict>
          <v:shape id="图片 109" o:spid="_x0000_i1133" type="#_x0000_t75" style="width:9.75pt;height:21pt;visibility:visible;mso-wrap-style:square">
            <v:imagedata r:id="rId45" o:title=""/>
          </v:shape>
        </w:pict>
      </w:r>
      <w:r w:rsidRPr="00571B2D">
        <w:t>=</w:t>
      </w:r>
      <w:r w:rsidR="00B24BE0">
        <w:rPr>
          <w:noProof/>
          <w:lang w:eastAsia="zh-CN"/>
        </w:rPr>
        <w:pict>
          <v:shape id="图片 110" o:spid="_x0000_i1134" type="#_x0000_t75" style="width:25.5pt;height:21pt;visibility:visible;mso-wrap-style:square">
            <v:imagedata r:id="rId55" o:title=""/>
          </v:shape>
        </w:pict>
      </w:r>
      <w:r w:rsidRPr="00571B2D">
        <w:t>=</w:t>
      </w:r>
      <w:r w:rsidR="00B24BE0">
        <w:rPr>
          <w:noProof/>
          <w:lang w:eastAsia="zh-CN"/>
        </w:rPr>
        <w:pict>
          <v:shape id="图片 111" o:spid="_x0000_i1135" type="#_x0000_t75" style="width:15pt;height:21pt;visibility:visible;mso-wrap-style:square">
            <v:imagedata r:id="rId56" o:title=""/>
          </v:shape>
        </w:pict>
      </w:r>
      <w:r w:rsidRPr="00571B2D">
        <w:t>=</w:t>
      </w:r>
      <w:r w:rsidR="00B24BE0">
        <w:rPr>
          <w:noProof/>
          <w:lang w:eastAsia="zh-CN"/>
        </w:rPr>
        <w:pict>
          <v:shape id="图片 112" o:spid="_x0000_i1136" type="#_x0000_t75" style="width:22.5pt;height:21pt;visibility:visible;mso-wrap-style:square">
            <v:imagedata r:id="rId54" o:title=""/>
          </v:shape>
        </w:pict>
      </w:r>
      <w:r w:rsidRPr="00571B2D">
        <w:t>。</w:t>
      </w:r>
      <w:r w:rsidRPr="00571B2D">
        <w:br/>
      </w:r>
      <w:r w:rsidRPr="00571B2D">
        <w:rPr>
          <w:lang w:eastAsia="zh-CN"/>
        </w:rPr>
        <w:t>故答案为：</w:t>
      </w:r>
      <w:r w:rsidR="00B24BE0">
        <w:rPr>
          <w:noProof/>
          <w:lang w:eastAsia="zh-CN"/>
        </w:rPr>
        <w:pict>
          <v:shape id="图片 113" o:spid="_x0000_i1137" type="#_x0000_t75" style="width:22.5pt;height:21pt;visibility:visible;mso-wrap-style:square">
            <v:imagedata r:id="rId54" o:title=""/>
          </v:shape>
        </w:pict>
      </w:r>
      <w:r w:rsidRPr="00571B2D">
        <w:rPr>
          <w:lang w:eastAsia="zh-CN"/>
        </w:rPr>
        <w:t>。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【分析】根据分数乘以整数计算方法，把整数与分子相乘，分母不变，能约分的要约分，结果化成最简分数；进行计算，即可解答此题；本题中</w:t>
      </w:r>
      <w:r w:rsidRPr="00571B2D">
        <w:rPr>
          <w:lang w:eastAsia="zh-CN"/>
        </w:rPr>
        <w:t>14</w:t>
      </w:r>
      <w:r w:rsidRPr="00571B2D">
        <w:rPr>
          <w:lang w:eastAsia="zh-CN"/>
        </w:rPr>
        <w:t>和</w:t>
      </w:r>
      <w:r w:rsidRPr="00571B2D">
        <w:rPr>
          <w:lang w:eastAsia="zh-CN"/>
        </w:rPr>
        <w:t>4</w:t>
      </w:r>
      <w:r w:rsidRPr="00571B2D">
        <w:rPr>
          <w:lang w:eastAsia="zh-CN"/>
        </w:rPr>
        <w:t>能约分。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13.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4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【解析】先求出第一次用去的</w:t>
      </w:r>
      <w:r w:rsidRPr="00571B2D">
        <w:rPr>
          <w:lang w:eastAsia="zh-CN"/>
        </w:rPr>
        <w:t>12×</w:t>
      </w:r>
      <w:r w:rsidR="00B24BE0">
        <w:rPr>
          <w:noProof/>
          <w:lang w:eastAsia="zh-CN"/>
        </w:rPr>
        <w:pict>
          <v:shape id="图片 114" o:spid="_x0000_i1138" type="#_x0000_t75" style="width:9pt;height:21pt;visibility:visible;mso-wrap-style:square">
            <v:imagedata r:id="rId17" o:title=""/>
          </v:shape>
        </w:pict>
      </w:r>
      <w:r w:rsidRPr="00571B2D">
        <w:rPr>
          <w:lang w:eastAsia="zh-CN"/>
        </w:rPr>
        <w:t>=4</w:t>
      </w:r>
      <w:r w:rsidRPr="00571B2D">
        <w:rPr>
          <w:lang w:eastAsia="zh-CN"/>
        </w:rPr>
        <w:t>（米），余下</w:t>
      </w:r>
      <w:r w:rsidRPr="00571B2D">
        <w:rPr>
          <w:lang w:eastAsia="zh-CN"/>
        </w:rPr>
        <w:t>12</w:t>
      </w:r>
      <w:r w:rsidRPr="00571B2D">
        <w:rPr>
          <w:lang w:eastAsia="zh-CN"/>
        </w:rPr>
        <w:t>－</w:t>
      </w:r>
      <w:r w:rsidRPr="00571B2D">
        <w:rPr>
          <w:lang w:eastAsia="zh-CN"/>
        </w:rPr>
        <w:t>4=8</w:t>
      </w:r>
      <w:r w:rsidRPr="00571B2D">
        <w:rPr>
          <w:lang w:eastAsia="zh-CN"/>
        </w:rPr>
        <w:t>（米），第二次用去</w:t>
      </w:r>
      <w:r w:rsidRPr="00571B2D">
        <w:rPr>
          <w:lang w:eastAsia="zh-CN"/>
        </w:rPr>
        <w:t>8×</w:t>
      </w:r>
      <w:r w:rsidR="00B24BE0">
        <w:rPr>
          <w:noProof/>
          <w:lang w:eastAsia="zh-CN"/>
        </w:rPr>
        <w:pict>
          <v:shape id="图片 115" o:spid="_x0000_i1139" type="#_x0000_t75" style="width:9.75pt;height:21pt;visibility:visible;mso-wrap-style:square">
            <v:imagedata r:id="rId34" o:title=""/>
          </v:shape>
        </w:pict>
      </w:r>
      <w:r w:rsidRPr="00571B2D">
        <w:rPr>
          <w:lang w:eastAsia="zh-CN"/>
        </w:rPr>
        <w:t>=4</w:t>
      </w:r>
      <w:r w:rsidRPr="00571B2D">
        <w:rPr>
          <w:lang w:eastAsia="zh-CN"/>
        </w:rPr>
        <w:t>（米），还剩</w:t>
      </w:r>
      <w:r w:rsidRPr="00571B2D">
        <w:rPr>
          <w:lang w:eastAsia="zh-CN"/>
        </w:rPr>
        <w:t>8</w:t>
      </w:r>
      <w:r w:rsidRPr="00571B2D">
        <w:rPr>
          <w:lang w:eastAsia="zh-CN"/>
        </w:rPr>
        <w:t>－</w:t>
      </w:r>
      <w:r w:rsidRPr="00571B2D">
        <w:rPr>
          <w:lang w:eastAsia="zh-CN"/>
        </w:rPr>
        <w:t>4=4</w:t>
      </w:r>
      <w:r w:rsidRPr="00571B2D">
        <w:rPr>
          <w:lang w:eastAsia="zh-CN"/>
        </w:rPr>
        <w:t>（米）。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四、解答题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14.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解：</w:t>
      </w:r>
      <w:r w:rsidRPr="00571B2D">
        <w:rPr>
          <w:lang w:eastAsia="zh-CN"/>
        </w:rPr>
        <w:t>6×"</w:t>
      </w:r>
      <w:r w:rsidR="00B24BE0">
        <w:rPr>
          <w:noProof/>
          <w:lang w:eastAsia="zh-CN"/>
        </w:rPr>
        <w:pict>
          <v:shape id="图片 116" o:spid="_x0000_i1140" type="#_x0000_t75" style="width:42.75pt;height:21pt;visibility:visible;mso-wrap-style:square">
            <v:imagedata r:id="rId57" o:title=""/>
          </v:shape>
        </w:pict>
      </w:r>
      <w:r w:rsidRPr="00571B2D">
        <w:rPr>
          <w:lang w:eastAsia="zh-CN"/>
        </w:rPr>
        <w:t>"</w:t>
      </w:r>
      <w:r w:rsidRPr="00571B2D">
        <w:rPr>
          <w:lang w:eastAsia="zh-CN"/>
        </w:rPr>
        <w:t>，所以右边的分子应该是大于等于</w:t>
      </w:r>
      <w:r w:rsidRPr="00571B2D">
        <w:rPr>
          <w:lang w:eastAsia="zh-CN"/>
        </w:rPr>
        <w:t>9</w:t>
      </w:r>
      <w:r w:rsidRPr="00571B2D">
        <w:rPr>
          <w:lang w:eastAsia="zh-CN"/>
        </w:rPr>
        <w:t>的数</w:t>
      </w:r>
      <w:r w:rsidRPr="00571B2D">
        <w:rPr>
          <w:lang w:eastAsia="zh-CN"/>
        </w:rPr>
        <w:t>.</w:t>
      </w:r>
      <w:r w:rsidRPr="00571B2D">
        <w:rPr>
          <w:lang w:eastAsia="zh-CN"/>
        </w:rPr>
        <w:br/>
        <w:t xml:space="preserve">   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【解析】【分析】先根据分数乘法的计算方法计算出左边算式的积，然后根据同分母分数大小的比较方法判断右边分子的取值范围即可</w:t>
      </w:r>
      <w:r w:rsidRPr="00571B2D">
        <w:rPr>
          <w:lang w:eastAsia="zh-CN"/>
        </w:rPr>
        <w:t>.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五、综合题</w: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15.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（</w:t>
      </w:r>
      <w:r w:rsidRPr="00571B2D">
        <w:rPr>
          <w:lang w:eastAsia="zh-CN"/>
        </w:rPr>
        <w:t>1</w:t>
      </w:r>
      <w:r w:rsidRPr="00571B2D">
        <w:rPr>
          <w:lang w:eastAsia="zh-CN"/>
        </w:rPr>
        <w:t>）解：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17" o:spid="_x0000_i1141" type="#_x0000_t75" style="width:66.75pt;height:24.75pt;visibility:visible;mso-wrap-style:square">
            <v:imagedata r:id="rId58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 xml:space="preserve">3× </w:t>
      </w:r>
      <w:r w:rsidR="00B24BE0">
        <w:rPr>
          <w:noProof/>
          <w:lang w:eastAsia="zh-CN"/>
        </w:rPr>
        <w:pict>
          <v:shape id="图片 118" o:spid="_x0000_i1142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 xml:space="preserve">= </w:t>
      </w:r>
      <w:r w:rsidR="00B24BE0">
        <w:rPr>
          <w:noProof/>
          <w:lang w:eastAsia="zh-CN"/>
        </w:rPr>
        <w:pict>
          <v:shape id="图片 119" o:spid="_x0000_i1143" type="#_x0000_t75" style="width:9.75pt;height:21pt;visibility:visible;mso-wrap-style:square">
            <v:imagedata r:id="rId14" o:title=""/>
          </v:shape>
        </w:pic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答：</w:t>
      </w:r>
      <w:r w:rsidRPr="00571B2D">
        <w:rPr>
          <w:lang w:eastAsia="zh-CN"/>
        </w:rPr>
        <w:t>3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0" o:spid="_x0000_i1144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1" o:spid="_x0000_i1145" type="#_x0000_t75" style="width:9.75pt;height:21pt;visibility:visible;mso-wrap-style:square">
            <v:imagedata r:id="rId14" o:title=""/>
          </v:shape>
        </w:pic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（</w:t>
      </w:r>
      <w:r w:rsidRPr="00571B2D">
        <w:rPr>
          <w:lang w:eastAsia="zh-CN"/>
        </w:rPr>
        <w:t>2</w:t>
      </w:r>
      <w:r w:rsidRPr="00571B2D">
        <w:rPr>
          <w:lang w:eastAsia="zh-CN"/>
        </w:rPr>
        <w:t>）解：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2" o:spid="_x0000_i1146" type="#_x0000_t75" style="width:48.75pt;height:24pt;visibility:visible;mso-wrap-style:square">
            <v:imagedata r:id="rId59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 xml:space="preserve">2× </w:t>
      </w:r>
      <w:r w:rsidR="00B24BE0">
        <w:rPr>
          <w:noProof/>
          <w:lang w:eastAsia="zh-CN"/>
        </w:rPr>
        <w:pict>
          <v:shape id="图片 123" o:spid="_x0000_i1147" type="#_x0000_t75" style="width:9.75pt;height:21pt;visibility:visible;mso-wrap-style:square">
            <v:imagedata r:id="rId39" o:title=""/>
          </v:shape>
        </w:pict>
      </w:r>
      <w:r w:rsidRPr="00571B2D">
        <w:rPr>
          <w:lang w:eastAsia="zh-CN"/>
        </w:rPr>
        <w:t xml:space="preserve">= </w:t>
      </w:r>
      <w:r w:rsidR="00B24BE0">
        <w:rPr>
          <w:noProof/>
          <w:lang w:eastAsia="zh-CN"/>
        </w:rPr>
        <w:pict>
          <v:shape id="图片 124" o:spid="_x0000_i1148" type="#_x0000_t75" style="width:9.75pt;height:21pt;visibility:visible;mso-wrap-style:square">
            <v:imagedata r:id="rId60" o:title=""/>
          </v:shape>
        </w:pic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答：</w:t>
      </w:r>
      <w:r w:rsidRPr="00571B2D">
        <w:rPr>
          <w:lang w:eastAsia="zh-CN"/>
        </w:rPr>
        <w:t>2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5" o:spid="_x0000_i1149" type="#_x0000_t75" style="width:9.75pt;height:21pt;visibility:visible;mso-wrap-style:square">
            <v:imagedata r:id="rId39" o:title=""/>
          </v:shape>
        </w:pict>
      </w:r>
      <w:r w:rsidRPr="00571B2D">
        <w:rPr>
          <w:lang w:eastAsia="zh-CN"/>
        </w:rPr>
        <w:t>是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6" o:spid="_x0000_i1150" type="#_x0000_t75" style="width:9.75pt;height:21pt;visibility:visible;mso-wrap-style:square">
            <v:imagedata r:id="rId60" o:title=""/>
          </v:shape>
        </w:pict>
      </w:r>
    </w:p>
    <w:p w:rsidR="00571B2D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【解析】【分析】（</w:t>
      </w:r>
      <w:r w:rsidRPr="00571B2D">
        <w:rPr>
          <w:lang w:eastAsia="zh-CN"/>
        </w:rPr>
        <w:t>1</w:t>
      </w:r>
      <w:r w:rsidRPr="00571B2D">
        <w:rPr>
          <w:lang w:eastAsia="zh-CN"/>
        </w:rPr>
        <w:t>）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7" o:spid="_x0000_i1151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>表示把长方形看作单位</w:t>
      </w:r>
      <w:r w:rsidRPr="00571B2D">
        <w:rPr>
          <w:lang w:eastAsia="zh-CN"/>
        </w:rPr>
        <w:t>“1”</w:t>
      </w:r>
      <w:r w:rsidRPr="00571B2D">
        <w:rPr>
          <w:lang w:eastAsia="zh-CN"/>
        </w:rPr>
        <w:t>平均分成</w:t>
      </w:r>
      <w:r w:rsidRPr="00571B2D">
        <w:rPr>
          <w:lang w:eastAsia="zh-CN"/>
        </w:rPr>
        <w:t>5</w:t>
      </w:r>
      <w:r w:rsidRPr="00571B2D">
        <w:rPr>
          <w:lang w:eastAsia="zh-CN"/>
        </w:rPr>
        <w:t>份，表示其中的一份就是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8" o:spid="_x0000_i1152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>，所以涂出</w:t>
      </w:r>
      <w:r w:rsidRPr="00571B2D">
        <w:rPr>
          <w:lang w:eastAsia="zh-CN"/>
        </w:rPr>
        <w:t>3</w:t>
      </w:r>
      <w:r w:rsidRPr="00571B2D">
        <w:rPr>
          <w:lang w:eastAsia="zh-CN"/>
        </w:rPr>
        <w:t>个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29" o:spid="_x0000_i1153" type="#_x0000_t75" style="width:9pt;height:20.25pt;visibility:visible;mso-wrap-style:square">
            <v:imagedata r:id="rId12" o:title=""/>
          </v:shape>
        </w:pict>
      </w:r>
      <w:r w:rsidRPr="00571B2D">
        <w:rPr>
          <w:lang w:eastAsia="zh-CN"/>
        </w:rPr>
        <w:t>即可；求几个相同的数的和是多少，用乘法列式计算．（</w:t>
      </w:r>
      <w:r w:rsidRPr="00571B2D">
        <w:rPr>
          <w:lang w:eastAsia="zh-CN"/>
        </w:rPr>
        <w:t>2</w:t>
      </w:r>
      <w:r w:rsidRPr="00571B2D">
        <w:rPr>
          <w:lang w:eastAsia="zh-CN"/>
        </w:rPr>
        <w:t>）先把长方形看作单位</w:t>
      </w:r>
      <w:r w:rsidRPr="00571B2D">
        <w:rPr>
          <w:lang w:eastAsia="zh-CN"/>
        </w:rPr>
        <w:t>“1”</w:t>
      </w:r>
      <w:r w:rsidRPr="00571B2D">
        <w:rPr>
          <w:lang w:eastAsia="zh-CN"/>
        </w:rPr>
        <w:t>，平均分成</w:t>
      </w:r>
      <w:r w:rsidRPr="00571B2D">
        <w:rPr>
          <w:lang w:eastAsia="zh-CN"/>
        </w:rPr>
        <w:t>9</w:t>
      </w:r>
      <w:r w:rsidRPr="00571B2D">
        <w:rPr>
          <w:lang w:eastAsia="zh-CN"/>
        </w:rPr>
        <w:t>份，涂出其中的</w:t>
      </w:r>
      <w:r w:rsidRPr="00571B2D">
        <w:rPr>
          <w:lang w:eastAsia="zh-CN"/>
        </w:rPr>
        <w:t>2</w:t>
      </w:r>
      <w:r w:rsidRPr="00571B2D">
        <w:rPr>
          <w:lang w:eastAsia="zh-CN"/>
        </w:rPr>
        <w:t>份就是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30" o:spid="_x0000_i1154" type="#_x0000_t75" style="width:9.75pt;height:21pt;visibility:visible;mso-wrap-style:square">
            <v:imagedata r:id="rId39" o:title=""/>
          </v:shape>
        </w:pict>
      </w:r>
      <w:r w:rsidRPr="00571B2D">
        <w:rPr>
          <w:lang w:eastAsia="zh-CN"/>
        </w:rPr>
        <w:t>，再涂出其中的</w:t>
      </w:r>
      <w:r w:rsidRPr="00571B2D">
        <w:rPr>
          <w:lang w:eastAsia="zh-CN"/>
        </w:rPr>
        <w:t>2</w:t>
      </w:r>
      <w:r w:rsidRPr="00571B2D">
        <w:rPr>
          <w:lang w:eastAsia="zh-CN"/>
        </w:rPr>
        <w:t>份即可，用乘法列式计算．本题考查了根据分数的意义涂出分数，关键是掌握分数的意义，还考查了分数乘法的计算方法．</w:t>
      </w:r>
    </w:p>
    <w:p w:rsidR="00CD6CC6" w:rsidRPr="00571B2D" w:rsidRDefault="00571B2D" w:rsidP="00571B2D">
      <w:pPr>
        <w:spacing w:line="360" w:lineRule="auto"/>
        <w:rPr>
          <w:lang w:eastAsia="zh-CN"/>
        </w:rPr>
      </w:pPr>
      <w:r w:rsidRPr="00571B2D">
        <w:rPr>
          <w:lang w:eastAsia="zh-CN"/>
        </w:rPr>
        <w:t>六、应用题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16.</w:t>
      </w:r>
      <w:r w:rsidRPr="00571B2D">
        <w:rPr>
          <w:lang w:eastAsia="zh-CN"/>
        </w:rPr>
        <w:t>【答案】</w:t>
      </w:r>
      <w:r w:rsidRPr="00571B2D">
        <w:rPr>
          <w:lang w:eastAsia="zh-CN"/>
        </w:rPr>
        <w:t xml:space="preserve"> </w:t>
      </w:r>
      <w:r w:rsidRPr="00571B2D">
        <w:rPr>
          <w:lang w:eastAsia="zh-CN"/>
        </w:rPr>
        <w:t>解：大杯：</w:t>
      </w:r>
      <w:r w:rsidRPr="00571B2D">
        <w:rPr>
          <w:lang w:eastAsia="zh-CN"/>
        </w:rPr>
        <w:t xml:space="preserve">960÷(8× </w:t>
      </w:r>
      <w:r w:rsidR="00B24BE0">
        <w:rPr>
          <w:noProof/>
          <w:lang w:eastAsia="zh-CN"/>
        </w:rPr>
        <w:pict>
          <v:shape id="图片 131" o:spid="_x0000_i1155" type="#_x0000_t75" style="width:12pt;height:27pt;visibility:visible;mso-wrap-style:square">
            <v:imagedata r:id="rId40" o:title=""/>
          </v:shape>
        </w:pict>
      </w:r>
      <w:r w:rsidRPr="00571B2D">
        <w:rPr>
          <w:lang w:eastAsia="zh-CN"/>
        </w:rPr>
        <w:t>+1)=320(</w:t>
      </w:r>
      <w:r w:rsidRPr="00571B2D">
        <w:rPr>
          <w:lang w:eastAsia="zh-CN"/>
        </w:rPr>
        <w:t>毫升</w:t>
      </w:r>
      <w:r w:rsidRPr="00571B2D">
        <w:rPr>
          <w:lang w:eastAsia="zh-CN"/>
        </w:rPr>
        <w:t xml:space="preserve">)  </w:t>
      </w:r>
      <w:r w:rsidRPr="00571B2D">
        <w:rPr>
          <w:lang w:eastAsia="zh-CN"/>
        </w:rPr>
        <w:t>杯：</w:t>
      </w:r>
      <w:r w:rsidRPr="00571B2D">
        <w:rPr>
          <w:lang w:eastAsia="zh-CN"/>
        </w:rPr>
        <w:t xml:space="preserve">320× </w:t>
      </w:r>
      <w:r w:rsidR="00B24BE0">
        <w:rPr>
          <w:noProof/>
          <w:lang w:eastAsia="zh-CN"/>
        </w:rPr>
        <w:pict>
          <v:shape id="图片 132" o:spid="_x0000_i1156" type="#_x0000_t75" style="width:12pt;height:27pt;visibility:visible;mso-wrap-style:square">
            <v:imagedata r:id="rId40" o:title=""/>
          </v:shape>
        </w:pict>
      </w:r>
      <w:r w:rsidRPr="00571B2D">
        <w:rPr>
          <w:lang w:eastAsia="zh-CN"/>
        </w:rPr>
        <w:t>=80(</w:t>
      </w:r>
      <w:r w:rsidRPr="00571B2D">
        <w:rPr>
          <w:lang w:eastAsia="zh-CN"/>
        </w:rPr>
        <w:t>毫升</w:t>
      </w:r>
      <w:r w:rsidRPr="00571B2D">
        <w:rPr>
          <w:lang w:eastAsia="zh-CN"/>
        </w:rPr>
        <w:t>)</w:t>
      </w:r>
    </w:p>
    <w:p w:rsidR="00CD6CC6" w:rsidRPr="00571B2D" w:rsidRDefault="00571B2D" w:rsidP="00571B2D">
      <w:pPr>
        <w:spacing w:after="0" w:line="360" w:lineRule="auto"/>
      </w:pPr>
      <w:r w:rsidRPr="00571B2D">
        <w:t>【解析】【解答】</w:t>
      </w:r>
      <w:r w:rsidRPr="00571B2D">
        <w:t xml:space="preserve"> </w:t>
      </w:r>
      <w:r w:rsidRPr="00571B2D">
        <w:t>大杯：</w:t>
      </w:r>
      <w:r w:rsidRPr="00571B2D">
        <w:t>960÷</w:t>
      </w:r>
      <w:r w:rsidRPr="00571B2D">
        <w:t>（</w:t>
      </w:r>
      <w:r w:rsidRPr="00571B2D">
        <w:t xml:space="preserve">8× </w:t>
      </w:r>
      <w:r w:rsidR="00B24BE0">
        <w:rPr>
          <w:noProof/>
          <w:lang w:eastAsia="zh-CN"/>
        </w:rPr>
        <w:pict>
          <v:shape id="图片 133" o:spid="_x0000_i1157" type="#_x0000_t75" style="width:12pt;height:27pt;visibility:visible;mso-wrap-style:square">
            <v:imagedata r:id="rId40" o:title=""/>
          </v:shape>
        </w:pict>
      </w:r>
      <w:r w:rsidRPr="00571B2D">
        <w:t>+1</w:t>
      </w:r>
      <w:r w:rsidRPr="00571B2D">
        <w:t>）</w:t>
      </w:r>
      <w:r w:rsidRPr="00571B2D">
        <w:br/>
        <w:t xml:space="preserve"> =960÷</w:t>
      </w:r>
      <w:r w:rsidRPr="00571B2D">
        <w:t>（</w:t>
      </w:r>
      <w:r w:rsidRPr="00571B2D">
        <w:t>2+1</w:t>
      </w:r>
      <w:r w:rsidRPr="00571B2D">
        <w:t>）</w:t>
      </w:r>
      <w:r w:rsidRPr="00571B2D">
        <w:br/>
        <w:t xml:space="preserve"> =960÷3</w:t>
      </w:r>
      <w:r w:rsidRPr="00571B2D">
        <w:br/>
        <w:t xml:space="preserve"> =320</w:t>
      </w:r>
      <w:r w:rsidRPr="00571B2D">
        <w:t>（毫升）</w:t>
      </w:r>
      <w:r w:rsidRPr="00571B2D">
        <w:t xml:space="preserve"> </w:t>
      </w:r>
      <w:r w:rsidRPr="00571B2D">
        <w:t>杯：</w:t>
      </w:r>
      <w:r w:rsidRPr="00571B2D">
        <w:t>320×</w:t>
      </w:r>
      <w:r w:rsidR="00B24BE0">
        <w:rPr>
          <w:noProof/>
          <w:lang w:eastAsia="zh-CN"/>
        </w:rPr>
        <w:pict>
          <v:shape id="图片 134" o:spid="_x0000_i1158" type="#_x0000_t75" style="width:12pt;height:27pt;visibility:visible;mso-wrap-style:square">
            <v:imagedata r:id="rId40" o:title=""/>
          </v:shape>
        </w:pict>
      </w:r>
      <w:r w:rsidRPr="00571B2D">
        <w:t>=80</w:t>
      </w:r>
      <w:r w:rsidRPr="00571B2D">
        <w:t>（毫升）</w:t>
      </w:r>
      <w:r w:rsidRPr="00571B2D">
        <w:br/>
        <w:t xml:space="preserve"> </w:t>
      </w:r>
      <w:r w:rsidRPr="00571B2D">
        <w:t>答：大杯的容量是</w:t>
      </w:r>
      <w:r w:rsidRPr="00571B2D">
        <w:t>320</w:t>
      </w:r>
      <w:r w:rsidRPr="00571B2D">
        <w:t>毫升，小杯的容量是</w:t>
      </w:r>
      <w:r w:rsidRPr="00571B2D">
        <w:t>80</w:t>
      </w:r>
      <w:r w:rsidRPr="00571B2D">
        <w:t>毫升</w:t>
      </w:r>
      <w:r w:rsidRPr="00571B2D">
        <w:t>.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t xml:space="preserve"> </w:t>
      </w:r>
      <w:r w:rsidRPr="00571B2D">
        <w:rPr>
          <w:lang w:eastAsia="zh-CN"/>
        </w:rPr>
        <w:t>【分析】根据条件</w:t>
      </w:r>
      <w:r w:rsidRPr="00571B2D">
        <w:rPr>
          <w:lang w:eastAsia="zh-CN"/>
        </w:rPr>
        <w:t xml:space="preserve">“ </w:t>
      </w:r>
      <w:r w:rsidRPr="00571B2D">
        <w:rPr>
          <w:lang w:eastAsia="zh-CN"/>
        </w:rPr>
        <w:t>小杯的容量是大杯的</w:t>
      </w:r>
      <w:r w:rsidR="00B24BE0">
        <w:rPr>
          <w:noProof/>
          <w:lang w:eastAsia="zh-CN"/>
        </w:rPr>
        <w:pict>
          <v:shape id="图片 135" o:spid="_x0000_i1159" type="#_x0000_t75" style="width:12pt;height:27pt;visibility:visible;mso-wrap-style:square">
            <v:imagedata r:id="rId40" o:title=""/>
          </v:shape>
        </w:pict>
      </w:r>
      <w:r w:rsidRPr="00571B2D">
        <w:rPr>
          <w:lang w:eastAsia="zh-CN"/>
        </w:rPr>
        <w:t>”</w:t>
      </w:r>
      <w:r w:rsidRPr="00571B2D">
        <w:rPr>
          <w:lang w:eastAsia="zh-CN"/>
        </w:rPr>
        <w:t>，先用乘法求出</w:t>
      </w:r>
      <w:r w:rsidRPr="00571B2D">
        <w:rPr>
          <w:lang w:eastAsia="zh-CN"/>
        </w:rPr>
        <w:t>8</w:t>
      </w:r>
      <w:r w:rsidRPr="00571B2D">
        <w:rPr>
          <w:lang w:eastAsia="zh-CN"/>
        </w:rPr>
        <w:t>个小杯的容量相当于几个大杯的容量，然后用</w:t>
      </w:r>
      <w:r w:rsidRPr="00571B2D">
        <w:rPr>
          <w:lang w:eastAsia="zh-CN"/>
        </w:rPr>
        <w:t>8</w:t>
      </w:r>
      <w:r w:rsidRPr="00571B2D">
        <w:rPr>
          <w:lang w:eastAsia="zh-CN"/>
        </w:rPr>
        <w:t>个小杯和</w:t>
      </w:r>
      <w:r w:rsidRPr="00571B2D">
        <w:rPr>
          <w:lang w:eastAsia="zh-CN"/>
        </w:rPr>
        <w:t>1</w:t>
      </w:r>
      <w:r w:rsidRPr="00571B2D">
        <w:rPr>
          <w:lang w:eastAsia="zh-CN"/>
        </w:rPr>
        <w:t>个大杯的总容量</w:t>
      </w:r>
      <w:r w:rsidRPr="00571B2D">
        <w:rPr>
          <w:lang w:eastAsia="zh-CN"/>
        </w:rPr>
        <w:t>÷</w:t>
      </w:r>
      <w:r w:rsidRPr="00571B2D">
        <w:rPr>
          <w:lang w:eastAsia="zh-CN"/>
        </w:rPr>
        <w:t>大杯的数量</w:t>
      </w:r>
      <w:r w:rsidRPr="00571B2D">
        <w:rPr>
          <w:lang w:eastAsia="zh-CN"/>
        </w:rPr>
        <w:t>=</w:t>
      </w:r>
      <w:r w:rsidRPr="00571B2D">
        <w:rPr>
          <w:lang w:eastAsia="zh-CN"/>
        </w:rPr>
        <w:t>每个大杯的容量，然后用每个大杯的容量</w:t>
      </w:r>
      <w:r w:rsidRPr="00571B2D">
        <w:rPr>
          <w:lang w:eastAsia="zh-CN"/>
        </w:rPr>
        <w:t>×</w:t>
      </w:r>
      <w:r w:rsidR="00B24BE0">
        <w:rPr>
          <w:noProof/>
          <w:lang w:eastAsia="zh-CN"/>
        </w:rPr>
        <w:pict>
          <v:shape id="图片 136" o:spid="_x0000_i1160" type="#_x0000_t75" style="width:9.75pt;height:21pt;visibility:visible;mso-wrap-style:square">
            <v:imagedata r:id="rId46" o:title=""/>
          </v:shape>
        </w:pict>
      </w:r>
      <w:r w:rsidRPr="00571B2D">
        <w:rPr>
          <w:lang w:eastAsia="zh-CN"/>
        </w:rPr>
        <w:t>=</w:t>
      </w:r>
      <w:r w:rsidRPr="00571B2D">
        <w:rPr>
          <w:lang w:eastAsia="zh-CN"/>
        </w:rPr>
        <w:t>每个小杯的容量，据此列式解答</w:t>
      </w:r>
      <w:r w:rsidRPr="00571B2D">
        <w:rPr>
          <w:lang w:eastAsia="zh-CN"/>
        </w:rPr>
        <w:t>.</w:t>
      </w:r>
    </w:p>
    <w:p w:rsidR="00571B2D" w:rsidRPr="00571B2D" w:rsidRDefault="00571B2D" w:rsidP="00571B2D">
      <w:pPr>
        <w:spacing w:after="0" w:line="360" w:lineRule="auto"/>
      </w:pPr>
      <w:r w:rsidRPr="00571B2D">
        <w:t>17.</w:t>
      </w:r>
      <w:r w:rsidRPr="00571B2D">
        <w:t>【答案】</w:t>
      </w:r>
      <w:r w:rsidRPr="00571B2D">
        <w:t xml:space="preserve"> </w:t>
      </w:r>
      <w:r w:rsidRPr="00571B2D">
        <w:t>解：</w:t>
      </w:r>
      <w:r w:rsidRPr="00571B2D">
        <w:t xml:space="preserve"> "</w:t>
      </w:r>
      <w:r w:rsidR="00B24BE0">
        <w:rPr>
          <w:noProof/>
          <w:lang w:eastAsia="zh-CN"/>
        </w:rPr>
        <w:pict>
          <v:shape id="图片 137" o:spid="_x0000_i1161" type="#_x0000_t75" style="width:9.75pt;height:21pt;visibility:visible;mso-wrap-style:square">
            <v:imagedata r:id="rId10" o:title=""/>
          </v:shape>
        </w:pict>
      </w:r>
      <w:r w:rsidRPr="00571B2D">
        <w:t>" ×10</w:t>
      </w:r>
      <w:r w:rsidRPr="00571B2D">
        <w:t>＝</w:t>
      </w:r>
      <w:r w:rsidRPr="00571B2D">
        <w:t>2</w:t>
      </w:r>
      <w:r w:rsidRPr="00571B2D">
        <w:t>（吨）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2</w:t>
      </w:r>
      <w:r w:rsidRPr="00571B2D">
        <w:rPr>
          <w:lang w:eastAsia="zh-CN"/>
        </w:rPr>
        <w:t>＋</w:t>
      </w:r>
      <w:r w:rsidRPr="00571B2D">
        <w:rPr>
          <w:lang w:eastAsia="zh-CN"/>
        </w:rPr>
        <w:t>2.4</w:t>
      </w:r>
      <w:r w:rsidRPr="00571B2D">
        <w:rPr>
          <w:lang w:eastAsia="zh-CN"/>
        </w:rPr>
        <w:t>＝</w:t>
      </w:r>
      <w:r w:rsidRPr="00571B2D">
        <w:rPr>
          <w:lang w:eastAsia="zh-CN"/>
        </w:rPr>
        <w:t>4.4</w:t>
      </w:r>
      <w:r w:rsidRPr="00571B2D">
        <w:rPr>
          <w:lang w:eastAsia="zh-CN"/>
        </w:rPr>
        <w:t>（吨）</w:t>
      </w:r>
    </w:p>
    <w:p w:rsidR="00CD6CC6" w:rsidRPr="00571B2D" w:rsidRDefault="00571B2D" w:rsidP="00571B2D">
      <w:pPr>
        <w:spacing w:after="0" w:line="360" w:lineRule="auto"/>
        <w:rPr>
          <w:lang w:eastAsia="zh-CN"/>
        </w:rPr>
      </w:pPr>
      <w:r w:rsidRPr="00571B2D">
        <w:rPr>
          <w:lang w:eastAsia="zh-CN"/>
        </w:rPr>
        <w:t>答：这堆煤共有</w:t>
      </w:r>
      <w:r w:rsidRPr="00571B2D">
        <w:rPr>
          <w:lang w:eastAsia="zh-CN"/>
        </w:rPr>
        <w:t>4.4</w:t>
      </w:r>
      <w:r w:rsidRPr="00571B2D">
        <w:rPr>
          <w:lang w:eastAsia="zh-CN"/>
        </w:rPr>
        <w:t>吨。</w:t>
      </w:r>
    </w:p>
    <w:p w:rsidR="00571B2D" w:rsidRPr="00571B2D" w:rsidRDefault="00571B2D" w:rsidP="00571B2D">
      <w:pPr>
        <w:spacing w:after="0" w:line="360" w:lineRule="auto"/>
      </w:pPr>
      <w:r w:rsidRPr="00571B2D">
        <w:rPr>
          <w:lang w:eastAsia="zh-CN"/>
        </w:rPr>
        <w:t>【解析】【分析】由题干可知，煤的总吨数＝运走的吨数＋剩下的吨数，先求出运走了多少吨，即</w:t>
      </w:r>
      <w:r w:rsidRPr="00571B2D">
        <w:rPr>
          <w:lang w:eastAsia="zh-CN"/>
        </w:rPr>
        <w:t xml:space="preserve"> </w:t>
      </w:r>
      <w:r w:rsidR="00B24BE0">
        <w:rPr>
          <w:noProof/>
          <w:lang w:eastAsia="zh-CN"/>
        </w:rPr>
        <w:pict>
          <v:shape id="图片 138" o:spid="_x0000_i1162" type="#_x0000_t75" style="width:9.75pt;height:21pt;visibility:visible;mso-wrap-style:square">
            <v:imagedata r:id="rId10" o:title=""/>
          </v:shape>
        </w:pict>
      </w:r>
      <w:r w:rsidRPr="00571B2D">
        <w:rPr>
          <w:lang w:eastAsia="zh-CN"/>
        </w:rPr>
        <w:t>×10</w:t>
      </w:r>
      <w:r w:rsidRPr="00571B2D">
        <w:rPr>
          <w:lang w:eastAsia="zh-CN"/>
        </w:rPr>
        <w:t>＝</w:t>
      </w:r>
      <w:r w:rsidRPr="00571B2D">
        <w:rPr>
          <w:lang w:eastAsia="zh-CN"/>
        </w:rPr>
        <w:t>2</w:t>
      </w:r>
      <w:r w:rsidRPr="00571B2D">
        <w:rPr>
          <w:lang w:eastAsia="zh-CN"/>
        </w:rPr>
        <w:t>吨，再求共有的总吨数，</w:t>
      </w:r>
      <w:r w:rsidRPr="00571B2D">
        <w:rPr>
          <w:lang w:eastAsia="zh-CN"/>
        </w:rPr>
        <w:t>2</w:t>
      </w:r>
      <w:r w:rsidRPr="00571B2D">
        <w:rPr>
          <w:lang w:eastAsia="zh-CN"/>
        </w:rPr>
        <w:t>＋</w:t>
      </w:r>
      <w:r w:rsidRPr="00571B2D">
        <w:rPr>
          <w:lang w:eastAsia="zh-CN"/>
        </w:rPr>
        <w:t>2.4</w:t>
      </w:r>
      <w:r w:rsidRPr="00571B2D">
        <w:rPr>
          <w:lang w:eastAsia="zh-CN"/>
        </w:rPr>
        <w:t>＝</w:t>
      </w:r>
      <w:r w:rsidRPr="00571B2D">
        <w:rPr>
          <w:lang w:eastAsia="zh-CN"/>
        </w:rPr>
        <w:t>4.4</w:t>
      </w:r>
      <w:r w:rsidRPr="00571B2D">
        <w:rPr>
          <w:lang w:eastAsia="zh-CN"/>
        </w:rPr>
        <w:t>吨。</w:t>
      </w:r>
      <w:r w:rsidRPr="00571B2D">
        <w:t>即可得解。</w:t>
      </w:r>
    </w:p>
    <w:p w:rsidR="00CD6CC6" w:rsidRPr="00571B2D" w:rsidRDefault="00CD6CC6" w:rsidP="00571B2D">
      <w:pPr>
        <w:spacing w:after="0" w:line="360" w:lineRule="auto"/>
      </w:pPr>
    </w:p>
    <w:sectPr w:rsidR="00CD6CC6" w:rsidRPr="00571B2D">
      <w:headerReference w:type="even" r:id="rId61"/>
      <w:headerReference w:type="default" r:id="rId62"/>
      <w:footerReference w:type="default" r:id="rId6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E3" w:rsidRDefault="00012CE3">
      <w:pPr>
        <w:spacing w:after="0" w:line="240" w:lineRule="auto"/>
      </w:pPr>
      <w:r>
        <w:separator/>
      </w:r>
    </w:p>
  </w:endnote>
  <w:endnote w:type="continuationSeparator" w:id="0">
    <w:p w:rsidR="00012CE3" w:rsidRDefault="00012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C6" w:rsidRPr="00571B2D" w:rsidRDefault="00571B2D" w:rsidP="00571B2D">
    <w:pPr>
      <w:pStyle w:val="a4"/>
    </w:pPr>
    <w:r>
      <w:t xml:space="preserve"> </w:t>
    </w:r>
    <w:r w:rsidRPr="00571B2D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E3" w:rsidRDefault="00012CE3">
      <w:pPr>
        <w:spacing w:after="0" w:line="240" w:lineRule="auto"/>
      </w:pPr>
      <w:r>
        <w:separator/>
      </w:r>
    </w:p>
  </w:footnote>
  <w:footnote w:type="continuationSeparator" w:id="0">
    <w:p w:rsidR="00012CE3" w:rsidRDefault="00012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C6" w:rsidRDefault="00B24BE0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CD6CC6" w:rsidRDefault="00571B2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CD6CC6" w:rsidRDefault="00571B2D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CD6CC6" w:rsidRDefault="00571B2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C6" w:rsidRPr="00571B2D" w:rsidRDefault="00571B2D" w:rsidP="00B24BE0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52B"/>
    <w:multiLevelType w:val="hybridMultilevel"/>
    <w:tmpl w:val="C1DED786"/>
    <w:lvl w:ilvl="0" w:tplc="5469942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40E1C64"/>
    <w:multiLevelType w:val="hybridMultilevel"/>
    <w:tmpl w:val="DA70B07A"/>
    <w:lvl w:ilvl="0" w:tplc="13028721">
      <w:start w:val="1"/>
      <w:numFmt w:val="decimal"/>
      <w:lvlText w:val="%1."/>
      <w:lvlJc w:val="left"/>
      <w:pPr>
        <w:ind w:left="720" w:hanging="360"/>
      </w:pPr>
    </w:lvl>
    <w:lvl w:ilvl="1" w:tplc="13028721" w:tentative="1">
      <w:start w:val="1"/>
      <w:numFmt w:val="lowerLetter"/>
      <w:lvlText w:val="%2."/>
      <w:lvlJc w:val="left"/>
      <w:pPr>
        <w:ind w:left="1440" w:hanging="360"/>
      </w:pPr>
    </w:lvl>
    <w:lvl w:ilvl="2" w:tplc="13028721" w:tentative="1">
      <w:start w:val="1"/>
      <w:numFmt w:val="lowerRoman"/>
      <w:lvlText w:val="%3."/>
      <w:lvlJc w:val="right"/>
      <w:pPr>
        <w:ind w:left="2160" w:hanging="180"/>
      </w:pPr>
    </w:lvl>
    <w:lvl w:ilvl="3" w:tplc="13028721" w:tentative="1">
      <w:start w:val="1"/>
      <w:numFmt w:val="decimal"/>
      <w:lvlText w:val="%4."/>
      <w:lvlJc w:val="left"/>
      <w:pPr>
        <w:ind w:left="2880" w:hanging="360"/>
      </w:pPr>
    </w:lvl>
    <w:lvl w:ilvl="4" w:tplc="13028721" w:tentative="1">
      <w:start w:val="1"/>
      <w:numFmt w:val="lowerLetter"/>
      <w:lvlText w:val="%5."/>
      <w:lvlJc w:val="left"/>
      <w:pPr>
        <w:ind w:left="3600" w:hanging="360"/>
      </w:pPr>
    </w:lvl>
    <w:lvl w:ilvl="5" w:tplc="13028721" w:tentative="1">
      <w:start w:val="1"/>
      <w:numFmt w:val="lowerRoman"/>
      <w:lvlText w:val="%6."/>
      <w:lvlJc w:val="right"/>
      <w:pPr>
        <w:ind w:left="4320" w:hanging="180"/>
      </w:pPr>
    </w:lvl>
    <w:lvl w:ilvl="6" w:tplc="13028721" w:tentative="1">
      <w:start w:val="1"/>
      <w:numFmt w:val="decimal"/>
      <w:lvlText w:val="%7."/>
      <w:lvlJc w:val="left"/>
      <w:pPr>
        <w:ind w:left="5040" w:hanging="360"/>
      </w:pPr>
    </w:lvl>
    <w:lvl w:ilvl="7" w:tplc="13028721" w:tentative="1">
      <w:start w:val="1"/>
      <w:numFmt w:val="lowerLetter"/>
      <w:lvlText w:val="%8."/>
      <w:lvlJc w:val="left"/>
      <w:pPr>
        <w:ind w:left="5760" w:hanging="360"/>
      </w:pPr>
    </w:lvl>
    <w:lvl w:ilvl="8" w:tplc="13028721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12CE3"/>
    <w:rsid w:val="00035A1A"/>
    <w:rsid w:val="00081CD1"/>
    <w:rsid w:val="000E78BD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0AA2"/>
    <w:rsid w:val="0052166A"/>
    <w:rsid w:val="00570E98"/>
    <w:rsid w:val="00571B2D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4BE0"/>
    <w:rsid w:val="00B255F7"/>
    <w:rsid w:val="00B63FEF"/>
    <w:rsid w:val="00B71ACD"/>
    <w:rsid w:val="00C00B1C"/>
    <w:rsid w:val="00C205D4"/>
    <w:rsid w:val="00C26A2D"/>
    <w:rsid w:val="00C84C25"/>
    <w:rsid w:val="00CD6CC6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gif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image" Target="media/image42.gif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FCA250-425E-44E2-949A-EB9AE71D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2571</Characters>
  <Application>Microsoft Office Word</Application>
  <DocSecurity>0</DocSecurity>
  <Lines>21</Lines>
  <Paragraphs>6</Paragraphs>
  <ScaleCrop>false</ScaleCrop>
  <Company>Microsoft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