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4BA" w:rsidRPr="003B5E69" w:rsidRDefault="00214438" w:rsidP="003B5E69">
      <w:pPr>
        <w:spacing w:line="360" w:lineRule="auto"/>
        <w:jc w:val="center"/>
      </w:pPr>
      <w:bookmarkStart w:id="0" w:name="_GoBack"/>
      <w:bookmarkEnd w:id="0"/>
      <w:r w:rsidRPr="00214438">
        <w:rPr>
          <w:rFonts w:hint="eastAsia"/>
          <w:b/>
          <w:bCs/>
          <w:sz w:val="28"/>
          <w:szCs w:val="28"/>
        </w:rPr>
        <w:t>三年级下册数学单元测试</w:t>
      </w:r>
      <w:r w:rsidRPr="00214438">
        <w:rPr>
          <w:rFonts w:hint="eastAsia"/>
          <w:b/>
          <w:bCs/>
          <w:sz w:val="28"/>
          <w:szCs w:val="28"/>
        </w:rPr>
        <w:t>-8.</w:t>
      </w:r>
      <w:r w:rsidRPr="00214438">
        <w:rPr>
          <w:rFonts w:hint="eastAsia"/>
          <w:b/>
          <w:bCs/>
          <w:sz w:val="28"/>
          <w:szCs w:val="28"/>
        </w:rPr>
        <w:t>小数的初步认识</w:t>
      </w:r>
      <w:r w:rsidRPr="00214438">
        <w:rPr>
          <w:rFonts w:hint="eastAsia"/>
          <w:b/>
          <w:bCs/>
          <w:sz w:val="28"/>
          <w:szCs w:val="28"/>
        </w:rPr>
        <w:t xml:space="preserve"> </w:t>
      </w:r>
    </w:p>
    <w:p w:rsidR="00B654BA" w:rsidRPr="003B5E69" w:rsidRDefault="003B5E69" w:rsidP="003B5E69">
      <w:pPr>
        <w:spacing w:line="360" w:lineRule="auto"/>
      </w:pPr>
      <w:r w:rsidRPr="003B5E69">
        <w:rPr>
          <w:b/>
          <w:bCs/>
          <w:sz w:val="24"/>
          <w:szCs w:val="24"/>
        </w:rPr>
        <w:t>一、单选题</w:t>
      </w:r>
      <w:r w:rsidRPr="003B5E69">
        <w:rPr>
          <w:b/>
          <w:bCs/>
          <w:sz w:val="24"/>
          <w:szCs w:val="24"/>
        </w:rPr>
        <w:t xml:space="preserve"> </w:t>
      </w:r>
    </w:p>
    <w:p w:rsidR="00B654BA" w:rsidRPr="003B5E69" w:rsidRDefault="003B5E69" w:rsidP="003B5E69">
      <w:pPr>
        <w:spacing w:after="0" w:line="360" w:lineRule="auto"/>
      </w:pPr>
      <w:r w:rsidRPr="003B5E69">
        <w:t>1.“10.0○9.9”,</w:t>
      </w:r>
      <w:r w:rsidRPr="003B5E69">
        <w:t>比较大小，在</w:t>
      </w:r>
      <w:r w:rsidRPr="003B5E69">
        <w:t>○</w:t>
      </w:r>
      <w:r w:rsidRPr="003B5E69">
        <w:t>里应填的符号是（</w:t>
      </w:r>
      <w:r w:rsidRPr="003B5E69">
        <w:t xml:space="preserve">   </w:t>
      </w:r>
      <w:r w:rsidRPr="003B5E69">
        <w:t>）</w:t>
      </w:r>
      <w:r w:rsidRPr="003B5E69">
        <w:t xml:space="preserve">            </w:t>
      </w:r>
    </w:p>
    <w:p w:rsidR="00B654BA" w:rsidRPr="003B5E69" w:rsidRDefault="003B5E69" w:rsidP="003B5E69">
      <w:pPr>
        <w:spacing w:after="0" w:line="360" w:lineRule="auto"/>
        <w:ind w:left="150"/>
      </w:pPr>
      <w:r w:rsidRPr="003B5E69">
        <w:t>A. </w:t>
      </w:r>
      <w:r w:rsidRPr="003B5E69">
        <w:t>＞</w:t>
      </w:r>
      <w:r w:rsidRPr="003B5E69">
        <w:t>                                          </w:t>
      </w:r>
      <w:r w:rsidR="00FE743A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.5pt;height:3pt;visibility:visible;mso-wrap-style:square">
            <v:imagedata r:id="rId10" o:title=""/>
          </v:shape>
        </w:pict>
      </w:r>
      <w:r w:rsidRPr="003B5E69">
        <w:t>B. </w:t>
      </w:r>
      <w:r w:rsidRPr="003B5E69">
        <w:t>＜</w:t>
      </w:r>
      <w:r w:rsidRPr="003B5E69">
        <w:t>                                          </w:t>
      </w:r>
      <w:r w:rsidR="00FE743A">
        <w:rPr>
          <w:noProof/>
          <w:lang w:eastAsia="zh-CN"/>
        </w:rPr>
        <w:pict>
          <v:shape id="图片 2" o:spid="_x0000_i1026" type="#_x0000_t75" style="width:1.5pt;height:3pt;visibility:visible;mso-wrap-style:square">
            <v:imagedata r:id="rId10" o:title=""/>
          </v:shape>
        </w:pict>
      </w:r>
      <w:r w:rsidRPr="003B5E69">
        <w:t>C. =                                          </w:t>
      </w:r>
      <w:r w:rsidR="00FE743A">
        <w:rPr>
          <w:noProof/>
          <w:lang w:eastAsia="zh-CN"/>
        </w:rPr>
        <w:pict>
          <v:shape id="图片 3" o:spid="_x0000_i1027" type="#_x0000_t75" style="width:1.5pt;height:3pt;visibility:visible;mso-wrap-style:square">
            <v:imagedata r:id="rId10" o:title=""/>
          </v:shape>
        </w:pict>
      </w:r>
      <w:r w:rsidRPr="003B5E69">
        <w:t>D. ÷</w:t>
      </w:r>
    </w:p>
    <w:p w:rsidR="00B654BA" w:rsidRPr="003B5E69" w:rsidRDefault="003B5E69" w:rsidP="003B5E69">
      <w:pPr>
        <w:spacing w:after="0" w:line="360" w:lineRule="auto"/>
      </w:pPr>
      <w:r w:rsidRPr="003B5E69">
        <w:t>2.17</w:t>
      </w:r>
      <w:r w:rsidRPr="003B5E69">
        <w:rPr>
          <w:b/>
        </w:rPr>
        <w:t>.</w:t>
      </w:r>
      <w:r w:rsidRPr="003B5E69">
        <w:t>4</w:t>
      </w:r>
      <w:r w:rsidRPr="003B5E69">
        <w:t>－</w:t>
      </w:r>
      <w:r w:rsidRPr="003B5E69">
        <w:t>17</w:t>
      </w:r>
      <w:r w:rsidRPr="003B5E69">
        <w:rPr>
          <w:b/>
        </w:rPr>
        <w:t>.</w:t>
      </w:r>
      <w:r w:rsidRPr="003B5E69">
        <w:t>4</w:t>
      </w:r>
      <w:r w:rsidRPr="003B5E69">
        <w:rPr>
          <w:b/>
        </w:rPr>
        <w:t>＝</w:t>
      </w:r>
      <w:r w:rsidRPr="003B5E69">
        <w:t>（</w:t>
      </w:r>
      <w:r w:rsidRPr="003B5E69">
        <w:t xml:space="preserve">   </w:t>
      </w:r>
      <w:r w:rsidRPr="003B5E69">
        <w:t>）</w:t>
      </w:r>
      <w:r w:rsidRPr="003B5E69">
        <w:t xml:space="preserve">            </w:t>
      </w:r>
    </w:p>
    <w:p w:rsidR="00B654BA" w:rsidRPr="003B5E69" w:rsidRDefault="003B5E69" w:rsidP="003B5E69">
      <w:pPr>
        <w:spacing w:after="0" w:line="360" w:lineRule="auto"/>
        <w:ind w:left="150"/>
      </w:pPr>
      <w:r w:rsidRPr="003B5E69">
        <w:t>A. 0                                       </w:t>
      </w:r>
      <w:r w:rsidR="00FE743A">
        <w:rPr>
          <w:noProof/>
          <w:lang w:eastAsia="zh-CN"/>
        </w:rPr>
        <w:pict>
          <v:shape id="图片 4" o:spid="_x0000_i1028" type="#_x0000_t75" style="width:.75pt;height:3pt;visibility:visible;mso-wrap-style:square">
            <v:imagedata r:id="rId11" o:title=""/>
          </v:shape>
        </w:pict>
      </w:r>
      <w:r w:rsidRPr="003B5E69">
        <w:t>B. 5</w:t>
      </w:r>
      <w:r w:rsidRPr="003B5E69">
        <w:rPr>
          <w:b/>
        </w:rPr>
        <w:t>.</w:t>
      </w:r>
      <w:r w:rsidRPr="003B5E69">
        <w:t>75                                       </w:t>
      </w:r>
      <w:r w:rsidR="00FE743A">
        <w:rPr>
          <w:noProof/>
          <w:lang w:eastAsia="zh-CN"/>
        </w:rPr>
        <w:pict>
          <v:shape id="图片 5" o:spid="_x0000_i1029" type="#_x0000_t75" style="width:.75pt;height:3pt;visibility:visible;mso-wrap-style:square">
            <v:imagedata r:id="rId11" o:title=""/>
          </v:shape>
        </w:pict>
      </w:r>
      <w:r w:rsidRPr="003B5E69">
        <w:t>C. </w:t>
      </w:r>
      <w:r w:rsidR="00FE743A">
        <w:rPr>
          <w:noProof/>
          <w:lang w:eastAsia="zh-CN"/>
        </w:rPr>
        <w:pict>
          <v:shape id="图片 6" o:spid="_x0000_i1030" type="#_x0000_t75" style="width:15.75pt;height:21pt;visibility:visible;mso-wrap-style:square">
            <v:imagedata r:id="rId12" o:title=""/>
          </v:shape>
        </w:pict>
      </w:r>
      <w:r w:rsidRPr="003B5E69">
        <w:t>                                       </w:t>
      </w:r>
      <w:r w:rsidR="00FE743A">
        <w:rPr>
          <w:noProof/>
          <w:lang w:eastAsia="zh-CN"/>
        </w:rPr>
        <w:pict>
          <v:shape id="图片 7" o:spid="_x0000_i1031" type="#_x0000_t75" style="width:.75pt;height:3pt;visibility:visible;mso-wrap-style:square">
            <v:imagedata r:id="rId11" o:title=""/>
          </v:shape>
        </w:pict>
      </w:r>
      <w:r w:rsidRPr="003B5E69">
        <w:t>D. </w:t>
      </w:r>
      <w:r w:rsidR="00FE743A">
        <w:rPr>
          <w:noProof/>
          <w:lang w:eastAsia="zh-CN"/>
        </w:rPr>
        <w:pict>
          <v:shape id="图片 8" o:spid="_x0000_i1032" type="#_x0000_t75" style="width:21.75pt;height:21pt;visibility:visible;mso-wrap-style:square">
            <v:imagedata r:id="rId13" o:title=""/>
          </v:shape>
        </w:pict>
      </w:r>
    </w:p>
    <w:p w:rsidR="00B654BA" w:rsidRPr="003B5E69" w:rsidRDefault="003B5E69" w:rsidP="003B5E69">
      <w:pPr>
        <w:spacing w:after="0" w:line="360" w:lineRule="auto"/>
      </w:pPr>
      <w:r w:rsidRPr="003B5E69">
        <w:t>3.3.7</w:t>
      </w:r>
      <w:r w:rsidRPr="003B5E69">
        <w:t>＋</w:t>
      </w:r>
      <w:r w:rsidRPr="003B5E69">
        <w:t>3=</w:t>
      </w:r>
      <w:r w:rsidRPr="003B5E69">
        <w:t>（</w:t>
      </w:r>
      <w:r w:rsidRPr="003B5E69">
        <w:t xml:space="preserve">   </w:t>
      </w:r>
      <w:r w:rsidRPr="003B5E69">
        <w:t>）</w:t>
      </w:r>
      <w:r w:rsidRPr="003B5E69">
        <w:t xml:space="preserve">            </w:t>
      </w:r>
    </w:p>
    <w:p w:rsidR="00B654BA" w:rsidRPr="003B5E69" w:rsidRDefault="003B5E69" w:rsidP="003B5E69">
      <w:pPr>
        <w:spacing w:after="0" w:line="360" w:lineRule="auto"/>
        <w:ind w:left="150"/>
      </w:pPr>
      <w:r w:rsidRPr="003B5E69">
        <w:t>A. 3.34                                      B. 6.7                                      C. 0.64                                      D. 0.18</w:t>
      </w:r>
    </w:p>
    <w:p w:rsidR="00B654BA" w:rsidRPr="003B5E69" w:rsidRDefault="003B5E69" w:rsidP="003B5E69">
      <w:pPr>
        <w:spacing w:after="0" w:line="360" w:lineRule="auto"/>
      </w:pPr>
      <w:r w:rsidRPr="003B5E69">
        <w:t>4.</w:t>
      </w:r>
      <w:r w:rsidRPr="003B5E69">
        <w:t>小明在计算小数减法时，错把减数</w:t>
      </w:r>
      <w:r w:rsidRPr="003B5E69">
        <w:t>20.2</w:t>
      </w:r>
      <w:r w:rsidRPr="003B5E69">
        <w:t>看成</w:t>
      </w:r>
      <w:r w:rsidRPr="003B5E69">
        <w:t>2.02</w:t>
      </w:r>
      <w:r w:rsidRPr="003B5E69">
        <w:t>，结果得到的差是</w:t>
      </w:r>
      <w:r w:rsidRPr="003B5E69">
        <w:t>32.6</w:t>
      </w:r>
      <w:r w:rsidRPr="003B5E69">
        <w:t>，正确的差应是（　　）</w:t>
      </w:r>
      <w:r w:rsidRPr="003B5E69">
        <w:t xml:space="preserve">            </w:t>
      </w:r>
    </w:p>
    <w:p w:rsidR="00B654BA" w:rsidRPr="003B5E69" w:rsidRDefault="003B5E69" w:rsidP="003B5E69">
      <w:pPr>
        <w:spacing w:after="0" w:line="360" w:lineRule="auto"/>
        <w:ind w:left="150"/>
      </w:pPr>
      <w:r w:rsidRPr="003B5E69">
        <w:t>A. 14.42                                       </w:t>
      </w:r>
      <w:r w:rsidR="00FE743A">
        <w:rPr>
          <w:noProof/>
          <w:lang w:eastAsia="zh-CN"/>
        </w:rPr>
        <w:pict>
          <v:shape id="图片 9" o:spid="_x0000_i1033" type="#_x0000_t75" style="width:1.5pt;height:3pt;visibility:visible;mso-wrap-style:square">
            <v:imagedata r:id="rId10" o:title=""/>
          </v:shape>
        </w:pict>
      </w:r>
      <w:r w:rsidRPr="003B5E69">
        <w:t>B. 18.18                                       </w:t>
      </w:r>
      <w:r w:rsidR="00FE743A">
        <w:rPr>
          <w:noProof/>
          <w:lang w:eastAsia="zh-CN"/>
        </w:rPr>
        <w:pict>
          <v:shape id="图片 10" o:spid="_x0000_i1034" type="#_x0000_t75" style="width:1.5pt;height:3pt;visibility:visible;mso-wrap-style:square">
            <v:imagedata r:id="rId10" o:title=""/>
          </v:shape>
        </w:pict>
      </w:r>
      <w:r w:rsidRPr="003B5E69">
        <w:t>C. 34.62</w:t>
      </w:r>
    </w:p>
    <w:p w:rsidR="00B654BA" w:rsidRPr="003B5E69" w:rsidRDefault="003B5E69" w:rsidP="003B5E69">
      <w:pPr>
        <w:spacing w:line="360" w:lineRule="auto"/>
      </w:pPr>
      <w:r w:rsidRPr="003B5E69">
        <w:rPr>
          <w:b/>
          <w:bCs/>
          <w:sz w:val="24"/>
          <w:szCs w:val="24"/>
        </w:rPr>
        <w:t>二、判断题</w:t>
      </w:r>
      <w:r w:rsidRPr="003B5E69">
        <w:rPr>
          <w:b/>
          <w:bCs/>
          <w:sz w:val="24"/>
          <w:szCs w:val="24"/>
        </w:rPr>
        <w:t xml:space="preserve"> </w:t>
      </w:r>
    </w:p>
    <w:p w:rsidR="00B654BA" w:rsidRPr="003B5E69" w:rsidRDefault="003B5E69" w:rsidP="003B5E69">
      <w:pPr>
        <w:spacing w:after="0" w:line="360" w:lineRule="auto"/>
      </w:pPr>
      <w:r w:rsidRPr="003B5E69">
        <w:t>5.2.0</w:t>
      </w:r>
      <w:r w:rsidRPr="003B5E69">
        <w:t>比</w:t>
      </w:r>
      <w:r w:rsidRPr="003B5E69">
        <w:t>1.9</w:t>
      </w:r>
      <w:r w:rsidRPr="003B5E69">
        <w:t>小。</w:t>
      </w:r>
      <w:r w:rsidRPr="003B5E69">
        <w:t xml:space="preserve">     </w:t>
      </w:r>
    </w:p>
    <w:p w:rsidR="00B654BA" w:rsidRPr="003B5E69" w:rsidRDefault="003B5E69" w:rsidP="003B5E69">
      <w:pPr>
        <w:spacing w:after="0" w:line="360" w:lineRule="auto"/>
      </w:pPr>
      <w:r w:rsidRPr="003B5E69">
        <w:t>6.</w:t>
      </w:r>
      <w:r w:rsidRPr="003B5E69">
        <w:t>在一道减法算式中，被减数和减数同时减少</w:t>
      </w:r>
      <w:r w:rsidRPr="003B5E69">
        <w:t>1.5</w:t>
      </w:r>
      <w:r w:rsidRPr="003B5E69">
        <w:t>，那么差减</w:t>
      </w:r>
      <w:r w:rsidRPr="003B5E69">
        <w:t xml:space="preserve">3.    </w:t>
      </w:r>
    </w:p>
    <w:p w:rsidR="00B654BA" w:rsidRPr="003B5E69" w:rsidRDefault="003B5E69" w:rsidP="003B5E69">
      <w:pPr>
        <w:spacing w:after="0" w:line="360" w:lineRule="auto"/>
      </w:pPr>
      <w:r w:rsidRPr="003B5E69">
        <w:t>7.</w:t>
      </w:r>
      <w:r w:rsidRPr="003B5E69">
        <w:t>判断对错．</w:t>
      </w:r>
      <w:r w:rsidRPr="003B5E69">
        <w:br/>
      </w:r>
      <w:r w:rsidRPr="003B5E69">
        <w:t>所有的整数都比小数大</w:t>
      </w:r>
      <w:r w:rsidRPr="003B5E69">
        <w:t xml:space="preserve">    </w:t>
      </w:r>
    </w:p>
    <w:p w:rsidR="00B654BA" w:rsidRPr="003B5E69" w:rsidRDefault="003B5E69" w:rsidP="003B5E69">
      <w:pPr>
        <w:spacing w:line="360" w:lineRule="auto"/>
      </w:pPr>
      <w:r w:rsidRPr="003B5E69">
        <w:rPr>
          <w:b/>
          <w:bCs/>
          <w:sz w:val="24"/>
          <w:szCs w:val="24"/>
        </w:rPr>
        <w:t>三、填空题</w:t>
      </w:r>
      <w:r w:rsidRPr="003B5E69">
        <w:rPr>
          <w:b/>
          <w:bCs/>
          <w:sz w:val="24"/>
          <w:szCs w:val="24"/>
        </w:rPr>
        <w:t xml:space="preserve"> </w:t>
      </w:r>
    </w:p>
    <w:p w:rsidR="00B654BA" w:rsidRPr="003B5E69" w:rsidRDefault="003B5E69" w:rsidP="003B5E69">
      <w:pPr>
        <w:spacing w:after="0" w:line="360" w:lineRule="auto"/>
      </w:pPr>
      <w:r w:rsidRPr="003B5E69">
        <w:t>8.4</w:t>
      </w:r>
      <w:r w:rsidRPr="003B5E69">
        <w:t>张</w:t>
      </w:r>
      <w:r w:rsidRPr="003B5E69">
        <w:t>2</w:t>
      </w:r>
      <w:r w:rsidRPr="003B5E69">
        <w:t>元减去</w:t>
      </w:r>
      <w:r w:rsidRPr="003B5E69">
        <w:t>1</w:t>
      </w:r>
      <w:r w:rsidRPr="003B5E69">
        <w:t>张</w:t>
      </w:r>
      <w:r w:rsidRPr="003B5E69">
        <w:t>1</w:t>
      </w:r>
      <w:r w:rsidRPr="003B5E69">
        <w:t>元和</w:t>
      </w:r>
      <w:r w:rsidRPr="003B5E69">
        <w:t>1</w:t>
      </w:r>
      <w:r w:rsidRPr="003B5E69">
        <w:t>张</w:t>
      </w:r>
      <w:r w:rsidRPr="003B5E69">
        <w:t>5</w:t>
      </w:r>
      <w:r w:rsidRPr="003B5E69">
        <w:t>角的结果等于</w:t>
      </w:r>
      <w:r w:rsidRPr="003B5E69">
        <w:t>________</w:t>
      </w:r>
      <w:r w:rsidRPr="003B5E69">
        <w:t>元，正好是</w:t>
      </w:r>
      <w:r w:rsidRPr="003B5E69">
        <w:t>________</w:t>
      </w:r>
      <w:r w:rsidRPr="003B5E69">
        <w:t>元</w:t>
      </w:r>
      <w:r w:rsidRPr="003B5E69">
        <w:t>________</w:t>
      </w:r>
      <w:r w:rsidRPr="003B5E69">
        <w:t>角。</w:t>
      </w:r>
      <w:r w:rsidRPr="003B5E69">
        <w:t xml:space="preserve">    </w:t>
      </w:r>
    </w:p>
    <w:p w:rsidR="003B5E69" w:rsidRPr="003B5E69" w:rsidRDefault="003B5E69" w:rsidP="003B5E69">
      <w:pPr>
        <w:spacing w:after="0" w:line="360" w:lineRule="auto"/>
      </w:pPr>
      <w:r w:rsidRPr="003B5E69">
        <w:t>9.</w:t>
      </w:r>
      <w:r w:rsidRPr="003B5E69">
        <w:t>甲、乙两数的和是</w:t>
      </w:r>
      <w:r w:rsidRPr="003B5E69">
        <w:t>21</w:t>
      </w:r>
      <w:r w:rsidRPr="003B5E69">
        <w:t>，甲数是</w:t>
      </w:r>
      <w:r w:rsidRPr="003B5E69">
        <w:t>18.2</w:t>
      </w:r>
      <w:r w:rsidRPr="003B5E69">
        <w:t>，乙数是</w:t>
      </w:r>
      <w:r w:rsidRPr="003B5E69">
        <w:t>________ </w:t>
      </w:r>
      <w:r w:rsidRPr="003B5E69">
        <w:t>．</w:t>
      </w:r>
    </w:p>
    <w:p w:rsidR="00B654BA" w:rsidRPr="003B5E69" w:rsidRDefault="003B5E69" w:rsidP="003B5E69">
      <w:pPr>
        <w:spacing w:after="0" w:line="360" w:lineRule="auto"/>
      </w:pPr>
      <w:r w:rsidRPr="003B5E69">
        <w:t>10.</w:t>
      </w:r>
      <w:r w:rsidRPr="003B5E69">
        <w:t>用竖式计算。</w:t>
      </w:r>
      <w:r w:rsidRPr="003B5E69">
        <w:br/>
        <w:t>13.5</w:t>
      </w:r>
      <w:r w:rsidRPr="003B5E69">
        <w:t>元＋</w:t>
      </w:r>
      <w:r w:rsidRPr="003B5E69">
        <w:t>10.4</w:t>
      </w:r>
      <w:r w:rsidRPr="003B5E69">
        <w:t>元</w:t>
      </w:r>
      <w:r w:rsidRPr="003B5E69">
        <w:t>________20.5</w:t>
      </w:r>
      <w:r w:rsidRPr="003B5E69">
        <w:t>元</w:t>
      </w:r>
      <w:r w:rsidRPr="003B5E69">
        <w:t>-10.2</w:t>
      </w:r>
      <w:r w:rsidRPr="003B5E69">
        <w:t>元</w:t>
      </w:r>
      <w:r w:rsidRPr="003B5E69">
        <w:t>________ 27.8</w:t>
      </w:r>
      <w:r w:rsidRPr="003B5E69">
        <w:t>元－</w:t>
      </w:r>
      <w:r w:rsidRPr="003B5E69">
        <w:t>6.6</w:t>
      </w:r>
      <w:r w:rsidRPr="003B5E69">
        <w:t>元</w:t>
      </w:r>
      <w:r w:rsidRPr="003B5E69">
        <w:t xml:space="preserve">________    </w:t>
      </w:r>
    </w:p>
    <w:p w:rsidR="00B654BA" w:rsidRPr="003B5E69" w:rsidRDefault="003B5E69" w:rsidP="003B5E69">
      <w:pPr>
        <w:spacing w:after="0" w:line="360" w:lineRule="auto"/>
      </w:pPr>
      <w:r w:rsidRPr="003B5E69">
        <w:t xml:space="preserve">11.   </w:t>
      </w:r>
      <w:r w:rsidRPr="003B5E69">
        <w:t>计算</w:t>
      </w:r>
      <w:r w:rsidRPr="003B5E69">
        <w:t xml:space="preserve">    </w:t>
      </w:r>
    </w:p>
    <w:p w:rsidR="00B654BA" w:rsidRPr="003B5E69" w:rsidRDefault="003B5E69" w:rsidP="003B5E69">
      <w:pPr>
        <w:spacing w:after="0" w:line="360" w:lineRule="auto"/>
      </w:pPr>
      <w:r w:rsidRPr="003B5E69">
        <w:t>（</w:t>
      </w:r>
      <w:r w:rsidRPr="003B5E69">
        <w:t>1</w:t>
      </w:r>
      <w:r w:rsidRPr="003B5E69">
        <w:t>）</w:t>
      </w:r>
      <w:r w:rsidR="00FE743A">
        <w:rPr>
          <w:noProof/>
          <w:lang w:eastAsia="zh-CN"/>
        </w:rPr>
        <w:pict>
          <v:shape id="图片 11" o:spid="_x0000_i1035" type="#_x0000_t75" style="width:58.5pt;height:40.5pt;visibility:visible;mso-wrap-style:square">
            <v:imagedata r:id="rId14" o:title=""/>
          </v:shape>
        </w:pict>
      </w:r>
      <w:r w:rsidRPr="003B5E69">
        <w:t xml:space="preserve">________    </w:t>
      </w:r>
    </w:p>
    <w:p w:rsidR="00B654BA" w:rsidRPr="003B5E69" w:rsidRDefault="003B5E69" w:rsidP="003B5E69">
      <w:pPr>
        <w:spacing w:after="0" w:line="360" w:lineRule="auto"/>
      </w:pPr>
      <w:r w:rsidRPr="003B5E69">
        <w:t>（</w:t>
      </w:r>
      <w:r w:rsidRPr="003B5E69">
        <w:t>2</w:t>
      </w:r>
      <w:r w:rsidRPr="003B5E69">
        <w:t>）</w:t>
      </w:r>
      <w:r w:rsidR="00FE743A">
        <w:rPr>
          <w:noProof/>
          <w:lang w:eastAsia="zh-CN"/>
        </w:rPr>
        <w:pict>
          <v:shape id="图片 12" o:spid="_x0000_i1036" type="#_x0000_t75" style="width:60pt;height:42.75pt;visibility:visible;mso-wrap-style:square">
            <v:imagedata r:id="rId15" o:title=""/>
          </v:shape>
        </w:pict>
      </w:r>
      <w:r w:rsidRPr="003B5E69">
        <w:t xml:space="preserve">________    </w:t>
      </w:r>
    </w:p>
    <w:p w:rsidR="00B654BA" w:rsidRPr="003B5E69" w:rsidRDefault="003B5E69" w:rsidP="003B5E69">
      <w:pPr>
        <w:spacing w:after="0" w:line="360" w:lineRule="auto"/>
      </w:pPr>
      <w:r w:rsidRPr="003B5E69">
        <w:t>12.</w:t>
      </w:r>
      <w:r w:rsidRPr="003B5E69">
        <w:t>填表。</w:t>
      </w:r>
    </w:p>
    <w:p w:rsidR="00B654BA" w:rsidRPr="003B5E69" w:rsidRDefault="00FE743A" w:rsidP="003B5E69">
      <w:pPr>
        <w:spacing w:after="0" w:line="360" w:lineRule="auto"/>
      </w:pPr>
      <w:r>
        <w:rPr>
          <w:noProof/>
          <w:lang w:eastAsia="zh-CN"/>
        </w:rPr>
        <w:lastRenderedPageBreak/>
        <w:pict>
          <v:shape id="图片 13" o:spid="_x0000_i1037" type="#_x0000_t75" style="width:316.5pt;height:168.75pt;visibility:visible;mso-wrap-style:square">
            <v:imagedata r:id="rId16" o:title=""/>
          </v:shape>
        </w:pict>
      </w:r>
      <w:r w:rsidR="003B5E69" w:rsidRPr="003B5E69">
        <w:t>________</w:t>
      </w:r>
    </w:p>
    <w:p w:rsidR="00B654BA" w:rsidRPr="003B5E69" w:rsidRDefault="003B5E69" w:rsidP="003B5E69">
      <w:pPr>
        <w:spacing w:line="360" w:lineRule="auto"/>
      </w:pPr>
      <w:r w:rsidRPr="003B5E69">
        <w:rPr>
          <w:b/>
          <w:bCs/>
          <w:sz w:val="24"/>
          <w:szCs w:val="24"/>
        </w:rPr>
        <w:t>四、解答题</w:t>
      </w:r>
      <w:r w:rsidRPr="003B5E69">
        <w:rPr>
          <w:b/>
          <w:bCs/>
          <w:sz w:val="24"/>
          <w:szCs w:val="24"/>
        </w:rPr>
        <w:t xml:space="preserve"> </w:t>
      </w:r>
    </w:p>
    <w:p w:rsidR="00B654BA" w:rsidRPr="003B5E69" w:rsidRDefault="003B5E69" w:rsidP="003B5E69">
      <w:pPr>
        <w:spacing w:after="0" w:line="360" w:lineRule="auto"/>
      </w:pPr>
      <w:r w:rsidRPr="003B5E69">
        <w:t>13.</w:t>
      </w:r>
      <w:r w:rsidRPr="003B5E69">
        <w:t>玻璃杯：</w:t>
      </w:r>
      <w:r w:rsidRPr="003B5E69">
        <w:t>11.6</w:t>
      </w:r>
      <w:r w:rsidRPr="003B5E69">
        <w:t>元</w:t>
      </w:r>
      <w:r w:rsidRPr="003B5E69">
        <w:t>/</w:t>
      </w:r>
      <w:r w:rsidRPr="003B5E69">
        <w:t>个</w:t>
      </w:r>
    </w:p>
    <w:p w:rsidR="00B654BA" w:rsidRPr="003B5E69" w:rsidRDefault="003B5E69" w:rsidP="003B5E69">
      <w:pPr>
        <w:spacing w:after="0" w:line="360" w:lineRule="auto"/>
      </w:pPr>
      <w:r w:rsidRPr="003B5E69">
        <w:t>陶瓷杯：</w:t>
      </w:r>
      <w:r w:rsidRPr="003B5E69">
        <w:t>8.4</w:t>
      </w:r>
      <w:r w:rsidRPr="003B5E69">
        <w:t>元</w:t>
      </w:r>
      <w:r w:rsidRPr="003B5E69">
        <w:t>/</w:t>
      </w:r>
      <w:r w:rsidRPr="003B5E69">
        <w:t>个</w:t>
      </w:r>
    </w:p>
    <w:p w:rsidR="00B654BA" w:rsidRPr="003B5E69" w:rsidRDefault="003B5E69" w:rsidP="003B5E69">
      <w:pPr>
        <w:spacing w:after="0" w:line="360" w:lineRule="auto"/>
      </w:pPr>
      <w:r w:rsidRPr="003B5E69">
        <w:t>塑料杯：</w:t>
      </w:r>
      <w:r w:rsidRPr="003B5E69">
        <w:t>9.7</w:t>
      </w:r>
      <w:r w:rsidRPr="003B5E69">
        <w:t>元</w:t>
      </w:r>
      <w:r w:rsidRPr="003B5E69">
        <w:t>/</w:t>
      </w:r>
      <w:r w:rsidRPr="003B5E69">
        <w:t>个</w:t>
      </w:r>
    </w:p>
    <w:p w:rsidR="00B654BA" w:rsidRPr="003B5E69" w:rsidRDefault="003B5E69" w:rsidP="003B5E69">
      <w:pPr>
        <w:spacing w:after="0" w:line="360" w:lineRule="auto"/>
      </w:pPr>
      <w:r w:rsidRPr="003B5E69">
        <w:t>（</w:t>
      </w:r>
      <w:r w:rsidRPr="003B5E69">
        <w:t>1</w:t>
      </w:r>
      <w:r w:rsidRPr="003B5E69">
        <w:t>）买两个陶瓷杯多少元？</w:t>
      </w:r>
      <w:r w:rsidRPr="003B5E69">
        <w:t xml:space="preserve">    </w:t>
      </w:r>
    </w:p>
    <w:p w:rsidR="00B654BA" w:rsidRPr="003B5E69" w:rsidRDefault="003B5E69" w:rsidP="003B5E69">
      <w:pPr>
        <w:spacing w:after="0" w:line="360" w:lineRule="auto"/>
      </w:pPr>
      <w:r w:rsidRPr="003B5E69">
        <w:t>（</w:t>
      </w:r>
      <w:r w:rsidRPr="003B5E69">
        <w:t>2</w:t>
      </w:r>
      <w:r w:rsidRPr="003B5E69">
        <w:t>）买一个陶瓷杯和一个塑料杯多少元？</w:t>
      </w:r>
      <w:r w:rsidRPr="003B5E69">
        <w:t xml:space="preserve">    </w:t>
      </w:r>
    </w:p>
    <w:p w:rsidR="00B654BA" w:rsidRPr="003B5E69" w:rsidRDefault="003B5E69" w:rsidP="003B5E69">
      <w:pPr>
        <w:spacing w:after="0" w:line="360" w:lineRule="auto"/>
      </w:pPr>
      <w:r w:rsidRPr="003B5E69">
        <w:t>（</w:t>
      </w:r>
      <w:r w:rsidRPr="003B5E69">
        <w:t>3</w:t>
      </w:r>
      <w:r w:rsidRPr="003B5E69">
        <w:t>）三个杯子各买一个共多少元？</w:t>
      </w:r>
      <w:r w:rsidRPr="003B5E69">
        <w:t xml:space="preserve">    </w:t>
      </w:r>
    </w:p>
    <w:p w:rsidR="00B654BA" w:rsidRPr="003B5E69" w:rsidRDefault="003B5E69" w:rsidP="003B5E69">
      <w:pPr>
        <w:spacing w:line="360" w:lineRule="auto"/>
      </w:pPr>
      <w:r w:rsidRPr="003B5E69">
        <w:rPr>
          <w:b/>
          <w:bCs/>
          <w:sz w:val="24"/>
          <w:szCs w:val="24"/>
        </w:rPr>
        <w:t>五、综合题</w:t>
      </w:r>
      <w:r w:rsidRPr="003B5E69">
        <w:rPr>
          <w:b/>
          <w:bCs/>
          <w:sz w:val="24"/>
          <w:szCs w:val="24"/>
        </w:rPr>
        <w:t xml:space="preserve"> </w:t>
      </w:r>
    </w:p>
    <w:p w:rsidR="00B654BA" w:rsidRPr="003B5E69" w:rsidRDefault="003B5E69" w:rsidP="003B5E69">
      <w:pPr>
        <w:spacing w:after="0" w:line="360" w:lineRule="auto"/>
      </w:pPr>
      <w:r w:rsidRPr="003B5E69">
        <w:t>14.</w:t>
      </w:r>
      <w:r w:rsidRPr="003B5E69">
        <w:t>练习本：</w:t>
      </w:r>
      <w:r w:rsidRPr="003B5E69">
        <w:t>0.5</w:t>
      </w:r>
      <w:r w:rsidRPr="003B5E69">
        <w:t>元</w:t>
      </w:r>
      <w:r w:rsidRPr="003B5E69">
        <w:t>/</w:t>
      </w:r>
      <w:r w:rsidRPr="003B5E69">
        <w:t>本</w:t>
      </w:r>
      <w:r w:rsidRPr="003B5E69">
        <w:t xml:space="preserve">     </w:t>
      </w:r>
      <w:r w:rsidRPr="003B5E69">
        <w:t>铅笔：</w:t>
      </w:r>
      <w:r w:rsidRPr="003B5E69">
        <w:t>0.3</w:t>
      </w:r>
      <w:r w:rsidRPr="003B5E69">
        <w:t>元</w:t>
      </w:r>
      <w:r w:rsidRPr="003B5E69">
        <w:t>/</w:t>
      </w:r>
      <w:r w:rsidRPr="003B5E69">
        <w:t>支</w:t>
      </w:r>
      <w:r w:rsidRPr="003B5E69">
        <w:t xml:space="preserve">      </w:t>
      </w:r>
      <w:r w:rsidRPr="003B5E69">
        <w:t>玩具公鸡：</w:t>
      </w:r>
      <w:r w:rsidRPr="003B5E69">
        <w:t>2</w:t>
      </w:r>
      <w:r w:rsidRPr="003B5E69">
        <w:t>元</w:t>
      </w:r>
      <w:r w:rsidRPr="003B5E69">
        <w:t>/</w:t>
      </w:r>
      <w:r w:rsidRPr="003B5E69">
        <w:t>个</w:t>
      </w:r>
      <w:r w:rsidRPr="003B5E69">
        <w:t xml:space="preserve">    </w:t>
      </w:r>
    </w:p>
    <w:p w:rsidR="00B654BA" w:rsidRPr="003B5E69" w:rsidRDefault="003B5E69" w:rsidP="003B5E69">
      <w:pPr>
        <w:spacing w:after="0" w:line="360" w:lineRule="auto"/>
      </w:pPr>
      <w:r w:rsidRPr="003B5E69">
        <w:t>（</w:t>
      </w:r>
      <w:r w:rsidRPr="003B5E69">
        <w:t>1</w:t>
      </w:r>
      <w:r w:rsidRPr="003B5E69">
        <w:t>）买一本练习本和一支铅笔一共要用多少钱？</w:t>
      </w:r>
      <w:r w:rsidRPr="003B5E69">
        <w:br/>
        <w:t xml:space="preserve">    </w:t>
      </w:r>
    </w:p>
    <w:p w:rsidR="00B654BA" w:rsidRPr="003B5E69" w:rsidRDefault="003B5E69" w:rsidP="003B5E69">
      <w:pPr>
        <w:spacing w:after="0" w:line="360" w:lineRule="auto"/>
      </w:pPr>
      <w:r w:rsidRPr="003B5E69">
        <w:t>（</w:t>
      </w:r>
      <w:r w:rsidRPr="003B5E69">
        <w:t>2</w:t>
      </w:r>
      <w:r w:rsidRPr="003B5E69">
        <w:t>）买一个玩具公鸡比一本练习本多用多少钱？</w:t>
      </w:r>
      <w:r w:rsidRPr="003B5E69">
        <w:br/>
        <w:t xml:space="preserve">    </w:t>
      </w:r>
    </w:p>
    <w:p w:rsidR="00B654BA" w:rsidRPr="003B5E69" w:rsidRDefault="003B5E69" w:rsidP="003B5E69">
      <w:pPr>
        <w:spacing w:line="360" w:lineRule="auto"/>
      </w:pPr>
      <w:r w:rsidRPr="003B5E69">
        <w:rPr>
          <w:b/>
          <w:bCs/>
          <w:sz w:val="24"/>
          <w:szCs w:val="24"/>
        </w:rPr>
        <w:t>六、应用题</w:t>
      </w:r>
      <w:r w:rsidRPr="003B5E69">
        <w:rPr>
          <w:b/>
          <w:bCs/>
          <w:sz w:val="24"/>
          <w:szCs w:val="24"/>
        </w:rPr>
        <w:t xml:space="preserve"> </w:t>
      </w:r>
    </w:p>
    <w:p w:rsidR="00B654BA" w:rsidRPr="003B5E69" w:rsidRDefault="003B5E69" w:rsidP="003B5E69">
      <w:pPr>
        <w:spacing w:after="0" w:line="360" w:lineRule="auto"/>
      </w:pPr>
      <w:r w:rsidRPr="003B5E69">
        <w:t>15.</w:t>
      </w:r>
      <w:r w:rsidRPr="003B5E69">
        <w:t>小明身高</w:t>
      </w:r>
      <w:r w:rsidRPr="003B5E69">
        <w:t>1.4</w:t>
      </w:r>
      <w:r w:rsidRPr="003B5E69">
        <w:t>米，小东身高</w:t>
      </w:r>
      <w:r w:rsidRPr="003B5E69">
        <w:t>1.3</w:t>
      </w:r>
      <w:r w:rsidRPr="003B5E69">
        <w:t>米，他们两个谁高一些？</w:t>
      </w:r>
      <w:r w:rsidRPr="003B5E69">
        <w:t xml:space="preserve">    </w:t>
      </w:r>
    </w:p>
    <w:p w:rsidR="003B5E69" w:rsidRPr="003B5E69" w:rsidRDefault="003B5E69" w:rsidP="003B5E69">
      <w:pPr>
        <w:spacing w:after="0" w:line="360" w:lineRule="auto"/>
      </w:pPr>
      <w:r w:rsidRPr="003B5E69">
        <w:t>16.</w:t>
      </w:r>
      <w:r w:rsidRPr="003B5E69">
        <w:t>一桶色拉油，连桶共重</w:t>
      </w:r>
      <w:r w:rsidRPr="003B5E69">
        <w:t>5.1</w:t>
      </w:r>
      <w:r w:rsidRPr="003B5E69">
        <w:t>千克，桶重</w:t>
      </w:r>
      <w:r w:rsidRPr="003B5E69">
        <w:t>0.2</w:t>
      </w:r>
      <w:r w:rsidRPr="003B5E69">
        <w:t>千克。油重多少千克？</w:t>
      </w:r>
      <w:r w:rsidRPr="003B5E69">
        <w:t xml:space="preserve">  </w:t>
      </w:r>
    </w:p>
    <w:p w:rsidR="00B654BA" w:rsidRPr="003B5E69" w:rsidRDefault="003B5E69" w:rsidP="003B5E69">
      <w:pPr>
        <w:spacing w:line="360" w:lineRule="auto"/>
      </w:pPr>
      <w:r w:rsidRPr="003B5E69">
        <w:br w:type="page"/>
      </w:r>
    </w:p>
    <w:p w:rsidR="00B654BA" w:rsidRPr="003B5E69" w:rsidRDefault="003B5E69" w:rsidP="003B5E69">
      <w:pPr>
        <w:spacing w:line="360" w:lineRule="auto"/>
        <w:jc w:val="center"/>
      </w:pPr>
      <w:r w:rsidRPr="003B5E69">
        <w:rPr>
          <w:b/>
          <w:bCs/>
          <w:sz w:val="28"/>
          <w:szCs w:val="28"/>
        </w:rPr>
        <w:t>参考答案</w:t>
      </w:r>
    </w:p>
    <w:p w:rsidR="00B654BA" w:rsidRPr="003B5E69" w:rsidRDefault="003B5E69" w:rsidP="003B5E69">
      <w:pPr>
        <w:spacing w:line="360" w:lineRule="auto"/>
      </w:pPr>
      <w:r w:rsidRPr="003B5E69">
        <w:t>一、单选题</w:t>
      </w:r>
    </w:p>
    <w:p w:rsidR="00B654BA" w:rsidRPr="003B5E69" w:rsidRDefault="003B5E69" w:rsidP="003B5E69">
      <w:pPr>
        <w:spacing w:after="0" w:line="360" w:lineRule="auto"/>
      </w:pPr>
      <w:r w:rsidRPr="003B5E69">
        <w:t>1.</w:t>
      </w:r>
      <w:r w:rsidRPr="003B5E69">
        <w:t>【答案】</w:t>
      </w:r>
      <w:r w:rsidRPr="003B5E69">
        <w:t xml:space="preserve"> A   </w:t>
      </w:r>
    </w:p>
    <w:p w:rsidR="00B654BA" w:rsidRPr="003B5E69" w:rsidRDefault="003B5E69" w:rsidP="003B5E69">
      <w:pPr>
        <w:spacing w:after="0" w:line="360" w:lineRule="auto"/>
      </w:pPr>
      <w:r w:rsidRPr="003B5E69">
        <w:t>【解析】【解答】</w:t>
      </w:r>
      <w:r w:rsidRPr="003B5E69">
        <w:t>10.0</w:t>
      </w:r>
      <w:r w:rsidRPr="003B5E69">
        <w:t>＞</w:t>
      </w:r>
      <w:r w:rsidRPr="003B5E69">
        <w:t>9.9</w:t>
      </w:r>
      <w:r w:rsidRPr="003B5E69">
        <w:t>，</w:t>
      </w:r>
      <w:r w:rsidRPr="003B5E69">
        <w:t>○</w:t>
      </w:r>
      <w:r w:rsidRPr="003B5E69">
        <w:t>里填</w:t>
      </w:r>
      <w:r w:rsidRPr="003B5E69">
        <w:t>“</w:t>
      </w:r>
      <w:r w:rsidRPr="003B5E69">
        <w:t>＞</w:t>
      </w:r>
      <w:r w:rsidRPr="003B5E69">
        <w:t>”.</w:t>
      </w:r>
      <w:r w:rsidRPr="003B5E69">
        <w:br/>
      </w:r>
      <w:r w:rsidRPr="003B5E69">
        <w:t>故答案为：</w:t>
      </w:r>
      <w:r w:rsidRPr="003B5E69">
        <w:t>A.</w:t>
      </w:r>
    </w:p>
    <w:p w:rsidR="00B654BA" w:rsidRPr="003B5E69" w:rsidRDefault="003B5E69" w:rsidP="003B5E69">
      <w:pPr>
        <w:spacing w:after="0" w:line="360" w:lineRule="auto"/>
      </w:pPr>
      <w:r w:rsidRPr="003B5E69">
        <w:t>【分析】比较小数的大小：先看它们的整数部分，整数部分大的那个数就大；整数部分相同的，十分位上的数大的那个数就大；十分位上的数也相同的，百分位上的数大的那个数就大</w:t>
      </w:r>
      <w:r w:rsidRPr="003B5E69">
        <w:t>……</w:t>
      </w:r>
      <w:r w:rsidRPr="003B5E69">
        <w:t>据此比较</w:t>
      </w:r>
      <w:r w:rsidRPr="003B5E69">
        <w:t>.</w:t>
      </w:r>
    </w:p>
    <w:p w:rsidR="00B654BA" w:rsidRPr="003B5E69" w:rsidRDefault="003B5E69" w:rsidP="003B5E69">
      <w:pPr>
        <w:spacing w:after="0" w:line="360" w:lineRule="auto"/>
      </w:pPr>
      <w:r w:rsidRPr="003B5E69">
        <w:t>2.</w:t>
      </w:r>
      <w:r w:rsidRPr="003B5E69">
        <w:t>【答案】</w:t>
      </w:r>
      <w:r w:rsidRPr="003B5E69">
        <w:t xml:space="preserve"> A   </w:t>
      </w:r>
    </w:p>
    <w:p w:rsidR="00B654BA" w:rsidRPr="003B5E69" w:rsidRDefault="003B5E69" w:rsidP="003B5E69">
      <w:pPr>
        <w:spacing w:after="0" w:line="360" w:lineRule="auto"/>
      </w:pPr>
      <w:r w:rsidRPr="003B5E69">
        <w:t>【解析】【解答】</w:t>
      </w:r>
      <w:r w:rsidRPr="003B5E69">
        <w:t>17.4-17.4=0</w:t>
      </w:r>
      <w:r w:rsidRPr="003B5E69">
        <w:br/>
        <w:t xml:space="preserve"> </w:t>
      </w:r>
      <w:r w:rsidR="00FE743A">
        <w:rPr>
          <w:noProof/>
          <w:lang w:eastAsia="zh-CN"/>
        </w:rPr>
        <w:pict>
          <v:shape id="图片 14" o:spid="_x0000_i1038" type="#_x0000_t75" style="width:54.75pt;height:54.75pt;visibility:visible;mso-wrap-style:square">
            <v:imagedata r:id="rId17" o:title=""/>
          </v:shape>
        </w:pict>
      </w:r>
    </w:p>
    <w:p w:rsidR="00B654BA" w:rsidRPr="003B5E69" w:rsidRDefault="003B5E69" w:rsidP="003B5E69">
      <w:pPr>
        <w:spacing w:after="0" w:line="360" w:lineRule="auto"/>
      </w:pPr>
      <w:r w:rsidRPr="003B5E69">
        <w:t>【分析】小数减法的计算法则：计算小数减法，先把各数的小数点对齐（也就是把相同数位上的数对齐），再按照整数减法的法则进行计算，最后在得数里对齐横线上的小数点点上小数点。注意：得数的小数部分末尾有</w:t>
      </w:r>
      <w:r w:rsidRPr="003B5E69">
        <w:t>0</w:t>
      </w:r>
      <w:r w:rsidRPr="003B5E69">
        <w:t>，一般要把</w:t>
      </w:r>
      <w:r w:rsidRPr="003B5E69">
        <w:t>0</w:t>
      </w:r>
      <w:r w:rsidRPr="003B5E69">
        <w:t>去掉。</w:t>
      </w:r>
    </w:p>
    <w:p w:rsidR="00B654BA" w:rsidRPr="003B5E69" w:rsidRDefault="003B5E69" w:rsidP="003B5E69">
      <w:pPr>
        <w:spacing w:after="0" w:line="360" w:lineRule="auto"/>
      </w:pPr>
      <w:r w:rsidRPr="003B5E69">
        <w:t>3.</w:t>
      </w:r>
      <w:r w:rsidRPr="003B5E69">
        <w:t>【答案】</w:t>
      </w:r>
      <w:r w:rsidRPr="003B5E69">
        <w:t xml:space="preserve"> B   </w:t>
      </w:r>
    </w:p>
    <w:p w:rsidR="00B654BA" w:rsidRPr="003B5E69" w:rsidRDefault="003B5E69" w:rsidP="003B5E69">
      <w:pPr>
        <w:spacing w:after="0" w:line="360" w:lineRule="auto"/>
      </w:pPr>
      <w:r w:rsidRPr="003B5E69">
        <w:t>【解析】【解答】解：</w:t>
      </w:r>
      <w:r w:rsidRPr="003B5E69">
        <w:t>3.7+3=6.7</w:t>
      </w:r>
      <w:r w:rsidRPr="003B5E69">
        <w:t>。</w:t>
      </w:r>
      <w:r w:rsidRPr="003B5E69">
        <w:br/>
        <w:t xml:space="preserve">  </w:t>
      </w:r>
      <w:r w:rsidRPr="003B5E69">
        <w:t>故答案为：</w:t>
      </w:r>
      <w:r w:rsidRPr="003B5E69">
        <w:t>B</w:t>
      </w:r>
      <w:r w:rsidRPr="003B5E69">
        <w:t>。</w:t>
      </w:r>
      <w:r w:rsidRPr="003B5E69">
        <w:br/>
        <w:t xml:space="preserve"> </w:t>
      </w:r>
      <w:r w:rsidRPr="003B5E69">
        <w:t>【分析】小数的加减法法则：先把各数的小数点对齐，数位上没有数字的添</w:t>
      </w:r>
      <w:r w:rsidRPr="003B5E69">
        <w:t>0</w:t>
      </w:r>
      <w:r w:rsidRPr="003B5E69">
        <w:t>补位，再按照整数的加、减法的法则进行计算，最后在得数里对齐横线商的小数点点上小数点（得数的小数部分末尾有</w:t>
      </w:r>
      <w:r w:rsidRPr="003B5E69">
        <w:t>0</w:t>
      </w:r>
      <w:r w:rsidRPr="003B5E69">
        <w:t>，一般要把</w:t>
      </w:r>
      <w:r w:rsidRPr="003B5E69">
        <w:t>0</w:t>
      </w:r>
      <w:r w:rsidRPr="003B5E69">
        <w:t>去掉）。</w:t>
      </w:r>
    </w:p>
    <w:p w:rsidR="00B654BA" w:rsidRPr="003B5E69" w:rsidRDefault="003B5E69" w:rsidP="003B5E69">
      <w:pPr>
        <w:spacing w:after="0" w:line="360" w:lineRule="auto"/>
      </w:pPr>
      <w:r w:rsidRPr="003B5E69">
        <w:t>4.</w:t>
      </w:r>
      <w:r w:rsidRPr="003B5E69">
        <w:t>【答案】</w:t>
      </w:r>
      <w:r w:rsidRPr="003B5E69">
        <w:t xml:space="preserve"> A   </w:t>
      </w:r>
    </w:p>
    <w:p w:rsidR="00B654BA" w:rsidRPr="003B5E69" w:rsidRDefault="003B5E69" w:rsidP="003B5E69">
      <w:pPr>
        <w:spacing w:after="0" w:line="360" w:lineRule="auto"/>
      </w:pPr>
      <w:r w:rsidRPr="003B5E69">
        <w:t>【解析】【解答】</w:t>
      </w:r>
      <w:r w:rsidRPr="003B5E69">
        <w:t>32.6</w:t>
      </w:r>
      <w:r w:rsidRPr="003B5E69">
        <w:t>－</w:t>
      </w:r>
      <w:r w:rsidRPr="003B5E69">
        <w:t xml:space="preserve">   </w:t>
      </w:r>
    </w:p>
    <w:p w:rsidR="00B654BA" w:rsidRPr="003B5E69" w:rsidRDefault="003B5E69" w:rsidP="003B5E69">
      <w:pPr>
        <w:spacing w:after="0" w:line="360" w:lineRule="auto"/>
      </w:pPr>
      <w:r w:rsidRPr="003B5E69">
        <w:t>＝</w:t>
      </w:r>
      <w:r w:rsidRPr="003B5E69">
        <w:t>32.6</w:t>
      </w:r>
      <w:r w:rsidRPr="003B5E69">
        <w:t>－</w:t>
      </w:r>
      <w:r w:rsidRPr="003B5E69">
        <w:t>18.18</w:t>
      </w:r>
    </w:p>
    <w:p w:rsidR="00B654BA" w:rsidRPr="003B5E69" w:rsidRDefault="003B5E69" w:rsidP="003B5E69">
      <w:pPr>
        <w:spacing w:after="0" w:line="360" w:lineRule="auto"/>
      </w:pPr>
      <w:r w:rsidRPr="003B5E69">
        <w:t>＝</w:t>
      </w:r>
      <w:r w:rsidRPr="003B5E69">
        <w:t>14.42</w:t>
      </w:r>
    </w:p>
    <w:p w:rsidR="00B654BA" w:rsidRPr="003B5E69" w:rsidRDefault="003B5E69" w:rsidP="003B5E69">
      <w:pPr>
        <w:spacing w:after="0" w:line="360" w:lineRule="auto"/>
      </w:pPr>
      <w:r w:rsidRPr="003B5E69">
        <w:t>所以，正确的差是</w:t>
      </w:r>
      <w:r w:rsidRPr="003B5E69">
        <w:t>14.42</w:t>
      </w:r>
      <w:r w:rsidRPr="003B5E69">
        <w:t>。</w:t>
      </w:r>
      <w:r w:rsidRPr="003B5E69">
        <w:t xml:space="preserve"> </w:t>
      </w:r>
    </w:p>
    <w:p w:rsidR="00B654BA" w:rsidRPr="003B5E69" w:rsidRDefault="003B5E69" w:rsidP="003B5E69">
      <w:pPr>
        <w:spacing w:after="0" w:line="360" w:lineRule="auto"/>
      </w:pPr>
      <w:r w:rsidRPr="003B5E69">
        <w:t>【分析】关键是理【解答】把减数少看了多少，那么错误的差里面就会多多少，可用错误的差减去少看的数即可得到正确的差。</w:t>
      </w:r>
    </w:p>
    <w:p w:rsidR="00B654BA" w:rsidRPr="003B5E69" w:rsidRDefault="003B5E69" w:rsidP="003B5E69">
      <w:pPr>
        <w:spacing w:line="360" w:lineRule="auto"/>
      </w:pPr>
      <w:r w:rsidRPr="003B5E69">
        <w:t>二、判断题</w:t>
      </w:r>
    </w:p>
    <w:p w:rsidR="00B654BA" w:rsidRPr="003B5E69" w:rsidRDefault="003B5E69" w:rsidP="003B5E69">
      <w:pPr>
        <w:spacing w:after="0" w:line="360" w:lineRule="auto"/>
      </w:pPr>
      <w:r w:rsidRPr="003B5E69">
        <w:lastRenderedPageBreak/>
        <w:t>5.</w:t>
      </w:r>
      <w:r w:rsidRPr="003B5E69">
        <w:t>【答案】错误</w:t>
      </w:r>
      <w:r w:rsidRPr="003B5E69">
        <w:t xml:space="preserve">  </w:t>
      </w:r>
    </w:p>
    <w:p w:rsidR="00B654BA" w:rsidRPr="003B5E69" w:rsidRDefault="003B5E69" w:rsidP="003B5E69">
      <w:pPr>
        <w:spacing w:after="0" w:line="360" w:lineRule="auto"/>
      </w:pPr>
      <w:r w:rsidRPr="003B5E69">
        <w:t>【解析】【解答】解：</w:t>
      </w:r>
      <w:r w:rsidRPr="003B5E69">
        <w:t>2.0</w:t>
      </w:r>
      <w:r w:rsidRPr="003B5E69">
        <w:t>比</w:t>
      </w:r>
      <w:r w:rsidRPr="003B5E69">
        <w:t>1.9</w:t>
      </w:r>
      <w:r w:rsidRPr="003B5E69">
        <w:t>大，原题说法错误。</w:t>
      </w:r>
      <w:r w:rsidRPr="003B5E69">
        <w:br/>
      </w:r>
      <w:r w:rsidRPr="003B5E69">
        <w:t>故答案为：错误</w:t>
      </w:r>
      <w:r w:rsidRPr="003B5E69">
        <w:br/>
      </w:r>
      <w:r w:rsidRPr="003B5E69">
        <w:t>【分析】比较小数的大小，先比较整数部分，整数部分大的小数就大；整数部分相等就比较小数部分的十分位数字，十分位数字相等就比较百分位数字，这样依次比较，直到比较出大小为止。</w:t>
      </w:r>
    </w:p>
    <w:p w:rsidR="00B654BA" w:rsidRPr="003B5E69" w:rsidRDefault="003B5E69" w:rsidP="003B5E69">
      <w:pPr>
        <w:spacing w:after="0" w:line="360" w:lineRule="auto"/>
      </w:pPr>
      <w:r w:rsidRPr="003B5E69">
        <w:t>6.</w:t>
      </w:r>
      <w:r w:rsidRPr="003B5E69">
        <w:t>【答案】错误</w:t>
      </w:r>
      <w:r w:rsidRPr="003B5E69">
        <w:t xml:space="preserve">  </w:t>
      </w:r>
    </w:p>
    <w:p w:rsidR="00B654BA" w:rsidRPr="003B5E69" w:rsidRDefault="003B5E69" w:rsidP="003B5E69">
      <w:pPr>
        <w:spacing w:after="0" w:line="360" w:lineRule="auto"/>
      </w:pPr>
      <w:r w:rsidRPr="003B5E69">
        <w:t>【解析】【解答】解：在一道减法算式中，被减数和减数同时减少</w:t>
      </w:r>
      <w:r w:rsidRPr="003B5E69">
        <w:t>1.5</w:t>
      </w:r>
      <w:r w:rsidRPr="003B5E69">
        <w:t>，那么差不变。原题说法错误。</w:t>
      </w:r>
      <w:r w:rsidRPr="003B5E69">
        <w:br/>
      </w:r>
      <w:r w:rsidRPr="003B5E69">
        <w:t>故答案为：错误【分析】被减数和减数同时加上或同时减去一个相同的数，差是不变的。</w:t>
      </w:r>
    </w:p>
    <w:p w:rsidR="00B654BA" w:rsidRPr="003B5E69" w:rsidRDefault="003B5E69" w:rsidP="003B5E69">
      <w:pPr>
        <w:spacing w:after="0" w:line="360" w:lineRule="auto"/>
      </w:pPr>
      <w:r w:rsidRPr="003B5E69">
        <w:t>7.</w:t>
      </w:r>
      <w:r w:rsidRPr="003B5E69">
        <w:t>【答案】错误</w:t>
      </w:r>
      <w:r w:rsidRPr="003B5E69">
        <w:t xml:space="preserve">  </w:t>
      </w:r>
    </w:p>
    <w:p w:rsidR="00B654BA" w:rsidRPr="003B5E69" w:rsidRDefault="003B5E69" w:rsidP="003B5E69">
      <w:pPr>
        <w:spacing w:after="0" w:line="360" w:lineRule="auto"/>
      </w:pPr>
      <w:r w:rsidRPr="003B5E69">
        <w:t>【解析】【解答】例如：</w:t>
      </w:r>
      <w:r w:rsidRPr="003B5E69">
        <w:t>1</w:t>
      </w:r>
      <w:r w:rsidRPr="003B5E69">
        <w:t>＜</w:t>
      </w:r>
      <w:r w:rsidRPr="003B5E69">
        <w:t>3.5</w:t>
      </w:r>
      <w:r w:rsidRPr="003B5E69">
        <w:t>，原题说法错误</w:t>
      </w:r>
      <w:r w:rsidRPr="003B5E69">
        <w:t>.</w:t>
      </w:r>
      <w:r w:rsidRPr="003B5E69">
        <w:br/>
      </w:r>
      <w:r w:rsidRPr="003B5E69">
        <w:t>故答案为：错误</w:t>
      </w:r>
      <w:r w:rsidRPr="003B5E69">
        <w:br/>
      </w:r>
      <w:r w:rsidRPr="003B5E69">
        <w:t>【分析】小数与整数比较大小，只需要比较整数部分的大小，由此举例判断即可</w:t>
      </w:r>
      <w:r w:rsidRPr="003B5E69">
        <w:t>.</w:t>
      </w:r>
    </w:p>
    <w:p w:rsidR="00B654BA" w:rsidRPr="003B5E69" w:rsidRDefault="003B5E69" w:rsidP="003B5E69">
      <w:pPr>
        <w:spacing w:line="360" w:lineRule="auto"/>
      </w:pPr>
      <w:r w:rsidRPr="003B5E69">
        <w:t>三、填空题</w:t>
      </w:r>
    </w:p>
    <w:p w:rsidR="00B654BA" w:rsidRPr="003B5E69" w:rsidRDefault="003B5E69" w:rsidP="003B5E69">
      <w:pPr>
        <w:spacing w:after="0" w:line="360" w:lineRule="auto"/>
      </w:pPr>
      <w:r w:rsidRPr="003B5E69">
        <w:t>8.</w:t>
      </w:r>
      <w:r w:rsidRPr="003B5E69">
        <w:t>【答案】</w:t>
      </w:r>
      <w:r w:rsidRPr="003B5E69">
        <w:t>6.5</w:t>
      </w:r>
      <w:r w:rsidRPr="003B5E69">
        <w:t>；</w:t>
      </w:r>
      <w:r w:rsidRPr="003B5E69">
        <w:t>6</w:t>
      </w:r>
      <w:r w:rsidRPr="003B5E69">
        <w:t>；</w:t>
      </w:r>
      <w:r w:rsidRPr="003B5E69">
        <w:t xml:space="preserve">5  </w:t>
      </w:r>
    </w:p>
    <w:p w:rsidR="00B654BA" w:rsidRPr="003B5E69" w:rsidRDefault="003B5E69" w:rsidP="003B5E69">
      <w:pPr>
        <w:spacing w:after="0" w:line="360" w:lineRule="auto"/>
      </w:pPr>
      <w:r w:rsidRPr="003B5E69">
        <w:t>【解析】【解答】由题意得，</w:t>
      </w:r>
      <w:r w:rsidRPr="003B5E69">
        <w:t>4</w:t>
      </w:r>
      <w:r w:rsidRPr="003B5E69">
        <w:t>张</w:t>
      </w:r>
      <w:r w:rsidRPr="003B5E69">
        <w:t>2</w:t>
      </w:r>
      <w:r w:rsidRPr="003B5E69">
        <w:t>元减去</w:t>
      </w:r>
      <w:r w:rsidRPr="003B5E69">
        <w:t>1</w:t>
      </w:r>
      <w:r w:rsidRPr="003B5E69">
        <w:t>张</w:t>
      </w:r>
      <w:r w:rsidRPr="003B5E69">
        <w:t>1</w:t>
      </w:r>
      <w:r w:rsidRPr="003B5E69">
        <w:t>元和</w:t>
      </w:r>
      <w:r w:rsidRPr="003B5E69">
        <w:t>1</w:t>
      </w:r>
      <w:r w:rsidRPr="003B5E69">
        <w:t>张</w:t>
      </w:r>
      <w:r w:rsidRPr="003B5E69">
        <w:t>5</w:t>
      </w:r>
      <w:r w:rsidRPr="003B5E69">
        <w:t>角就是算</w:t>
      </w:r>
      <w:r w:rsidRPr="003B5E69">
        <w:t>8</w:t>
      </w:r>
      <w:r w:rsidRPr="003B5E69">
        <w:t>元－</w:t>
      </w:r>
      <w:r w:rsidRPr="003B5E69">
        <w:t>1.5</w:t>
      </w:r>
      <w:r w:rsidRPr="003B5E69">
        <w:t>元，计算题的</w:t>
      </w:r>
      <w:r w:rsidRPr="003B5E69">
        <w:t>6.4</w:t>
      </w:r>
      <w:r w:rsidRPr="003B5E69">
        <w:t>元，也就是</w:t>
      </w:r>
      <w:r w:rsidRPr="003B5E69">
        <w:t>6</w:t>
      </w:r>
      <w:r w:rsidRPr="003B5E69">
        <w:t>元</w:t>
      </w:r>
      <w:r w:rsidRPr="003B5E69">
        <w:t>5</w:t>
      </w:r>
      <w:r w:rsidRPr="003B5E69">
        <w:t>角。</w:t>
      </w:r>
      <w:r w:rsidRPr="003B5E69">
        <w:br/>
      </w:r>
      <w:r w:rsidRPr="003B5E69">
        <w:t>【分析】考察小数的减法。</w:t>
      </w:r>
    </w:p>
    <w:p w:rsidR="003B5E69" w:rsidRPr="003B5E69" w:rsidRDefault="003B5E69" w:rsidP="003B5E69">
      <w:pPr>
        <w:spacing w:after="0" w:line="360" w:lineRule="auto"/>
      </w:pPr>
      <w:r w:rsidRPr="003B5E69">
        <w:t>9.</w:t>
      </w:r>
      <w:r w:rsidRPr="003B5E69">
        <w:t>【答案】</w:t>
      </w:r>
      <w:r w:rsidRPr="003B5E69">
        <w:t xml:space="preserve"> 2.8</w:t>
      </w:r>
    </w:p>
    <w:p w:rsidR="003B5E69" w:rsidRPr="003B5E69" w:rsidRDefault="003B5E69" w:rsidP="003B5E69">
      <w:pPr>
        <w:spacing w:after="0" w:line="360" w:lineRule="auto"/>
      </w:pPr>
      <w:r w:rsidRPr="003B5E69">
        <w:t>【解析】</w:t>
      </w:r>
      <w:r w:rsidRPr="003B5E69">
        <w:t> </w:t>
      </w:r>
      <w:r w:rsidRPr="003B5E69">
        <w:t>【解答】由</w:t>
      </w:r>
      <w:r w:rsidRPr="003B5E69">
        <w:t>“</w:t>
      </w:r>
      <w:r w:rsidRPr="003B5E69">
        <w:t>加数</w:t>
      </w:r>
      <w:r w:rsidRPr="003B5E69">
        <w:t>+</w:t>
      </w:r>
      <w:r w:rsidRPr="003B5E69">
        <w:t>加数</w:t>
      </w:r>
      <w:r w:rsidRPr="003B5E69">
        <w:t>=</w:t>
      </w:r>
      <w:r w:rsidRPr="003B5E69">
        <w:t>和</w:t>
      </w:r>
      <w:r w:rsidRPr="003B5E69">
        <w:t>”</w:t>
      </w:r>
      <w:r w:rsidRPr="003B5E69">
        <w:t>可得</w:t>
      </w:r>
      <w:r w:rsidRPr="003B5E69">
        <w:t>“</w:t>
      </w:r>
      <w:r w:rsidRPr="003B5E69">
        <w:t>和﹣加数</w:t>
      </w:r>
      <w:r w:rsidRPr="003B5E69">
        <w:t>=</w:t>
      </w:r>
      <w:r w:rsidRPr="003B5E69">
        <w:t>另一个加数</w:t>
      </w:r>
      <w:r w:rsidRPr="003B5E69">
        <w:t>”</w:t>
      </w:r>
      <w:r w:rsidRPr="003B5E69">
        <w:t>，据此即可解答．</w:t>
      </w:r>
    </w:p>
    <w:p w:rsidR="00B654BA" w:rsidRPr="003B5E69" w:rsidRDefault="003B5E69" w:rsidP="003B5E69">
      <w:pPr>
        <w:spacing w:after="0" w:line="360" w:lineRule="auto"/>
      </w:pPr>
      <w:r w:rsidRPr="003B5E69">
        <w:t>21</w:t>
      </w:r>
      <w:r w:rsidRPr="003B5E69">
        <w:t>﹣</w:t>
      </w:r>
      <w:r w:rsidRPr="003B5E69">
        <w:t>18.2=2.8</w:t>
      </w:r>
      <w:r w:rsidRPr="003B5E69">
        <w:t>，</w:t>
      </w:r>
    </w:p>
    <w:p w:rsidR="00B654BA" w:rsidRPr="003B5E69" w:rsidRDefault="003B5E69" w:rsidP="003B5E69">
      <w:pPr>
        <w:spacing w:after="0" w:line="360" w:lineRule="auto"/>
      </w:pPr>
      <w:r w:rsidRPr="003B5E69">
        <w:t>答：乙数是</w:t>
      </w:r>
      <w:r w:rsidRPr="003B5E69">
        <w:t>2.8</w:t>
      </w:r>
      <w:r w:rsidRPr="003B5E69">
        <w:t>．</w:t>
      </w:r>
    </w:p>
    <w:p w:rsidR="00B654BA" w:rsidRPr="003B5E69" w:rsidRDefault="003B5E69" w:rsidP="003B5E69">
      <w:pPr>
        <w:spacing w:after="0" w:line="360" w:lineRule="auto"/>
      </w:pPr>
      <w:r w:rsidRPr="003B5E69">
        <w:t>故答案为：</w:t>
      </w:r>
      <w:r w:rsidRPr="003B5E69">
        <w:t>2.8</w:t>
      </w:r>
      <w:r w:rsidRPr="003B5E69">
        <w:t>．</w:t>
      </w:r>
    </w:p>
    <w:p w:rsidR="00B654BA" w:rsidRPr="003B5E69" w:rsidRDefault="003B5E69" w:rsidP="003B5E69">
      <w:pPr>
        <w:spacing w:after="0" w:line="360" w:lineRule="auto"/>
      </w:pPr>
      <w:r w:rsidRPr="003B5E69">
        <w:t>【分析】由</w:t>
      </w:r>
      <w:r w:rsidRPr="003B5E69">
        <w:t>“</w:t>
      </w:r>
      <w:r w:rsidRPr="003B5E69">
        <w:t>加数</w:t>
      </w:r>
      <w:r w:rsidRPr="003B5E69">
        <w:t>+</w:t>
      </w:r>
      <w:r w:rsidRPr="003B5E69">
        <w:t>加数</w:t>
      </w:r>
      <w:r w:rsidRPr="003B5E69">
        <w:t>=</w:t>
      </w:r>
      <w:r w:rsidRPr="003B5E69">
        <w:t>和</w:t>
      </w:r>
      <w:r w:rsidRPr="003B5E69">
        <w:t>”</w:t>
      </w:r>
      <w:r w:rsidRPr="003B5E69">
        <w:t>可得</w:t>
      </w:r>
      <w:r w:rsidRPr="003B5E69">
        <w:t>“</w:t>
      </w:r>
      <w:r w:rsidRPr="003B5E69">
        <w:t>和﹣加数</w:t>
      </w:r>
      <w:r w:rsidRPr="003B5E69">
        <w:t>=</w:t>
      </w:r>
      <w:r w:rsidRPr="003B5E69">
        <w:t>另一个加数</w:t>
      </w:r>
      <w:r w:rsidRPr="003B5E69">
        <w:t>”</w:t>
      </w:r>
      <w:r w:rsidRPr="003B5E69">
        <w:t>，据此即可解答。</w:t>
      </w:r>
    </w:p>
    <w:p w:rsidR="00B654BA" w:rsidRPr="003B5E69" w:rsidRDefault="003B5E69" w:rsidP="003B5E69">
      <w:pPr>
        <w:spacing w:after="0" w:line="360" w:lineRule="auto"/>
      </w:pPr>
      <w:r w:rsidRPr="003B5E69">
        <w:t>此题主要依据加数、加数、和之间的关系解决问题。</w:t>
      </w:r>
    </w:p>
    <w:p w:rsidR="00B654BA" w:rsidRPr="003B5E69" w:rsidRDefault="003B5E69" w:rsidP="003B5E69">
      <w:pPr>
        <w:spacing w:after="0" w:line="360" w:lineRule="auto"/>
      </w:pPr>
      <w:r w:rsidRPr="003B5E69">
        <w:t>10.</w:t>
      </w:r>
      <w:r w:rsidRPr="003B5E69">
        <w:t>【答案】</w:t>
      </w:r>
      <w:r w:rsidRPr="003B5E69">
        <w:t>23.9</w:t>
      </w:r>
      <w:r w:rsidRPr="003B5E69">
        <w:t>元；</w:t>
      </w:r>
      <w:r w:rsidRPr="003B5E69">
        <w:t>10.3</w:t>
      </w:r>
      <w:r w:rsidRPr="003B5E69">
        <w:t>元；</w:t>
      </w:r>
      <w:r w:rsidRPr="003B5E69">
        <w:t>21.2</w:t>
      </w:r>
      <w:r w:rsidRPr="003B5E69">
        <w:t>元</w:t>
      </w:r>
      <w:r w:rsidRPr="003B5E69">
        <w:t xml:space="preserve">  </w:t>
      </w:r>
    </w:p>
    <w:p w:rsidR="00B654BA" w:rsidRPr="003B5E69" w:rsidRDefault="003B5E69" w:rsidP="003B5E69">
      <w:pPr>
        <w:spacing w:after="0" w:line="360" w:lineRule="auto"/>
      </w:pPr>
      <w:r w:rsidRPr="003B5E69">
        <w:t>【解析】【解答】小数加减时，对齐小数点整数部分加减整数部分，小数部分加减小数部分</w:t>
      </w:r>
      <w:r w:rsidRPr="003B5E69">
        <w:br/>
      </w:r>
      <w:r w:rsidRPr="003B5E69">
        <w:t>【分析】考察小数的加法和减法。</w:t>
      </w:r>
    </w:p>
    <w:p w:rsidR="00B654BA" w:rsidRPr="003B5E69" w:rsidRDefault="003B5E69" w:rsidP="003B5E69">
      <w:pPr>
        <w:spacing w:after="0" w:line="360" w:lineRule="auto"/>
      </w:pPr>
      <w:r w:rsidRPr="003B5E69">
        <w:t>11.</w:t>
      </w:r>
      <w:r w:rsidRPr="003B5E69">
        <w:t>【答案】（</w:t>
      </w:r>
      <w:r w:rsidRPr="003B5E69">
        <w:t>1</w:t>
      </w:r>
      <w:r w:rsidRPr="003B5E69">
        <w:t>）</w:t>
      </w:r>
      <w:r w:rsidRPr="003B5E69">
        <w:t>1.7</w:t>
      </w:r>
      <w:r w:rsidRPr="003B5E69">
        <w:br/>
      </w:r>
      <w:r w:rsidRPr="003B5E69">
        <w:t>（</w:t>
      </w:r>
      <w:r w:rsidRPr="003B5E69">
        <w:t>2</w:t>
      </w:r>
      <w:r w:rsidRPr="003B5E69">
        <w:t>）</w:t>
      </w:r>
      <w:r w:rsidRPr="003B5E69">
        <w:t xml:space="preserve">9.8  </w:t>
      </w:r>
    </w:p>
    <w:p w:rsidR="00B654BA" w:rsidRPr="003B5E69" w:rsidRDefault="003B5E69" w:rsidP="003B5E69">
      <w:pPr>
        <w:spacing w:after="0" w:line="360" w:lineRule="auto"/>
      </w:pPr>
      <w:r w:rsidRPr="003B5E69">
        <w:t>【解析】【解答】解：</w:t>
      </w:r>
      <w:r w:rsidRPr="003B5E69">
        <w:br/>
      </w:r>
      <w:r w:rsidR="00FE743A">
        <w:rPr>
          <w:noProof/>
          <w:lang w:eastAsia="zh-CN"/>
        </w:rPr>
        <w:pict>
          <v:shape id="图片 15" o:spid="_x0000_i1039" type="#_x0000_t75" style="width:67.5pt;height:78pt;visibility:visible;mso-wrap-style:square">
            <v:imagedata r:id="rId18" o:title=""/>
          </v:shape>
        </w:pict>
      </w:r>
      <w:r w:rsidRPr="003B5E69">
        <w:br/>
      </w:r>
      <w:r w:rsidR="00FE743A">
        <w:rPr>
          <w:noProof/>
          <w:lang w:eastAsia="zh-CN"/>
        </w:rPr>
        <w:pict>
          <v:shape id="图片 16" o:spid="_x0000_i1040" type="#_x0000_t75" style="width:60pt;height:61.5pt;visibility:visible;mso-wrap-style:square">
            <v:imagedata r:id="rId19" o:title=""/>
          </v:shape>
        </w:pict>
      </w:r>
      <w:r w:rsidRPr="003B5E69">
        <w:br/>
      </w:r>
      <w:r w:rsidRPr="003B5E69">
        <w:t>故答案为：</w:t>
      </w:r>
      <w:r w:rsidRPr="003B5E69">
        <w:t>1.1.7</w:t>
      </w:r>
      <w:r w:rsidRPr="003B5E69">
        <w:t>；</w:t>
      </w:r>
      <w:r w:rsidRPr="003B5E69">
        <w:t>2.9.8</w:t>
      </w:r>
      <w:r w:rsidRPr="003B5E69">
        <w:t>。</w:t>
      </w:r>
    </w:p>
    <w:p w:rsidR="00B654BA" w:rsidRPr="003B5E69" w:rsidRDefault="003B5E69" w:rsidP="003B5E69">
      <w:pPr>
        <w:spacing w:after="0" w:line="360" w:lineRule="auto"/>
      </w:pPr>
      <w:r w:rsidRPr="003B5E69">
        <w:t>【分析】计算小数加法时，要先把小数点对齐，再按照整数加法的计算方法进行计算。</w:t>
      </w:r>
    </w:p>
    <w:p w:rsidR="00B654BA" w:rsidRPr="003B5E69" w:rsidRDefault="003B5E69" w:rsidP="003B5E69">
      <w:pPr>
        <w:spacing w:after="0" w:line="360" w:lineRule="auto"/>
      </w:pPr>
      <w:r w:rsidRPr="003B5E69">
        <w:t>12.</w:t>
      </w:r>
      <w:r w:rsidRPr="003B5E69">
        <w:t>【答案】</w:t>
      </w:r>
      <w:r w:rsidRPr="003B5E69">
        <w:t xml:space="preserve"> </w:t>
      </w:r>
      <w:r w:rsidR="00FE743A">
        <w:rPr>
          <w:noProof/>
          <w:lang w:eastAsia="zh-CN"/>
        </w:rPr>
        <w:pict>
          <v:shape id="图片 17" o:spid="_x0000_i1041" type="#_x0000_t75" style="width:284.25pt;height:129.75pt;visibility:visible;mso-wrap-style:square">
            <v:imagedata r:id="rId20" o:title=""/>
          </v:shape>
        </w:pict>
      </w:r>
    </w:p>
    <w:p w:rsidR="00B654BA" w:rsidRPr="003B5E69" w:rsidRDefault="003B5E69" w:rsidP="003B5E69">
      <w:pPr>
        <w:spacing w:after="0" w:line="360" w:lineRule="auto"/>
      </w:pPr>
      <w:r w:rsidRPr="003B5E69">
        <w:t>【解析】【解答】</w:t>
      </w:r>
      <w:r w:rsidRPr="003B5E69">
        <w:t>2.3-1.5=0.8</w:t>
      </w:r>
      <w:r w:rsidRPr="003B5E69">
        <w:br/>
        <w:t xml:space="preserve"> 0.7+0.7=1.4</w:t>
      </w:r>
      <w:r w:rsidRPr="003B5E69">
        <w:t>（米）</w:t>
      </w:r>
      <w:r w:rsidRPr="003B5E69">
        <w:br/>
        <w:t xml:space="preserve"> 0.8-0.2=0.6</w:t>
      </w:r>
      <w:r w:rsidRPr="003B5E69">
        <w:t>（米）</w:t>
      </w:r>
      <w:r w:rsidRPr="003B5E69">
        <w:br/>
        <w:t xml:space="preserve"> </w:t>
      </w:r>
      <w:r w:rsidRPr="003B5E69">
        <w:t>故答案为：</w:t>
      </w:r>
      <w:r w:rsidRPr="003B5E69">
        <w:t>0.8</w:t>
      </w:r>
      <w:r w:rsidRPr="003B5E69">
        <w:t>；</w:t>
      </w:r>
      <w:r w:rsidRPr="003B5E69">
        <w:t>1.4</w:t>
      </w:r>
      <w:r w:rsidRPr="003B5E69">
        <w:t>；</w:t>
      </w:r>
      <w:r w:rsidRPr="003B5E69">
        <w:t>0.6</w:t>
      </w:r>
      <w:r w:rsidRPr="003B5E69">
        <w:t>。</w:t>
      </w:r>
      <w:r w:rsidRPr="003B5E69">
        <w:t xml:space="preserve"> </w:t>
      </w:r>
    </w:p>
    <w:p w:rsidR="00B654BA" w:rsidRPr="003B5E69" w:rsidRDefault="003B5E69" w:rsidP="003B5E69">
      <w:pPr>
        <w:spacing w:after="0" w:line="360" w:lineRule="auto"/>
      </w:pPr>
      <w:r w:rsidRPr="003B5E69">
        <w:t>【分析】第一空用原有的长度减去用去的长度等于还剩的长度，第二空根据剩下的长度加用去的长度等于原有的长度，第三空原有的长度减去剩下的长度等于用去的长度。</w:t>
      </w:r>
    </w:p>
    <w:p w:rsidR="00B654BA" w:rsidRPr="003B5E69" w:rsidRDefault="003B5E69" w:rsidP="003B5E69">
      <w:pPr>
        <w:spacing w:line="360" w:lineRule="auto"/>
      </w:pPr>
      <w:r w:rsidRPr="003B5E69">
        <w:t>四、解答题</w:t>
      </w:r>
    </w:p>
    <w:p w:rsidR="00B654BA" w:rsidRPr="003B5E69" w:rsidRDefault="003B5E69" w:rsidP="003B5E69">
      <w:pPr>
        <w:spacing w:after="0" w:line="360" w:lineRule="auto"/>
      </w:pPr>
      <w:r w:rsidRPr="003B5E69">
        <w:t>13.</w:t>
      </w:r>
      <w:r w:rsidRPr="003B5E69">
        <w:t>【答案】（</w:t>
      </w:r>
      <w:r w:rsidRPr="003B5E69">
        <w:t>1</w:t>
      </w:r>
      <w:r w:rsidRPr="003B5E69">
        <w:t>）解：</w:t>
      </w:r>
      <w:r w:rsidRPr="003B5E69">
        <w:t>8.4+8.4=16.8(</w:t>
      </w:r>
      <w:r w:rsidRPr="003B5E69">
        <w:t>元</w:t>
      </w:r>
      <w:r w:rsidRPr="003B5E69">
        <w:t>)</w:t>
      </w:r>
    </w:p>
    <w:p w:rsidR="003B5E69" w:rsidRPr="003B5E69" w:rsidRDefault="003B5E69" w:rsidP="003B5E69">
      <w:pPr>
        <w:spacing w:after="0" w:line="360" w:lineRule="auto"/>
      </w:pPr>
      <w:r w:rsidRPr="003B5E69">
        <w:t>答：买两个陶瓷杯</w:t>
      </w:r>
      <w:r w:rsidRPr="003B5E69">
        <w:t>16.8</w:t>
      </w:r>
      <w:r w:rsidRPr="003B5E69">
        <w:t>元</w:t>
      </w:r>
      <w:r w:rsidRPr="003B5E69">
        <w:t>.</w:t>
      </w:r>
    </w:p>
    <w:p w:rsidR="00B654BA" w:rsidRPr="003B5E69" w:rsidRDefault="003B5E69" w:rsidP="003B5E69">
      <w:pPr>
        <w:spacing w:after="0" w:line="360" w:lineRule="auto"/>
      </w:pPr>
      <w:r w:rsidRPr="003B5E69">
        <w:t>（</w:t>
      </w:r>
      <w:r w:rsidRPr="003B5E69">
        <w:t>2</w:t>
      </w:r>
      <w:r w:rsidRPr="003B5E69">
        <w:t>）解：</w:t>
      </w:r>
      <w:r w:rsidRPr="003B5E69">
        <w:t>8.4+9.7=18.1(</w:t>
      </w:r>
      <w:r w:rsidRPr="003B5E69">
        <w:t>元</w:t>
      </w:r>
      <w:r w:rsidRPr="003B5E69">
        <w:t>)</w:t>
      </w:r>
    </w:p>
    <w:p w:rsidR="003B5E69" w:rsidRPr="003B5E69" w:rsidRDefault="003B5E69" w:rsidP="003B5E69">
      <w:pPr>
        <w:spacing w:after="0" w:line="360" w:lineRule="auto"/>
      </w:pPr>
      <w:r w:rsidRPr="003B5E69">
        <w:t>答：买一个陶瓷杯和一个塑料杯</w:t>
      </w:r>
      <w:r w:rsidRPr="003B5E69">
        <w:t>18.1</w:t>
      </w:r>
      <w:r w:rsidRPr="003B5E69">
        <w:t>元</w:t>
      </w:r>
      <w:r w:rsidRPr="003B5E69">
        <w:t>.</w:t>
      </w:r>
    </w:p>
    <w:p w:rsidR="00B654BA" w:rsidRPr="003B5E69" w:rsidRDefault="003B5E69" w:rsidP="003B5E69">
      <w:pPr>
        <w:spacing w:after="0" w:line="360" w:lineRule="auto"/>
      </w:pPr>
      <w:r w:rsidRPr="003B5E69">
        <w:t>（</w:t>
      </w:r>
      <w:r w:rsidRPr="003B5E69">
        <w:t>3</w:t>
      </w:r>
      <w:r w:rsidRPr="003B5E69">
        <w:t>）解：</w:t>
      </w:r>
      <w:r w:rsidRPr="003B5E69">
        <w:t>11.6+8.4+9.7=29.7(</w:t>
      </w:r>
      <w:r w:rsidRPr="003B5E69">
        <w:t>元</w:t>
      </w:r>
      <w:r w:rsidRPr="003B5E69">
        <w:t>)</w:t>
      </w:r>
    </w:p>
    <w:p w:rsidR="00B654BA" w:rsidRPr="003B5E69" w:rsidRDefault="003B5E69" w:rsidP="003B5E69">
      <w:pPr>
        <w:spacing w:after="0" w:line="360" w:lineRule="auto"/>
      </w:pPr>
      <w:r w:rsidRPr="003B5E69">
        <w:t>答：三个杯子各买一个共</w:t>
      </w:r>
      <w:r w:rsidRPr="003B5E69">
        <w:t>29.7</w:t>
      </w:r>
      <w:r w:rsidRPr="003B5E69">
        <w:t>元</w:t>
      </w:r>
      <w:r w:rsidRPr="003B5E69">
        <w:t>.</w:t>
      </w:r>
    </w:p>
    <w:p w:rsidR="00B654BA" w:rsidRPr="003B5E69" w:rsidRDefault="003B5E69" w:rsidP="003B5E69">
      <w:pPr>
        <w:spacing w:after="0" w:line="360" w:lineRule="auto"/>
      </w:pPr>
      <w:r w:rsidRPr="003B5E69">
        <w:t>【解析】【分析】根据小数加法的计算方法分别列式计算，计算小数加法时注意要把小数点对齐</w:t>
      </w:r>
      <w:r w:rsidRPr="003B5E69">
        <w:t>.</w:t>
      </w:r>
    </w:p>
    <w:p w:rsidR="00B654BA" w:rsidRPr="003B5E69" w:rsidRDefault="003B5E69" w:rsidP="003B5E69">
      <w:pPr>
        <w:spacing w:line="360" w:lineRule="auto"/>
      </w:pPr>
      <w:r w:rsidRPr="003B5E69">
        <w:t>五、综合题</w:t>
      </w:r>
    </w:p>
    <w:p w:rsidR="00B654BA" w:rsidRPr="003B5E69" w:rsidRDefault="003B5E69" w:rsidP="003B5E69">
      <w:pPr>
        <w:spacing w:after="0" w:line="360" w:lineRule="auto"/>
      </w:pPr>
      <w:r w:rsidRPr="003B5E69">
        <w:t>14.</w:t>
      </w:r>
      <w:r w:rsidRPr="003B5E69">
        <w:t>【答案】（</w:t>
      </w:r>
      <w:r w:rsidRPr="003B5E69">
        <w:t>1</w:t>
      </w:r>
      <w:r w:rsidRPr="003B5E69">
        <w:t>）解：</w:t>
      </w:r>
      <w:r w:rsidRPr="003B5E69">
        <w:t>0.5+0.3=0.8</w:t>
      </w:r>
      <w:r w:rsidRPr="003B5E69">
        <w:t>（元）</w:t>
      </w:r>
    </w:p>
    <w:p w:rsidR="003B5E69" w:rsidRPr="003B5E69" w:rsidRDefault="003B5E69" w:rsidP="003B5E69">
      <w:pPr>
        <w:spacing w:after="0" w:line="360" w:lineRule="auto"/>
      </w:pPr>
      <w:r w:rsidRPr="003B5E69">
        <w:t>答：一共用</w:t>
      </w:r>
      <w:r w:rsidRPr="003B5E69">
        <w:t>0.8</w:t>
      </w:r>
      <w:r w:rsidRPr="003B5E69">
        <w:t>元</w:t>
      </w:r>
      <w:r w:rsidRPr="003B5E69">
        <w:t>.</w:t>
      </w:r>
    </w:p>
    <w:p w:rsidR="00B654BA" w:rsidRPr="003B5E69" w:rsidRDefault="003B5E69" w:rsidP="003B5E69">
      <w:pPr>
        <w:spacing w:after="0" w:line="360" w:lineRule="auto"/>
      </w:pPr>
      <w:r w:rsidRPr="003B5E69">
        <w:t>（</w:t>
      </w:r>
      <w:r w:rsidRPr="003B5E69">
        <w:t>2</w:t>
      </w:r>
      <w:r w:rsidRPr="003B5E69">
        <w:t>）解：</w:t>
      </w:r>
      <w:r w:rsidRPr="003B5E69">
        <w:t>2-0.5=1.5</w:t>
      </w:r>
      <w:r w:rsidRPr="003B5E69">
        <w:t>（元）</w:t>
      </w:r>
    </w:p>
    <w:p w:rsidR="00B654BA" w:rsidRPr="003B5E69" w:rsidRDefault="003B5E69" w:rsidP="003B5E69">
      <w:pPr>
        <w:spacing w:after="0" w:line="360" w:lineRule="auto"/>
      </w:pPr>
      <w:r w:rsidRPr="003B5E69">
        <w:t>答：多用</w:t>
      </w:r>
      <w:r w:rsidRPr="003B5E69">
        <w:t>1.5</w:t>
      </w:r>
      <w:r w:rsidRPr="003B5E69">
        <w:t>元</w:t>
      </w:r>
      <w:r w:rsidRPr="003B5E69">
        <w:t>.</w:t>
      </w:r>
    </w:p>
    <w:p w:rsidR="00B654BA" w:rsidRPr="003B5E69" w:rsidRDefault="003B5E69" w:rsidP="003B5E69">
      <w:pPr>
        <w:spacing w:after="0" w:line="360" w:lineRule="auto"/>
      </w:pPr>
      <w:r w:rsidRPr="003B5E69">
        <w:t>【解析】【分析】要求买一本练习本和一支铅笔一共要用多少钱？用练习本的钱数</w:t>
      </w:r>
      <w:r w:rsidRPr="003B5E69">
        <w:t>+</w:t>
      </w:r>
      <w:r w:rsidRPr="003B5E69">
        <w:t>铅笔的价钱</w:t>
      </w:r>
      <w:r w:rsidRPr="003B5E69">
        <w:t>=</w:t>
      </w:r>
      <w:r w:rsidRPr="003B5E69">
        <w:t>一共用去的钱数；要求买一个玩具公鸡比一本练习本多用多少钱？用玩具公鸡的价钱</w:t>
      </w:r>
      <w:r w:rsidRPr="003B5E69">
        <w:t>-</w:t>
      </w:r>
      <w:r w:rsidRPr="003B5E69">
        <w:t>练习本的价钱</w:t>
      </w:r>
      <w:r w:rsidRPr="003B5E69">
        <w:t>=</w:t>
      </w:r>
      <w:r w:rsidRPr="003B5E69">
        <w:t>买一个玩具公鸡比一本练习本多用的钱数，据此列式解答</w:t>
      </w:r>
      <w:r w:rsidRPr="003B5E69">
        <w:t>.</w:t>
      </w:r>
    </w:p>
    <w:p w:rsidR="00B654BA" w:rsidRPr="003B5E69" w:rsidRDefault="003B5E69" w:rsidP="003B5E69">
      <w:pPr>
        <w:spacing w:line="360" w:lineRule="auto"/>
      </w:pPr>
      <w:r w:rsidRPr="003B5E69">
        <w:t>六、应用题</w:t>
      </w:r>
    </w:p>
    <w:p w:rsidR="00B654BA" w:rsidRPr="003B5E69" w:rsidRDefault="003B5E69" w:rsidP="003B5E69">
      <w:pPr>
        <w:spacing w:after="0" w:line="360" w:lineRule="auto"/>
      </w:pPr>
      <w:r w:rsidRPr="003B5E69">
        <w:t>15.</w:t>
      </w:r>
      <w:r w:rsidRPr="003B5E69">
        <w:t>【答案】解：</w:t>
      </w:r>
      <w:r w:rsidRPr="003B5E69">
        <w:t>1.4&gt;1.3</w:t>
      </w:r>
      <w:r w:rsidRPr="003B5E69">
        <w:t>答：小明高一些。</w:t>
      </w:r>
      <w:r w:rsidRPr="003B5E69">
        <w:t xml:space="preserve">  </w:t>
      </w:r>
    </w:p>
    <w:p w:rsidR="00B654BA" w:rsidRPr="003B5E69" w:rsidRDefault="003B5E69" w:rsidP="003B5E69">
      <w:pPr>
        <w:spacing w:after="0" w:line="360" w:lineRule="auto"/>
      </w:pPr>
      <w:r w:rsidRPr="003B5E69">
        <w:t>【解析】【分析】比较小数的大小：先看它们的整数部分，整数部分大的那个数就大；整数部分相同的，十分位上的数大的那个数就大；十分位上的数也相同的，百分位上的数大的那个数就大</w:t>
      </w:r>
      <w:r w:rsidRPr="003B5E69">
        <w:t>……</w:t>
      </w:r>
      <w:r w:rsidRPr="003B5E69">
        <w:t>，据此解答</w:t>
      </w:r>
      <w:r w:rsidRPr="003B5E69">
        <w:t>.</w:t>
      </w:r>
    </w:p>
    <w:p w:rsidR="003B5E69" w:rsidRPr="003B5E69" w:rsidRDefault="003B5E69" w:rsidP="003B5E69">
      <w:pPr>
        <w:spacing w:after="0" w:line="360" w:lineRule="auto"/>
      </w:pPr>
      <w:r w:rsidRPr="003B5E69">
        <w:t>16.</w:t>
      </w:r>
      <w:r w:rsidRPr="003B5E69">
        <w:t>【答案】</w:t>
      </w:r>
      <w:r w:rsidRPr="003B5E69">
        <w:t xml:space="preserve"> 5.1</w:t>
      </w:r>
      <w:r w:rsidRPr="003B5E69">
        <w:t>－</w:t>
      </w:r>
      <w:r w:rsidRPr="003B5E69">
        <w:t>0.2</w:t>
      </w:r>
      <w:r w:rsidRPr="003B5E69">
        <w:t>＝</w:t>
      </w:r>
      <w:r w:rsidRPr="003B5E69">
        <w:t>4.9</w:t>
      </w:r>
      <w:r w:rsidRPr="003B5E69">
        <w:t>（千克）</w:t>
      </w:r>
    </w:p>
    <w:p w:rsidR="003B5E69" w:rsidRPr="003B5E69" w:rsidRDefault="003B5E69" w:rsidP="003B5E69">
      <w:pPr>
        <w:spacing w:after="0" w:line="360" w:lineRule="auto"/>
      </w:pPr>
      <w:r w:rsidRPr="003B5E69">
        <w:t>答：油重</w:t>
      </w:r>
      <w:r w:rsidRPr="003B5E69">
        <w:t>4.9</w:t>
      </w:r>
      <w:r w:rsidRPr="003B5E69">
        <w:t>千克。</w:t>
      </w:r>
    </w:p>
    <w:p w:rsidR="00B654BA" w:rsidRPr="003B5E69" w:rsidRDefault="003B5E69" w:rsidP="003B5E69">
      <w:pPr>
        <w:spacing w:after="0" w:line="360" w:lineRule="auto"/>
      </w:pPr>
      <w:r w:rsidRPr="003B5E69">
        <w:t>【解析】【解答】</w:t>
      </w:r>
      <w:r w:rsidRPr="003B5E69">
        <w:t>5.1</w:t>
      </w:r>
      <w:r w:rsidRPr="003B5E69">
        <w:t>－</w:t>
      </w:r>
      <w:r w:rsidRPr="003B5E69">
        <w:t>0.2</w:t>
      </w:r>
      <w:r w:rsidRPr="003B5E69">
        <w:t>＝</w:t>
      </w:r>
      <w:r w:rsidRPr="003B5E69">
        <w:t>4.9</w:t>
      </w:r>
      <w:r w:rsidRPr="003B5E69">
        <w:t>（千克）</w:t>
      </w:r>
    </w:p>
    <w:p w:rsidR="00B654BA" w:rsidRPr="003B5E69" w:rsidRDefault="003B5E69" w:rsidP="003B5E69">
      <w:pPr>
        <w:spacing w:after="0" w:line="360" w:lineRule="auto"/>
      </w:pPr>
      <w:r w:rsidRPr="003B5E69">
        <w:t>答：油重</w:t>
      </w:r>
      <w:r w:rsidRPr="003B5E69">
        <w:t>4.9</w:t>
      </w:r>
      <w:r w:rsidRPr="003B5E69">
        <w:t>千克。</w:t>
      </w:r>
    </w:p>
    <w:p w:rsidR="00B654BA" w:rsidRPr="003B5E69" w:rsidRDefault="003B5E69" w:rsidP="003B5E69">
      <w:pPr>
        <w:spacing w:after="0" w:line="360" w:lineRule="auto"/>
      </w:pPr>
      <w:r w:rsidRPr="003B5E69">
        <w:t>【分析】此题考查了学生对实际问题的理解与解答能力．理解</w:t>
      </w:r>
      <w:r w:rsidRPr="003B5E69">
        <w:t>“</w:t>
      </w:r>
      <w:r w:rsidRPr="003B5E69">
        <w:t>连桶共重</w:t>
      </w:r>
      <w:r w:rsidRPr="003B5E69">
        <w:t>5.1</w:t>
      </w:r>
      <w:r w:rsidRPr="003B5E69">
        <w:t>千克</w:t>
      </w:r>
      <w:r w:rsidRPr="003B5E69">
        <w:t>”</w:t>
      </w:r>
      <w:r w:rsidRPr="003B5E69">
        <w:t>的含义，</w:t>
      </w:r>
    </w:p>
    <w:p w:rsidR="003B5E69" w:rsidRPr="003B5E69" w:rsidRDefault="003B5E69" w:rsidP="003B5E69">
      <w:pPr>
        <w:spacing w:after="0" w:line="360" w:lineRule="auto"/>
      </w:pPr>
      <w:r w:rsidRPr="003B5E69">
        <w:t>是解答的关键。</w:t>
      </w:r>
    </w:p>
    <w:p w:rsidR="00B654BA" w:rsidRPr="003B5E69" w:rsidRDefault="00B654BA" w:rsidP="003B5E69">
      <w:pPr>
        <w:spacing w:after="0" w:line="360" w:lineRule="auto"/>
      </w:pPr>
    </w:p>
    <w:sectPr w:rsidR="00B654BA" w:rsidRPr="003B5E69">
      <w:headerReference w:type="even" r:id="rId21"/>
      <w:headerReference w:type="default" r:id="rId22"/>
      <w:footerReference w:type="default" r:id="rId23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ADF" w:rsidRDefault="00275ADF">
      <w:pPr>
        <w:spacing w:after="0" w:line="240" w:lineRule="auto"/>
      </w:pPr>
      <w:r>
        <w:separator/>
      </w:r>
    </w:p>
  </w:endnote>
  <w:endnote w:type="continuationSeparator" w:id="0">
    <w:p w:rsidR="00275ADF" w:rsidRDefault="00275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4BA" w:rsidRPr="003B5E69" w:rsidRDefault="003B5E69" w:rsidP="003B5E69">
    <w:pPr>
      <w:pStyle w:val="a4"/>
    </w:pPr>
    <w:r>
      <w:t xml:space="preserve"> </w:t>
    </w:r>
    <w:r w:rsidRPr="003B5E69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ADF" w:rsidRDefault="00275ADF">
      <w:pPr>
        <w:spacing w:after="0" w:line="240" w:lineRule="auto"/>
      </w:pPr>
      <w:r>
        <w:separator/>
      </w:r>
    </w:p>
  </w:footnote>
  <w:footnote w:type="continuationSeparator" w:id="0">
    <w:p w:rsidR="00275ADF" w:rsidRDefault="00275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4BA" w:rsidRDefault="00FE743A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251656192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51657216;mso-width-relative:page;mso-height-relative:page;v-text-anchor:middle" o:preferrelative="t">
          <v:stroke miterlimit="2"/>
          <v:textbox style="layout-flow:vertical;mso-layout-flow-alt:bottom-to-top">
            <w:txbxContent>
              <w:p w:rsidR="00B654BA" w:rsidRDefault="003B5E69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251658240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B654BA" w:rsidRDefault="003B5E69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251659264;mso-width-relative:page;mso-height-relative:page;v-text-anchor:middle" o:preferrelative="t">
          <v:stroke miterlimit="2"/>
          <v:textbox style="layout-flow:vertical;mso-layout-flow-alt:bottom-to-top">
            <w:txbxContent>
              <w:p w:rsidR="00B654BA" w:rsidRDefault="003B5E69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4BA" w:rsidRPr="003B5E69" w:rsidRDefault="003B5E69" w:rsidP="00FE743A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60403339"/>
    <w:multiLevelType w:val="hybridMultilevel"/>
    <w:tmpl w:val="88F6AA08"/>
    <w:lvl w:ilvl="0" w:tplc="32231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81248D"/>
    <w:multiLevelType w:val="hybridMultilevel"/>
    <w:tmpl w:val="D5C81296"/>
    <w:lvl w:ilvl="0" w:tplc="61636611">
      <w:start w:val="1"/>
      <w:numFmt w:val="decimal"/>
      <w:lvlText w:val="%1."/>
      <w:lvlJc w:val="left"/>
      <w:pPr>
        <w:ind w:left="720" w:hanging="360"/>
      </w:pPr>
    </w:lvl>
    <w:lvl w:ilvl="1" w:tplc="61636611" w:tentative="1">
      <w:start w:val="1"/>
      <w:numFmt w:val="lowerLetter"/>
      <w:lvlText w:val="%2."/>
      <w:lvlJc w:val="left"/>
      <w:pPr>
        <w:ind w:left="1440" w:hanging="360"/>
      </w:pPr>
    </w:lvl>
    <w:lvl w:ilvl="2" w:tplc="61636611" w:tentative="1">
      <w:start w:val="1"/>
      <w:numFmt w:val="lowerRoman"/>
      <w:lvlText w:val="%3."/>
      <w:lvlJc w:val="right"/>
      <w:pPr>
        <w:ind w:left="2160" w:hanging="180"/>
      </w:pPr>
    </w:lvl>
    <w:lvl w:ilvl="3" w:tplc="61636611" w:tentative="1">
      <w:start w:val="1"/>
      <w:numFmt w:val="decimal"/>
      <w:lvlText w:val="%4."/>
      <w:lvlJc w:val="left"/>
      <w:pPr>
        <w:ind w:left="2880" w:hanging="360"/>
      </w:pPr>
    </w:lvl>
    <w:lvl w:ilvl="4" w:tplc="61636611" w:tentative="1">
      <w:start w:val="1"/>
      <w:numFmt w:val="lowerLetter"/>
      <w:lvlText w:val="%5."/>
      <w:lvlJc w:val="left"/>
      <w:pPr>
        <w:ind w:left="3600" w:hanging="360"/>
      </w:pPr>
    </w:lvl>
    <w:lvl w:ilvl="5" w:tplc="61636611" w:tentative="1">
      <w:start w:val="1"/>
      <w:numFmt w:val="lowerRoman"/>
      <w:lvlText w:val="%6."/>
      <w:lvlJc w:val="right"/>
      <w:pPr>
        <w:ind w:left="4320" w:hanging="180"/>
      </w:pPr>
    </w:lvl>
    <w:lvl w:ilvl="6" w:tplc="61636611" w:tentative="1">
      <w:start w:val="1"/>
      <w:numFmt w:val="decimal"/>
      <w:lvlText w:val="%7."/>
      <w:lvlJc w:val="left"/>
      <w:pPr>
        <w:ind w:left="5040" w:hanging="360"/>
      </w:pPr>
    </w:lvl>
    <w:lvl w:ilvl="7" w:tplc="61636611" w:tentative="1">
      <w:start w:val="1"/>
      <w:numFmt w:val="lowerLetter"/>
      <w:lvlText w:val="%8."/>
      <w:lvlJc w:val="left"/>
      <w:pPr>
        <w:ind w:left="5760" w:hanging="360"/>
      </w:pPr>
    </w:lvl>
    <w:lvl w:ilvl="8" w:tplc="61636611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14438"/>
    <w:rsid w:val="00243F78"/>
    <w:rsid w:val="00244DEA"/>
    <w:rsid w:val="00275ADF"/>
    <w:rsid w:val="002A22FB"/>
    <w:rsid w:val="002B1B52"/>
    <w:rsid w:val="002B79A1"/>
    <w:rsid w:val="002C5454"/>
    <w:rsid w:val="002F406B"/>
    <w:rsid w:val="003B5E69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654BA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2F5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0FE743A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gif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image" Target="media/image6.gif"/><Relationship Id="rId23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gif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2E29E7-E8FE-4AE9-97BE-E5ABDF9CA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507</Words>
  <Characters>2893</Characters>
  <Application>Microsoft Office Word</Application>
  <DocSecurity>0</DocSecurity>
  <Lines>24</Lines>
  <Paragraphs>6</Paragraphs>
  <ScaleCrop>false</ScaleCrop>
  <Company>Microsoft</Company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10</cp:revision>
  <dcterms:created xsi:type="dcterms:W3CDTF">2013-12-09T06:44:00Z</dcterms:created>
  <dcterms:modified xsi:type="dcterms:W3CDTF">2020-01-05T07:43:00Z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