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1E2" w:rsidRDefault="00F54C11">
      <w:pPr>
        <w:jc w:val="center"/>
        <w:rPr>
          <w:lang w:eastAsia="zh-CN"/>
        </w:rPr>
      </w:pPr>
      <w:r w:rsidRPr="00F54C11">
        <w:rPr>
          <w:rFonts w:hint="eastAsia"/>
          <w:b/>
          <w:bCs/>
          <w:sz w:val="28"/>
          <w:szCs w:val="28"/>
        </w:rPr>
        <w:t>四年级下册数学单元测试</w:t>
      </w:r>
      <w:r w:rsidRPr="00F54C11">
        <w:rPr>
          <w:rFonts w:hint="eastAsia"/>
          <w:b/>
          <w:bCs/>
          <w:sz w:val="28"/>
          <w:szCs w:val="28"/>
        </w:rPr>
        <w:t>-8.</w:t>
      </w:r>
      <w:r w:rsidRPr="00F54C11">
        <w:rPr>
          <w:rFonts w:hint="eastAsia"/>
          <w:b/>
          <w:bCs/>
          <w:sz w:val="28"/>
          <w:szCs w:val="28"/>
        </w:rPr>
        <w:t>确定位置</w:t>
      </w:r>
      <w:r w:rsidRPr="00F54C11">
        <w:rPr>
          <w:rFonts w:hint="eastAsia"/>
          <w:b/>
          <w:bCs/>
          <w:sz w:val="28"/>
          <w:szCs w:val="28"/>
        </w:rPr>
        <w:t xml:space="preserve"> </w:t>
      </w:r>
    </w:p>
    <w:p w:rsidR="00B761E2" w:rsidRDefault="00F54C11">
      <w:r>
        <w:rPr>
          <w:b/>
          <w:bCs/>
          <w:sz w:val="24"/>
          <w:szCs w:val="24"/>
        </w:rPr>
        <w:t>一、单选题</w:t>
      </w:r>
    </w:p>
    <w:p w:rsidR="00B761E2" w:rsidRDefault="00F54C11">
      <w:pPr>
        <w:spacing w:after="0"/>
      </w:pPr>
      <w:r>
        <w:rPr>
          <w:color w:val="000000"/>
        </w:rPr>
        <w:t>1.</w:t>
      </w:r>
      <w:r>
        <w:rPr>
          <w:color w:val="000000"/>
        </w:rPr>
        <w:t>笑笑坐在音乐教室的第</w:t>
      </w:r>
      <w:r>
        <w:rPr>
          <w:color w:val="000000"/>
        </w:rPr>
        <w:t>4</w:t>
      </w:r>
      <w:r>
        <w:rPr>
          <w:color w:val="000000"/>
        </w:rPr>
        <w:t>列第</w:t>
      </w:r>
      <w:r>
        <w:rPr>
          <w:color w:val="000000"/>
        </w:rPr>
        <w:t>2</w:t>
      </w:r>
      <w:r>
        <w:rPr>
          <w:color w:val="000000"/>
        </w:rPr>
        <w:t>行，用数对</w:t>
      </w:r>
      <w:r>
        <w:rPr>
          <w:color w:val="000000"/>
        </w:rPr>
        <w:t>(4</w:t>
      </w:r>
      <w:r>
        <w:rPr>
          <w:color w:val="000000"/>
        </w:rPr>
        <w:t>，</w:t>
      </w:r>
      <w:r>
        <w:rPr>
          <w:color w:val="000000"/>
        </w:rPr>
        <w:t>2)</w:t>
      </w:r>
      <w:r>
        <w:rPr>
          <w:color w:val="000000"/>
        </w:rPr>
        <w:t>表示，明明坐在笑笑正后方的第一个位置上，明明的位置用数对表示是</w:t>
      </w:r>
      <w:r>
        <w:rPr>
          <w:color w:val="000000"/>
        </w:rPr>
        <w:t>(    )</w:t>
      </w:r>
      <w:r>
        <w:rPr>
          <w:color w:val="000000"/>
        </w:rPr>
        <w:t>。</w:t>
      </w:r>
      <w:r>
        <w:rPr>
          <w:color w:val="000000"/>
        </w:rPr>
        <w:t xml:space="preserve">            </w:t>
      </w:r>
    </w:p>
    <w:p w:rsidR="00B761E2" w:rsidRDefault="00F54C11">
      <w:pPr>
        <w:spacing w:after="0"/>
        <w:ind w:left="150"/>
      </w:pPr>
      <w:r>
        <w:rPr>
          <w:color w:val="000000"/>
        </w:rPr>
        <w:t>A. (5</w:t>
      </w:r>
      <w:r>
        <w:rPr>
          <w:color w:val="000000"/>
        </w:rPr>
        <w:t>，</w:t>
      </w:r>
      <w:r>
        <w:rPr>
          <w:color w:val="000000"/>
        </w:rPr>
        <w:t>2)    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(4</w:t>
      </w:r>
      <w:r>
        <w:rPr>
          <w:color w:val="000000"/>
        </w:rPr>
        <w:t>，</w:t>
      </w:r>
      <w:r>
        <w:rPr>
          <w:color w:val="000000"/>
        </w:rPr>
        <w:t>3)    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C. (3</w:t>
      </w:r>
      <w:r>
        <w:rPr>
          <w:color w:val="000000"/>
        </w:rPr>
        <w:t>，</w:t>
      </w:r>
      <w:r>
        <w:rPr>
          <w:color w:val="000000"/>
        </w:rPr>
        <w:t>2)</w:t>
      </w:r>
    </w:p>
    <w:p w:rsidR="00B761E2" w:rsidRDefault="00F54C11">
      <w:pPr>
        <w:spacing w:after="0"/>
      </w:pPr>
      <w:r>
        <w:rPr>
          <w:color w:val="000000"/>
        </w:rPr>
        <w:t>2.</w:t>
      </w:r>
      <w:r>
        <w:rPr>
          <w:color w:val="000000"/>
        </w:rPr>
        <w:t>（</w:t>
      </w:r>
      <w:r>
        <w:rPr>
          <w:color w:val="000000"/>
        </w:rPr>
        <w:t>5</w:t>
      </w:r>
      <w:r>
        <w:rPr>
          <w:color w:val="000000"/>
        </w:rPr>
        <w:t>，</w:t>
      </w:r>
      <w:r>
        <w:rPr>
          <w:color w:val="000000"/>
        </w:rPr>
        <w:t>6</w:t>
      </w:r>
      <w:r>
        <w:rPr>
          <w:color w:val="000000"/>
        </w:rPr>
        <w:t>）表示（</w:t>
      </w:r>
      <w:r>
        <w:rPr>
          <w:color w:val="000000"/>
        </w:rPr>
        <w:t xml:space="preserve">    </w:t>
      </w:r>
      <w:r>
        <w:rPr>
          <w:color w:val="000000"/>
        </w:rPr>
        <w:t>）</w:t>
      </w:r>
      <w:r>
        <w:rPr>
          <w:color w:val="000000"/>
        </w:rPr>
        <w:t xml:space="preserve">            </w:t>
      </w:r>
    </w:p>
    <w:p w:rsidR="00B761E2" w:rsidRDefault="00F54C11">
      <w:pPr>
        <w:spacing w:after="0"/>
        <w:ind w:left="150"/>
      </w:pPr>
      <w:r>
        <w:rPr>
          <w:color w:val="000000"/>
        </w:rPr>
        <w:t>A. </w:t>
      </w:r>
      <w:r>
        <w:rPr>
          <w:color w:val="000000"/>
        </w:rPr>
        <w:t>五行六列</w:t>
      </w:r>
      <w:r>
        <w:rPr>
          <w:color w:val="000000"/>
        </w:rPr>
        <w:t> 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</w:t>
      </w:r>
      <w:r>
        <w:rPr>
          <w:color w:val="000000"/>
        </w:rPr>
        <w:t>五列六行</w:t>
      </w:r>
      <w:r>
        <w:rPr>
          <w:color w:val="000000"/>
        </w:rPr>
        <w:t> 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C. </w:t>
      </w:r>
      <w:r>
        <w:rPr>
          <w:color w:val="000000"/>
        </w:rPr>
        <w:t>不确定</w:t>
      </w:r>
    </w:p>
    <w:p w:rsidR="00B761E2" w:rsidRDefault="00F54C11">
      <w:pPr>
        <w:spacing w:after="0"/>
      </w:pPr>
      <w:r>
        <w:rPr>
          <w:color w:val="000000"/>
        </w:rPr>
        <w:t>3.</w:t>
      </w:r>
      <w:r>
        <w:rPr>
          <w:color w:val="000000"/>
        </w:rPr>
        <w:t>如图，点</w:t>
      </w:r>
      <w:r>
        <w:rPr>
          <w:color w:val="000000"/>
        </w:rPr>
        <w:t>(0</w:t>
      </w:r>
      <w:r>
        <w:rPr>
          <w:color w:val="000000"/>
        </w:rPr>
        <w:t>，</w:t>
      </w:r>
      <w:r>
        <w:rPr>
          <w:color w:val="000000"/>
        </w:rPr>
        <w:t>0)</w:t>
      </w:r>
      <w:r>
        <w:rPr>
          <w:color w:val="000000"/>
        </w:rPr>
        <w:t>、</w:t>
      </w:r>
      <w:r>
        <w:rPr>
          <w:color w:val="000000"/>
        </w:rPr>
        <w:t>(1</w:t>
      </w:r>
      <w:r>
        <w:rPr>
          <w:color w:val="000000"/>
        </w:rPr>
        <w:t>，</w:t>
      </w:r>
      <w:r>
        <w:rPr>
          <w:color w:val="000000"/>
        </w:rPr>
        <w:t>2)</w:t>
      </w:r>
      <w:r>
        <w:rPr>
          <w:color w:val="000000"/>
        </w:rPr>
        <w:t>、</w:t>
      </w:r>
      <w:r>
        <w:rPr>
          <w:color w:val="000000"/>
        </w:rPr>
        <w:t>(2</w:t>
      </w:r>
      <w:r>
        <w:rPr>
          <w:color w:val="000000"/>
        </w:rPr>
        <w:t>，</w:t>
      </w:r>
      <w:r>
        <w:rPr>
          <w:color w:val="000000"/>
        </w:rPr>
        <w:t>4)</w:t>
      </w:r>
      <w:r>
        <w:rPr>
          <w:color w:val="000000"/>
        </w:rPr>
        <w:t>、</w:t>
      </w:r>
      <w:r>
        <w:rPr>
          <w:color w:val="000000"/>
        </w:rPr>
        <w:t>(3</w:t>
      </w:r>
      <w:r>
        <w:rPr>
          <w:color w:val="000000"/>
        </w:rPr>
        <w:t>，</w:t>
      </w:r>
      <w:r>
        <w:rPr>
          <w:color w:val="000000"/>
        </w:rPr>
        <w:t>6)</w:t>
      </w:r>
      <w:r>
        <w:rPr>
          <w:color w:val="000000"/>
        </w:rPr>
        <w:t>均在一条直线上，下面各点中，点（</w:t>
      </w:r>
      <w:r>
        <w:rPr>
          <w:color w:val="000000"/>
        </w:rPr>
        <w:t xml:space="preserve">   </w:t>
      </w:r>
      <w:r>
        <w:rPr>
          <w:color w:val="000000"/>
        </w:rPr>
        <w:t>）不在这条直线上．</w:t>
      </w:r>
      <w:r>
        <w:br/>
      </w:r>
      <w:r>
        <w:rPr>
          <w:noProof/>
          <w:lang w:eastAsia="zh-CN"/>
        </w:rPr>
        <w:drawing>
          <wp:inline distT="0" distB="0" distL="0" distR="0">
            <wp:extent cx="2148561" cy="2110359"/>
            <wp:effectExtent l="0" t="0" r="0" b="0"/>
            <wp:docPr id="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48561" cy="21103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61E2" w:rsidRDefault="00F54C11">
      <w:pPr>
        <w:spacing w:after="0"/>
        <w:ind w:left="150"/>
      </w:pPr>
      <w:r>
        <w:rPr>
          <w:color w:val="000000"/>
        </w:rPr>
        <w:t>A. (5</w:t>
      </w:r>
      <w:r>
        <w:rPr>
          <w:color w:val="000000"/>
        </w:rPr>
        <w:t>，</w:t>
      </w:r>
      <w:r>
        <w:rPr>
          <w:color w:val="000000"/>
        </w:rPr>
        <w:t>10)          </w:t>
      </w:r>
      <w:r>
        <w:rPr>
          <w:color w:val="000000"/>
        </w:rPr>
        <w:t>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(4</w:t>
      </w:r>
      <w:r>
        <w:rPr>
          <w:color w:val="000000"/>
        </w:rPr>
        <w:t>，</w:t>
      </w:r>
      <w:r>
        <w:rPr>
          <w:color w:val="000000"/>
        </w:rPr>
        <w:t>8)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C. (10</w:t>
      </w:r>
      <w:r>
        <w:rPr>
          <w:color w:val="000000"/>
        </w:rPr>
        <w:t>，</w:t>
      </w:r>
      <w:r>
        <w:rPr>
          <w:color w:val="000000"/>
        </w:rPr>
        <w:t>5)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D. (2.5</w:t>
      </w:r>
      <w:r>
        <w:rPr>
          <w:color w:val="000000"/>
        </w:rPr>
        <w:t>，</w:t>
      </w:r>
      <w:r>
        <w:rPr>
          <w:color w:val="000000"/>
        </w:rPr>
        <w:t>5)</w:t>
      </w:r>
    </w:p>
    <w:p w:rsidR="00B761E2" w:rsidRDefault="00F54C11">
      <w:pPr>
        <w:spacing w:after="0"/>
      </w:pPr>
      <w:r>
        <w:rPr>
          <w:color w:val="000000"/>
        </w:rPr>
        <w:t>4.</w:t>
      </w:r>
      <w:r>
        <w:rPr>
          <w:color w:val="000000"/>
        </w:rPr>
        <w:t>如下图：如果点</w:t>
      </w:r>
      <w:r>
        <w:rPr>
          <w:color w:val="000000"/>
        </w:rPr>
        <w:t>y</w:t>
      </w:r>
      <w:r>
        <w:rPr>
          <w:color w:val="000000"/>
        </w:rPr>
        <w:t>的位置表示为（</w:t>
      </w:r>
      <w:r>
        <w:rPr>
          <w:color w:val="000000"/>
        </w:rPr>
        <w:t>5</w:t>
      </w:r>
      <w:r>
        <w:rPr>
          <w:color w:val="000000"/>
        </w:rPr>
        <w:t>，</w:t>
      </w:r>
      <w:r>
        <w:rPr>
          <w:color w:val="000000"/>
        </w:rPr>
        <w:t>4</w:t>
      </w:r>
      <w:r>
        <w:rPr>
          <w:color w:val="000000"/>
        </w:rPr>
        <w:t>），则点</w:t>
      </w:r>
      <w:r>
        <w:rPr>
          <w:color w:val="000000"/>
        </w:rPr>
        <w:t>x</w:t>
      </w:r>
      <w:r>
        <w:rPr>
          <w:color w:val="000000"/>
        </w:rPr>
        <w:t>的位置可以表示为（</w:t>
      </w:r>
      <w:r>
        <w:rPr>
          <w:color w:val="000000"/>
        </w:rPr>
        <w:t xml:space="preserve">   </w:t>
      </w:r>
      <w:r>
        <w:rPr>
          <w:color w:val="000000"/>
        </w:rPr>
        <w:t>）。</w:t>
      </w:r>
      <w:r>
        <w:br/>
      </w:r>
      <w:r>
        <w:rPr>
          <w:noProof/>
          <w:lang w:eastAsia="zh-CN"/>
        </w:rPr>
        <w:drawing>
          <wp:inline distT="0" distB="0" distL="0" distR="0">
            <wp:extent cx="993115" cy="926262"/>
            <wp:effectExtent l="0" t="0" r="0" b="0"/>
            <wp:docPr id="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3115" cy="9262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61E2" w:rsidRDefault="00F54C11">
      <w:pPr>
        <w:spacing w:after="0"/>
        <w:ind w:left="150"/>
      </w:pPr>
      <w:r>
        <w:rPr>
          <w:color w:val="000000"/>
        </w:rPr>
        <w:t>A. </w:t>
      </w: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，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color w:val="000000"/>
        </w:rPr>
        <w:t>                           B. </w:t>
      </w: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，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color w:val="000000"/>
        </w:rPr>
        <w:t>                           C. </w:t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，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color w:val="000000"/>
        </w:rPr>
        <w:t>                         </w:t>
      </w:r>
      <w:r>
        <w:rPr>
          <w:color w:val="000000"/>
        </w:rPr>
        <w:t>  D. </w:t>
      </w: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，</w:t>
      </w:r>
      <w:r>
        <w:rPr>
          <w:color w:val="000000"/>
        </w:rPr>
        <w:t>2</w:t>
      </w:r>
      <w:r>
        <w:rPr>
          <w:color w:val="000000"/>
        </w:rPr>
        <w:t>）</w:t>
      </w:r>
    </w:p>
    <w:p w:rsidR="00B761E2" w:rsidRDefault="00F54C11">
      <w:pPr>
        <w:spacing w:after="0"/>
      </w:pPr>
      <w:r>
        <w:rPr>
          <w:color w:val="000000"/>
        </w:rPr>
        <w:t>5.</w:t>
      </w:r>
      <w:r>
        <w:rPr>
          <w:color w:val="000000"/>
        </w:rPr>
        <w:t>小军在教室的位置用数对表示是（</w:t>
      </w:r>
      <w:r>
        <w:rPr>
          <w:color w:val="000000"/>
        </w:rPr>
        <w:t>3</w:t>
      </w:r>
      <w:r>
        <w:rPr>
          <w:color w:val="000000"/>
        </w:rPr>
        <w:t>，</w:t>
      </w:r>
      <w:r>
        <w:rPr>
          <w:color w:val="000000"/>
        </w:rPr>
        <w:t>4</w:t>
      </w:r>
      <w:r>
        <w:rPr>
          <w:color w:val="000000"/>
        </w:rPr>
        <w:t>），他的前面有（</w:t>
      </w:r>
      <w:r>
        <w:rPr>
          <w:color w:val="000000"/>
        </w:rPr>
        <w:t xml:space="preserve">    </w:t>
      </w:r>
      <w:r>
        <w:rPr>
          <w:color w:val="000000"/>
        </w:rPr>
        <w:t>）位同学。</w:t>
      </w:r>
      <w:r>
        <w:rPr>
          <w:color w:val="000000"/>
        </w:rPr>
        <w:t xml:space="preserve">            </w:t>
      </w:r>
    </w:p>
    <w:p w:rsidR="00B761E2" w:rsidRDefault="00F54C11">
      <w:pPr>
        <w:spacing w:after="0"/>
        <w:ind w:left="150"/>
      </w:pPr>
      <w:r>
        <w:rPr>
          <w:color w:val="000000"/>
        </w:rPr>
        <w:t>A. 2            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1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3            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1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C. 4</w:t>
      </w:r>
    </w:p>
    <w:p w:rsidR="00B761E2" w:rsidRDefault="00F54C11">
      <w:pPr>
        <w:spacing w:after="0"/>
      </w:pPr>
      <w:r>
        <w:rPr>
          <w:color w:val="000000"/>
        </w:rPr>
        <w:t>6.</w:t>
      </w:r>
      <w:r>
        <w:rPr>
          <w:color w:val="000000"/>
        </w:rPr>
        <w:t>一个方阵中，小明站在第</w:t>
      </w:r>
      <w:r>
        <w:rPr>
          <w:color w:val="000000"/>
        </w:rPr>
        <w:t>8</w:t>
      </w:r>
      <w:r>
        <w:rPr>
          <w:color w:val="000000"/>
        </w:rPr>
        <w:t>行第</w:t>
      </w:r>
      <w:r>
        <w:rPr>
          <w:color w:val="000000"/>
        </w:rPr>
        <w:t>6</w:t>
      </w:r>
      <w:r>
        <w:rPr>
          <w:color w:val="000000"/>
        </w:rPr>
        <w:t>列，小红站在第</w:t>
      </w:r>
      <w:r>
        <w:rPr>
          <w:color w:val="000000"/>
        </w:rPr>
        <w:t>4</w:t>
      </w:r>
      <w:r>
        <w:rPr>
          <w:color w:val="000000"/>
        </w:rPr>
        <w:t>行第</w:t>
      </w:r>
      <w:r>
        <w:rPr>
          <w:color w:val="000000"/>
        </w:rPr>
        <w:t>7</w:t>
      </w:r>
      <w:r>
        <w:rPr>
          <w:color w:val="000000"/>
        </w:rPr>
        <w:t>列，如果用</w:t>
      </w:r>
      <w:r>
        <w:rPr>
          <w:color w:val="000000"/>
        </w:rPr>
        <w:t>(6</w:t>
      </w:r>
      <w:r>
        <w:rPr>
          <w:color w:val="000000"/>
        </w:rPr>
        <w:t>，</w:t>
      </w:r>
      <w:r>
        <w:rPr>
          <w:color w:val="000000"/>
        </w:rPr>
        <w:t>8)</w:t>
      </w:r>
      <w:r>
        <w:rPr>
          <w:color w:val="000000"/>
        </w:rPr>
        <w:t>表示小明的位置，小红的位置则表示为</w:t>
      </w:r>
      <w:r>
        <w:rPr>
          <w:color w:val="000000"/>
        </w:rPr>
        <w:t xml:space="preserve">(   )            </w:t>
      </w:r>
    </w:p>
    <w:p w:rsidR="00B761E2" w:rsidRDefault="00F54C11">
      <w:pPr>
        <w:spacing w:after="0"/>
        <w:ind w:left="150"/>
      </w:pPr>
      <w:r>
        <w:rPr>
          <w:color w:val="000000"/>
        </w:rPr>
        <w:t>A. (4</w:t>
      </w:r>
      <w:r>
        <w:rPr>
          <w:color w:val="000000"/>
        </w:rPr>
        <w:t>，</w:t>
      </w:r>
      <w:r>
        <w:rPr>
          <w:color w:val="000000"/>
        </w:rPr>
        <w:t>7)       </w:t>
      </w:r>
      <w:r>
        <w:rPr>
          <w:color w:val="000000"/>
        </w:rPr>
        <w:t>                          B. (7</w:t>
      </w:r>
      <w:r>
        <w:rPr>
          <w:color w:val="000000"/>
        </w:rPr>
        <w:t>，</w:t>
      </w:r>
      <w:r>
        <w:rPr>
          <w:color w:val="000000"/>
        </w:rPr>
        <w:t>4)                                 C. (4</w:t>
      </w:r>
      <w:r>
        <w:rPr>
          <w:color w:val="000000"/>
        </w:rPr>
        <w:t>，</w:t>
      </w:r>
      <w:r>
        <w:rPr>
          <w:color w:val="000000"/>
        </w:rPr>
        <w:t>4)                                 D. (7</w:t>
      </w:r>
      <w:r>
        <w:rPr>
          <w:color w:val="000000"/>
        </w:rPr>
        <w:t>，</w:t>
      </w:r>
      <w:r>
        <w:rPr>
          <w:color w:val="000000"/>
        </w:rPr>
        <w:t>7)</w:t>
      </w:r>
    </w:p>
    <w:p w:rsidR="00B761E2" w:rsidRDefault="00F54C11">
      <w:pPr>
        <w:rPr>
          <w:rFonts w:hint="eastAsia"/>
          <w:lang w:eastAsia="zh-CN"/>
        </w:rPr>
      </w:pPr>
      <w:r>
        <w:rPr>
          <w:b/>
          <w:bCs/>
          <w:sz w:val="24"/>
          <w:szCs w:val="24"/>
        </w:rPr>
        <w:t>二、判断题</w:t>
      </w:r>
    </w:p>
    <w:p w:rsidR="00B761E2" w:rsidRDefault="00F54C11">
      <w:pPr>
        <w:spacing w:after="0"/>
      </w:pPr>
      <w:r>
        <w:rPr>
          <w:color w:val="000000"/>
        </w:rPr>
        <w:t>7.</w:t>
      </w:r>
      <w:r>
        <w:rPr>
          <w:color w:val="000000"/>
        </w:rPr>
        <w:t>小霞在教室的位置用数对表示是</w:t>
      </w:r>
      <w:r>
        <w:rPr>
          <w:color w:val="000000"/>
        </w:rPr>
        <w:t>(3</w:t>
      </w:r>
      <w:r>
        <w:rPr>
          <w:color w:val="000000"/>
        </w:rPr>
        <w:t>，</w:t>
      </w:r>
      <w:r>
        <w:rPr>
          <w:color w:val="000000"/>
        </w:rPr>
        <w:t>4)</w:t>
      </w:r>
      <w:r>
        <w:rPr>
          <w:color w:val="000000"/>
        </w:rPr>
        <w:t>，她在教室的位置是第</w:t>
      </w:r>
      <w:r>
        <w:rPr>
          <w:color w:val="000000"/>
        </w:rPr>
        <w:t>4</w:t>
      </w:r>
      <w:r>
        <w:rPr>
          <w:color w:val="000000"/>
        </w:rPr>
        <w:t>行，第</w:t>
      </w:r>
      <w:r>
        <w:rPr>
          <w:color w:val="000000"/>
        </w:rPr>
        <w:t>3</w:t>
      </w:r>
      <w:r>
        <w:rPr>
          <w:color w:val="000000"/>
        </w:rPr>
        <w:t>列。</w:t>
      </w:r>
      <w:r>
        <w:rPr>
          <w:color w:val="000000"/>
        </w:rPr>
        <w:t xml:space="preserve">    </w:t>
      </w:r>
    </w:p>
    <w:p w:rsidR="00B761E2" w:rsidRDefault="00F54C11">
      <w:pPr>
        <w:spacing w:after="0"/>
        <w:rPr>
          <w:rFonts w:hint="eastAsia"/>
          <w:lang w:eastAsia="zh-CN"/>
        </w:rPr>
      </w:pPr>
      <w:r>
        <w:rPr>
          <w:color w:val="000000"/>
        </w:rPr>
        <w:t>8.</w:t>
      </w:r>
      <w:r>
        <w:rPr>
          <w:color w:val="000000"/>
        </w:rPr>
        <w:t>确定行数，我们一般从前往后数</w:t>
      </w:r>
    </w:p>
    <w:p w:rsidR="00B761E2" w:rsidRDefault="00F54C11">
      <w:pPr>
        <w:spacing w:after="0"/>
      </w:pPr>
      <w:r>
        <w:rPr>
          <w:color w:val="000000"/>
        </w:rPr>
        <w:t>9.</w:t>
      </w:r>
      <w:r>
        <w:rPr>
          <w:color w:val="000000"/>
        </w:rPr>
        <w:t>数对（</w:t>
      </w:r>
      <w:r>
        <w:rPr>
          <w:color w:val="000000"/>
        </w:rPr>
        <w:t>1</w:t>
      </w:r>
      <w:r>
        <w:rPr>
          <w:color w:val="000000"/>
        </w:rPr>
        <w:t>，</w:t>
      </w:r>
      <w:r>
        <w:rPr>
          <w:color w:val="000000"/>
        </w:rPr>
        <w:t>5</w:t>
      </w:r>
      <w:r>
        <w:rPr>
          <w:color w:val="000000"/>
        </w:rPr>
        <w:t>）和（</w:t>
      </w:r>
      <w:r>
        <w:rPr>
          <w:color w:val="000000"/>
        </w:rPr>
        <w:t>5</w:t>
      </w:r>
      <w:r>
        <w:rPr>
          <w:color w:val="000000"/>
        </w:rPr>
        <w:t>，</w:t>
      </w:r>
      <w:r>
        <w:rPr>
          <w:color w:val="000000"/>
        </w:rPr>
        <w:t>1</w:t>
      </w:r>
      <w:r>
        <w:rPr>
          <w:color w:val="000000"/>
        </w:rPr>
        <w:t>）表示的位置是不同的</w:t>
      </w:r>
      <w:r>
        <w:rPr>
          <w:color w:val="000000"/>
        </w:rPr>
        <w:t xml:space="preserve">.    </w:t>
      </w:r>
    </w:p>
    <w:p w:rsidR="00B761E2" w:rsidRDefault="00F54C11">
      <w:pPr>
        <w:spacing w:after="0"/>
        <w:rPr>
          <w:rFonts w:hint="eastAsia"/>
          <w:lang w:eastAsia="zh-CN"/>
        </w:rPr>
      </w:pPr>
      <w:r>
        <w:rPr>
          <w:color w:val="000000"/>
        </w:rPr>
        <w:t>10.</w:t>
      </w:r>
      <w:r>
        <w:rPr>
          <w:color w:val="000000"/>
        </w:rPr>
        <w:t>动物园中熊猫馆的位置是（</w:t>
      </w:r>
      <w:r>
        <w:rPr>
          <w:color w:val="000000"/>
        </w:rPr>
        <w:t>5</w:t>
      </w:r>
      <w:r>
        <w:rPr>
          <w:color w:val="000000"/>
        </w:rPr>
        <w:t>，</w:t>
      </w:r>
      <w:r>
        <w:rPr>
          <w:color w:val="000000"/>
        </w:rPr>
        <w:t>7</w:t>
      </w:r>
      <w:r>
        <w:rPr>
          <w:color w:val="000000"/>
        </w:rPr>
        <w:t>），说明熊猫馆位置是</w:t>
      </w:r>
      <w:r>
        <w:rPr>
          <w:color w:val="000000"/>
        </w:rPr>
        <w:t>5</w:t>
      </w:r>
      <w:r>
        <w:rPr>
          <w:color w:val="000000"/>
        </w:rPr>
        <w:t>列</w:t>
      </w:r>
      <w:r>
        <w:rPr>
          <w:color w:val="000000"/>
        </w:rPr>
        <w:t>7</w:t>
      </w:r>
      <w:r>
        <w:rPr>
          <w:color w:val="000000"/>
        </w:rPr>
        <w:t>行。</w:t>
      </w:r>
    </w:p>
    <w:p w:rsidR="00B761E2" w:rsidRDefault="00F54C11">
      <w:pPr>
        <w:spacing w:after="0"/>
      </w:pPr>
      <w:r>
        <w:rPr>
          <w:color w:val="000000"/>
        </w:rPr>
        <w:t>11.</w:t>
      </w:r>
      <w:r>
        <w:rPr>
          <w:color w:val="000000"/>
        </w:rPr>
        <w:t>一个地方只能用一个数对表示。</w:t>
      </w:r>
      <w:r>
        <w:rPr>
          <w:color w:val="000000"/>
        </w:rPr>
        <w:t xml:space="preserve">    </w:t>
      </w:r>
    </w:p>
    <w:p w:rsidR="00B761E2" w:rsidRDefault="00F54C11">
      <w:r>
        <w:rPr>
          <w:b/>
          <w:bCs/>
          <w:sz w:val="24"/>
          <w:szCs w:val="24"/>
        </w:rPr>
        <w:t>三、填空题</w:t>
      </w:r>
    </w:p>
    <w:p w:rsidR="00B761E2" w:rsidRDefault="00F54C11">
      <w:pPr>
        <w:spacing w:after="0"/>
      </w:pPr>
      <w:r>
        <w:rPr>
          <w:color w:val="000000"/>
        </w:rPr>
        <w:lastRenderedPageBreak/>
        <w:t>12.</w:t>
      </w:r>
      <w:r>
        <w:rPr>
          <w:color w:val="000000"/>
        </w:rPr>
        <w:t>请用坐标表示</w:t>
      </w:r>
      <w:r>
        <w:rPr>
          <w:color w:val="000000"/>
        </w:rPr>
        <w:t>M</w:t>
      </w:r>
      <w:r>
        <w:rPr>
          <w:color w:val="000000"/>
        </w:rPr>
        <w:t>点</w:t>
      </w:r>
      <w:r>
        <w:rPr>
          <w:color w:val="000000"/>
        </w:rPr>
        <w:t>________</w:t>
      </w:r>
      <w:r>
        <w:rPr>
          <w:color w:val="000000"/>
        </w:rPr>
        <w:t>。</w:t>
      </w:r>
      <w:r>
        <w:br/>
      </w:r>
      <w:r>
        <w:rPr>
          <w:noProof/>
          <w:lang w:eastAsia="zh-CN"/>
        </w:rPr>
        <w:drawing>
          <wp:inline distT="0" distB="0" distL="0" distR="0">
            <wp:extent cx="3791001" cy="2759697"/>
            <wp:effectExtent l="0" t="0" r="0" b="0"/>
            <wp:docPr id="1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91001" cy="27596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61E2" w:rsidRDefault="00F54C11">
      <w:pPr>
        <w:spacing w:after="0"/>
      </w:pPr>
      <w:r>
        <w:rPr>
          <w:color w:val="000000"/>
        </w:rPr>
        <w:t>13.</w:t>
      </w:r>
      <w:r>
        <w:rPr>
          <w:color w:val="000000"/>
        </w:rPr>
        <w:t>请用坐标表示文明之光</w:t>
      </w:r>
      <w:r>
        <w:rPr>
          <w:color w:val="000000"/>
        </w:rPr>
        <w:t>________</w:t>
      </w:r>
      <w:r>
        <w:rPr>
          <w:color w:val="000000"/>
        </w:rPr>
        <w:t>。</w:t>
      </w:r>
      <w:r>
        <w:br/>
      </w:r>
      <w:r>
        <w:rPr>
          <w:noProof/>
          <w:lang w:eastAsia="zh-CN"/>
        </w:rPr>
        <w:drawing>
          <wp:inline distT="0" distB="0" distL="0" distR="0">
            <wp:extent cx="3886492" cy="2664206"/>
            <wp:effectExtent l="0" t="0" r="0" b="0"/>
            <wp:docPr id="1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86492" cy="26642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4C11" w:rsidRDefault="00F54C11">
      <w:pPr>
        <w:spacing w:after="0"/>
        <w:rPr>
          <w:rFonts w:hint="eastAsia"/>
          <w:noProof/>
          <w:lang w:eastAsia="zh-CN"/>
        </w:rPr>
      </w:pPr>
      <w:r>
        <w:rPr>
          <w:color w:val="000000"/>
        </w:rPr>
        <w:t>14.</w:t>
      </w:r>
      <w:r>
        <w:rPr>
          <w:color w:val="000000"/>
        </w:rPr>
        <w:t>跷跷板的位置是</w:t>
      </w:r>
      <w:r>
        <w:rPr>
          <w:color w:val="000000"/>
        </w:rPr>
        <w:t>________</w:t>
      </w:r>
    </w:p>
    <w:p w:rsidR="00B761E2" w:rsidRDefault="00F54C11">
      <w:pPr>
        <w:spacing w:after="0"/>
      </w:pPr>
      <w:r>
        <w:rPr>
          <w:noProof/>
          <w:lang w:eastAsia="zh-CN"/>
        </w:rPr>
        <w:drawing>
          <wp:inline distT="0" distB="0" distL="0" distR="0">
            <wp:extent cx="2081708" cy="1757045"/>
            <wp:effectExtent l="0" t="0" r="0" b="0"/>
            <wp:docPr id="1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81708" cy="1757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61E2" w:rsidRDefault="00F54C11">
      <w:pPr>
        <w:spacing w:after="0"/>
      </w:pPr>
      <w:r>
        <w:rPr>
          <w:color w:val="000000"/>
        </w:rPr>
        <w:t>15.</w:t>
      </w:r>
      <w:r>
        <w:rPr>
          <w:color w:val="000000"/>
        </w:rPr>
        <w:t>淘气在班级里第</w:t>
      </w:r>
      <w:r>
        <w:rPr>
          <w:color w:val="000000"/>
        </w:rPr>
        <w:t>2</w:t>
      </w:r>
      <w:r>
        <w:rPr>
          <w:color w:val="000000"/>
        </w:rPr>
        <w:t>组第</w:t>
      </w:r>
      <w:r>
        <w:rPr>
          <w:color w:val="000000"/>
        </w:rPr>
        <w:t>4</w:t>
      </w:r>
      <w:r>
        <w:rPr>
          <w:color w:val="000000"/>
        </w:rPr>
        <w:t>排，可以用数对（</w:t>
      </w:r>
      <w:r>
        <w:rPr>
          <w:color w:val="000000"/>
        </w:rPr>
        <w:t>2</w:t>
      </w:r>
      <w:r>
        <w:rPr>
          <w:color w:val="000000"/>
        </w:rPr>
        <w:t>，</w:t>
      </w:r>
      <w:r>
        <w:rPr>
          <w:color w:val="000000"/>
        </w:rPr>
        <w:t>4</w:t>
      </w:r>
      <w:r>
        <w:rPr>
          <w:color w:val="000000"/>
        </w:rPr>
        <w:t>）表示，笑笑在第一组第一排，可以用数对（</w:t>
      </w:r>
      <w:r>
        <w:rPr>
          <w:color w:val="000000"/>
        </w:rPr>
        <w:t>________</w:t>
      </w:r>
      <w:r>
        <w:rPr>
          <w:color w:val="000000"/>
        </w:rPr>
        <w:t>，</w:t>
      </w:r>
      <w:r>
        <w:rPr>
          <w:color w:val="000000"/>
        </w:rPr>
        <w:t>________</w:t>
      </w:r>
      <w:r>
        <w:rPr>
          <w:color w:val="000000"/>
        </w:rPr>
        <w:t>）表示．</w:t>
      </w:r>
      <w:r>
        <w:rPr>
          <w:color w:val="000000"/>
        </w:rPr>
        <w:t xml:space="preserve">    </w:t>
      </w:r>
    </w:p>
    <w:p w:rsidR="00B761E2" w:rsidRDefault="00F54C11">
      <w:pPr>
        <w:spacing w:after="0"/>
      </w:pPr>
      <w:r>
        <w:rPr>
          <w:color w:val="000000"/>
        </w:rPr>
        <w:t>16.</w:t>
      </w:r>
      <w:r>
        <w:rPr>
          <w:color w:val="000000"/>
        </w:rPr>
        <w:t>小红在教室里的位置用数对表示（</w:t>
      </w:r>
      <w:r>
        <w:rPr>
          <w:color w:val="000000"/>
        </w:rPr>
        <w:t>5,4</w:t>
      </w:r>
      <w:r>
        <w:rPr>
          <w:color w:val="000000"/>
        </w:rPr>
        <w:t>），她坐在第</w:t>
      </w:r>
      <w:r>
        <w:rPr>
          <w:color w:val="000000"/>
        </w:rPr>
        <w:t>________</w:t>
      </w:r>
      <w:r>
        <w:rPr>
          <w:color w:val="000000"/>
        </w:rPr>
        <w:t>列第</w:t>
      </w:r>
      <w:r>
        <w:rPr>
          <w:color w:val="000000"/>
        </w:rPr>
        <w:t>________</w:t>
      </w:r>
      <w:r>
        <w:rPr>
          <w:color w:val="000000"/>
        </w:rPr>
        <w:t>行。</w:t>
      </w:r>
      <w:r>
        <w:rPr>
          <w:color w:val="000000"/>
        </w:rPr>
        <w:t xml:space="preserve">    </w:t>
      </w:r>
    </w:p>
    <w:p w:rsidR="00F54C11" w:rsidRDefault="00F54C11">
      <w:pPr>
        <w:spacing w:after="0"/>
        <w:rPr>
          <w:rFonts w:hint="eastAsia"/>
          <w:noProof/>
          <w:lang w:eastAsia="zh-CN"/>
        </w:rPr>
      </w:pPr>
      <w:r>
        <w:rPr>
          <w:color w:val="000000"/>
        </w:rPr>
        <w:t>17.</w:t>
      </w:r>
      <w:r>
        <w:rPr>
          <w:color w:val="000000"/>
        </w:rPr>
        <w:t>用数对表示下面图形的位置。</w:t>
      </w:r>
    </w:p>
    <w:p w:rsidR="00B761E2" w:rsidRDefault="00F54C11">
      <w:pPr>
        <w:spacing w:after="0"/>
      </w:pPr>
      <w:r>
        <w:rPr>
          <w:noProof/>
          <w:lang w:eastAsia="zh-CN"/>
        </w:rPr>
        <w:lastRenderedPageBreak/>
        <w:drawing>
          <wp:inline distT="0" distB="0" distL="0" distR="0">
            <wp:extent cx="2960230" cy="1804784"/>
            <wp:effectExtent l="0" t="0" r="0" b="0"/>
            <wp:docPr id="15" name="" descr="图片_x0020_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60230" cy="1804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  <w:r>
        <w:rPr>
          <w:noProof/>
          <w:lang w:eastAsia="zh-CN"/>
        </w:rPr>
        <w:drawing>
          <wp:inline distT="0" distB="0" distL="0" distR="0">
            <wp:extent cx="506108" cy="477457"/>
            <wp:effectExtent l="0" t="0" r="0" b="0"/>
            <wp:docPr id="1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6108" cy="4774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________ </w:t>
      </w:r>
      <w:r>
        <w:rPr>
          <w:noProof/>
          <w:lang w:eastAsia="zh-CN"/>
        </w:rPr>
        <w:drawing>
          <wp:inline distT="0" distB="0" distL="0" distR="0">
            <wp:extent cx="563397" cy="582498"/>
            <wp:effectExtent l="0" t="0" r="0" b="0"/>
            <wp:docPr id="1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3397" cy="582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________ </w:t>
      </w:r>
      <w:r>
        <w:rPr>
          <w:noProof/>
          <w:lang w:eastAsia="zh-CN"/>
        </w:rPr>
        <w:drawing>
          <wp:inline distT="0" distB="0" distL="0" distR="0">
            <wp:extent cx="506108" cy="649338"/>
            <wp:effectExtent l="0" t="0" r="0" b="0"/>
            <wp:docPr id="1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6108" cy="6493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________    </w:t>
      </w:r>
    </w:p>
    <w:p w:rsidR="00B761E2" w:rsidRDefault="00F54C11">
      <w:pPr>
        <w:spacing w:after="0"/>
      </w:pPr>
      <w:r>
        <w:rPr>
          <w:color w:val="000000"/>
        </w:rPr>
        <w:t>18.</w:t>
      </w:r>
      <w:r>
        <w:rPr>
          <w:color w:val="000000"/>
        </w:rPr>
        <w:t>做操时，张三的位置用数对表示是</w:t>
      </w:r>
      <w:r>
        <w:rPr>
          <w:color w:val="000000"/>
        </w:rPr>
        <w:t>(4</w:t>
      </w:r>
      <w:r>
        <w:rPr>
          <w:color w:val="000000"/>
        </w:rPr>
        <w:t>，</w:t>
      </w:r>
      <w:r>
        <w:rPr>
          <w:color w:val="000000"/>
        </w:rPr>
        <w:t>3)</w:t>
      </w:r>
      <w:r>
        <w:rPr>
          <w:color w:val="000000"/>
        </w:rPr>
        <w:t>，李四的位置用数对表示是</w:t>
      </w:r>
      <w:r>
        <w:rPr>
          <w:color w:val="000000"/>
        </w:rPr>
        <w:t>(2</w:t>
      </w:r>
      <w:r>
        <w:rPr>
          <w:color w:val="000000"/>
        </w:rPr>
        <w:t>，</w:t>
      </w:r>
      <w:r>
        <w:rPr>
          <w:color w:val="000000"/>
        </w:rPr>
        <w:t>5)</w:t>
      </w:r>
      <w:r>
        <w:rPr>
          <w:color w:val="000000"/>
        </w:rPr>
        <w:t>，王五的位置既和张三同列，又和李四同行，他的位置用数对表示是</w:t>
      </w:r>
      <w:r>
        <w:rPr>
          <w:color w:val="000000"/>
        </w:rPr>
        <w:t>________</w:t>
      </w:r>
      <w:r>
        <w:rPr>
          <w:color w:val="000000"/>
        </w:rPr>
        <w:t>。</w:t>
      </w:r>
      <w:r>
        <w:rPr>
          <w:color w:val="000000"/>
        </w:rPr>
        <w:t xml:space="preserve">    </w:t>
      </w:r>
    </w:p>
    <w:p w:rsidR="00B761E2" w:rsidRDefault="00F54C11">
      <w:pPr>
        <w:rPr>
          <w:rFonts w:hint="eastAsia"/>
          <w:lang w:eastAsia="zh-CN"/>
        </w:rPr>
      </w:pPr>
      <w:r>
        <w:rPr>
          <w:b/>
          <w:bCs/>
          <w:sz w:val="24"/>
          <w:szCs w:val="24"/>
        </w:rPr>
        <w:t>四、解答题</w:t>
      </w:r>
    </w:p>
    <w:p w:rsidR="00B761E2" w:rsidRDefault="00F54C11">
      <w:pPr>
        <w:spacing w:after="0"/>
      </w:pPr>
      <w:r>
        <w:rPr>
          <w:color w:val="000000"/>
        </w:rPr>
        <w:t>19.</w:t>
      </w:r>
      <w:r>
        <w:rPr>
          <w:color w:val="000000"/>
        </w:rPr>
        <w:t>小朋友们来到电影看电影．</w:t>
      </w:r>
    </w:p>
    <w:p w:rsidR="00B761E2" w:rsidRDefault="00F54C11">
      <w:pPr>
        <w:spacing w:after="0"/>
      </w:pPr>
      <w:r>
        <w:rPr>
          <w:noProof/>
          <w:lang w:eastAsia="zh-CN"/>
        </w:rPr>
        <w:drawing>
          <wp:inline distT="0" distB="0" distL="0" distR="0">
            <wp:extent cx="3876942" cy="1919376"/>
            <wp:effectExtent l="0" t="0" r="0" b="0"/>
            <wp:docPr id="1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76942" cy="19193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61E2" w:rsidRDefault="00F54C11">
      <w:pPr>
        <w:spacing w:after="0"/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）．用</w:t>
      </w:r>
      <w:r>
        <w:rPr>
          <w:color w:val="000000"/>
        </w:rPr>
        <w:t>△</w:t>
      </w:r>
      <w:r>
        <w:rPr>
          <w:color w:val="000000"/>
        </w:rPr>
        <w:t>在图上标出小强的位置，用</w:t>
      </w:r>
      <w:r>
        <w:rPr>
          <w:color w:val="000000"/>
        </w:rPr>
        <w:t>○</w:t>
      </w:r>
      <w:r>
        <w:rPr>
          <w:color w:val="000000"/>
        </w:rPr>
        <w:t>在图上标出小美的位置．</w:t>
      </w:r>
      <w:r>
        <w:rPr>
          <w:color w:val="000000"/>
        </w:rPr>
        <w:t xml:space="preserve">    </w:t>
      </w:r>
    </w:p>
    <w:p w:rsidR="00B761E2" w:rsidRDefault="00F54C11">
      <w:pPr>
        <w:spacing w:after="0"/>
        <w:rPr>
          <w:rFonts w:hint="eastAsia"/>
          <w:lang w:eastAsia="zh-CN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）小明在</w:t>
      </w:r>
      <w:r>
        <w:rPr>
          <w:color w:val="000000"/>
        </w:rPr>
        <w:t>(________</w:t>
      </w:r>
      <w:r>
        <w:rPr>
          <w:color w:val="000000"/>
        </w:rPr>
        <w:t>，</w:t>
      </w:r>
      <w:r>
        <w:rPr>
          <w:color w:val="000000"/>
        </w:rPr>
        <w:t>________)</w:t>
      </w:r>
      <w:r>
        <w:rPr>
          <w:color w:val="000000"/>
        </w:rPr>
        <w:t>位置上．</w:t>
      </w:r>
    </w:p>
    <w:p w:rsidR="00B761E2" w:rsidRDefault="00F54C11">
      <w:pPr>
        <w:spacing w:after="0"/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）小东在</w:t>
      </w:r>
      <w:r>
        <w:rPr>
          <w:color w:val="000000"/>
        </w:rPr>
        <w:t>(________</w:t>
      </w:r>
      <w:r>
        <w:rPr>
          <w:color w:val="000000"/>
        </w:rPr>
        <w:t>，</w:t>
      </w:r>
      <w:r>
        <w:rPr>
          <w:color w:val="000000"/>
        </w:rPr>
        <w:t>________)</w:t>
      </w:r>
      <w:r>
        <w:rPr>
          <w:color w:val="000000"/>
        </w:rPr>
        <w:t>位置上．</w:t>
      </w:r>
      <w:r>
        <w:br/>
      </w:r>
      <w:r>
        <w:rPr>
          <w:color w:val="000000"/>
        </w:rPr>
        <w:t xml:space="preserve">  </w:t>
      </w:r>
      <w:r>
        <w:rPr>
          <w:color w:val="000000"/>
        </w:rPr>
        <w:t xml:space="preserve">  </w:t>
      </w:r>
    </w:p>
    <w:p w:rsidR="00B761E2" w:rsidRDefault="00F54C11">
      <w:pPr>
        <w:spacing w:after="0"/>
      </w:pPr>
      <w:r>
        <w:rPr>
          <w:color w:val="000000"/>
        </w:rPr>
        <w:lastRenderedPageBreak/>
        <w:t>20.</w:t>
      </w:r>
      <w:r>
        <w:rPr>
          <w:color w:val="000000"/>
        </w:rPr>
        <w:t>图中</w:t>
      </w:r>
      <w:r>
        <w:rPr>
          <w:color w:val="000000"/>
        </w:rPr>
        <w:t>A</w:t>
      </w:r>
      <w:r>
        <w:rPr>
          <w:color w:val="000000"/>
        </w:rPr>
        <w:t>点用</w:t>
      </w:r>
      <w:r>
        <w:rPr>
          <w:color w:val="000000"/>
        </w:rPr>
        <w:t>(1</w:t>
      </w:r>
      <w:r>
        <w:rPr>
          <w:color w:val="000000"/>
        </w:rPr>
        <w:t>，</w:t>
      </w:r>
      <w:r>
        <w:rPr>
          <w:color w:val="000000"/>
        </w:rPr>
        <w:t>b)</w:t>
      </w:r>
      <w:r>
        <w:rPr>
          <w:color w:val="000000"/>
        </w:rPr>
        <w:t>表示，你能表示出</w:t>
      </w:r>
      <w:r>
        <w:rPr>
          <w:color w:val="000000"/>
        </w:rPr>
        <w:t>B</w:t>
      </w:r>
      <w:r>
        <w:rPr>
          <w:color w:val="000000"/>
        </w:rPr>
        <w:t>、</w:t>
      </w:r>
      <w:r>
        <w:rPr>
          <w:color w:val="000000"/>
        </w:rPr>
        <w:t>C</w:t>
      </w:r>
      <w:r>
        <w:rPr>
          <w:color w:val="000000"/>
        </w:rPr>
        <w:t>、</w:t>
      </w:r>
      <w:r>
        <w:rPr>
          <w:color w:val="000000"/>
        </w:rPr>
        <w:t>D</w:t>
      </w:r>
      <w:r>
        <w:rPr>
          <w:color w:val="000000"/>
        </w:rPr>
        <w:t>、</w:t>
      </w:r>
      <w:r>
        <w:rPr>
          <w:color w:val="000000"/>
        </w:rPr>
        <w:t>E</w:t>
      </w:r>
      <w:r>
        <w:rPr>
          <w:color w:val="000000"/>
        </w:rPr>
        <w:t>各点的位置吗？</w:t>
      </w:r>
      <w:r>
        <w:br/>
      </w:r>
      <w:r>
        <w:rPr>
          <w:noProof/>
          <w:lang w:eastAsia="zh-CN"/>
        </w:rPr>
        <w:drawing>
          <wp:inline distT="0" distB="0" distL="0" distR="0">
            <wp:extent cx="2769248" cy="2196300"/>
            <wp:effectExtent l="0" t="0" r="0" b="0"/>
            <wp:docPr id="2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9248" cy="219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61E2" w:rsidRDefault="00F54C11">
      <w:r>
        <w:rPr>
          <w:b/>
          <w:bCs/>
          <w:sz w:val="24"/>
          <w:szCs w:val="24"/>
        </w:rPr>
        <w:t>五、综合题（共</w:t>
      </w:r>
      <w:r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>题；共</w:t>
      </w:r>
      <w:r>
        <w:rPr>
          <w:b/>
          <w:bCs/>
          <w:sz w:val="24"/>
          <w:szCs w:val="24"/>
        </w:rPr>
        <w:t>15</w:t>
      </w:r>
      <w:r>
        <w:rPr>
          <w:b/>
          <w:bCs/>
          <w:sz w:val="24"/>
          <w:szCs w:val="24"/>
        </w:rPr>
        <w:t>分）</w:t>
      </w:r>
    </w:p>
    <w:p w:rsidR="00B761E2" w:rsidRDefault="00F54C11">
      <w:pPr>
        <w:spacing w:after="0"/>
      </w:pPr>
      <w:r>
        <w:rPr>
          <w:color w:val="000000"/>
        </w:rPr>
        <w:t>21.</w:t>
      </w:r>
      <w:r>
        <w:rPr>
          <w:color w:val="000000"/>
        </w:rPr>
        <w:t>观察图并回答问题。</w:t>
      </w:r>
    </w:p>
    <w:p w:rsidR="00B761E2" w:rsidRDefault="00F54C11">
      <w:pPr>
        <w:spacing w:after="0"/>
      </w:pPr>
      <w:r>
        <w:rPr>
          <w:noProof/>
          <w:lang w:eastAsia="zh-CN"/>
        </w:rPr>
        <w:drawing>
          <wp:inline distT="0" distB="0" distL="0" distR="0">
            <wp:extent cx="3103474" cy="1890725"/>
            <wp:effectExtent l="0" t="0" r="0" b="0"/>
            <wp:docPr id="21" name="" descr="图片_x0020_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3474" cy="189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61E2" w:rsidRDefault="00F54C11">
      <w:pPr>
        <w:spacing w:after="0"/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）用数对表示出小明家和公园的位置。</w:t>
      </w:r>
      <w:r>
        <w:rPr>
          <w:color w:val="000000"/>
        </w:rPr>
        <w:t xml:space="preserve">    </w:t>
      </w:r>
    </w:p>
    <w:p w:rsidR="00B761E2" w:rsidRDefault="00F54C11">
      <w:pPr>
        <w:spacing w:after="0"/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）小雪家的位置用数对表示是（</w:t>
      </w:r>
      <w:r>
        <w:rPr>
          <w:color w:val="000000"/>
        </w:rPr>
        <w:t>7</w:t>
      </w:r>
      <w:r>
        <w:rPr>
          <w:color w:val="000000"/>
        </w:rPr>
        <w:t>，</w:t>
      </w:r>
      <w:r>
        <w:rPr>
          <w:color w:val="000000"/>
        </w:rPr>
        <w:t>5</w:t>
      </w:r>
      <w:r>
        <w:rPr>
          <w:color w:val="000000"/>
        </w:rPr>
        <w:t>），在图上标出来。</w:t>
      </w:r>
      <w:r>
        <w:rPr>
          <w:color w:val="000000"/>
        </w:rPr>
        <w:t xml:space="preserve">    </w:t>
      </w:r>
    </w:p>
    <w:p w:rsidR="00B761E2" w:rsidRDefault="00F54C11">
      <w:pPr>
        <w:spacing w:after="0"/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）学校的位置和公园同列，和小明家同排，用数对表示是（</w:t>
      </w:r>
      <w:r>
        <w:rPr>
          <w:color w:val="000000"/>
        </w:rPr>
        <w:t>     </w:t>
      </w:r>
      <w:r>
        <w:rPr>
          <w:color w:val="000000"/>
        </w:rPr>
        <w:t>），在图上标出来。</w:t>
      </w:r>
      <w:r>
        <w:rPr>
          <w:color w:val="000000"/>
        </w:rPr>
        <w:t xml:space="preserve">    </w:t>
      </w:r>
    </w:p>
    <w:p w:rsidR="00B761E2" w:rsidRDefault="00F54C11">
      <w:r>
        <w:rPr>
          <w:b/>
          <w:bCs/>
          <w:sz w:val="24"/>
          <w:szCs w:val="24"/>
        </w:rPr>
        <w:t>六、应用题（共</w:t>
      </w:r>
      <w:r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>题；共</w:t>
      </w:r>
      <w:r>
        <w:rPr>
          <w:b/>
          <w:bCs/>
          <w:sz w:val="24"/>
          <w:szCs w:val="24"/>
        </w:rPr>
        <w:t>5</w:t>
      </w:r>
      <w:r>
        <w:rPr>
          <w:b/>
          <w:bCs/>
          <w:sz w:val="24"/>
          <w:szCs w:val="24"/>
        </w:rPr>
        <w:t>分）</w:t>
      </w:r>
    </w:p>
    <w:p w:rsidR="00B761E2" w:rsidRDefault="00F54C11">
      <w:pPr>
        <w:spacing w:after="0"/>
      </w:pPr>
      <w:r>
        <w:rPr>
          <w:color w:val="000000"/>
        </w:rPr>
        <w:t>22.</w:t>
      </w:r>
      <w:r>
        <w:rPr>
          <w:color w:val="000000"/>
        </w:rPr>
        <w:t>根据下面的描述，在动物园示意图上标出各个馆的位置，并填空．</w:t>
      </w:r>
      <w:r>
        <w:br/>
      </w:r>
      <w:r>
        <w:rPr>
          <w:color w:val="000000"/>
        </w:rPr>
        <w:t>①</w:t>
      </w:r>
      <w:r>
        <w:rPr>
          <w:color w:val="000000"/>
        </w:rPr>
        <w:t>动物园大门位于（</w:t>
      </w:r>
      <w:r>
        <w:rPr>
          <w:color w:val="000000"/>
        </w:rPr>
        <w:t>5</w:t>
      </w:r>
      <w:r>
        <w:rPr>
          <w:color w:val="000000"/>
        </w:rPr>
        <w:t>，</w:t>
      </w:r>
      <w:r>
        <w:rPr>
          <w:color w:val="000000"/>
        </w:rPr>
        <w:t>0</w:t>
      </w:r>
      <w:r>
        <w:rPr>
          <w:color w:val="000000"/>
        </w:rPr>
        <w:t>），向北走</w:t>
      </w:r>
      <w:r>
        <w:rPr>
          <w:color w:val="000000"/>
        </w:rPr>
        <w:t>100m</w:t>
      </w:r>
      <w:r>
        <w:rPr>
          <w:color w:val="000000"/>
        </w:rPr>
        <w:t>，到达熊猫馆．</w:t>
      </w:r>
      <w:r>
        <w:br/>
      </w:r>
      <w:r>
        <w:rPr>
          <w:color w:val="000000"/>
        </w:rPr>
        <w:t>②</w:t>
      </w:r>
      <w:r>
        <w:rPr>
          <w:color w:val="000000"/>
        </w:rPr>
        <w:t>海洋</w:t>
      </w:r>
      <w:r>
        <w:rPr>
          <w:color w:val="000000"/>
        </w:rPr>
        <w:t>馆位于（</w:t>
      </w:r>
      <w:r>
        <w:rPr>
          <w:color w:val="000000"/>
        </w:rPr>
        <w:t>________</w:t>
      </w:r>
      <w:r>
        <w:rPr>
          <w:color w:val="000000"/>
        </w:rPr>
        <w:t>，</w:t>
      </w:r>
      <w:r>
        <w:rPr>
          <w:color w:val="000000"/>
        </w:rPr>
        <w:t>________</w:t>
      </w:r>
      <w:r>
        <w:rPr>
          <w:color w:val="000000"/>
        </w:rPr>
        <w:t>）．</w:t>
      </w:r>
      <w:r>
        <w:br/>
      </w:r>
      <w:r>
        <w:rPr>
          <w:color w:val="000000"/>
        </w:rPr>
        <w:t>③</w:t>
      </w:r>
      <w:r>
        <w:rPr>
          <w:color w:val="000000"/>
        </w:rPr>
        <w:t>大象馆位于（</w:t>
      </w:r>
      <w:r>
        <w:rPr>
          <w:color w:val="000000"/>
        </w:rPr>
        <w:t>10</w:t>
      </w:r>
      <w:r>
        <w:rPr>
          <w:color w:val="000000"/>
        </w:rPr>
        <w:t>，</w:t>
      </w:r>
      <w:r>
        <w:rPr>
          <w:color w:val="000000"/>
        </w:rPr>
        <w:t>3</w:t>
      </w:r>
      <w:r>
        <w:rPr>
          <w:color w:val="000000"/>
        </w:rPr>
        <w:t>）．</w:t>
      </w:r>
      <w:r>
        <w:br/>
      </w:r>
      <w:r>
        <w:rPr>
          <w:color w:val="000000"/>
        </w:rPr>
        <w:lastRenderedPageBreak/>
        <w:t>④</w:t>
      </w:r>
      <w:r>
        <w:rPr>
          <w:color w:val="000000"/>
        </w:rPr>
        <w:t>狮虎山到熊猫馆和大象馆的距离相等．</w:t>
      </w:r>
      <w:r>
        <w:br/>
      </w:r>
      <w:r>
        <w:rPr>
          <w:noProof/>
          <w:lang w:eastAsia="zh-CN"/>
        </w:rPr>
        <w:drawing>
          <wp:inline distT="0" distB="0" distL="0" distR="0">
            <wp:extent cx="2568715" cy="2702408"/>
            <wp:effectExtent l="0" t="0" r="0" b="0"/>
            <wp:docPr id="2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68715" cy="27024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61E2" w:rsidRDefault="00F54C11">
      <w:r>
        <w:br w:type="page"/>
      </w:r>
    </w:p>
    <w:p w:rsidR="00B761E2" w:rsidRDefault="00F54C11">
      <w:pPr>
        <w:jc w:val="center"/>
      </w:pPr>
      <w:r>
        <w:rPr>
          <w:b/>
          <w:bCs/>
          <w:sz w:val="28"/>
          <w:szCs w:val="28"/>
        </w:rPr>
        <w:t>答案解析部分</w:t>
      </w:r>
    </w:p>
    <w:p w:rsidR="00B761E2" w:rsidRDefault="00F54C11">
      <w:r>
        <w:t>一、单选题</w:t>
      </w:r>
    </w:p>
    <w:p w:rsidR="00B761E2" w:rsidRDefault="00F54C11">
      <w:pPr>
        <w:spacing w:after="0"/>
      </w:pPr>
      <w:r>
        <w:rPr>
          <w:color w:val="000000"/>
        </w:rPr>
        <w:t>1.</w:t>
      </w:r>
      <w:r>
        <w:rPr>
          <w:color w:val="0000FF"/>
        </w:rPr>
        <w:t>【答案】</w:t>
      </w:r>
      <w:r>
        <w:rPr>
          <w:color w:val="000000"/>
        </w:rPr>
        <w:t xml:space="preserve">B  </w:t>
      </w:r>
    </w:p>
    <w:p w:rsidR="00B761E2" w:rsidRDefault="00F54C11">
      <w:pPr>
        <w:spacing w:after="0"/>
      </w:pPr>
      <w:r>
        <w:rPr>
          <w:color w:val="000000"/>
        </w:rPr>
        <w:t>2.</w:t>
      </w:r>
      <w:r>
        <w:rPr>
          <w:color w:val="0000FF"/>
        </w:rPr>
        <w:t>【答案】</w:t>
      </w:r>
      <w:r>
        <w:rPr>
          <w:color w:val="000000"/>
        </w:rPr>
        <w:t xml:space="preserve">B  </w:t>
      </w:r>
    </w:p>
    <w:p w:rsidR="00B761E2" w:rsidRDefault="00F54C11">
      <w:pPr>
        <w:spacing w:after="0"/>
      </w:pPr>
      <w:r>
        <w:rPr>
          <w:color w:val="000000"/>
        </w:rPr>
        <w:t>3.</w:t>
      </w:r>
      <w:r>
        <w:rPr>
          <w:color w:val="0000FF"/>
        </w:rPr>
        <w:t>【答案】</w:t>
      </w:r>
      <w:r>
        <w:rPr>
          <w:color w:val="000000"/>
        </w:rPr>
        <w:t xml:space="preserve">C  </w:t>
      </w:r>
    </w:p>
    <w:p w:rsidR="00B761E2" w:rsidRDefault="00F54C11">
      <w:pPr>
        <w:spacing w:after="0"/>
      </w:pPr>
      <w:r>
        <w:rPr>
          <w:color w:val="000000"/>
        </w:rPr>
        <w:t>4.</w:t>
      </w:r>
      <w:r>
        <w:rPr>
          <w:color w:val="0000FF"/>
        </w:rPr>
        <w:t>【答案】</w:t>
      </w:r>
      <w:r>
        <w:rPr>
          <w:color w:val="000000"/>
        </w:rPr>
        <w:t xml:space="preserve">C  </w:t>
      </w:r>
    </w:p>
    <w:p w:rsidR="00B761E2" w:rsidRDefault="00F54C11">
      <w:pPr>
        <w:spacing w:after="0"/>
      </w:pPr>
      <w:r>
        <w:rPr>
          <w:color w:val="000000"/>
        </w:rPr>
        <w:t>5.</w:t>
      </w:r>
      <w:r>
        <w:rPr>
          <w:color w:val="0000FF"/>
        </w:rPr>
        <w:t>【答案】</w:t>
      </w:r>
      <w:r>
        <w:rPr>
          <w:color w:val="000000"/>
        </w:rPr>
        <w:t xml:space="preserve">B  </w:t>
      </w:r>
    </w:p>
    <w:p w:rsidR="00B761E2" w:rsidRDefault="00F54C11">
      <w:pPr>
        <w:spacing w:after="0"/>
      </w:pPr>
      <w:r>
        <w:rPr>
          <w:color w:val="000000"/>
        </w:rPr>
        <w:t>6.</w:t>
      </w:r>
      <w:r>
        <w:rPr>
          <w:color w:val="0000FF"/>
        </w:rPr>
        <w:t>【答案】</w:t>
      </w:r>
      <w:r>
        <w:rPr>
          <w:color w:val="000000"/>
        </w:rPr>
        <w:t xml:space="preserve">B  </w:t>
      </w:r>
    </w:p>
    <w:p w:rsidR="00B761E2" w:rsidRDefault="00F54C11">
      <w:r>
        <w:t>二、判断题</w:t>
      </w:r>
    </w:p>
    <w:p w:rsidR="00B761E2" w:rsidRDefault="00F54C11">
      <w:pPr>
        <w:spacing w:after="0"/>
      </w:pPr>
      <w:r>
        <w:rPr>
          <w:color w:val="000000"/>
        </w:rPr>
        <w:t>7.</w:t>
      </w:r>
      <w:r>
        <w:rPr>
          <w:color w:val="0000FF"/>
        </w:rPr>
        <w:t>【答案】</w:t>
      </w:r>
      <w:r>
        <w:rPr>
          <w:color w:val="000000"/>
        </w:rPr>
        <w:t>正确</w:t>
      </w:r>
      <w:r>
        <w:rPr>
          <w:color w:val="000000"/>
        </w:rPr>
        <w:t xml:space="preserve">  </w:t>
      </w:r>
    </w:p>
    <w:p w:rsidR="00B761E2" w:rsidRDefault="00F54C11">
      <w:pPr>
        <w:spacing w:after="0"/>
      </w:pPr>
      <w:r>
        <w:rPr>
          <w:color w:val="000000"/>
        </w:rPr>
        <w:t>8.</w:t>
      </w:r>
      <w:r>
        <w:rPr>
          <w:color w:val="0000FF"/>
        </w:rPr>
        <w:t>【答案】</w:t>
      </w:r>
      <w:r>
        <w:rPr>
          <w:color w:val="000000"/>
        </w:rPr>
        <w:t>正确</w:t>
      </w:r>
      <w:r>
        <w:rPr>
          <w:color w:val="000000"/>
        </w:rPr>
        <w:t xml:space="preserve">  </w:t>
      </w:r>
    </w:p>
    <w:p w:rsidR="00B761E2" w:rsidRDefault="00F54C11">
      <w:pPr>
        <w:spacing w:after="0"/>
      </w:pPr>
      <w:r>
        <w:rPr>
          <w:color w:val="000000"/>
        </w:rPr>
        <w:t>9.</w:t>
      </w:r>
      <w:r>
        <w:rPr>
          <w:color w:val="0000FF"/>
        </w:rPr>
        <w:t>【答案】</w:t>
      </w:r>
      <w:r>
        <w:rPr>
          <w:color w:val="000000"/>
        </w:rPr>
        <w:t>正确</w:t>
      </w:r>
      <w:r>
        <w:rPr>
          <w:color w:val="000000"/>
        </w:rPr>
        <w:t xml:space="preserve">  </w:t>
      </w:r>
    </w:p>
    <w:p w:rsidR="00B761E2" w:rsidRDefault="00F54C11">
      <w:pPr>
        <w:spacing w:after="0"/>
      </w:pPr>
      <w:r>
        <w:rPr>
          <w:color w:val="000000"/>
        </w:rPr>
        <w:t>10.</w:t>
      </w:r>
      <w:r>
        <w:rPr>
          <w:color w:val="0000FF"/>
        </w:rPr>
        <w:t>【答案】</w:t>
      </w:r>
      <w:r>
        <w:rPr>
          <w:color w:val="000000"/>
        </w:rPr>
        <w:t>正确</w:t>
      </w:r>
      <w:r>
        <w:rPr>
          <w:color w:val="000000"/>
        </w:rPr>
        <w:t xml:space="preserve">  </w:t>
      </w:r>
    </w:p>
    <w:p w:rsidR="00B761E2" w:rsidRDefault="00F54C11">
      <w:pPr>
        <w:spacing w:after="0"/>
      </w:pPr>
      <w:r>
        <w:rPr>
          <w:color w:val="000000"/>
        </w:rPr>
        <w:t>11.</w:t>
      </w:r>
      <w:r>
        <w:rPr>
          <w:color w:val="0000FF"/>
        </w:rPr>
        <w:t>【答案】</w:t>
      </w:r>
      <w:r>
        <w:rPr>
          <w:color w:val="000000"/>
        </w:rPr>
        <w:t>错误</w:t>
      </w:r>
      <w:r>
        <w:rPr>
          <w:color w:val="000000"/>
        </w:rPr>
        <w:t xml:space="preserve">  </w:t>
      </w:r>
    </w:p>
    <w:p w:rsidR="00B761E2" w:rsidRDefault="00F54C11">
      <w:r>
        <w:t>三、填空题</w:t>
      </w:r>
    </w:p>
    <w:p w:rsidR="00B761E2" w:rsidRDefault="00F54C11">
      <w:pPr>
        <w:spacing w:after="0"/>
      </w:pPr>
      <w:r>
        <w:rPr>
          <w:color w:val="000000"/>
        </w:rPr>
        <w:t>12.</w:t>
      </w:r>
      <w:r>
        <w:rPr>
          <w:color w:val="0000FF"/>
        </w:rPr>
        <w:t>【答案】</w:t>
      </w:r>
      <w:r>
        <w:rPr>
          <w:color w:val="000000"/>
        </w:rPr>
        <w:t>（</w:t>
      </w:r>
      <w:r>
        <w:rPr>
          <w:color w:val="000000"/>
        </w:rPr>
        <w:t>11,9</w:t>
      </w:r>
      <w:r>
        <w:rPr>
          <w:color w:val="000000"/>
        </w:rPr>
        <w:t>）</w:t>
      </w:r>
      <w:r>
        <w:rPr>
          <w:color w:val="000000"/>
        </w:rPr>
        <w:t xml:space="preserve">  </w:t>
      </w:r>
    </w:p>
    <w:p w:rsidR="00B761E2" w:rsidRDefault="00F54C11">
      <w:pPr>
        <w:spacing w:after="0"/>
      </w:pPr>
      <w:r>
        <w:rPr>
          <w:color w:val="000000"/>
        </w:rPr>
        <w:t>13.</w:t>
      </w:r>
      <w:r>
        <w:rPr>
          <w:color w:val="0000FF"/>
        </w:rPr>
        <w:t>【答案】</w:t>
      </w:r>
      <w:r>
        <w:rPr>
          <w:color w:val="000000"/>
        </w:rPr>
        <w:t>（</w:t>
      </w:r>
      <w:r>
        <w:rPr>
          <w:color w:val="000000"/>
        </w:rPr>
        <w:t>4,7</w:t>
      </w:r>
      <w:r>
        <w:rPr>
          <w:color w:val="000000"/>
        </w:rPr>
        <w:t>）</w:t>
      </w:r>
      <w:r>
        <w:rPr>
          <w:color w:val="000000"/>
        </w:rPr>
        <w:t xml:space="preserve">  </w:t>
      </w:r>
    </w:p>
    <w:p w:rsidR="00B761E2" w:rsidRDefault="00F54C11">
      <w:pPr>
        <w:spacing w:after="0"/>
      </w:pPr>
      <w:r>
        <w:rPr>
          <w:color w:val="000000"/>
        </w:rPr>
        <w:t>14.</w:t>
      </w:r>
      <w:r>
        <w:rPr>
          <w:color w:val="0000FF"/>
        </w:rPr>
        <w:t>【答案】</w:t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，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color w:val="000000"/>
        </w:rPr>
        <w:t xml:space="preserve">  </w:t>
      </w:r>
    </w:p>
    <w:p w:rsidR="00B761E2" w:rsidRDefault="00F54C11">
      <w:pPr>
        <w:spacing w:after="0"/>
      </w:pPr>
      <w:r>
        <w:rPr>
          <w:color w:val="000000"/>
        </w:rPr>
        <w:t>15.</w:t>
      </w:r>
      <w:r>
        <w:rPr>
          <w:color w:val="0000FF"/>
        </w:rPr>
        <w:t>【答案】</w:t>
      </w:r>
      <w:r>
        <w:rPr>
          <w:color w:val="000000"/>
        </w:rPr>
        <w:t>1</w:t>
      </w:r>
      <w:r>
        <w:rPr>
          <w:color w:val="000000"/>
        </w:rPr>
        <w:t>；</w:t>
      </w:r>
      <w:r>
        <w:rPr>
          <w:color w:val="000000"/>
        </w:rPr>
        <w:t xml:space="preserve">1  </w:t>
      </w:r>
    </w:p>
    <w:p w:rsidR="00B761E2" w:rsidRDefault="00F54C11">
      <w:pPr>
        <w:spacing w:after="0"/>
      </w:pPr>
      <w:r>
        <w:rPr>
          <w:color w:val="000000"/>
        </w:rPr>
        <w:t>16.</w:t>
      </w:r>
      <w:r>
        <w:rPr>
          <w:color w:val="0000FF"/>
        </w:rPr>
        <w:t>【答案】</w:t>
      </w:r>
      <w:r>
        <w:rPr>
          <w:color w:val="000000"/>
        </w:rPr>
        <w:t>5</w:t>
      </w:r>
      <w:r>
        <w:rPr>
          <w:color w:val="000000"/>
        </w:rPr>
        <w:t>；</w:t>
      </w:r>
      <w:r>
        <w:rPr>
          <w:color w:val="000000"/>
        </w:rPr>
        <w:t xml:space="preserve">4  </w:t>
      </w:r>
    </w:p>
    <w:p w:rsidR="00B761E2" w:rsidRDefault="00F54C11">
      <w:pPr>
        <w:spacing w:after="0"/>
      </w:pPr>
      <w:r>
        <w:rPr>
          <w:color w:val="000000"/>
        </w:rPr>
        <w:t>17.</w:t>
      </w:r>
      <w:r>
        <w:rPr>
          <w:color w:val="0000FF"/>
        </w:rPr>
        <w:t>【答案】</w:t>
      </w:r>
      <w:r>
        <w:rPr>
          <w:color w:val="000000"/>
        </w:rPr>
        <w:t>（</w:t>
      </w:r>
      <w:r>
        <w:rPr>
          <w:color w:val="000000"/>
        </w:rPr>
        <w:t>10</w:t>
      </w:r>
      <w:r>
        <w:rPr>
          <w:color w:val="000000"/>
        </w:rPr>
        <w:t>，</w:t>
      </w:r>
      <w:r>
        <w:rPr>
          <w:color w:val="000000"/>
        </w:rPr>
        <w:t>6</w:t>
      </w:r>
      <w:r>
        <w:rPr>
          <w:color w:val="000000"/>
        </w:rPr>
        <w:t>）；（</w:t>
      </w:r>
      <w:r>
        <w:rPr>
          <w:color w:val="000000"/>
        </w:rPr>
        <w:t>4</w:t>
      </w:r>
      <w:r>
        <w:rPr>
          <w:color w:val="000000"/>
        </w:rPr>
        <w:t>，</w:t>
      </w:r>
      <w:r>
        <w:rPr>
          <w:color w:val="000000"/>
        </w:rPr>
        <w:t>4</w:t>
      </w:r>
      <w:r>
        <w:rPr>
          <w:color w:val="000000"/>
        </w:rPr>
        <w:t>）；（</w:t>
      </w:r>
      <w:r>
        <w:rPr>
          <w:color w:val="000000"/>
        </w:rPr>
        <w:t>12</w:t>
      </w:r>
      <w:r>
        <w:rPr>
          <w:color w:val="000000"/>
        </w:rPr>
        <w:t>，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color w:val="000000"/>
        </w:rPr>
        <w:t xml:space="preserve">  </w:t>
      </w:r>
    </w:p>
    <w:p w:rsidR="00B761E2" w:rsidRDefault="00F54C11">
      <w:pPr>
        <w:spacing w:after="0"/>
      </w:pPr>
      <w:r>
        <w:rPr>
          <w:color w:val="000000"/>
        </w:rPr>
        <w:t>18.</w:t>
      </w:r>
      <w:r>
        <w:rPr>
          <w:color w:val="0000FF"/>
        </w:rPr>
        <w:t>【答案】</w:t>
      </w:r>
      <w:r>
        <w:rPr>
          <w:color w:val="000000"/>
        </w:rPr>
        <w:t>(4</w:t>
      </w:r>
      <w:r>
        <w:rPr>
          <w:color w:val="000000"/>
        </w:rPr>
        <w:t>，</w:t>
      </w:r>
      <w:r>
        <w:rPr>
          <w:color w:val="000000"/>
        </w:rPr>
        <w:t xml:space="preserve">5)  </w:t>
      </w:r>
    </w:p>
    <w:p w:rsidR="00B761E2" w:rsidRDefault="00F54C11">
      <w:r>
        <w:t>四、解答题</w:t>
      </w:r>
    </w:p>
    <w:p w:rsidR="00B761E2" w:rsidRDefault="00F54C11">
      <w:pPr>
        <w:spacing w:after="0"/>
      </w:pPr>
      <w:r>
        <w:rPr>
          <w:color w:val="000000"/>
        </w:rPr>
        <w:t>19.</w:t>
      </w:r>
      <w:r>
        <w:rPr>
          <w:color w:val="0000FF"/>
        </w:rPr>
        <w:t>【答案】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）解：如图：</w:t>
      </w:r>
    </w:p>
    <w:p w:rsidR="00F54C11" w:rsidRDefault="00F54C11">
      <w:pPr>
        <w:spacing w:after="0"/>
      </w:pPr>
      <w:r>
        <w:rPr>
          <w:noProof/>
          <w:lang w:eastAsia="zh-CN"/>
        </w:rPr>
        <w:drawing>
          <wp:inline distT="0" distB="0" distL="0" distR="0">
            <wp:extent cx="3848303" cy="1938477"/>
            <wp:effectExtent l="0" t="0" r="0" b="0"/>
            <wp:docPr id="2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48303" cy="19384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61E2" w:rsidRDefault="00F54C11">
      <w:pPr>
        <w:spacing w:after="0"/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color w:val="000000"/>
        </w:rPr>
        <w:t>3</w:t>
      </w:r>
      <w:r>
        <w:rPr>
          <w:color w:val="000000"/>
        </w:rPr>
        <w:t>；</w:t>
      </w:r>
      <w:r>
        <w:rPr>
          <w:color w:val="000000"/>
        </w:rPr>
        <w:t>3</w:t>
      </w:r>
      <w:r>
        <w:br/>
      </w: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color w:val="000000"/>
        </w:rPr>
        <w:t>8</w:t>
      </w:r>
      <w:r>
        <w:rPr>
          <w:color w:val="000000"/>
        </w:rPr>
        <w:t>；</w:t>
      </w:r>
      <w:r>
        <w:rPr>
          <w:color w:val="000000"/>
        </w:rPr>
        <w:t xml:space="preserve">5  </w:t>
      </w:r>
    </w:p>
    <w:p w:rsidR="00B761E2" w:rsidRDefault="00F54C11">
      <w:pPr>
        <w:spacing w:after="0"/>
      </w:pPr>
      <w:r>
        <w:rPr>
          <w:color w:val="000000"/>
        </w:rPr>
        <w:t>20.</w:t>
      </w:r>
      <w:r>
        <w:rPr>
          <w:color w:val="0000FF"/>
        </w:rPr>
        <w:t>【答案】</w:t>
      </w:r>
      <w:r>
        <w:rPr>
          <w:color w:val="000000"/>
        </w:rPr>
        <w:t>解：根据用数对表示位置的方法可知：</w:t>
      </w:r>
      <w:r>
        <w:rPr>
          <w:color w:val="000000"/>
        </w:rPr>
        <w:t>B(3,b)</w:t>
      </w:r>
      <w:r>
        <w:rPr>
          <w:color w:val="000000"/>
        </w:rPr>
        <w:t>，</w:t>
      </w:r>
      <w:r>
        <w:rPr>
          <w:color w:val="000000"/>
        </w:rPr>
        <w:t>C(3,c)</w:t>
      </w:r>
      <w:r>
        <w:rPr>
          <w:color w:val="000000"/>
        </w:rPr>
        <w:t>，</w:t>
      </w:r>
      <w:r>
        <w:rPr>
          <w:color w:val="000000"/>
        </w:rPr>
        <w:t>D(2,d)</w:t>
      </w:r>
      <w:r>
        <w:rPr>
          <w:color w:val="000000"/>
        </w:rPr>
        <w:t>，</w:t>
      </w:r>
      <w:r>
        <w:rPr>
          <w:color w:val="000000"/>
        </w:rPr>
        <w:t xml:space="preserve">E(4,d).  </w:t>
      </w:r>
    </w:p>
    <w:p w:rsidR="00B761E2" w:rsidRDefault="00F54C11">
      <w:r>
        <w:lastRenderedPageBreak/>
        <w:t>五、综合题</w:t>
      </w:r>
    </w:p>
    <w:p w:rsidR="00F54C11" w:rsidRDefault="00F54C11">
      <w:pPr>
        <w:spacing w:after="0"/>
      </w:pPr>
      <w:r>
        <w:rPr>
          <w:color w:val="000000"/>
        </w:rPr>
        <w:t>21.</w:t>
      </w:r>
      <w:r>
        <w:rPr>
          <w:color w:val="0000FF"/>
        </w:rPr>
        <w:t>【答案】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）解：小明家（</w:t>
      </w:r>
      <w:r>
        <w:rPr>
          <w:color w:val="000000"/>
        </w:rPr>
        <w:t>3</w:t>
      </w:r>
      <w:r>
        <w:rPr>
          <w:color w:val="000000"/>
        </w:rPr>
        <w:t>，</w:t>
      </w:r>
      <w:r>
        <w:rPr>
          <w:color w:val="000000"/>
        </w:rPr>
        <w:t>6</w:t>
      </w:r>
      <w:r>
        <w:rPr>
          <w:color w:val="000000"/>
        </w:rPr>
        <w:t>）；公园（</w:t>
      </w:r>
      <w:r>
        <w:rPr>
          <w:color w:val="000000"/>
        </w:rPr>
        <w:t>10</w:t>
      </w:r>
      <w:r>
        <w:rPr>
          <w:color w:val="000000"/>
        </w:rPr>
        <w:t>，</w:t>
      </w:r>
      <w:r>
        <w:rPr>
          <w:color w:val="000000"/>
        </w:rPr>
        <w:t>3</w:t>
      </w:r>
      <w:r>
        <w:rPr>
          <w:color w:val="000000"/>
        </w:rPr>
        <w:t>）</w:t>
      </w:r>
      <w:r>
        <w:br/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）解：</w:t>
      </w:r>
      <w:r>
        <w:rPr>
          <w:noProof/>
          <w:lang w:eastAsia="zh-CN"/>
        </w:rPr>
        <w:drawing>
          <wp:inline distT="0" distB="0" distL="0" distR="0">
            <wp:extent cx="4001084" cy="2501875"/>
            <wp:effectExtent l="0" t="0" r="0" b="0"/>
            <wp:docPr id="2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01084" cy="2501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61E2" w:rsidRDefault="00F54C11">
      <w:pPr>
        <w:spacing w:after="0"/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）学校（</w:t>
      </w:r>
      <w:r>
        <w:rPr>
          <w:color w:val="000000"/>
        </w:rPr>
        <w:t>10</w:t>
      </w:r>
      <w:r>
        <w:rPr>
          <w:color w:val="000000"/>
        </w:rPr>
        <w:t>，</w:t>
      </w:r>
      <w:r>
        <w:rPr>
          <w:color w:val="000000"/>
        </w:rPr>
        <w:t>6</w:t>
      </w:r>
      <w:r>
        <w:rPr>
          <w:color w:val="000000"/>
        </w:rPr>
        <w:t>）</w:t>
      </w:r>
    </w:p>
    <w:p w:rsidR="00B761E2" w:rsidRDefault="00F54C11">
      <w:pPr>
        <w:spacing w:after="0"/>
      </w:pPr>
      <w:r>
        <w:rPr>
          <w:noProof/>
          <w:lang w:eastAsia="zh-CN"/>
        </w:rPr>
        <w:drawing>
          <wp:inline distT="0" distB="0" distL="0" distR="0">
            <wp:extent cx="2883840" cy="1842986"/>
            <wp:effectExtent l="0" t="0" r="0" b="0"/>
            <wp:docPr id="2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83840" cy="18429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61E2" w:rsidRDefault="00F54C11">
      <w:r>
        <w:t>六、应用题</w:t>
      </w:r>
    </w:p>
    <w:p w:rsidR="00B761E2" w:rsidRDefault="00F54C11">
      <w:pPr>
        <w:spacing w:after="0"/>
      </w:pPr>
      <w:r>
        <w:rPr>
          <w:color w:val="000000"/>
        </w:rPr>
        <w:t>22.</w:t>
      </w:r>
      <w:r>
        <w:rPr>
          <w:color w:val="0000FF"/>
        </w:rPr>
        <w:t>【答案】</w:t>
      </w:r>
      <w:r>
        <w:rPr>
          <w:color w:val="000000"/>
        </w:rPr>
        <w:t>8|9</w:t>
      </w:r>
      <w:r>
        <w:br/>
      </w:r>
      <w:r>
        <w:rPr>
          <w:color w:val="000000"/>
        </w:rPr>
        <w:t>解：</w:t>
      </w:r>
      <w:r>
        <w:rPr>
          <w:color w:val="000000"/>
        </w:rPr>
        <w:t>②</w:t>
      </w:r>
      <w:r>
        <w:rPr>
          <w:color w:val="000000"/>
        </w:rPr>
        <w:t>海洋馆位于（</w:t>
      </w:r>
      <w:r>
        <w:rPr>
          <w:color w:val="000000"/>
        </w:rPr>
        <w:t>8</w:t>
      </w:r>
      <w:r>
        <w:rPr>
          <w:color w:val="000000"/>
        </w:rPr>
        <w:t>，</w:t>
      </w:r>
      <w:r>
        <w:rPr>
          <w:color w:val="000000"/>
        </w:rPr>
        <w:t>9</w:t>
      </w:r>
      <w:r>
        <w:rPr>
          <w:color w:val="000000"/>
        </w:rPr>
        <w:t>）</w:t>
      </w:r>
      <w:r>
        <w:br/>
      </w:r>
      <w:r>
        <w:rPr>
          <w:noProof/>
          <w:lang w:eastAsia="zh-CN"/>
        </w:rPr>
        <w:drawing>
          <wp:inline distT="0" distB="0" distL="0" distR="0">
            <wp:extent cx="2788349" cy="2702408"/>
            <wp:effectExtent l="0" t="0" r="0" b="0"/>
            <wp:docPr id="2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88349" cy="27024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761E2" w:rsidSect="00B761E2">
      <w:headerReference w:type="even" r:id="rId28"/>
      <w:footerReference w:type="default" r:id="rId29"/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61E2" w:rsidRDefault="00B761E2" w:rsidP="00B761E2">
      <w:pPr>
        <w:spacing w:after="0" w:line="240" w:lineRule="auto"/>
      </w:pPr>
      <w:r>
        <w:separator/>
      </w:r>
    </w:p>
  </w:endnote>
  <w:endnote w:type="continuationSeparator" w:id="0">
    <w:p w:rsidR="00B761E2" w:rsidRDefault="00B761E2" w:rsidP="00B761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1E2" w:rsidRPr="00F54C11" w:rsidRDefault="00F54C11" w:rsidP="00F54C11">
    <w:pPr>
      <w:pStyle w:val="a4"/>
    </w:pPr>
    <w:r w:rsidRPr="00F54C11">
      <w:rPr>
        <w:rFonts w:hint="eastAsia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61E2" w:rsidRDefault="00B761E2" w:rsidP="00B761E2">
      <w:pPr>
        <w:spacing w:after="0" w:line="240" w:lineRule="auto"/>
      </w:pPr>
      <w:r>
        <w:separator/>
      </w:r>
    </w:p>
  </w:footnote>
  <w:footnote w:type="continuationSeparator" w:id="0">
    <w:p w:rsidR="00B761E2" w:rsidRDefault="00B761E2" w:rsidP="00B761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1E2" w:rsidRDefault="00B761E2">
    <w:pPr>
      <w:pStyle w:val="a5"/>
      <w:pBdr>
        <w:bottom w:val="none" w:sz="0" w:space="0" w:color="auto"/>
      </w:pBdr>
    </w:pPr>
    <w:r>
      <w:pict>
        <v:rect id="Rectangle 7" o:spid="_x0000_s4097" style="position:absolute;left:0;text-align:left;margin-left:1056.4pt;margin-top:-43pt;width:42.15pt;height:57pt;z-index:251655680;mso-width-relative:page;mso-height-relative:page" o:preferrelative="t" fillcolor="gray">
          <v:stroke miterlimit="2"/>
        </v:rect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Quad Arrow 1" o:spid="_x0000_s4098" type="#_x0000_t202" style="position:absolute;left:0;text-align:left;margin-left:1098.55pt;margin-top:-43pt;width:31.6pt;height:843pt;z-index:251656704;mso-width-relative:page;mso-height-relative:page;v-text-anchor:middle" o:preferrelative="t">
          <v:stroke miterlimit="2"/>
          <v:textbox style="layout-flow:vertical;mso-layout-flow-alt:bottom-to-top">
            <w:txbxContent>
              <w:p w:rsidR="00B761E2" w:rsidRDefault="00F54C11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4099" type="#_x0000_t202" style="position:absolute;left:0;text-align:left;margin-left:1056.4pt;margin-top:-43pt;width:42.15pt;height:843pt;z-index:251657728;mso-width-relative:page;mso-height-relative:page;v-text-anchor:middle" o:preferrelative="t" fillcolor="#d8d8d8">
          <v:stroke miterlimit="2"/>
          <v:textbox style="layout-flow:vertical;mso-layout-flow-alt:bottom-to-top">
            <w:txbxContent>
              <w:p w:rsidR="00B761E2" w:rsidRDefault="00F54C11" w:rsidP="00B761E2">
                <w:pPr>
                  <w:spacing w:beforeLines="100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4100" type="#_x0000_t202" style="position:absolute;left:0;text-align:left;margin-left:1025.45pt;margin-top:-43pt;width:30.95pt;height:843pt;z-index:251658752;mso-width-relative:page;mso-height-relative:page;v-text-anchor:middle" o:preferrelative="t">
          <v:stroke miterlimit="2"/>
          <v:textbox style="layout-flow:vertical;mso-layout-flow-alt:bottom-to-top">
            <w:txbxContent>
              <w:p w:rsidR="00B761E2" w:rsidRDefault="00F54C11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5F4F88"/>
    <w:multiLevelType w:val="hybridMultilevel"/>
    <w:tmpl w:val="1AEADA1A"/>
    <w:lvl w:ilvl="0" w:tplc="90044103">
      <w:start w:val="1"/>
      <w:numFmt w:val="decimal"/>
      <w:lvlText w:val="%1."/>
      <w:lvlJc w:val="left"/>
      <w:pPr>
        <w:ind w:left="720" w:hanging="360"/>
      </w:pPr>
    </w:lvl>
    <w:lvl w:ilvl="1" w:tplc="90044103" w:tentative="1">
      <w:start w:val="1"/>
      <w:numFmt w:val="lowerLetter"/>
      <w:lvlText w:val="%2."/>
      <w:lvlJc w:val="left"/>
      <w:pPr>
        <w:ind w:left="1440" w:hanging="360"/>
      </w:pPr>
    </w:lvl>
    <w:lvl w:ilvl="2" w:tplc="90044103" w:tentative="1">
      <w:start w:val="1"/>
      <w:numFmt w:val="lowerRoman"/>
      <w:lvlText w:val="%3."/>
      <w:lvlJc w:val="right"/>
      <w:pPr>
        <w:ind w:left="2160" w:hanging="180"/>
      </w:pPr>
    </w:lvl>
    <w:lvl w:ilvl="3" w:tplc="90044103" w:tentative="1">
      <w:start w:val="1"/>
      <w:numFmt w:val="decimal"/>
      <w:lvlText w:val="%4."/>
      <w:lvlJc w:val="left"/>
      <w:pPr>
        <w:ind w:left="2880" w:hanging="360"/>
      </w:pPr>
    </w:lvl>
    <w:lvl w:ilvl="4" w:tplc="90044103" w:tentative="1">
      <w:start w:val="1"/>
      <w:numFmt w:val="lowerLetter"/>
      <w:lvlText w:val="%5."/>
      <w:lvlJc w:val="left"/>
      <w:pPr>
        <w:ind w:left="3600" w:hanging="360"/>
      </w:pPr>
    </w:lvl>
    <w:lvl w:ilvl="5" w:tplc="90044103" w:tentative="1">
      <w:start w:val="1"/>
      <w:numFmt w:val="lowerRoman"/>
      <w:lvlText w:val="%6."/>
      <w:lvlJc w:val="right"/>
      <w:pPr>
        <w:ind w:left="4320" w:hanging="180"/>
      </w:pPr>
    </w:lvl>
    <w:lvl w:ilvl="6" w:tplc="90044103" w:tentative="1">
      <w:start w:val="1"/>
      <w:numFmt w:val="decimal"/>
      <w:lvlText w:val="%7."/>
      <w:lvlJc w:val="left"/>
      <w:pPr>
        <w:ind w:left="5040" w:hanging="360"/>
      </w:pPr>
    </w:lvl>
    <w:lvl w:ilvl="7" w:tplc="90044103" w:tentative="1">
      <w:start w:val="1"/>
      <w:numFmt w:val="lowerLetter"/>
      <w:lvlText w:val="%8."/>
      <w:lvlJc w:val="left"/>
      <w:pPr>
        <w:ind w:left="5760" w:hanging="360"/>
      </w:pPr>
    </w:lvl>
    <w:lvl w:ilvl="8" w:tplc="90044103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>
    <w:nsid w:val="4E030807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>
    <w:nsid w:val="516B4C7F"/>
    <w:multiLevelType w:val="hybridMultilevel"/>
    <w:tmpl w:val="D56293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56792213"/>
    <w:multiLevelType w:val="hybridMultilevel"/>
    <w:tmpl w:val="C502613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95128D"/>
    <w:multiLevelType w:val="hybridMultilevel"/>
    <w:tmpl w:val="D6EA6BD2"/>
    <w:lvl w:ilvl="0" w:tplc="206687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5"/>
  </w:num>
  <w:num w:numId="5">
    <w:abstractNumId w:val="2"/>
  </w:num>
  <w:num w:numId="6">
    <w:abstractNumId w:val="1"/>
  </w:num>
  <w:num w:numId="7">
    <w:abstractNumId w:val="3"/>
  </w:num>
  <w:num w:numId="8">
    <w:abstractNumId w:val="7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3,4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1CD1"/>
    <w:rsid w:val="00035A1A"/>
    <w:rsid w:val="00081CD1"/>
    <w:rsid w:val="00105B32"/>
    <w:rsid w:val="0016193D"/>
    <w:rsid w:val="0019595E"/>
    <w:rsid w:val="00243F78"/>
    <w:rsid w:val="00244DEA"/>
    <w:rsid w:val="002A22FB"/>
    <w:rsid w:val="002B1B52"/>
    <w:rsid w:val="002B79A1"/>
    <w:rsid w:val="002C5454"/>
    <w:rsid w:val="002F406B"/>
    <w:rsid w:val="003C7056"/>
    <w:rsid w:val="004621D6"/>
    <w:rsid w:val="004A7EC2"/>
    <w:rsid w:val="004B0B79"/>
    <w:rsid w:val="0052166A"/>
    <w:rsid w:val="00570E98"/>
    <w:rsid w:val="006B7A92"/>
    <w:rsid w:val="006D054F"/>
    <w:rsid w:val="00751BBD"/>
    <w:rsid w:val="00777D0A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B761E2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54C11"/>
    <w:rsid w:val="00F86A70"/>
    <w:rsid w:val="00F926C7"/>
    <w:rsid w:val="00FC2F6C"/>
    <w:rsid w:val="12A56D78"/>
    <w:rsid w:val="19304636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7F8043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1E2"/>
    <w:pPr>
      <w:spacing w:after="120" w:line="288" w:lineRule="auto"/>
      <w:textAlignment w:val="center"/>
    </w:pPr>
    <w:rPr>
      <w:rFonts w:ascii="Calibri" w:hAnsi="Calibri"/>
      <w:sz w:val="21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B761E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B761E2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a5">
    <w:name w:val="header"/>
    <w:basedOn w:val="a"/>
    <w:link w:val="Char1"/>
    <w:uiPriority w:val="99"/>
    <w:unhideWhenUsed/>
    <w:qFormat/>
    <w:rsid w:val="00B761E2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Char1">
    <w:name w:val="页眉 Char"/>
    <w:link w:val="a5"/>
    <w:uiPriority w:val="99"/>
    <w:qFormat/>
    <w:rsid w:val="00B761E2"/>
    <w:rPr>
      <w:sz w:val="18"/>
      <w:szCs w:val="18"/>
    </w:rPr>
  </w:style>
  <w:style w:type="character" w:customStyle="1" w:styleId="Char0">
    <w:name w:val="页脚 Char"/>
    <w:link w:val="a4"/>
    <w:uiPriority w:val="99"/>
    <w:qFormat/>
    <w:rsid w:val="00B761E2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qFormat/>
    <w:rsid w:val="00B761E2"/>
    <w:rPr>
      <w:sz w:val="18"/>
      <w:szCs w:val="18"/>
    </w:rPr>
  </w:style>
  <w:style w:type="paragraph" w:customStyle="1" w:styleId="1">
    <w:name w:val="正文1"/>
    <w:qFormat/>
    <w:rsid w:val="00B761E2"/>
    <w:pPr>
      <w:jc w:val="both"/>
    </w:pPr>
    <w:rPr>
      <w:kern w:val="2"/>
      <w:sz w:val="21"/>
      <w:szCs w:val="21"/>
    </w:rPr>
  </w:style>
  <w:style w:type="character" w:customStyle="1" w:styleId="15">
    <w:name w:val="15"/>
    <w:qFormat/>
    <w:rsid w:val="00B761E2"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正文2"/>
    <w:qFormat/>
    <w:rsid w:val="00B761E2"/>
    <w:pPr>
      <w:jc w:val="both"/>
    </w:pPr>
    <w:rPr>
      <w:kern w:val="2"/>
      <w:sz w:val="21"/>
      <w:szCs w:val="21"/>
    </w:rPr>
  </w:style>
  <w:style w:type="character" w:customStyle="1" w:styleId="DefaultParagraphFontPHPDOCX">
    <w:name w:val="Default Paragraph Font PHPDOCX"/>
    <w:uiPriority w:val="1"/>
    <w:semiHidden/>
    <w:unhideWhenUsed/>
    <w:rsid w:val="00B761E2"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rsid w:val="00B761E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jpeg"/><Relationship Id="rId26" Type="http://schemas.openxmlformats.org/officeDocument/2006/relationships/image" Target="media/image18.jpeg"/><Relationship Id="rId3" Type="http://schemas.openxmlformats.org/officeDocument/2006/relationships/numbering" Target="numbering.xml"/><Relationship Id="rId21" Type="http://schemas.openxmlformats.org/officeDocument/2006/relationships/image" Target="media/image13.gif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image" Target="media/image17.jpeg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image" Target="media/image12.gif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gif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image" Target="media/image15.png"/><Relationship Id="rId28" Type="http://schemas.openxmlformats.org/officeDocument/2006/relationships/header" Target="header1.xml"/><Relationship Id="rId10" Type="http://schemas.openxmlformats.org/officeDocument/2006/relationships/image" Target="media/image2.gif"/><Relationship Id="rId19" Type="http://schemas.openxmlformats.org/officeDocument/2006/relationships/image" Target="media/image11.jpeg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jpe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  <customShpInfo spid="_x0000_s4099"/>
    <customShpInfo spid="_x0000_s4100"/>
    <customShpInfo spid="_x0000_s4102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1F74A11-EFEC-4D3F-B689-39F4C1647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358</Words>
  <Characters>2045</Characters>
  <Application>Microsoft Office Word</Application>
  <DocSecurity>0</DocSecurity>
  <Lines>17</Lines>
  <Paragraphs>4</Paragraphs>
  <ScaleCrop>false</ScaleCrop>
  <Company/>
  <LinksUpToDate>false</LinksUpToDate>
  <CharactersWithSpaces>2399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lam</dc:creator>
  <cp:lastModifiedBy>Administrator</cp:lastModifiedBy>
  <cp:revision>7</cp:revision>
  <dcterms:created xsi:type="dcterms:W3CDTF">2013-12-09T06:44:00Z</dcterms:created>
  <dcterms:modified xsi:type="dcterms:W3CDTF">2019-01-12T04:01:00Z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