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142" w:rsidRPr="009C4D1E" w:rsidRDefault="00700492" w:rsidP="009C4D1E">
      <w:pPr>
        <w:spacing w:line="360" w:lineRule="auto"/>
        <w:jc w:val="center"/>
      </w:pPr>
      <w:bookmarkStart w:id="0" w:name="_GoBack"/>
      <w:bookmarkEnd w:id="0"/>
      <w:r w:rsidRPr="00700492">
        <w:rPr>
          <w:rFonts w:hint="eastAsia"/>
          <w:b/>
          <w:bCs/>
          <w:sz w:val="28"/>
          <w:szCs w:val="28"/>
        </w:rPr>
        <w:t>三年级下册数学单元测试</w:t>
      </w:r>
      <w:r w:rsidRPr="00700492">
        <w:rPr>
          <w:rFonts w:hint="eastAsia"/>
          <w:b/>
          <w:bCs/>
          <w:sz w:val="28"/>
          <w:szCs w:val="28"/>
        </w:rPr>
        <w:t>-9.</w:t>
      </w:r>
      <w:r w:rsidRPr="00700492">
        <w:rPr>
          <w:rFonts w:hint="eastAsia"/>
          <w:b/>
          <w:bCs/>
          <w:sz w:val="28"/>
          <w:szCs w:val="28"/>
        </w:rPr>
        <w:t>数据的收集和整理（二）</w:t>
      </w:r>
      <w:r w:rsidRPr="00700492">
        <w:rPr>
          <w:rFonts w:hint="eastAsia"/>
          <w:b/>
          <w:bCs/>
          <w:sz w:val="28"/>
          <w:szCs w:val="28"/>
        </w:rPr>
        <w:t xml:space="preserve"> </w:t>
      </w:r>
    </w:p>
    <w:p w:rsidR="00395142" w:rsidRPr="009C4D1E" w:rsidRDefault="009C4D1E" w:rsidP="009C4D1E">
      <w:pPr>
        <w:spacing w:line="360" w:lineRule="auto"/>
      </w:pPr>
      <w:r w:rsidRPr="009C4D1E">
        <w:rPr>
          <w:b/>
          <w:bCs/>
          <w:sz w:val="24"/>
          <w:szCs w:val="24"/>
        </w:rPr>
        <w:t>一、单选题</w:t>
      </w:r>
      <w:r w:rsidRPr="009C4D1E">
        <w:rPr>
          <w:b/>
          <w:bCs/>
          <w:sz w:val="24"/>
          <w:szCs w:val="24"/>
        </w:rPr>
        <w:t xml:space="preserve"> </w:t>
      </w:r>
    </w:p>
    <w:p w:rsidR="00395142" w:rsidRPr="009C4D1E" w:rsidRDefault="009C4D1E" w:rsidP="009C4D1E">
      <w:pPr>
        <w:spacing w:after="0" w:line="360" w:lineRule="auto"/>
        <w:rPr>
          <w:lang w:eastAsia="zh-CN"/>
        </w:rPr>
      </w:pPr>
      <w:r w:rsidRPr="009C4D1E">
        <w:t>1.</w:t>
      </w:r>
      <w:r w:rsidRPr="009C4D1E">
        <w:t>老师要给演讲比赛中得奖的同学发奖励，买了两个笔记本，一本字典，五支铅笔，其中得奖的有</w:t>
      </w:r>
      <w:r w:rsidRPr="009C4D1E">
        <w:t>10</w:t>
      </w:r>
      <w:r w:rsidRPr="009C4D1E">
        <w:t>名同学，老师应该再买（</w:t>
      </w:r>
      <w:r w:rsidRPr="009C4D1E">
        <w:t xml:space="preserve">      </w:t>
      </w:r>
      <w:r w:rsidRPr="009C4D1E">
        <w:t>）个奖品才能保证每位同学都得到奖励</w:t>
      </w:r>
    </w:p>
    <w:p w:rsidR="00395142" w:rsidRPr="009C4D1E" w:rsidRDefault="009C4D1E" w:rsidP="009C4D1E">
      <w:pPr>
        <w:spacing w:after="0" w:line="360" w:lineRule="auto"/>
        <w:ind w:left="150"/>
      </w:pPr>
      <w:r w:rsidRPr="009C4D1E">
        <w:t>A. 1                                              </w:t>
      </w:r>
      <w:r w:rsidR="00463932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.5pt;height:3pt;visibility:visible;mso-wrap-style:square">
            <v:imagedata r:id="rId10" o:title=""/>
          </v:shape>
        </w:pict>
      </w:r>
      <w:r w:rsidRPr="009C4D1E">
        <w:t>B. 2                                              </w:t>
      </w:r>
      <w:r w:rsidR="00463932">
        <w:rPr>
          <w:noProof/>
          <w:lang w:eastAsia="zh-CN"/>
        </w:rPr>
        <w:pict>
          <v:shape id="图片 2" o:spid="_x0000_i1026" type="#_x0000_t75" style="width:1.5pt;height:3pt;visibility:visible;mso-wrap-style:square">
            <v:imagedata r:id="rId10" o:title=""/>
          </v:shape>
        </w:pict>
      </w:r>
      <w:r w:rsidRPr="009C4D1E">
        <w:t>C. 3</w:t>
      </w:r>
    </w:p>
    <w:p w:rsidR="00395142" w:rsidRPr="009C4D1E" w:rsidRDefault="009C4D1E" w:rsidP="009C4D1E">
      <w:pPr>
        <w:spacing w:after="0" w:line="360" w:lineRule="auto"/>
      </w:pPr>
      <w:r w:rsidRPr="009C4D1E">
        <w:t>2.</w:t>
      </w:r>
      <w:r w:rsidRPr="009C4D1E">
        <w:t>要反映长沙市一周内每天的最高气温的数据情况，宜采用（</w:t>
      </w:r>
      <w:r w:rsidRPr="009C4D1E">
        <w:t xml:space="preserve"> </w:t>
      </w:r>
      <w:r w:rsidRPr="009C4D1E">
        <w:t>）。</w:t>
      </w:r>
      <w:r w:rsidRPr="009C4D1E">
        <w:t xml:space="preserve">            </w:t>
      </w:r>
    </w:p>
    <w:p w:rsidR="00395142" w:rsidRPr="009C4D1E" w:rsidRDefault="009C4D1E" w:rsidP="009C4D1E">
      <w:pPr>
        <w:spacing w:after="0" w:line="360" w:lineRule="auto"/>
        <w:ind w:left="150"/>
      </w:pPr>
      <w:r w:rsidRPr="009C4D1E">
        <w:t>A. </w:t>
      </w:r>
      <w:r w:rsidRPr="009C4D1E">
        <w:t>条形统计图</w:t>
      </w:r>
      <w:r w:rsidRPr="009C4D1E">
        <w:t>                       B. </w:t>
      </w:r>
      <w:r w:rsidRPr="009C4D1E">
        <w:t>扇形统计图</w:t>
      </w:r>
      <w:r w:rsidRPr="009C4D1E">
        <w:t>                       C. </w:t>
      </w:r>
      <w:r w:rsidRPr="009C4D1E">
        <w:t>统计表</w:t>
      </w:r>
      <w:r w:rsidRPr="009C4D1E">
        <w:t>                       D. </w:t>
      </w:r>
      <w:r w:rsidRPr="009C4D1E">
        <w:t>频数分布直方图</w:t>
      </w:r>
    </w:p>
    <w:p w:rsidR="00395142" w:rsidRPr="009C4D1E" w:rsidRDefault="009C4D1E" w:rsidP="009C4D1E">
      <w:pPr>
        <w:spacing w:after="0" w:line="360" w:lineRule="auto"/>
      </w:pPr>
      <w:r w:rsidRPr="009C4D1E">
        <w:t>3.</w:t>
      </w:r>
      <w:r w:rsidRPr="009C4D1E">
        <w:t>下面是某校参加课外活动小组人数统计表。</w:t>
      </w:r>
      <w:r w:rsidRPr="009C4D1E">
        <w:t xml:space="preserve">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450"/>
        <w:gridCol w:w="660"/>
        <w:gridCol w:w="660"/>
        <w:gridCol w:w="660"/>
        <w:gridCol w:w="660"/>
        <w:gridCol w:w="660"/>
      </w:tblGrid>
      <w:tr w:rsidR="00395142" w:rsidRPr="009C4D1E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种类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书法组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足球组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舞蹈组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绘画组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篮球组</w:t>
            </w:r>
          </w:p>
        </w:tc>
      </w:tr>
      <w:tr w:rsidR="00395142" w:rsidRPr="009C4D1E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人数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8</w:t>
            </w:r>
            <w:r w:rsidRPr="009C4D1E">
              <w:t>人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12</w:t>
            </w:r>
            <w:r w:rsidRPr="009C4D1E">
              <w:t>人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9</w:t>
            </w:r>
            <w:r w:rsidRPr="009C4D1E">
              <w:t>人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13</w:t>
            </w:r>
            <w:r w:rsidRPr="009C4D1E">
              <w:t>人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20</w:t>
            </w:r>
            <w:r w:rsidRPr="009C4D1E">
              <w:t>人</w:t>
            </w:r>
          </w:p>
        </w:tc>
      </w:tr>
    </w:tbl>
    <w:p w:rsidR="00395142" w:rsidRPr="009C4D1E" w:rsidRDefault="009C4D1E" w:rsidP="009C4D1E">
      <w:pPr>
        <w:spacing w:after="0" w:line="360" w:lineRule="auto"/>
      </w:pPr>
      <w:r w:rsidRPr="009C4D1E">
        <w:t>参加哪两组的人数相差的最多（</w:t>
      </w:r>
      <w:r w:rsidRPr="009C4D1E">
        <w:t xml:space="preserve">  </w:t>
      </w:r>
      <w:r w:rsidRPr="009C4D1E">
        <w:t>）</w:t>
      </w:r>
    </w:p>
    <w:p w:rsidR="00395142" w:rsidRPr="009C4D1E" w:rsidRDefault="009C4D1E" w:rsidP="009C4D1E">
      <w:pPr>
        <w:spacing w:after="0" w:line="360" w:lineRule="auto"/>
        <w:ind w:left="150"/>
      </w:pPr>
      <w:r w:rsidRPr="009C4D1E">
        <w:t>A. </w:t>
      </w:r>
      <w:r w:rsidRPr="009C4D1E">
        <w:t>足球组和绘画组</w:t>
      </w:r>
      <w:r w:rsidRPr="009C4D1E">
        <w:t>                        B. </w:t>
      </w:r>
      <w:r w:rsidRPr="009C4D1E">
        <w:t>书法组和舞蹈组</w:t>
      </w:r>
      <w:r w:rsidRPr="009C4D1E">
        <w:t>                        C. </w:t>
      </w:r>
      <w:r w:rsidRPr="009C4D1E">
        <w:t>书法组和篮球组</w:t>
      </w:r>
    </w:p>
    <w:p w:rsidR="00395142" w:rsidRPr="009C4D1E" w:rsidRDefault="009C4D1E" w:rsidP="009C4D1E">
      <w:pPr>
        <w:spacing w:after="0" w:line="360" w:lineRule="auto"/>
      </w:pPr>
      <w:r w:rsidRPr="009C4D1E">
        <w:t>4.</w:t>
      </w:r>
      <w:r w:rsidRPr="009C4D1E">
        <w:t>东方红电器商店电视机销售情况统计表如下，从图中可知哪天销售的最少？（</w:t>
      </w:r>
      <w:r w:rsidRPr="009C4D1E">
        <w:t xml:space="preserve">    </w:t>
      </w:r>
      <w:r w:rsidRPr="009C4D1E">
        <w:t>）</w:t>
      </w:r>
      <w:r w:rsidRPr="009C4D1E">
        <w:t xml:space="preserve">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290"/>
        <w:gridCol w:w="243"/>
        <w:gridCol w:w="243"/>
        <w:gridCol w:w="243"/>
        <w:gridCol w:w="243"/>
        <w:gridCol w:w="243"/>
        <w:gridCol w:w="243"/>
        <w:gridCol w:w="243"/>
      </w:tblGrid>
      <w:tr w:rsidR="00395142" w:rsidRPr="009C4D1E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  <w:jc w:val="center"/>
            </w:pPr>
            <w:r w:rsidRPr="009C4D1E">
              <w:t>星期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  <w:jc w:val="center"/>
            </w:pPr>
            <w:r w:rsidRPr="009C4D1E">
              <w:t>一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  <w:jc w:val="center"/>
            </w:pPr>
            <w:r w:rsidRPr="009C4D1E">
              <w:t>二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  <w:jc w:val="center"/>
            </w:pPr>
            <w:r w:rsidRPr="009C4D1E">
              <w:t>三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  <w:jc w:val="center"/>
            </w:pPr>
            <w:r w:rsidRPr="009C4D1E">
              <w:t>四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  <w:jc w:val="center"/>
            </w:pPr>
            <w:r w:rsidRPr="009C4D1E">
              <w:t>五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  <w:jc w:val="center"/>
            </w:pPr>
            <w:r w:rsidRPr="009C4D1E">
              <w:t>六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  <w:jc w:val="center"/>
            </w:pPr>
            <w:r w:rsidRPr="009C4D1E">
              <w:t>日</w:t>
            </w:r>
          </w:p>
        </w:tc>
      </w:tr>
      <w:tr w:rsidR="00395142" w:rsidRPr="009C4D1E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  <w:jc w:val="center"/>
            </w:pPr>
            <w:r w:rsidRPr="009C4D1E">
              <w:t>销售量（台）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  <w:jc w:val="center"/>
            </w:pPr>
            <w:r w:rsidRPr="009C4D1E">
              <w:t>20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  <w:jc w:val="center"/>
            </w:pPr>
            <w:r w:rsidRPr="009C4D1E">
              <w:t>15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  <w:jc w:val="center"/>
            </w:pPr>
            <w:r w:rsidRPr="009C4D1E">
              <w:t>12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  <w:jc w:val="center"/>
            </w:pPr>
            <w:r w:rsidRPr="009C4D1E">
              <w:t>14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  <w:jc w:val="center"/>
            </w:pPr>
            <w:r w:rsidRPr="009C4D1E">
              <w:t>15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  <w:jc w:val="center"/>
            </w:pPr>
            <w:r w:rsidRPr="009C4D1E">
              <w:t>20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  <w:jc w:val="center"/>
            </w:pPr>
            <w:r w:rsidRPr="009C4D1E">
              <w:t>25</w:t>
            </w:r>
          </w:p>
        </w:tc>
      </w:tr>
    </w:tbl>
    <w:p w:rsidR="00395142" w:rsidRPr="009C4D1E" w:rsidRDefault="009C4D1E" w:rsidP="009C4D1E">
      <w:pPr>
        <w:spacing w:after="0" w:line="360" w:lineRule="auto"/>
        <w:ind w:left="150"/>
      </w:pPr>
      <w:r w:rsidRPr="009C4D1E">
        <w:t>A. </w:t>
      </w:r>
      <w:r w:rsidRPr="009C4D1E">
        <w:t>星期二</w:t>
      </w:r>
      <w:r w:rsidRPr="009C4D1E">
        <w:t>                                      B. </w:t>
      </w:r>
      <w:r w:rsidRPr="009C4D1E">
        <w:t>星期三</w:t>
      </w:r>
      <w:r w:rsidRPr="009C4D1E">
        <w:t>                                      C. </w:t>
      </w:r>
      <w:r w:rsidRPr="009C4D1E">
        <w:t>星期四</w:t>
      </w:r>
    </w:p>
    <w:p w:rsidR="00395142" w:rsidRPr="009C4D1E" w:rsidRDefault="009C4D1E" w:rsidP="009C4D1E">
      <w:pPr>
        <w:spacing w:line="360" w:lineRule="auto"/>
      </w:pPr>
      <w:r w:rsidRPr="009C4D1E">
        <w:rPr>
          <w:b/>
          <w:bCs/>
          <w:sz w:val="24"/>
          <w:szCs w:val="24"/>
        </w:rPr>
        <w:t>二、判断题</w:t>
      </w:r>
      <w:r w:rsidRPr="009C4D1E">
        <w:rPr>
          <w:b/>
          <w:bCs/>
          <w:sz w:val="24"/>
          <w:szCs w:val="24"/>
        </w:rPr>
        <w:t xml:space="preserve"> </w:t>
      </w:r>
    </w:p>
    <w:p w:rsidR="00395142" w:rsidRPr="009C4D1E" w:rsidRDefault="009C4D1E" w:rsidP="009C4D1E">
      <w:pPr>
        <w:spacing w:after="0" w:line="360" w:lineRule="auto"/>
      </w:pPr>
      <w:r w:rsidRPr="009C4D1E">
        <w:t>5.</w:t>
      </w:r>
      <w:r w:rsidRPr="009C4D1E">
        <w:t>判断对错：</w:t>
      </w:r>
      <w:r w:rsidRPr="009C4D1E">
        <w:t xml:space="preserve">  </w:t>
      </w:r>
    </w:p>
    <w:p w:rsidR="00395142" w:rsidRPr="009C4D1E" w:rsidRDefault="009C4D1E" w:rsidP="009C4D1E">
      <w:pPr>
        <w:spacing w:after="0" w:line="360" w:lineRule="auto"/>
      </w:pPr>
      <w:r w:rsidRPr="009C4D1E">
        <w:t>下面是五年级一班上学期期末美术成绩记分单．</w:t>
      </w:r>
    </w:p>
    <w:p w:rsidR="00395142" w:rsidRPr="009C4D1E" w:rsidRDefault="00463932" w:rsidP="009C4D1E">
      <w:pPr>
        <w:spacing w:after="0" w:line="360" w:lineRule="auto"/>
      </w:pPr>
      <w:r>
        <w:rPr>
          <w:noProof/>
          <w:lang w:eastAsia="zh-CN"/>
        </w:rPr>
        <w:pict>
          <v:shape id="图片 3" o:spid="_x0000_i1027" type="#_x0000_t75" style="width:273.75pt;height:110.25pt;visibility:visible;mso-wrap-style:square">
            <v:imagedata r:id="rId11" o:title=""/>
          </v:shape>
        </w:pict>
      </w:r>
    </w:p>
    <w:p w:rsidR="00395142" w:rsidRPr="009C4D1E" w:rsidRDefault="009C4D1E" w:rsidP="009C4D1E">
      <w:pPr>
        <w:spacing w:after="0" w:line="360" w:lineRule="auto"/>
      </w:pPr>
      <w:r w:rsidRPr="009C4D1E">
        <w:t>从表中看出，得</w:t>
      </w:r>
      <w:r w:rsidRPr="009C4D1E">
        <w:t>“</w:t>
      </w:r>
      <w:r w:rsidRPr="009C4D1E">
        <w:t>中</w:t>
      </w:r>
      <w:r w:rsidRPr="009C4D1E">
        <w:t>”</w:t>
      </w:r>
      <w:r w:rsidRPr="009C4D1E">
        <w:t>的人数最多．</w:t>
      </w:r>
    </w:p>
    <w:p w:rsidR="00395142" w:rsidRPr="009C4D1E" w:rsidRDefault="009C4D1E" w:rsidP="009C4D1E">
      <w:pPr>
        <w:spacing w:after="0" w:line="360" w:lineRule="auto"/>
      </w:pPr>
      <w:r w:rsidRPr="009C4D1E">
        <w:t>6.</w:t>
      </w:r>
      <w:r w:rsidRPr="009C4D1E">
        <w:t>统计图与统计表相比，用直条来说理比用数据说理来得更形象一些，数量关系也更明显。</w:t>
      </w:r>
      <w:r w:rsidRPr="009C4D1E">
        <w:t xml:space="preserve">    </w:t>
      </w:r>
    </w:p>
    <w:p w:rsidR="00395142" w:rsidRPr="009C4D1E" w:rsidRDefault="009C4D1E" w:rsidP="009C4D1E">
      <w:pPr>
        <w:spacing w:after="0" w:line="360" w:lineRule="auto"/>
      </w:pPr>
      <w:r w:rsidRPr="009C4D1E">
        <w:t>7.</w:t>
      </w:r>
      <w:r w:rsidRPr="009C4D1E">
        <w:t>统计表可以看出数量多少，统计图可以直接看出哪种数量多，哪种数量少．</w:t>
      </w:r>
      <w:r w:rsidRPr="009C4D1E">
        <w:t xml:space="preserve">    </w:t>
      </w:r>
    </w:p>
    <w:p w:rsidR="00395142" w:rsidRPr="009C4D1E" w:rsidRDefault="009C4D1E" w:rsidP="009C4D1E">
      <w:pPr>
        <w:spacing w:line="360" w:lineRule="auto"/>
      </w:pPr>
      <w:r w:rsidRPr="009C4D1E">
        <w:rPr>
          <w:b/>
          <w:bCs/>
          <w:sz w:val="24"/>
          <w:szCs w:val="24"/>
        </w:rPr>
        <w:t>三、填空题</w:t>
      </w:r>
      <w:r w:rsidRPr="009C4D1E">
        <w:rPr>
          <w:b/>
          <w:bCs/>
          <w:sz w:val="24"/>
          <w:szCs w:val="24"/>
        </w:rPr>
        <w:t xml:space="preserve"> </w:t>
      </w:r>
    </w:p>
    <w:p w:rsidR="00395142" w:rsidRPr="009C4D1E" w:rsidRDefault="009C4D1E" w:rsidP="009C4D1E">
      <w:pPr>
        <w:spacing w:after="0" w:line="360" w:lineRule="auto"/>
      </w:pPr>
      <w:r w:rsidRPr="009C4D1E">
        <w:t>8.</w:t>
      </w:r>
      <w:r w:rsidRPr="009C4D1E">
        <w:t>统计表用</w:t>
      </w:r>
      <w:r w:rsidRPr="009C4D1E">
        <w:t>________</w:t>
      </w:r>
      <w:r w:rsidRPr="009C4D1E">
        <w:t>呈现数据，条形统计图用</w:t>
      </w:r>
      <w:r w:rsidRPr="009C4D1E">
        <w:t>________</w:t>
      </w:r>
      <w:r w:rsidRPr="009C4D1E">
        <w:t>呈现数据。</w:t>
      </w:r>
      <w:r w:rsidRPr="009C4D1E">
        <w:t xml:space="preserve">    </w:t>
      </w:r>
    </w:p>
    <w:p w:rsidR="00395142" w:rsidRPr="009C4D1E" w:rsidRDefault="009C4D1E" w:rsidP="009C4D1E">
      <w:pPr>
        <w:spacing w:after="0" w:line="360" w:lineRule="auto"/>
      </w:pPr>
      <w:r w:rsidRPr="009C4D1E">
        <w:lastRenderedPageBreak/>
        <w:t>9.</w:t>
      </w:r>
      <w:r w:rsidRPr="009C4D1E">
        <w:t>下图中每一种水果的数量，代表了丁丁班级喜欢该种水果的人数，丁丁的班级一共有</w:t>
      </w:r>
      <w:r w:rsidRPr="009C4D1E">
        <w:t>________</w:t>
      </w:r>
      <w:r w:rsidRPr="009C4D1E">
        <w:t>人。</w:t>
      </w:r>
      <w:r w:rsidRPr="009C4D1E">
        <w:br/>
      </w:r>
      <w:r w:rsidR="00463932">
        <w:rPr>
          <w:noProof/>
          <w:lang w:eastAsia="zh-CN"/>
        </w:rPr>
        <w:pict>
          <v:shape id="图片 4" o:spid="_x0000_i1028" type="#_x0000_t75" style="width:316.5pt;height:143.25pt;visibility:visible;mso-wrap-style:square">
            <v:imagedata r:id="rId12" o:title=""/>
          </v:shape>
        </w:pict>
      </w:r>
    </w:p>
    <w:p w:rsidR="00395142" w:rsidRPr="009C4D1E" w:rsidRDefault="009C4D1E" w:rsidP="009C4D1E">
      <w:pPr>
        <w:spacing w:after="0" w:line="360" w:lineRule="auto"/>
      </w:pPr>
      <w:r w:rsidRPr="009C4D1E">
        <w:t>10.</w:t>
      </w:r>
      <w:r w:rsidRPr="009C4D1E">
        <w:t>这个月中阴天比雨天多</w:t>
      </w:r>
      <w:r w:rsidRPr="009C4D1E">
        <w:t>________</w:t>
      </w:r>
      <w:r w:rsidRPr="009C4D1E">
        <w:t>天。</w:t>
      </w:r>
      <w:r w:rsidRPr="009C4D1E">
        <w:br/>
      </w:r>
      <w:r w:rsidR="00463932">
        <w:rPr>
          <w:noProof/>
          <w:lang w:eastAsia="zh-CN"/>
        </w:rPr>
        <w:pict>
          <v:shape id="图片 5" o:spid="_x0000_i1029" type="#_x0000_t75" style="width:350.25pt;height:43.5pt;visibility:visible;mso-wrap-style:square">
            <v:imagedata r:id="rId13" o:title=""/>
          </v:shape>
        </w:pict>
      </w:r>
    </w:p>
    <w:p w:rsidR="009C4D1E" w:rsidRPr="009C4D1E" w:rsidRDefault="009C4D1E" w:rsidP="009C4D1E">
      <w:pPr>
        <w:spacing w:after="0" w:line="360" w:lineRule="auto"/>
      </w:pPr>
      <w:r w:rsidRPr="009C4D1E">
        <w:t>11.</w:t>
      </w:r>
      <w:r w:rsidRPr="009C4D1E">
        <w:t>算一算，分一分。</w:t>
      </w:r>
    </w:p>
    <w:p w:rsidR="00395142" w:rsidRPr="009C4D1E" w:rsidRDefault="009C4D1E" w:rsidP="009C4D1E">
      <w:pPr>
        <w:spacing w:after="0" w:line="360" w:lineRule="auto"/>
      </w:pPr>
      <w:r w:rsidRPr="009C4D1E">
        <w:t>（</w:t>
      </w:r>
      <w:r w:rsidRPr="009C4D1E">
        <w:t>1</w:t>
      </w:r>
      <w:r w:rsidRPr="009C4D1E">
        <w:t>）计算下列各式。</w:t>
      </w:r>
    </w:p>
    <w:p w:rsidR="00395142" w:rsidRPr="009C4D1E" w:rsidRDefault="00395142" w:rsidP="009C4D1E">
      <w:pPr>
        <w:spacing w:after="0" w:line="360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89"/>
        <w:gridCol w:w="1355"/>
        <w:gridCol w:w="1289"/>
        <w:gridCol w:w="1355"/>
      </w:tblGrid>
      <w:tr w:rsidR="00395142" w:rsidRPr="009C4D1E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3+9=________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15-6=________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4+8=________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17-8=________</w:t>
            </w:r>
          </w:p>
        </w:tc>
      </w:tr>
      <w:tr w:rsidR="00395142" w:rsidRPr="009C4D1E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3+6=________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12-0=________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4+5=________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12-3=________</w:t>
            </w:r>
          </w:p>
        </w:tc>
      </w:tr>
    </w:tbl>
    <w:p w:rsidR="00395142" w:rsidRPr="009C4D1E" w:rsidRDefault="009C4D1E" w:rsidP="009C4D1E">
      <w:pPr>
        <w:spacing w:after="0" w:line="360" w:lineRule="auto"/>
      </w:pPr>
      <w:r w:rsidRPr="009C4D1E">
        <w:t>（</w:t>
      </w:r>
      <w:r w:rsidRPr="009C4D1E">
        <w:t>2</w:t>
      </w:r>
      <w:r w:rsidRPr="009C4D1E">
        <w:t>）按不同的结果分一分，填写下表。</w:t>
      </w:r>
    </w:p>
    <w:p w:rsidR="00395142" w:rsidRPr="009C4D1E" w:rsidRDefault="00395142" w:rsidP="009C4D1E">
      <w:pPr>
        <w:spacing w:after="0" w:line="360" w:lineRule="auto"/>
      </w:pP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450"/>
        <w:gridCol w:w="867"/>
        <w:gridCol w:w="926"/>
      </w:tblGrid>
      <w:tr w:rsidR="00395142" w:rsidRPr="009C4D1E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395142" w:rsidP="009C4D1E">
            <w:pPr>
              <w:spacing w:after="0" w:line="360" w:lineRule="auto"/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得数是</w:t>
            </w:r>
            <w:r w:rsidRPr="009C4D1E">
              <w:t>9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得数是</w:t>
            </w:r>
            <w:r w:rsidRPr="009C4D1E">
              <w:t>12</w:t>
            </w:r>
          </w:p>
        </w:tc>
      </w:tr>
      <w:tr w:rsidR="00395142" w:rsidRPr="009C4D1E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题数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________</w:t>
            </w:r>
          </w:p>
        </w:tc>
      </w:tr>
    </w:tbl>
    <w:p w:rsidR="00395142" w:rsidRPr="009C4D1E" w:rsidRDefault="009C4D1E" w:rsidP="009C4D1E">
      <w:pPr>
        <w:spacing w:after="0" w:line="360" w:lineRule="auto"/>
      </w:pPr>
      <w:r w:rsidRPr="009C4D1E">
        <w:t>（</w:t>
      </w:r>
      <w:r w:rsidRPr="009C4D1E">
        <w:t>3</w:t>
      </w:r>
      <w:r w:rsidRPr="009C4D1E">
        <w:t>）按运算的类型分一分，填写下表。</w:t>
      </w:r>
    </w:p>
    <w:p w:rsidR="00395142" w:rsidRPr="009C4D1E" w:rsidRDefault="00395142" w:rsidP="009C4D1E">
      <w:pPr>
        <w:spacing w:after="0" w:line="360" w:lineRule="auto"/>
      </w:pP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450"/>
        <w:gridCol w:w="867"/>
        <w:gridCol w:w="867"/>
      </w:tblGrid>
      <w:tr w:rsidR="00395142" w:rsidRPr="009C4D1E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395142" w:rsidP="009C4D1E">
            <w:pPr>
              <w:spacing w:after="0" w:line="360" w:lineRule="auto"/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加法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减法</w:t>
            </w:r>
          </w:p>
        </w:tc>
      </w:tr>
      <w:tr w:rsidR="00395142" w:rsidRPr="009C4D1E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题数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________</w:t>
            </w:r>
          </w:p>
        </w:tc>
      </w:tr>
    </w:tbl>
    <w:p w:rsidR="00395142" w:rsidRPr="009C4D1E" w:rsidRDefault="009C4D1E" w:rsidP="009C4D1E">
      <w:pPr>
        <w:spacing w:after="0" w:line="360" w:lineRule="auto"/>
      </w:pPr>
      <w:r w:rsidRPr="009C4D1E">
        <w:t>12.</w:t>
      </w:r>
      <w:r w:rsidRPr="009C4D1E">
        <w:t>小丁丁和小胖到书店去调查，得到下面一组销售数据</w:t>
      </w:r>
      <w:r w:rsidRPr="009C4D1E">
        <w:t>(</w:t>
      </w:r>
      <w:r w:rsidRPr="009C4D1E">
        <w:t>单位：本</w:t>
      </w:r>
      <w:r w:rsidRPr="009C4D1E">
        <w:t>)</w:t>
      </w:r>
      <w:r w:rsidRPr="009C4D1E">
        <w:t>：</w:t>
      </w:r>
    </w:p>
    <w:p w:rsidR="00395142" w:rsidRPr="009C4D1E" w:rsidRDefault="00463932" w:rsidP="009C4D1E">
      <w:pPr>
        <w:spacing w:after="0" w:line="360" w:lineRule="auto"/>
      </w:pPr>
      <w:r>
        <w:rPr>
          <w:noProof/>
          <w:lang w:eastAsia="zh-CN"/>
        </w:rPr>
        <w:lastRenderedPageBreak/>
        <w:pict>
          <v:shape id="图片 6" o:spid="_x0000_i1030" type="#_x0000_t75" style="width:386.25pt;height:136.5pt;visibility:visible;mso-wrap-style:square">
            <v:imagedata r:id="rId14" o:title=""/>
          </v:shape>
        </w:pict>
      </w:r>
    </w:p>
    <w:p w:rsidR="00395142" w:rsidRPr="009C4D1E" w:rsidRDefault="009C4D1E" w:rsidP="009C4D1E">
      <w:pPr>
        <w:spacing w:after="0" w:line="360" w:lineRule="auto"/>
      </w:pPr>
      <w:r w:rsidRPr="009C4D1E">
        <w:t>（</w:t>
      </w:r>
      <w:r w:rsidRPr="009C4D1E">
        <w:t>1</w:t>
      </w:r>
      <w:r w:rsidRPr="009C4D1E">
        <w:t>）从</w:t>
      </w:r>
      <w:r w:rsidRPr="009C4D1E">
        <w:t>3</w:t>
      </w:r>
      <w:r w:rsidRPr="009C4D1E">
        <w:t>月</w:t>
      </w:r>
      <w:r w:rsidRPr="009C4D1E">
        <w:t>1</w:t>
      </w:r>
      <w:r w:rsidRPr="009C4D1E">
        <w:t>日～</w:t>
      </w:r>
      <w:r w:rsidRPr="009C4D1E">
        <w:t>3</w:t>
      </w:r>
      <w:r w:rsidRPr="009C4D1E">
        <w:t>月</w:t>
      </w:r>
      <w:r w:rsidRPr="009C4D1E">
        <w:t>7</w:t>
      </w:r>
      <w:r w:rsidRPr="009C4D1E">
        <w:t>日这</w:t>
      </w:r>
      <w:r w:rsidRPr="009C4D1E">
        <w:t>7</w:t>
      </w:r>
      <w:r w:rsidRPr="009C4D1E">
        <w:t>天，最受欢迎的书是</w:t>
      </w:r>
      <w:r w:rsidRPr="009C4D1E">
        <w:t>________</w:t>
      </w:r>
      <w:r w:rsidRPr="009C4D1E">
        <w:t>，卖得最少的书是</w:t>
      </w:r>
      <w:r w:rsidRPr="009C4D1E">
        <w:t>________</w:t>
      </w:r>
      <w:r w:rsidRPr="009C4D1E">
        <w:t>．</w:t>
      </w:r>
      <w:r w:rsidRPr="009C4D1E">
        <w:t xml:space="preserve">    </w:t>
      </w:r>
    </w:p>
    <w:p w:rsidR="00395142" w:rsidRPr="009C4D1E" w:rsidRDefault="009C4D1E" w:rsidP="009C4D1E">
      <w:pPr>
        <w:spacing w:after="0" w:line="360" w:lineRule="auto"/>
      </w:pPr>
      <w:r w:rsidRPr="009C4D1E">
        <w:t>（</w:t>
      </w:r>
      <w:r w:rsidRPr="009C4D1E">
        <w:t>2</w:t>
      </w:r>
      <w:r w:rsidRPr="009C4D1E">
        <w:t>）用计算器计算：</w:t>
      </w:r>
    </w:p>
    <w:p w:rsidR="00395142" w:rsidRPr="009C4D1E" w:rsidRDefault="009C4D1E" w:rsidP="009C4D1E">
      <w:pPr>
        <w:spacing w:after="0" w:line="360" w:lineRule="auto"/>
      </w:pPr>
      <w:r w:rsidRPr="009C4D1E">
        <w:t>平均每天售出《数学小博士》</w:t>
      </w:r>
      <w:r w:rsidRPr="009C4D1E">
        <w:t>________</w:t>
      </w:r>
      <w:r w:rsidRPr="009C4D1E">
        <w:t>本，</w:t>
      </w:r>
    </w:p>
    <w:p w:rsidR="00395142" w:rsidRPr="009C4D1E" w:rsidRDefault="009C4D1E" w:rsidP="009C4D1E">
      <w:pPr>
        <w:spacing w:after="0" w:line="360" w:lineRule="auto"/>
      </w:pPr>
      <w:r w:rsidRPr="009C4D1E">
        <w:t>平均每天售出《趣味数学》</w:t>
      </w:r>
      <w:r w:rsidRPr="009C4D1E">
        <w:t>________</w:t>
      </w:r>
      <w:r w:rsidRPr="009C4D1E">
        <w:t>本，</w:t>
      </w:r>
    </w:p>
    <w:p w:rsidR="00395142" w:rsidRPr="009C4D1E" w:rsidRDefault="009C4D1E" w:rsidP="009C4D1E">
      <w:pPr>
        <w:spacing w:after="0" w:line="360" w:lineRule="auto"/>
      </w:pPr>
      <w:r w:rsidRPr="009C4D1E">
        <w:t>平均每天售出《数学练习》</w:t>
      </w:r>
      <w:r w:rsidRPr="009C4D1E">
        <w:t>________</w:t>
      </w:r>
      <w:r w:rsidRPr="009C4D1E">
        <w:t>本，</w:t>
      </w:r>
    </w:p>
    <w:p w:rsidR="00395142" w:rsidRPr="009C4D1E" w:rsidRDefault="009C4D1E" w:rsidP="009C4D1E">
      <w:pPr>
        <w:spacing w:after="0" w:line="360" w:lineRule="auto"/>
      </w:pPr>
      <w:r w:rsidRPr="009C4D1E">
        <w:t>（</w:t>
      </w:r>
      <w:r w:rsidRPr="009C4D1E">
        <w:t>3</w:t>
      </w:r>
      <w:r w:rsidRPr="009C4D1E">
        <w:t>）按这样计算，</w:t>
      </w:r>
      <w:r w:rsidRPr="009C4D1E">
        <w:t>3</w:t>
      </w:r>
      <w:r w:rsidRPr="009C4D1E">
        <w:t>月份可能售出：</w:t>
      </w:r>
    </w:p>
    <w:p w:rsidR="00395142" w:rsidRPr="009C4D1E" w:rsidRDefault="009C4D1E" w:rsidP="009C4D1E">
      <w:pPr>
        <w:spacing w:after="0" w:line="360" w:lineRule="auto"/>
      </w:pPr>
      <w:r w:rsidRPr="009C4D1E">
        <w:t>《数学小博士》</w:t>
      </w:r>
      <w:r w:rsidRPr="009C4D1E">
        <w:t>________</w:t>
      </w:r>
      <w:r w:rsidRPr="009C4D1E">
        <w:t>本，</w:t>
      </w:r>
    </w:p>
    <w:p w:rsidR="00395142" w:rsidRPr="009C4D1E" w:rsidRDefault="009C4D1E" w:rsidP="009C4D1E">
      <w:pPr>
        <w:spacing w:after="0" w:line="360" w:lineRule="auto"/>
      </w:pPr>
      <w:r w:rsidRPr="009C4D1E">
        <w:t>《趣味数学》</w:t>
      </w:r>
      <w:r w:rsidRPr="009C4D1E">
        <w:t>________</w:t>
      </w:r>
      <w:r w:rsidRPr="009C4D1E">
        <w:t>本，</w:t>
      </w:r>
    </w:p>
    <w:p w:rsidR="00395142" w:rsidRPr="009C4D1E" w:rsidRDefault="009C4D1E" w:rsidP="009C4D1E">
      <w:pPr>
        <w:spacing w:after="0" w:line="360" w:lineRule="auto"/>
      </w:pPr>
      <w:r w:rsidRPr="009C4D1E">
        <w:t>《数学练习》</w:t>
      </w:r>
      <w:r w:rsidRPr="009C4D1E">
        <w:t>________</w:t>
      </w:r>
      <w:r w:rsidRPr="009C4D1E">
        <w:t>本，</w:t>
      </w:r>
    </w:p>
    <w:p w:rsidR="00395142" w:rsidRPr="009C4D1E" w:rsidRDefault="009C4D1E" w:rsidP="009C4D1E">
      <w:pPr>
        <w:spacing w:after="0" w:line="360" w:lineRule="auto"/>
      </w:pPr>
      <w:r w:rsidRPr="009C4D1E">
        <w:t>（</w:t>
      </w:r>
      <w:r w:rsidRPr="009C4D1E">
        <w:t>4</w:t>
      </w:r>
      <w:r w:rsidRPr="009C4D1E">
        <w:t>）用计算器算一算：</w:t>
      </w:r>
    </w:p>
    <w:p w:rsidR="00395142" w:rsidRPr="009C4D1E" w:rsidRDefault="009C4D1E" w:rsidP="009C4D1E">
      <w:pPr>
        <w:spacing w:after="0" w:line="360" w:lineRule="auto"/>
      </w:pPr>
      <w:r w:rsidRPr="009C4D1E">
        <w:t>预计</w:t>
      </w:r>
      <w:r w:rsidRPr="009C4D1E">
        <w:t>3</w:t>
      </w:r>
      <w:r w:rsidRPr="009C4D1E">
        <w:t>月份</w:t>
      </w:r>
      <w:r w:rsidRPr="009C4D1E">
        <w:t>________(</w:t>
      </w:r>
      <w:r w:rsidRPr="009C4D1E">
        <w:t>填书名</w:t>
      </w:r>
      <w:r w:rsidRPr="009C4D1E">
        <w:t>)</w:t>
      </w:r>
      <w:r w:rsidRPr="009C4D1E">
        <w:t>的销售额最高，是</w:t>
      </w:r>
      <w:r w:rsidRPr="009C4D1E">
        <w:t>________</w:t>
      </w:r>
      <w:r w:rsidRPr="009C4D1E">
        <w:t>元，</w:t>
      </w:r>
    </w:p>
    <w:p w:rsidR="00395142" w:rsidRPr="009C4D1E" w:rsidRDefault="009C4D1E" w:rsidP="009C4D1E">
      <w:pPr>
        <w:spacing w:after="0" w:line="360" w:lineRule="auto"/>
      </w:pPr>
      <w:r w:rsidRPr="009C4D1E">
        <w:t>预计</w:t>
      </w:r>
      <w:r w:rsidRPr="009C4D1E">
        <w:t>3</w:t>
      </w:r>
      <w:r w:rsidRPr="009C4D1E">
        <w:t>月份</w:t>
      </w:r>
      <w:r w:rsidRPr="009C4D1E">
        <w:t>________(</w:t>
      </w:r>
      <w:r w:rsidRPr="009C4D1E">
        <w:t>填书名</w:t>
      </w:r>
      <w:r w:rsidRPr="009C4D1E">
        <w:t>)</w:t>
      </w:r>
      <w:r w:rsidRPr="009C4D1E">
        <w:t>的销售额最少，是</w:t>
      </w:r>
      <w:r w:rsidRPr="009C4D1E">
        <w:t>________</w:t>
      </w:r>
      <w:r w:rsidRPr="009C4D1E">
        <w:t>元，</w:t>
      </w:r>
    </w:p>
    <w:p w:rsidR="00395142" w:rsidRPr="009C4D1E" w:rsidRDefault="009C4D1E" w:rsidP="009C4D1E">
      <w:pPr>
        <w:spacing w:line="360" w:lineRule="auto"/>
      </w:pPr>
      <w:r w:rsidRPr="009C4D1E">
        <w:rPr>
          <w:b/>
          <w:bCs/>
          <w:sz w:val="24"/>
          <w:szCs w:val="24"/>
        </w:rPr>
        <w:t>四、解答题</w:t>
      </w:r>
      <w:r w:rsidRPr="009C4D1E">
        <w:rPr>
          <w:b/>
          <w:bCs/>
          <w:sz w:val="24"/>
          <w:szCs w:val="24"/>
        </w:rPr>
        <w:t xml:space="preserve"> </w:t>
      </w:r>
    </w:p>
    <w:p w:rsidR="00395142" w:rsidRPr="009C4D1E" w:rsidRDefault="009C4D1E" w:rsidP="009C4D1E">
      <w:pPr>
        <w:spacing w:after="0" w:line="360" w:lineRule="auto"/>
      </w:pPr>
      <w:r w:rsidRPr="009C4D1E">
        <w:t>13.</w:t>
      </w:r>
      <w:r w:rsidRPr="009C4D1E">
        <w:t>下面是某旅游景点去年接待游客情况统计图。</w:t>
      </w:r>
      <w:r w:rsidRPr="009C4D1E">
        <w:t xml:space="preserve">  </w:t>
      </w:r>
    </w:p>
    <w:p w:rsidR="00395142" w:rsidRPr="009C4D1E" w:rsidRDefault="00463932" w:rsidP="009C4D1E">
      <w:pPr>
        <w:spacing w:after="0" w:line="360" w:lineRule="auto"/>
      </w:pPr>
      <w:r>
        <w:rPr>
          <w:noProof/>
          <w:lang w:eastAsia="zh-CN"/>
        </w:rPr>
        <w:pict>
          <v:shape id="图片 7" o:spid="_x0000_i1031" type="#_x0000_t75" style="width:465pt;height:191.25pt;visibility:visible;mso-wrap-style:square">
            <v:imagedata r:id="rId15" o:title=""/>
          </v:shape>
        </w:pict>
      </w:r>
    </w:p>
    <w:p w:rsidR="00395142" w:rsidRPr="009C4D1E" w:rsidRDefault="009C4D1E" w:rsidP="009C4D1E">
      <w:pPr>
        <w:spacing w:after="0" w:line="360" w:lineRule="auto"/>
      </w:pPr>
      <w:r w:rsidRPr="009C4D1E">
        <w:t>（</w:t>
      </w:r>
      <w:r w:rsidRPr="009C4D1E">
        <w:t>1</w:t>
      </w:r>
      <w:r w:rsidRPr="009C4D1E">
        <w:t>）根据图中的数据，把统计表填写完整。</w:t>
      </w:r>
      <w:r w:rsidRPr="009C4D1E">
        <w:t xml:space="preserve">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952"/>
        <w:gridCol w:w="867"/>
        <w:gridCol w:w="870"/>
        <w:gridCol w:w="870"/>
        <w:gridCol w:w="870"/>
        <w:gridCol w:w="870"/>
      </w:tblGrid>
      <w:tr w:rsidR="00395142" w:rsidRPr="009C4D1E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季度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合计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第一季度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第二季度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第三季度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第四季度</w:t>
            </w:r>
          </w:p>
        </w:tc>
      </w:tr>
      <w:tr w:rsidR="00395142" w:rsidRPr="009C4D1E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lastRenderedPageBreak/>
              <w:t>人数</w:t>
            </w:r>
            <w:r w:rsidRPr="009C4D1E">
              <w:t>/</w:t>
            </w:r>
            <w:r w:rsidRPr="009C4D1E">
              <w:t>万人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________</w:t>
            </w:r>
          </w:p>
        </w:tc>
      </w:tr>
    </w:tbl>
    <w:p w:rsidR="00395142" w:rsidRPr="009C4D1E" w:rsidRDefault="009C4D1E" w:rsidP="009C4D1E">
      <w:pPr>
        <w:spacing w:after="0" w:line="360" w:lineRule="auto"/>
      </w:pPr>
      <w:r w:rsidRPr="009C4D1E">
        <w:t>（</w:t>
      </w:r>
      <w:r w:rsidRPr="009C4D1E">
        <w:t>2</w:t>
      </w:r>
      <w:r w:rsidRPr="009C4D1E">
        <w:t>）平均每月接待游客多少万人？</w:t>
      </w:r>
      <w:r w:rsidRPr="009C4D1E">
        <w:t xml:space="preserve">    </w:t>
      </w:r>
    </w:p>
    <w:p w:rsidR="009C4D1E" w:rsidRPr="009C4D1E" w:rsidRDefault="009C4D1E" w:rsidP="009C4D1E">
      <w:pPr>
        <w:spacing w:after="0" w:line="360" w:lineRule="auto"/>
      </w:pPr>
      <w:r w:rsidRPr="009C4D1E">
        <w:t>14.</w:t>
      </w:r>
      <w:r w:rsidRPr="009C4D1E">
        <w:t>在你认为合适的答案下面画</w:t>
      </w:r>
      <w:r w:rsidRPr="009C4D1E">
        <w:t>“√”</w:t>
      </w:r>
      <w:r w:rsidRPr="009C4D1E">
        <w:t>。</w:t>
      </w:r>
    </w:p>
    <w:p w:rsidR="00395142" w:rsidRPr="009C4D1E" w:rsidRDefault="00463932" w:rsidP="009C4D1E">
      <w:pPr>
        <w:spacing w:after="0" w:line="360" w:lineRule="auto"/>
      </w:pPr>
      <w:r>
        <w:rPr>
          <w:noProof/>
          <w:lang w:eastAsia="zh-CN"/>
        </w:rPr>
        <w:pict>
          <v:shape id="图片 8" o:spid="_x0000_i1032" type="#_x0000_t75" style="width:224.25pt;height:81pt;visibility:visible;mso-wrap-style:square">
            <v:imagedata r:id="rId16" o:title=""/>
          </v:shape>
        </w:pict>
      </w:r>
      <w:r w:rsidR="009C4D1E" w:rsidRPr="009C4D1E">
        <w:t>猴乐乐可能摘了多少个桃子</w:t>
      </w:r>
      <w:r w:rsidR="009C4D1E" w:rsidRPr="009C4D1E">
        <w:t>?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506"/>
        <w:gridCol w:w="506"/>
        <w:gridCol w:w="506"/>
      </w:tblGrid>
      <w:tr w:rsidR="00395142" w:rsidRPr="009C4D1E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96</w:t>
            </w:r>
            <w:r w:rsidRPr="009C4D1E">
              <w:t>个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42</w:t>
            </w:r>
            <w:r w:rsidRPr="009C4D1E">
              <w:t>个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35</w:t>
            </w:r>
            <w:r w:rsidRPr="009C4D1E">
              <w:t>个</w:t>
            </w:r>
          </w:p>
        </w:tc>
      </w:tr>
      <w:tr w:rsidR="00395142" w:rsidRPr="009C4D1E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 xml:space="preserve">   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 xml:space="preserve">   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 xml:space="preserve">    </w:t>
            </w:r>
          </w:p>
        </w:tc>
      </w:tr>
    </w:tbl>
    <w:p w:rsidR="00395142" w:rsidRPr="009C4D1E" w:rsidRDefault="009C4D1E" w:rsidP="009C4D1E">
      <w:pPr>
        <w:spacing w:line="360" w:lineRule="auto"/>
      </w:pPr>
      <w:r w:rsidRPr="009C4D1E">
        <w:rPr>
          <w:b/>
          <w:bCs/>
          <w:sz w:val="24"/>
          <w:szCs w:val="24"/>
        </w:rPr>
        <w:t>五、综合题</w:t>
      </w:r>
      <w:r w:rsidRPr="009C4D1E">
        <w:rPr>
          <w:b/>
          <w:bCs/>
          <w:sz w:val="24"/>
          <w:szCs w:val="24"/>
        </w:rPr>
        <w:t xml:space="preserve"> </w:t>
      </w:r>
    </w:p>
    <w:p w:rsidR="00395142" w:rsidRPr="009C4D1E" w:rsidRDefault="009C4D1E" w:rsidP="009C4D1E">
      <w:pPr>
        <w:spacing w:after="0" w:line="360" w:lineRule="auto"/>
      </w:pPr>
      <w:r w:rsidRPr="009C4D1E">
        <w:t>15.</w:t>
      </w:r>
      <w:r w:rsidRPr="009C4D1E">
        <w:t>这是一份身高与年龄的调查表：</w:t>
      </w:r>
    </w:p>
    <w:p w:rsidR="00395142" w:rsidRPr="009C4D1E" w:rsidRDefault="00463932" w:rsidP="009C4D1E">
      <w:pPr>
        <w:spacing w:after="0" w:line="360" w:lineRule="auto"/>
      </w:pPr>
      <w:r>
        <w:rPr>
          <w:noProof/>
          <w:lang w:eastAsia="zh-CN"/>
        </w:rPr>
        <w:pict>
          <v:shape id="图片 9" o:spid="_x0000_i1033" type="#_x0000_t75" style="width:438pt;height:57.75pt;visibility:visible;mso-wrap-style:square">
            <v:imagedata r:id="rId17" o:title=""/>
          </v:shape>
        </w:pict>
      </w:r>
    </w:p>
    <w:p w:rsidR="00395142" w:rsidRPr="009C4D1E" w:rsidRDefault="009C4D1E" w:rsidP="009C4D1E">
      <w:pPr>
        <w:spacing w:after="0" w:line="360" w:lineRule="auto"/>
      </w:pPr>
      <w:r w:rsidRPr="009C4D1E">
        <w:t>（</w:t>
      </w:r>
      <w:r w:rsidRPr="009C4D1E">
        <w:t>1</w:t>
      </w:r>
      <w:r w:rsidRPr="009C4D1E">
        <w:t>）</w:t>
      </w:r>
      <w:r w:rsidRPr="009C4D1E">
        <w:t>________</w:t>
      </w:r>
      <w:r w:rsidRPr="009C4D1E">
        <w:t>岁到</w:t>
      </w:r>
      <w:r w:rsidRPr="009C4D1E">
        <w:t>________</w:t>
      </w:r>
      <w:r w:rsidRPr="009C4D1E">
        <w:t>岁长得最快，</w:t>
      </w:r>
      <w:r w:rsidRPr="009C4D1E">
        <w:t>________</w:t>
      </w:r>
      <w:r w:rsidRPr="009C4D1E">
        <w:t>岁到</w:t>
      </w:r>
      <w:r w:rsidRPr="009C4D1E">
        <w:t>________</w:t>
      </w:r>
      <w:r w:rsidRPr="009C4D1E">
        <w:t>岁长得最慢。</w:t>
      </w:r>
      <w:r w:rsidRPr="009C4D1E">
        <w:t xml:space="preserve">    </w:t>
      </w:r>
    </w:p>
    <w:p w:rsidR="00395142" w:rsidRPr="009C4D1E" w:rsidRDefault="009C4D1E" w:rsidP="009C4D1E">
      <w:pPr>
        <w:spacing w:after="0" w:line="360" w:lineRule="auto"/>
      </w:pPr>
      <w:r w:rsidRPr="009C4D1E">
        <w:t>（</w:t>
      </w:r>
      <w:r w:rsidRPr="009C4D1E">
        <w:t>2</w:t>
      </w:r>
      <w:r w:rsidRPr="009C4D1E">
        <w:t>）根据调查记录说一说身高和年龄有什么关系？</w:t>
      </w:r>
      <w:r w:rsidRPr="009C4D1E">
        <w:t xml:space="preserve">    </w:t>
      </w:r>
    </w:p>
    <w:p w:rsidR="00395142" w:rsidRPr="009C4D1E" w:rsidRDefault="009C4D1E" w:rsidP="009C4D1E">
      <w:pPr>
        <w:spacing w:after="0" w:line="360" w:lineRule="auto"/>
      </w:pPr>
      <w:r w:rsidRPr="009C4D1E">
        <w:t>16.</w:t>
      </w:r>
      <w:r w:rsidRPr="009C4D1E">
        <w:t>下表是二（</w:t>
      </w:r>
      <w:r w:rsidRPr="009C4D1E">
        <w:t>2</w:t>
      </w:r>
      <w:r w:rsidRPr="009C4D1E">
        <w:t>）班图书角的藏书情况：</w:t>
      </w:r>
    </w:p>
    <w:p w:rsidR="00395142" w:rsidRPr="009C4D1E" w:rsidRDefault="00395142" w:rsidP="009C4D1E">
      <w:pPr>
        <w:spacing w:after="0" w:line="360" w:lineRule="auto"/>
      </w:pP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870"/>
        <w:gridCol w:w="1080"/>
        <w:gridCol w:w="1080"/>
        <w:gridCol w:w="1080"/>
        <w:gridCol w:w="1080"/>
      </w:tblGrid>
      <w:tr w:rsidR="00395142" w:rsidRPr="009C4D1E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5142" w:rsidRPr="009C4D1E" w:rsidRDefault="009C4D1E" w:rsidP="009C4D1E">
            <w:pPr>
              <w:spacing w:after="0" w:line="360" w:lineRule="auto"/>
              <w:ind w:left="420"/>
              <w:jc w:val="center"/>
            </w:pPr>
            <w:r w:rsidRPr="009C4D1E">
              <w:t>种类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5142" w:rsidRPr="009C4D1E" w:rsidRDefault="009C4D1E" w:rsidP="009C4D1E">
            <w:pPr>
              <w:spacing w:after="0" w:line="360" w:lineRule="auto"/>
              <w:ind w:left="420"/>
              <w:jc w:val="center"/>
            </w:pPr>
            <w:r w:rsidRPr="009C4D1E">
              <w:t>连环画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5142" w:rsidRPr="009C4D1E" w:rsidRDefault="009C4D1E" w:rsidP="009C4D1E">
            <w:pPr>
              <w:spacing w:after="0" w:line="360" w:lineRule="auto"/>
              <w:ind w:left="420"/>
              <w:jc w:val="center"/>
            </w:pPr>
            <w:r w:rsidRPr="009C4D1E">
              <w:t>故事书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5142" w:rsidRPr="009C4D1E" w:rsidRDefault="009C4D1E" w:rsidP="009C4D1E">
            <w:pPr>
              <w:spacing w:after="0" w:line="360" w:lineRule="auto"/>
              <w:ind w:left="420"/>
              <w:jc w:val="center"/>
            </w:pPr>
            <w:r w:rsidRPr="009C4D1E">
              <w:t>科技书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5142" w:rsidRPr="009C4D1E" w:rsidRDefault="009C4D1E" w:rsidP="009C4D1E">
            <w:pPr>
              <w:spacing w:after="0" w:line="360" w:lineRule="auto"/>
              <w:ind w:left="420"/>
              <w:jc w:val="center"/>
            </w:pPr>
            <w:r w:rsidRPr="009C4D1E">
              <w:t>科幻书</w:t>
            </w:r>
          </w:p>
        </w:tc>
      </w:tr>
      <w:tr w:rsidR="00395142" w:rsidRPr="009C4D1E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5142" w:rsidRPr="009C4D1E" w:rsidRDefault="009C4D1E" w:rsidP="009C4D1E">
            <w:pPr>
              <w:spacing w:after="0" w:line="360" w:lineRule="auto"/>
              <w:ind w:left="420"/>
              <w:jc w:val="center"/>
            </w:pPr>
            <w:r w:rsidRPr="009C4D1E">
              <w:t>数量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5142" w:rsidRPr="009C4D1E" w:rsidRDefault="009C4D1E" w:rsidP="009C4D1E">
            <w:pPr>
              <w:spacing w:after="0" w:line="360" w:lineRule="auto"/>
              <w:ind w:left="420"/>
              <w:jc w:val="center"/>
            </w:pPr>
            <w:r w:rsidRPr="009C4D1E">
              <w:t>20</w:t>
            </w:r>
            <w:r w:rsidRPr="009C4D1E">
              <w:t>本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5142" w:rsidRPr="009C4D1E" w:rsidRDefault="009C4D1E" w:rsidP="009C4D1E">
            <w:pPr>
              <w:spacing w:after="0" w:line="360" w:lineRule="auto"/>
              <w:ind w:left="420"/>
              <w:jc w:val="center"/>
            </w:pPr>
            <w:r w:rsidRPr="009C4D1E">
              <w:t>35</w:t>
            </w:r>
            <w:r w:rsidRPr="009C4D1E">
              <w:t>本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5142" w:rsidRPr="009C4D1E" w:rsidRDefault="009C4D1E" w:rsidP="009C4D1E">
            <w:pPr>
              <w:spacing w:after="0" w:line="360" w:lineRule="auto"/>
              <w:ind w:left="420"/>
              <w:jc w:val="center"/>
            </w:pPr>
            <w:r w:rsidRPr="009C4D1E">
              <w:t>45</w:t>
            </w:r>
            <w:r w:rsidRPr="009C4D1E">
              <w:t>本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5142" w:rsidRPr="009C4D1E" w:rsidRDefault="009C4D1E" w:rsidP="009C4D1E">
            <w:pPr>
              <w:spacing w:after="0" w:line="360" w:lineRule="auto"/>
              <w:ind w:left="420"/>
              <w:jc w:val="center"/>
            </w:pPr>
            <w:r w:rsidRPr="009C4D1E">
              <w:t>40</w:t>
            </w:r>
            <w:r w:rsidRPr="009C4D1E">
              <w:t>本</w:t>
            </w:r>
          </w:p>
        </w:tc>
      </w:tr>
    </w:tbl>
    <w:p w:rsidR="009C4D1E" w:rsidRPr="009C4D1E" w:rsidRDefault="009C4D1E" w:rsidP="009C4D1E">
      <w:pPr>
        <w:spacing w:after="0" w:line="360" w:lineRule="auto"/>
      </w:pPr>
      <w:r w:rsidRPr="009C4D1E">
        <w:t>（</w:t>
      </w:r>
      <w:r w:rsidRPr="009C4D1E">
        <w:t>1</w:t>
      </w:r>
      <w:r w:rsidRPr="009C4D1E">
        <w:t>）</w:t>
      </w:r>
      <w:r w:rsidRPr="009C4D1E">
        <w:t> </w:t>
      </w:r>
      <w:r w:rsidRPr="009C4D1E">
        <w:t>哪种书最多？</w:t>
      </w:r>
    </w:p>
    <w:p w:rsidR="009C4D1E" w:rsidRPr="009C4D1E" w:rsidRDefault="009C4D1E" w:rsidP="009C4D1E">
      <w:pPr>
        <w:spacing w:after="0" w:line="360" w:lineRule="auto"/>
      </w:pPr>
      <w:r w:rsidRPr="009C4D1E">
        <w:t>（</w:t>
      </w:r>
      <w:r w:rsidRPr="009C4D1E">
        <w:t>2</w:t>
      </w:r>
      <w:r w:rsidRPr="009C4D1E">
        <w:t>）</w:t>
      </w:r>
      <w:r w:rsidRPr="009C4D1E">
        <w:t> </w:t>
      </w:r>
      <w:r w:rsidRPr="009C4D1E">
        <w:t>图书角的藏书共有多少本？</w:t>
      </w:r>
    </w:p>
    <w:p w:rsidR="009C4D1E" w:rsidRPr="009C4D1E" w:rsidRDefault="009C4D1E" w:rsidP="009C4D1E">
      <w:pPr>
        <w:spacing w:after="0" w:line="360" w:lineRule="auto"/>
      </w:pPr>
      <w:r w:rsidRPr="009C4D1E">
        <w:t>（</w:t>
      </w:r>
      <w:r w:rsidRPr="009C4D1E">
        <w:t>3</w:t>
      </w:r>
      <w:r w:rsidRPr="009C4D1E">
        <w:t>）连环画比故事书少几本？</w:t>
      </w:r>
    </w:p>
    <w:p w:rsidR="00395142" w:rsidRPr="009C4D1E" w:rsidRDefault="009C4D1E" w:rsidP="009C4D1E">
      <w:pPr>
        <w:spacing w:line="360" w:lineRule="auto"/>
      </w:pPr>
      <w:r w:rsidRPr="009C4D1E">
        <w:rPr>
          <w:b/>
          <w:bCs/>
          <w:sz w:val="24"/>
          <w:szCs w:val="24"/>
        </w:rPr>
        <w:t>六、应用题</w:t>
      </w:r>
      <w:r w:rsidRPr="009C4D1E">
        <w:rPr>
          <w:b/>
          <w:bCs/>
          <w:sz w:val="24"/>
          <w:szCs w:val="24"/>
        </w:rPr>
        <w:t xml:space="preserve"> </w:t>
      </w:r>
    </w:p>
    <w:p w:rsidR="009C4D1E" w:rsidRPr="009C4D1E" w:rsidRDefault="009C4D1E" w:rsidP="009C4D1E">
      <w:pPr>
        <w:spacing w:after="0" w:line="360" w:lineRule="auto"/>
      </w:pPr>
      <w:r w:rsidRPr="009C4D1E">
        <w:t>17.</w:t>
      </w:r>
      <w:r w:rsidRPr="009C4D1E">
        <w:t>星光小学四年级</w:t>
      </w:r>
      <w:r w:rsidRPr="009C4D1E">
        <w:t>4</w:t>
      </w:r>
      <w:r w:rsidRPr="009C4D1E">
        <w:t>个班参加植树活动的人数统计如下。</w:t>
      </w:r>
    </w:p>
    <w:p w:rsidR="00395142" w:rsidRPr="009C4D1E" w:rsidRDefault="00463932" w:rsidP="009C4D1E">
      <w:pPr>
        <w:spacing w:after="0" w:line="360" w:lineRule="auto"/>
      </w:pPr>
      <w:r>
        <w:rPr>
          <w:noProof/>
          <w:lang w:eastAsia="zh-CN"/>
        </w:rPr>
        <w:pict>
          <v:shape id="图片 10" o:spid="_x0000_i1034" type="#_x0000_t75" style="width:391.5pt;height:59.25pt;visibility:visible;mso-wrap-style:square">
            <v:imagedata r:id="rId18" o:title=""/>
          </v:shape>
        </w:pict>
      </w:r>
    </w:p>
    <w:p w:rsidR="00395142" w:rsidRPr="009C4D1E" w:rsidRDefault="009C4D1E" w:rsidP="009C4D1E">
      <w:pPr>
        <w:spacing w:after="0" w:line="360" w:lineRule="auto"/>
      </w:pPr>
      <w:r w:rsidRPr="009C4D1E">
        <w:t>4</w:t>
      </w:r>
      <w:r w:rsidRPr="009C4D1E">
        <w:t>班参加植树活动的人数比</w:t>
      </w:r>
      <w:r w:rsidRPr="009C4D1E">
        <w:t>3</w:t>
      </w:r>
      <w:r w:rsidRPr="009C4D1E">
        <w:t>班多多少人？</w:t>
      </w:r>
    </w:p>
    <w:p w:rsidR="00395142" w:rsidRPr="009C4D1E" w:rsidRDefault="009C4D1E" w:rsidP="009C4D1E">
      <w:pPr>
        <w:spacing w:line="360" w:lineRule="auto"/>
      </w:pPr>
      <w:r w:rsidRPr="009C4D1E">
        <w:br w:type="page"/>
      </w:r>
    </w:p>
    <w:p w:rsidR="00395142" w:rsidRPr="009C4D1E" w:rsidRDefault="009C4D1E" w:rsidP="009C4D1E">
      <w:pPr>
        <w:spacing w:line="360" w:lineRule="auto"/>
        <w:jc w:val="center"/>
      </w:pPr>
      <w:r w:rsidRPr="009C4D1E">
        <w:rPr>
          <w:b/>
          <w:bCs/>
          <w:sz w:val="28"/>
          <w:szCs w:val="28"/>
        </w:rPr>
        <w:t>参考答案</w:t>
      </w:r>
    </w:p>
    <w:p w:rsidR="00395142" w:rsidRPr="009C4D1E" w:rsidRDefault="009C4D1E" w:rsidP="009C4D1E">
      <w:pPr>
        <w:spacing w:line="360" w:lineRule="auto"/>
      </w:pPr>
      <w:r w:rsidRPr="009C4D1E">
        <w:t>一、单选题</w:t>
      </w:r>
    </w:p>
    <w:p w:rsidR="00395142" w:rsidRPr="009C4D1E" w:rsidRDefault="009C4D1E" w:rsidP="009C4D1E">
      <w:pPr>
        <w:spacing w:after="0" w:line="360" w:lineRule="auto"/>
      </w:pPr>
      <w:r w:rsidRPr="009C4D1E">
        <w:t>1.</w:t>
      </w:r>
      <w:r w:rsidRPr="009C4D1E">
        <w:t>【答案】</w:t>
      </w:r>
      <w:r w:rsidRPr="009C4D1E">
        <w:t xml:space="preserve"> B   </w:t>
      </w:r>
    </w:p>
    <w:p w:rsidR="00395142" w:rsidRPr="009C4D1E" w:rsidRDefault="009C4D1E" w:rsidP="009C4D1E">
      <w:pPr>
        <w:spacing w:after="0" w:line="360" w:lineRule="auto"/>
      </w:pPr>
      <w:r w:rsidRPr="009C4D1E">
        <w:t>【解析】【解答】老师一共买了</w:t>
      </w:r>
      <w:r w:rsidRPr="009C4D1E">
        <w:t>2+1+5=8</w:t>
      </w:r>
      <w:r w:rsidRPr="009C4D1E">
        <w:t>个奖品，还缺少</w:t>
      </w:r>
      <w:r w:rsidRPr="009C4D1E">
        <w:t>10-8=2</w:t>
      </w:r>
      <w:r w:rsidRPr="009C4D1E">
        <w:t>个</w:t>
      </w:r>
      <w:r w:rsidRPr="009C4D1E">
        <w:t xml:space="preserve"> </w:t>
      </w:r>
      <w:r w:rsidRPr="009C4D1E">
        <w:t>。</w:t>
      </w:r>
      <w:r w:rsidRPr="009C4D1E">
        <w:br/>
      </w:r>
      <w:r w:rsidRPr="009C4D1E">
        <w:t>【分析】考查统计数量的计算。</w:t>
      </w:r>
    </w:p>
    <w:p w:rsidR="00395142" w:rsidRPr="009C4D1E" w:rsidRDefault="009C4D1E" w:rsidP="009C4D1E">
      <w:pPr>
        <w:spacing w:after="0" w:line="360" w:lineRule="auto"/>
      </w:pPr>
      <w:r w:rsidRPr="009C4D1E">
        <w:t>2.</w:t>
      </w:r>
      <w:r w:rsidRPr="009C4D1E">
        <w:t>【答案】</w:t>
      </w:r>
      <w:r w:rsidRPr="009C4D1E">
        <w:t xml:space="preserve"> C   </w:t>
      </w:r>
    </w:p>
    <w:p w:rsidR="00395142" w:rsidRPr="009C4D1E" w:rsidRDefault="009C4D1E" w:rsidP="009C4D1E">
      <w:pPr>
        <w:spacing w:after="0" w:line="360" w:lineRule="auto"/>
      </w:pPr>
      <w:r w:rsidRPr="009C4D1E">
        <w:t>【解析】【解答】统计表着重于数据的具体数值的统计。</w:t>
      </w:r>
      <w:r w:rsidRPr="009C4D1E">
        <w:t xml:space="preserve">  </w:t>
      </w:r>
    </w:p>
    <w:p w:rsidR="00395142" w:rsidRPr="009C4D1E" w:rsidRDefault="009C4D1E" w:rsidP="009C4D1E">
      <w:pPr>
        <w:spacing w:after="0" w:line="360" w:lineRule="auto"/>
      </w:pPr>
      <w:r w:rsidRPr="009C4D1E">
        <w:t>【分析】根据简单的统计表，即得统计最高气温的数据情况需用统计表。</w:t>
      </w:r>
    </w:p>
    <w:p w:rsidR="00395142" w:rsidRPr="009C4D1E" w:rsidRDefault="009C4D1E" w:rsidP="009C4D1E">
      <w:pPr>
        <w:spacing w:after="0" w:line="360" w:lineRule="auto"/>
      </w:pPr>
      <w:r w:rsidRPr="009C4D1E">
        <w:t>3.</w:t>
      </w:r>
      <w:r w:rsidRPr="009C4D1E">
        <w:t>【答案】</w:t>
      </w:r>
      <w:r w:rsidRPr="009C4D1E">
        <w:t xml:space="preserve"> C   </w:t>
      </w:r>
    </w:p>
    <w:p w:rsidR="00395142" w:rsidRPr="009C4D1E" w:rsidRDefault="009C4D1E" w:rsidP="009C4D1E">
      <w:pPr>
        <w:spacing w:after="0" w:line="360" w:lineRule="auto"/>
      </w:pPr>
      <w:r w:rsidRPr="009C4D1E">
        <w:t>【解析】【解答】人数相差最多的两组应该是最多的和最少的，故选</w:t>
      </w:r>
      <w:r w:rsidRPr="009C4D1E">
        <w:t>C</w:t>
      </w:r>
      <w:r w:rsidRPr="009C4D1E">
        <w:t>。</w:t>
      </w:r>
      <w:r w:rsidRPr="009C4D1E">
        <w:t xml:space="preserve">  </w:t>
      </w:r>
    </w:p>
    <w:p w:rsidR="00395142" w:rsidRPr="009C4D1E" w:rsidRDefault="009C4D1E" w:rsidP="009C4D1E">
      <w:pPr>
        <w:spacing w:after="0" w:line="360" w:lineRule="auto"/>
      </w:pPr>
      <w:r w:rsidRPr="009C4D1E">
        <w:t>【分析】人数相差最多的两组，应该是人数最多的和最少的两组，即书法组和篮球组，即可解答。</w:t>
      </w:r>
    </w:p>
    <w:p w:rsidR="00395142" w:rsidRPr="009C4D1E" w:rsidRDefault="009C4D1E" w:rsidP="009C4D1E">
      <w:pPr>
        <w:spacing w:after="0" w:line="360" w:lineRule="auto"/>
      </w:pPr>
      <w:r w:rsidRPr="009C4D1E">
        <w:t>4.</w:t>
      </w:r>
      <w:r w:rsidRPr="009C4D1E">
        <w:t>【答案】</w:t>
      </w:r>
      <w:r w:rsidRPr="009C4D1E">
        <w:t xml:space="preserve"> B   </w:t>
      </w:r>
    </w:p>
    <w:p w:rsidR="00395142" w:rsidRPr="009C4D1E" w:rsidRDefault="009C4D1E" w:rsidP="009C4D1E">
      <w:pPr>
        <w:spacing w:after="0" w:line="360" w:lineRule="auto"/>
      </w:pPr>
      <w:r w:rsidRPr="009C4D1E">
        <w:t>【解析】【解答】从上图可以看出星期三销售的最少。故选：</w:t>
      </w:r>
      <w:r w:rsidRPr="009C4D1E">
        <w:t xml:space="preserve"> B  </w:t>
      </w:r>
    </w:p>
    <w:p w:rsidR="00395142" w:rsidRPr="009C4D1E" w:rsidRDefault="009C4D1E" w:rsidP="009C4D1E">
      <w:pPr>
        <w:spacing w:after="0" w:line="360" w:lineRule="auto"/>
      </w:pPr>
      <w:r w:rsidRPr="009C4D1E">
        <w:t>【分析】星期一销售</w:t>
      </w:r>
      <w:r w:rsidRPr="009C4D1E">
        <w:t>20</w:t>
      </w:r>
      <w:r w:rsidRPr="009C4D1E">
        <w:t>台，星期二销售</w:t>
      </w:r>
      <w:r w:rsidRPr="009C4D1E">
        <w:t>15</w:t>
      </w:r>
      <w:r w:rsidRPr="009C4D1E">
        <w:t>台，星期三销售</w:t>
      </w:r>
      <w:r w:rsidRPr="009C4D1E">
        <w:t>12</w:t>
      </w:r>
      <w:r w:rsidRPr="009C4D1E">
        <w:t>台，星期四销售</w:t>
      </w:r>
      <w:r w:rsidRPr="009C4D1E">
        <w:t>14</w:t>
      </w:r>
      <w:r w:rsidRPr="009C4D1E">
        <w:t>台，星期五销售</w:t>
      </w:r>
      <w:r w:rsidRPr="009C4D1E">
        <w:t>15</w:t>
      </w:r>
      <w:r w:rsidRPr="009C4D1E">
        <w:t>台，星期六销售</w:t>
      </w:r>
      <w:r w:rsidRPr="009C4D1E">
        <w:t>20</w:t>
      </w:r>
      <w:r w:rsidRPr="009C4D1E">
        <w:t>台，星期日销售</w:t>
      </w:r>
      <w:r w:rsidRPr="009C4D1E">
        <w:t>25</w:t>
      </w:r>
      <w:r w:rsidRPr="009C4D1E">
        <w:t>台，最少的是</w:t>
      </w:r>
      <w:r w:rsidRPr="009C4D1E">
        <w:t>12</w:t>
      </w:r>
      <w:r w:rsidRPr="009C4D1E">
        <w:t>，也就是星期三销售的最少。</w:t>
      </w:r>
    </w:p>
    <w:p w:rsidR="00395142" w:rsidRPr="009C4D1E" w:rsidRDefault="009C4D1E" w:rsidP="009C4D1E">
      <w:pPr>
        <w:spacing w:line="360" w:lineRule="auto"/>
      </w:pPr>
      <w:r w:rsidRPr="009C4D1E">
        <w:t>二、判断题</w:t>
      </w:r>
    </w:p>
    <w:p w:rsidR="00395142" w:rsidRPr="009C4D1E" w:rsidRDefault="009C4D1E" w:rsidP="009C4D1E">
      <w:pPr>
        <w:spacing w:after="0" w:line="360" w:lineRule="auto"/>
      </w:pPr>
      <w:r w:rsidRPr="009C4D1E">
        <w:t>5.</w:t>
      </w:r>
      <w:r w:rsidRPr="009C4D1E">
        <w:t>【答案】错误</w:t>
      </w:r>
      <w:r w:rsidRPr="009C4D1E">
        <w:t xml:space="preserve">  </w:t>
      </w:r>
    </w:p>
    <w:p w:rsidR="00395142" w:rsidRPr="009C4D1E" w:rsidRDefault="009C4D1E" w:rsidP="009C4D1E">
      <w:pPr>
        <w:spacing w:after="0" w:line="360" w:lineRule="auto"/>
      </w:pPr>
      <w:r w:rsidRPr="009C4D1E">
        <w:t>【解析】【解答】解：</w:t>
      </w:r>
      <w:r w:rsidRPr="009C4D1E">
        <w:t>“</w:t>
      </w:r>
      <w:r w:rsidRPr="009C4D1E">
        <w:t>中</w:t>
      </w:r>
      <w:r w:rsidRPr="009C4D1E">
        <w:t>”</w:t>
      </w:r>
      <w:r w:rsidRPr="009C4D1E">
        <w:t>有</w:t>
      </w:r>
      <w:r w:rsidRPr="009C4D1E">
        <w:t>14</w:t>
      </w:r>
      <w:r w:rsidRPr="009C4D1E">
        <w:t>人，</w:t>
      </w:r>
      <w:r w:rsidRPr="009C4D1E">
        <w:t>“</w:t>
      </w:r>
      <w:r w:rsidRPr="009C4D1E">
        <w:t>良</w:t>
      </w:r>
      <w:r w:rsidRPr="009C4D1E">
        <w:t>”</w:t>
      </w:r>
      <w:r w:rsidRPr="009C4D1E">
        <w:t>有</w:t>
      </w:r>
      <w:r w:rsidRPr="009C4D1E">
        <w:t>18</w:t>
      </w:r>
      <w:r w:rsidRPr="009C4D1E">
        <w:t>人，所以得</w:t>
      </w:r>
      <w:r w:rsidRPr="009C4D1E">
        <w:t>“</w:t>
      </w:r>
      <w:r w:rsidRPr="009C4D1E">
        <w:t>中</w:t>
      </w:r>
      <w:r w:rsidRPr="009C4D1E">
        <w:t>”</w:t>
      </w:r>
      <w:r w:rsidRPr="009C4D1E">
        <w:t>的人数不是最多的</w:t>
      </w:r>
      <w:r w:rsidRPr="009C4D1E">
        <w:t>.</w:t>
      </w:r>
    </w:p>
    <w:p w:rsidR="00395142" w:rsidRPr="009C4D1E" w:rsidRDefault="009C4D1E" w:rsidP="009C4D1E">
      <w:pPr>
        <w:spacing w:after="0" w:line="360" w:lineRule="auto"/>
      </w:pPr>
      <w:r w:rsidRPr="009C4D1E">
        <w:t>6.</w:t>
      </w:r>
      <w:r w:rsidRPr="009C4D1E">
        <w:t>【答案】正确</w:t>
      </w:r>
      <w:r w:rsidRPr="009C4D1E">
        <w:t xml:space="preserve">  </w:t>
      </w:r>
    </w:p>
    <w:p w:rsidR="00395142" w:rsidRPr="009C4D1E" w:rsidRDefault="009C4D1E" w:rsidP="009C4D1E">
      <w:pPr>
        <w:spacing w:after="0" w:line="360" w:lineRule="auto"/>
      </w:pPr>
      <w:r w:rsidRPr="009C4D1E">
        <w:t>【解析】【解答】统计图与统计表相比，用直条来说理比用数据说理来得更形象一些，数量关系也更明显。【分析】根据简单的统计表、从统计图表中获取信息，即得统计图与统计表相比，用直条来说理比用数据说理来得更形象一些，数量关系也更明显。</w:t>
      </w:r>
    </w:p>
    <w:p w:rsidR="00395142" w:rsidRPr="009C4D1E" w:rsidRDefault="009C4D1E" w:rsidP="009C4D1E">
      <w:pPr>
        <w:spacing w:after="0" w:line="360" w:lineRule="auto"/>
      </w:pPr>
      <w:r w:rsidRPr="009C4D1E">
        <w:t>7.</w:t>
      </w:r>
      <w:r w:rsidRPr="009C4D1E">
        <w:t>【答案】错误</w:t>
      </w:r>
      <w:r w:rsidRPr="009C4D1E">
        <w:t xml:space="preserve">  </w:t>
      </w:r>
    </w:p>
    <w:p w:rsidR="00395142" w:rsidRPr="009C4D1E" w:rsidRDefault="009C4D1E" w:rsidP="009C4D1E">
      <w:pPr>
        <w:spacing w:after="0" w:line="360" w:lineRule="auto"/>
      </w:pPr>
      <w:r w:rsidRPr="009C4D1E">
        <w:t>【解析】【解答】解：根据统计图的特点可知：只有条形统计图和折线统计图可以清楚的看出各种数量的多少，</w:t>
      </w:r>
      <w:r w:rsidRPr="009C4D1E">
        <w:br/>
      </w:r>
      <w:r w:rsidRPr="009C4D1E">
        <w:t>所以</w:t>
      </w:r>
      <w:r w:rsidRPr="009C4D1E">
        <w:t>“</w:t>
      </w:r>
      <w:r w:rsidRPr="009C4D1E">
        <w:t>统计表可以看出数量多少，统计图可以直接看出哪种数量多，哪种数量少，</w:t>
      </w:r>
      <w:r w:rsidRPr="009C4D1E">
        <w:t>”</w:t>
      </w:r>
      <w:r w:rsidRPr="009C4D1E">
        <w:t>说法错误．</w:t>
      </w:r>
      <w:r w:rsidRPr="009C4D1E">
        <w:br/>
      </w:r>
      <w:r w:rsidRPr="009C4D1E">
        <w:t>故答案为：错误．</w:t>
      </w:r>
      <w:r w:rsidRPr="009C4D1E">
        <w:br/>
      </w:r>
      <w:r w:rsidRPr="009C4D1E">
        <w:t>【分析】条形统计图能很容易看出数量的多少；折线统计图不仅容易看出数量的多少，而且能反映数量的增减变化情况；扇形统计图能反映部分与整体的关系；由此根据情况选择即可．此题应根据条形统计图、折线统计图、扇形统计图各自的特点进行解答．</w:t>
      </w:r>
    </w:p>
    <w:p w:rsidR="00395142" w:rsidRPr="009C4D1E" w:rsidRDefault="009C4D1E" w:rsidP="009C4D1E">
      <w:pPr>
        <w:spacing w:line="360" w:lineRule="auto"/>
      </w:pPr>
      <w:r w:rsidRPr="009C4D1E">
        <w:t>三、填空题</w:t>
      </w:r>
    </w:p>
    <w:p w:rsidR="00395142" w:rsidRPr="009C4D1E" w:rsidRDefault="009C4D1E" w:rsidP="009C4D1E">
      <w:pPr>
        <w:spacing w:after="0" w:line="360" w:lineRule="auto"/>
      </w:pPr>
      <w:r w:rsidRPr="009C4D1E">
        <w:t>8.</w:t>
      </w:r>
      <w:r w:rsidRPr="009C4D1E">
        <w:t>【答案】表格；直条</w:t>
      </w:r>
      <w:r w:rsidRPr="009C4D1E">
        <w:t xml:space="preserve">  </w:t>
      </w:r>
    </w:p>
    <w:p w:rsidR="00395142" w:rsidRPr="009C4D1E" w:rsidRDefault="009C4D1E" w:rsidP="009C4D1E">
      <w:pPr>
        <w:spacing w:after="0" w:line="360" w:lineRule="auto"/>
      </w:pPr>
      <w:r w:rsidRPr="009C4D1E">
        <w:t>【解析】【解答】统计表用表格呈现数据，条形统计图用直条呈现数据。</w:t>
      </w:r>
      <w:r w:rsidRPr="009C4D1E">
        <w:br/>
      </w:r>
      <w:r w:rsidRPr="009C4D1E">
        <w:t>【分析】根据简单的统计表、以一当二的条形统计图，即得统计表用表格呈现数据，条形统计图用直条呈现数据。</w:t>
      </w:r>
    </w:p>
    <w:p w:rsidR="00395142" w:rsidRPr="009C4D1E" w:rsidRDefault="009C4D1E" w:rsidP="009C4D1E">
      <w:pPr>
        <w:spacing w:after="0" w:line="360" w:lineRule="auto"/>
      </w:pPr>
      <w:r w:rsidRPr="009C4D1E">
        <w:t>9.</w:t>
      </w:r>
      <w:r w:rsidRPr="009C4D1E">
        <w:t>【答案】</w:t>
      </w:r>
      <w:r w:rsidRPr="009C4D1E">
        <w:t xml:space="preserve">22  </w:t>
      </w:r>
    </w:p>
    <w:p w:rsidR="00395142" w:rsidRPr="009C4D1E" w:rsidRDefault="009C4D1E" w:rsidP="009C4D1E">
      <w:pPr>
        <w:spacing w:after="0" w:line="360" w:lineRule="auto"/>
      </w:pPr>
      <w:r w:rsidRPr="009C4D1E">
        <w:t>【解析】【解答】</w:t>
      </w:r>
      <w:r w:rsidRPr="009C4D1E">
        <w:t>5</w:t>
      </w:r>
      <w:r w:rsidRPr="009C4D1E">
        <w:t>＋</w:t>
      </w:r>
      <w:r w:rsidRPr="009C4D1E">
        <w:t>9</w:t>
      </w:r>
      <w:r w:rsidRPr="009C4D1E">
        <w:t>＋</w:t>
      </w:r>
      <w:r w:rsidRPr="009C4D1E">
        <w:t>3</w:t>
      </w:r>
      <w:r w:rsidRPr="009C4D1E">
        <w:t>＋</w:t>
      </w:r>
      <w:r w:rsidRPr="009C4D1E">
        <w:t>1</w:t>
      </w:r>
      <w:r w:rsidRPr="009C4D1E">
        <w:t>＋</w:t>
      </w:r>
      <w:r w:rsidRPr="009C4D1E">
        <w:t>4=22</w:t>
      </w:r>
      <w:r w:rsidRPr="009C4D1E">
        <w:t>（人）</w:t>
      </w:r>
      <w:r w:rsidRPr="009C4D1E">
        <w:br/>
      </w:r>
      <w:r w:rsidRPr="009C4D1E">
        <w:t>【分析】根据</w:t>
      </w:r>
      <w:r w:rsidRPr="009C4D1E">
        <w:t>16</w:t>
      </w:r>
      <w:r w:rsidRPr="009C4D1E">
        <w:t>题的表格中的信息，知道了苹果：</w:t>
      </w:r>
      <w:r w:rsidRPr="009C4D1E">
        <w:t>5</w:t>
      </w:r>
      <w:r w:rsidRPr="009C4D1E">
        <w:t>人，橘子：</w:t>
      </w:r>
      <w:r w:rsidRPr="009C4D1E">
        <w:t>9</w:t>
      </w:r>
      <w:r w:rsidRPr="009C4D1E">
        <w:t>人，梨：</w:t>
      </w:r>
      <w:r w:rsidRPr="009C4D1E">
        <w:t>3</w:t>
      </w:r>
      <w:r w:rsidRPr="009C4D1E">
        <w:t>人，西瓜：</w:t>
      </w:r>
      <w:r w:rsidRPr="009C4D1E">
        <w:t>1</w:t>
      </w:r>
      <w:r w:rsidRPr="009C4D1E">
        <w:t>人，草莓：</w:t>
      </w:r>
      <w:r w:rsidRPr="009C4D1E">
        <w:t>4</w:t>
      </w:r>
      <w:r w:rsidRPr="009C4D1E">
        <w:t>人，全部加起来，总共是</w:t>
      </w:r>
      <w:r w:rsidRPr="009C4D1E">
        <w:t>22</w:t>
      </w:r>
      <w:r w:rsidRPr="009C4D1E">
        <w:t>人。</w:t>
      </w:r>
    </w:p>
    <w:p w:rsidR="00395142" w:rsidRPr="009C4D1E" w:rsidRDefault="009C4D1E" w:rsidP="009C4D1E">
      <w:pPr>
        <w:spacing w:after="0" w:line="360" w:lineRule="auto"/>
      </w:pPr>
      <w:r w:rsidRPr="009C4D1E">
        <w:t>10.</w:t>
      </w:r>
      <w:r w:rsidRPr="009C4D1E">
        <w:t>【答案】</w:t>
      </w:r>
      <w:r w:rsidRPr="009C4D1E">
        <w:t xml:space="preserve">2  </w:t>
      </w:r>
    </w:p>
    <w:p w:rsidR="00395142" w:rsidRPr="009C4D1E" w:rsidRDefault="009C4D1E" w:rsidP="009C4D1E">
      <w:pPr>
        <w:spacing w:after="0" w:line="360" w:lineRule="auto"/>
      </w:pPr>
      <w:r w:rsidRPr="009C4D1E">
        <w:t>【解析】【解答】</w:t>
      </w:r>
      <w:r w:rsidRPr="009C4D1E">
        <w:t>10</w:t>
      </w:r>
      <w:r w:rsidRPr="009C4D1E">
        <w:t>－</w:t>
      </w:r>
      <w:r w:rsidRPr="009C4D1E">
        <w:t>8=2</w:t>
      </w:r>
      <w:r w:rsidRPr="009C4D1E">
        <w:t>（天）</w:t>
      </w:r>
      <w:r w:rsidRPr="009C4D1E">
        <w:br/>
      </w:r>
      <w:r w:rsidRPr="009C4D1E">
        <w:t>【分析】根据</w:t>
      </w:r>
      <w:r w:rsidRPr="009C4D1E">
        <w:t>11</w:t>
      </w:r>
      <w:r w:rsidRPr="009C4D1E">
        <w:t>题的表格中的信息，知道了晴天：</w:t>
      </w:r>
      <w:r w:rsidRPr="009C4D1E">
        <w:t>12</w:t>
      </w:r>
      <w:r w:rsidRPr="009C4D1E">
        <w:t>天，雨天</w:t>
      </w:r>
      <w:r w:rsidRPr="009C4D1E">
        <w:t>8</w:t>
      </w:r>
      <w:r w:rsidRPr="009C4D1E">
        <w:t>天，阴天</w:t>
      </w:r>
      <w:r w:rsidRPr="009C4D1E">
        <w:t>10</w:t>
      </w:r>
      <w:r w:rsidRPr="009C4D1E">
        <w:t>天</w:t>
      </w:r>
      <w:r w:rsidRPr="009C4D1E">
        <w:br/>
      </w:r>
      <w:r w:rsidRPr="009C4D1E">
        <w:t>谁比谁多多少，或者少多少，应该用大数减去小数，算出相差数，相差</w:t>
      </w:r>
      <w:r w:rsidRPr="009C4D1E">
        <w:t>2</w:t>
      </w:r>
      <w:r w:rsidRPr="009C4D1E">
        <w:t>天，还可以说成是雨天比阴天少</w:t>
      </w:r>
      <w:r w:rsidRPr="009C4D1E">
        <w:t>2</w:t>
      </w:r>
      <w:r w:rsidRPr="009C4D1E">
        <w:t>天</w:t>
      </w:r>
    </w:p>
    <w:p w:rsidR="009C4D1E" w:rsidRPr="009C4D1E" w:rsidRDefault="009C4D1E" w:rsidP="009C4D1E">
      <w:pPr>
        <w:spacing w:after="0" w:line="360" w:lineRule="auto"/>
      </w:pPr>
      <w:r w:rsidRPr="009C4D1E">
        <w:t>11.</w:t>
      </w:r>
      <w:r w:rsidRPr="009C4D1E">
        <w:t>【答案】（</w:t>
      </w:r>
      <w:r w:rsidRPr="009C4D1E">
        <w:t>1</w:t>
      </w:r>
      <w:r w:rsidRPr="009C4D1E">
        <w:t>）</w:t>
      </w:r>
      <w:r w:rsidRPr="009C4D1E">
        <w:t xml:space="preserve">12 </w:t>
      </w:r>
      <w:r w:rsidRPr="009C4D1E">
        <w:t>；</w:t>
      </w:r>
      <w:r w:rsidRPr="009C4D1E">
        <w:t xml:space="preserve">9 </w:t>
      </w:r>
      <w:r w:rsidRPr="009C4D1E">
        <w:t>；</w:t>
      </w:r>
      <w:r w:rsidRPr="009C4D1E">
        <w:t xml:space="preserve">12 </w:t>
      </w:r>
      <w:r w:rsidRPr="009C4D1E">
        <w:t>；</w:t>
      </w:r>
      <w:r w:rsidRPr="009C4D1E">
        <w:t xml:space="preserve">9 </w:t>
      </w:r>
      <w:r w:rsidRPr="009C4D1E">
        <w:t>；</w:t>
      </w:r>
      <w:r w:rsidRPr="009C4D1E">
        <w:t xml:space="preserve">9 </w:t>
      </w:r>
      <w:r w:rsidRPr="009C4D1E">
        <w:t>；</w:t>
      </w:r>
      <w:r w:rsidRPr="009C4D1E">
        <w:t xml:space="preserve">12 </w:t>
      </w:r>
      <w:r w:rsidRPr="009C4D1E">
        <w:t>；</w:t>
      </w:r>
      <w:r w:rsidRPr="009C4D1E">
        <w:t xml:space="preserve">9 </w:t>
      </w:r>
      <w:r w:rsidRPr="009C4D1E">
        <w:t>；</w:t>
      </w:r>
      <w:r w:rsidRPr="009C4D1E">
        <w:t>9</w:t>
      </w:r>
    </w:p>
    <w:p w:rsidR="009C4D1E" w:rsidRPr="009C4D1E" w:rsidRDefault="009C4D1E" w:rsidP="009C4D1E">
      <w:pPr>
        <w:spacing w:after="0" w:line="360" w:lineRule="auto"/>
      </w:pPr>
      <w:r w:rsidRPr="009C4D1E">
        <w:t>（</w:t>
      </w:r>
      <w:r w:rsidRPr="009C4D1E">
        <w:t>2</w:t>
      </w:r>
      <w:r w:rsidRPr="009C4D1E">
        <w:t>）</w:t>
      </w:r>
      <w:r w:rsidRPr="009C4D1E">
        <w:t xml:space="preserve">5 </w:t>
      </w:r>
      <w:r w:rsidRPr="009C4D1E">
        <w:t>；</w:t>
      </w:r>
      <w:r w:rsidRPr="009C4D1E">
        <w:t>3</w:t>
      </w:r>
    </w:p>
    <w:p w:rsidR="009C4D1E" w:rsidRPr="009C4D1E" w:rsidRDefault="009C4D1E" w:rsidP="009C4D1E">
      <w:pPr>
        <w:spacing w:after="0" w:line="360" w:lineRule="auto"/>
      </w:pPr>
      <w:r w:rsidRPr="009C4D1E">
        <w:t>（</w:t>
      </w:r>
      <w:r w:rsidRPr="009C4D1E">
        <w:t>3</w:t>
      </w:r>
      <w:r w:rsidRPr="009C4D1E">
        <w:t>）</w:t>
      </w:r>
      <w:r w:rsidRPr="009C4D1E">
        <w:t xml:space="preserve">4 </w:t>
      </w:r>
      <w:r w:rsidRPr="009C4D1E">
        <w:t>；</w:t>
      </w:r>
      <w:r w:rsidRPr="009C4D1E">
        <w:t>4</w:t>
      </w:r>
    </w:p>
    <w:p w:rsidR="009C4D1E" w:rsidRPr="009C4D1E" w:rsidRDefault="009C4D1E" w:rsidP="009C4D1E">
      <w:pPr>
        <w:spacing w:after="0" w:line="360" w:lineRule="auto"/>
      </w:pPr>
      <w:r w:rsidRPr="009C4D1E">
        <w:t>【解析】</w:t>
      </w:r>
    </w:p>
    <w:p w:rsidR="00395142" w:rsidRPr="009C4D1E" w:rsidRDefault="009C4D1E" w:rsidP="009C4D1E">
      <w:pPr>
        <w:spacing w:after="0" w:line="360" w:lineRule="auto"/>
      </w:pPr>
      <w:r w:rsidRPr="009C4D1E">
        <w:t>12.</w:t>
      </w:r>
      <w:r w:rsidRPr="009C4D1E">
        <w:t>【答案】（</w:t>
      </w:r>
      <w:r w:rsidRPr="009C4D1E">
        <w:t>1</w:t>
      </w:r>
      <w:r w:rsidRPr="009C4D1E">
        <w:t>）数学小博士；数学练习</w:t>
      </w:r>
      <w:r w:rsidRPr="009C4D1E">
        <w:br/>
      </w:r>
      <w:r w:rsidRPr="009C4D1E">
        <w:t>（</w:t>
      </w:r>
      <w:r w:rsidRPr="009C4D1E">
        <w:t>2</w:t>
      </w:r>
      <w:r w:rsidRPr="009C4D1E">
        <w:t>）</w:t>
      </w:r>
      <w:r w:rsidRPr="009C4D1E">
        <w:t>30</w:t>
      </w:r>
      <w:r w:rsidRPr="009C4D1E">
        <w:t>；</w:t>
      </w:r>
      <w:r w:rsidRPr="009C4D1E">
        <w:t>20</w:t>
      </w:r>
      <w:r w:rsidRPr="009C4D1E">
        <w:t>；</w:t>
      </w:r>
      <w:r w:rsidRPr="009C4D1E">
        <w:t>12</w:t>
      </w:r>
      <w:r w:rsidRPr="009C4D1E">
        <w:br/>
      </w:r>
      <w:r w:rsidRPr="009C4D1E">
        <w:t>（</w:t>
      </w:r>
      <w:r w:rsidRPr="009C4D1E">
        <w:t>3</w:t>
      </w:r>
      <w:r w:rsidRPr="009C4D1E">
        <w:t>）</w:t>
      </w:r>
      <w:r w:rsidRPr="009C4D1E">
        <w:t>930</w:t>
      </w:r>
      <w:r w:rsidRPr="009C4D1E">
        <w:t>；</w:t>
      </w:r>
      <w:r w:rsidRPr="009C4D1E">
        <w:t>620</w:t>
      </w:r>
      <w:r w:rsidRPr="009C4D1E">
        <w:t>；</w:t>
      </w:r>
      <w:r w:rsidRPr="009C4D1E">
        <w:t>372</w:t>
      </w:r>
      <w:r w:rsidRPr="009C4D1E">
        <w:br/>
      </w:r>
      <w:r w:rsidRPr="009C4D1E">
        <w:t>（</w:t>
      </w:r>
      <w:r w:rsidRPr="009C4D1E">
        <w:t>4</w:t>
      </w:r>
      <w:r w:rsidRPr="009C4D1E">
        <w:t>）数学小博士；</w:t>
      </w:r>
      <w:r w:rsidRPr="009C4D1E">
        <w:t>3720</w:t>
      </w:r>
      <w:r w:rsidRPr="009C4D1E">
        <w:t>；数学练习；</w:t>
      </w:r>
      <w:r w:rsidRPr="009C4D1E">
        <w:t xml:space="preserve">744  </w:t>
      </w:r>
    </w:p>
    <w:p w:rsidR="00395142" w:rsidRPr="009C4D1E" w:rsidRDefault="009C4D1E" w:rsidP="009C4D1E">
      <w:pPr>
        <w:spacing w:after="0" w:line="360" w:lineRule="auto"/>
      </w:pPr>
      <w:r w:rsidRPr="009C4D1E">
        <w:t>【解析】【解答】</w:t>
      </w:r>
      <w:r w:rsidRPr="009C4D1E">
        <w:t>(1)</w:t>
      </w:r>
      <w:r w:rsidRPr="009C4D1E">
        <w:t>根据卖书的数量可知，最受欢迎的是《数学小博士》，卖的最少的书是《数学练习》；</w:t>
      </w:r>
      <w:r w:rsidRPr="009C4D1E">
        <w:br/>
        <w:t>(2)</w:t>
      </w:r>
      <w:r w:rsidRPr="009C4D1E">
        <w:t>平均每天售出《数学小博士》：</w:t>
      </w:r>
      <w:r w:rsidRPr="009C4D1E">
        <w:t>(30+34+28+30+29+27+32)÷7=210÷7=30(</w:t>
      </w:r>
      <w:r w:rsidRPr="009C4D1E">
        <w:t>本</w:t>
      </w:r>
      <w:r w:rsidRPr="009C4D1E">
        <w:t>)</w:t>
      </w:r>
      <w:r w:rsidRPr="009C4D1E">
        <w:t>；</w:t>
      </w:r>
      <w:r w:rsidRPr="009C4D1E">
        <w:br/>
      </w:r>
      <w:r w:rsidRPr="009C4D1E">
        <w:t>平均每天售出《趣味数学》：</w:t>
      </w:r>
      <w:r w:rsidRPr="009C4D1E">
        <w:t>(22+20+19+21+18+17+23)÷7=140÷7=20(</w:t>
      </w:r>
      <w:r w:rsidRPr="009C4D1E">
        <w:t>本</w:t>
      </w:r>
      <w:r w:rsidRPr="009C4D1E">
        <w:t>)</w:t>
      </w:r>
      <w:r w:rsidRPr="009C4D1E">
        <w:t>；</w:t>
      </w:r>
      <w:r w:rsidRPr="009C4D1E">
        <w:br/>
      </w:r>
      <w:r w:rsidRPr="009C4D1E">
        <w:t>平均每天售出《数学练习》：</w:t>
      </w:r>
      <w:r w:rsidRPr="009C4D1E">
        <w:t>(12+15+10+11+11+12+13)÷7=84÷7=12(</w:t>
      </w:r>
      <w:r w:rsidRPr="009C4D1E">
        <w:t>本</w:t>
      </w:r>
      <w:r w:rsidRPr="009C4D1E">
        <w:t>)</w:t>
      </w:r>
      <w:r w:rsidRPr="009C4D1E">
        <w:t>；</w:t>
      </w:r>
      <w:r w:rsidRPr="009C4D1E">
        <w:br/>
        <w:t>(3)</w:t>
      </w:r>
      <w:r w:rsidRPr="009C4D1E">
        <w:t>《数学小博士》：</w:t>
      </w:r>
      <w:r w:rsidRPr="009C4D1E">
        <w:t>30×31=930(</w:t>
      </w:r>
      <w:r w:rsidRPr="009C4D1E">
        <w:t>本</w:t>
      </w:r>
      <w:r w:rsidRPr="009C4D1E">
        <w:t>)</w:t>
      </w:r>
      <w:r w:rsidRPr="009C4D1E">
        <w:t>；</w:t>
      </w:r>
      <w:r w:rsidRPr="009C4D1E">
        <w:br/>
      </w:r>
      <w:r w:rsidRPr="009C4D1E">
        <w:t>《趣味数学》：</w:t>
      </w:r>
      <w:r w:rsidRPr="009C4D1E">
        <w:t>20×31=620(</w:t>
      </w:r>
      <w:r w:rsidRPr="009C4D1E">
        <w:t>本</w:t>
      </w:r>
      <w:r w:rsidRPr="009C4D1E">
        <w:t>)</w:t>
      </w:r>
      <w:r w:rsidRPr="009C4D1E">
        <w:t>；</w:t>
      </w:r>
      <w:r w:rsidRPr="009C4D1E">
        <w:br/>
      </w:r>
      <w:r w:rsidRPr="009C4D1E">
        <w:t>《数学练习》：</w:t>
      </w:r>
      <w:r w:rsidRPr="009C4D1E">
        <w:t>12×31=372(</w:t>
      </w:r>
      <w:r w:rsidRPr="009C4D1E">
        <w:t>本</w:t>
      </w:r>
      <w:r w:rsidRPr="009C4D1E">
        <w:t>)</w:t>
      </w:r>
      <w:r w:rsidRPr="009C4D1E">
        <w:t>；</w:t>
      </w:r>
      <w:r w:rsidRPr="009C4D1E">
        <w:br/>
        <w:t>(4)</w:t>
      </w:r>
      <w:r w:rsidRPr="009C4D1E">
        <w:t>预计《数学小博士》销售额最高，是：</w:t>
      </w:r>
      <w:r w:rsidRPr="009C4D1E">
        <w:t>930×4=3720(</w:t>
      </w:r>
      <w:r w:rsidRPr="009C4D1E">
        <w:t>元</w:t>
      </w:r>
      <w:r w:rsidRPr="009C4D1E">
        <w:t>)</w:t>
      </w:r>
      <w:r w:rsidRPr="009C4D1E">
        <w:t>；</w:t>
      </w:r>
      <w:r w:rsidRPr="009C4D1E">
        <w:br/>
      </w:r>
      <w:r w:rsidRPr="009C4D1E">
        <w:t>预计《数学练习》销售额最少，是：</w:t>
      </w:r>
      <w:r w:rsidRPr="009C4D1E">
        <w:t>372×2=744(</w:t>
      </w:r>
      <w:r w:rsidRPr="009C4D1E">
        <w:t>元</w:t>
      </w:r>
      <w:r w:rsidRPr="009C4D1E">
        <w:t>).</w:t>
      </w:r>
      <w:r w:rsidRPr="009C4D1E">
        <w:br/>
      </w:r>
      <w:r w:rsidRPr="009C4D1E">
        <w:t>故答案为：</w:t>
      </w:r>
      <w:r w:rsidRPr="009C4D1E">
        <w:t>(1)</w:t>
      </w:r>
      <w:r w:rsidRPr="009C4D1E">
        <w:t>数学小博士；数学练习；</w:t>
      </w:r>
      <w:r w:rsidRPr="009C4D1E">
        <w:t>(2)30</w:t>
      </w:r>
      <w:r w:rsidRPr="009C4D1E">
        <w:t>；</w:t>
      </w:r>
      <w:r w:rsidRPr="009C4D1E">
        <w:t>20</w:t>
      </w:r>
      <w:r w:rsidRPr="009C4D1E">
        <w:t>；</w:t>
      </w:r>
      <w:r w:rsidRPr="009C4D1E">
        <w:t>12</w:t>
      </w:r>
      <w:r w:rsidRPr="009C4D1E">
        <w:t>；</w:t>
      </w:r>
      <w:r w:rsidRPr="009C4D1E">
        <w:t>(3)930</w:t>
      </w:r>
      <w:r w:rsidRPr="009C4D1E">
        <w:t>；</w:t>
      </w:r>
      <w:r w:rsidRPr="009C4D1E">
        <w:t>620</w:t>
      </w:r>
      <w:r w:rsidRPr="009C4D1E">
        <w:t>；</w:t>
      </w:r>
      <w:r w:rsidRPr="009C4D1E">
        <w:t>372</w:t>
      </w:r>
      <w:r w:rsidRPr="009C4D1E">
        <w:t>；</w:t>
      </w:r>
      <w:r w:rsidRPr="009C4D1E">
        <w:t>(4)</w:t>
      </w:r>
      <w:r w:rsidRPr="009C4D1E">
        <w:t>小数小博士；</w:t>
      </w:r>
      <w:r w:rsidRPr="009C4D1E">
        <w:t>3720</w:t>
      </w:r>
      <w:r w:rsidRPr="009C4D1E">
        <w:t>；数学练习；</w:t>
      </w:r>
      <w:r w:rsidRPr="009C4D1E">
        <w:t>744</w:t>
      </w:r>
    </w:p>
    <w:p w:rsidR="00395142" w:rsidRPr="009C4D1E" w:rsidRDefault="009C4D1E" w:rsidP="009C4D1E">
      <w:pPr>
        <w:spacing w:after="0" w:line="360" w:lineRule="auto"/>
      </w:pPr>
      <w:r w:rsidRPr="009C4D1E">
        <w:t>【分析】</w:t>
      </w:r>
      <w:r w:rsidRPr="009C4D1E">
        <w:t>(1)</w:t>
      </w:r>
      <w:r w:rsidRPr="009C4D1E">
        <w:t>根据销售数量直接判断哪种卖的多，哪种卖的少；</w:t>
      </w:r>
      <w:r w:rsidRPr="009C4D1E">
        <w:t>(2)</w:t>
      </w:r>
      <w:r w:rsidRPr="009C4D1E">
        <w:t>用每种书</w:t>
      </w:r>
      <w:r w:rsidRPr="009C4D1E">
        <w:t>7</w:t>
      </w:r>
      <w:r w:rsidRPr="009C4D1E">
        <w:t>天卖出的总数除以</w:t>
      </w:r>
      <w:r w:rsidRPr="009C4D1E">
        <w:t>7</w:t>
      </w:r>
      <w:r w:rsidRPr="009C4D1E">
        <w:t>求出平均每天卖出的本数；</w:t>
      </w:r>
      <w:r w:rsidRPr="009C4D1E">
        <w:t>(3)</w:t>
      </w:r>
      <w:r w:rsidRPr="009C4D1E">
        <w:t>用平均每天卖出的本数乘</w:t>
      </w:r>
      <w:r w:rsidRPr="009C4D1E">
        <w:t>3</w:t>
      </w:r>
      <w:r w:rsidRPr="009C4D1E">
        <w:t>月份的天数，分别计算三种书本月预计卖出的本数；</w:t>
      </w:r>
      <w:r w:rsidRPr="009C4D1E">
        <w:t>(4)</w:t>
      </w:r>
      <w:r w:rsidRPr="009C4D1E">
        <w:t>根据预计卖出的本数确定卖的最多的和最少的，用单价乘数量求出预计卖出的钱数即可</w:t>
      </w:r>
      <w:r w:rsidRPr="009C4D1E">
        <w:t>.</w:t>
      </w:r>
    </w:p>
    <w:p w:rsidR="00395142" w:rsidRPr="009C4D1E" w:rsidRDefault="009C4D1E" w:rsidP="009C4D1E">
      <w:pPr>
        <w:spacing w:line="360" w:lineRule="auto"/>
      </w:pPr>
      <w:r w:rsidRPr="009C4D1E">
        <w:t>四、解答题</w:t>
      </w:r>
    </w:p>
    <w:p w:rsidR="00395142" w:rsidRPr="009C4D1E" w:rsidRDefault="009C4D1E" w:rsidP="009C4D1E">
      <w:pPr>
        <w:spacing w:after="0" w:line="360" w:lineRule="auto"/>
      </w:pPr>
      <w:r w:rsidRPr="009C4D1E">
        <w:t>13.</w:t>
      </w:r>
      <w:r w:rsidRPr="009C4D1E">
        <w:t>【答案】</w:t>
      </w:r>
      <w:r w:rsidRPr="009C4D1E">
        <w:t xml:space="preserve"> </w:t>
      </w:r>
      <w:r w:rsidRPr="009C4D1E">
        <w:t>（</w:t>
      </w:r>
      <w:r w:rsidRPr="009C4D1E">
        <w:t>1</w:t>
      </w:r>
      <w:r w:rsidRPr="009C4D1E">
        <w:t>）</w:t>
      </w:r>
      <w:r w:rsidRPr="009C4D1E">
        <w:t>18</w:t>
      </w:r>
      <w:r w:rsidRPr="009C4D1E">
        <w:t>；</w:t>
      </w:r>
      <w:r w:rsidRPr="009C4D1E">
        <w:t xml:space="preserve">2.5 </w:t>
      </w:r>
      <w:r w:rsidRPr="009C4D1E">
        <w:t>；</w:t>
      </w:r>
      <w:r w:rsidRPr="009C4D1E">
        <w:t>5</w:t>
      </w:r>
      <w:r w:rsidRPr="009C4D1E">
        <w:t>；</w:t>
      </w:r>
      <w:r w:rsidRPr="009C4D1E">
        <w:t>6</w:t>
      </w:r>
      <w:r w:rsidRPr="009C4D1E">
        <w:t>；</w:t>
      </w:r>
      <w:r w:rsidRPr="009C4D1E">
        <w:t>4.5</w:t>
      </w:r>
      <w:r w:rsidRPr="009C4D1E">
        <w:br/>
      </w:r>
      <w:r w:rsidRPr="009C4D1E">
        <w:br/>
      </w:r>
      <w:r w:rsidRPr="009C4D1E">
        <w:t>（</w:t>
      </w:r>
      <w:r w:rsidRPr="009C4D1E">
        <w:t>2</w:t>
      </w:r>
      <w:r w:rsidRPr="009C4D1E">
        <w:t>）解：（</w:t>
      </w:r>
      <w:r w:rsidRPr="009C4D1E">
        <w:t>2.5+5+6+4.5</w:t>
      </w:r>
      <w:r w:rsidRPr="009C4D1E">
        <w:t>）</w:t>
      </w:r>
      <w:r w:rsidRPr="009C4D1E">
        <w:t>÷12=1.5</w:t>
      </w:r>
      <w:r w:rsidRPr="009C4D1E">
        <w:t>（万人）</w:t>
      </w:r>
      <w:r w:rsidRPr="009C4D1E">
        <w:t xml:space="preserve">   </w:t>
      </w:r>
    </w:p>
    <w:p w:rsidR="00395142" w:rsidRPr="009C4D1E" w:rsidRDefault="009C4D1E" w:rsidP="009C4D1E">
      <w:pPr>
        <w:spacing w:after="0" w:line="360" w:lineRule="auto"/>
      </w:pPr>
      <w:r w:rsidRPr="009C4D1E">
        <w:t>答：平均每月接待游客</w:t>
      </w:r>
      <w:r w:rsidRPr="009C4D1E">
        <w:t>1.5</w:t>
      </w:r>
      <w:r w:rsidRPr="009C4D1E">
        <w:t>万人。</w:t>
      </w:r>
    </w:p>
    <w:p w:rsidR="00395142" w:rsidRPr="009C4D1E" w:rsidRDefault="009C4D1E" w:rsidP="009C4D1E">
      <w:pPr>
        <w:spacing w:after="0" w:line="360" w:lineRule="auto"/>
      </w:pPr>
      <w:r w:rsidRPr="009C4D1E">
        <w:t>【解析】【解答】解：（</w:t>
      </w:r>
      <w:r w:rsidRPr="009C4D1E">
        <w:t>1</w:t>
      </w:r>
      <w:r w:rsidRPr="009C4D1E">
        <w:t>）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760"/>
        <w:gridCol w:w="1280"/>
        <w:gridCol w:w="1600"/>
        <w:gridCol w:w="1600"/>
        <w:gridCol w:w="1600"/>
        <w:gridCol w:w="1600"/>
      </w:tblGrid>
      <w:tr w:rsidR="00395142" w:rsidRPr="009C4D1E">
        <w:trPr>
          <w:trHeight w:val="30"/>
        </w:trPr>
        <w:tc>
          <w:tcPr>
            <w:tcW w:w="17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季度</w:t>
            </w:r>
          </w:p>
        </w:tc>
        <w:tc>
          <w:tcPr>
            <w:tcW w:w="128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合计</w:t>
            </w:r>
          </w:p>
        </w:tc>
        <w:tc>
          <w:tcPr>
            <w:tcW w:w="16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第一季度</w:t>
            </w:r>
          </w:p>
        </w:tc>
        <w:tc>
          <w:tcPr>
            <w:tcW w:w="16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第二季度</w:t>
            </w:r>
          </w:p>
        </w:tc>
        <w:tc>
          <w:tcPr>
            <w:tcW w:w="16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第三季度</w:t>
            </w:r>
          </w:p>
        </w:tc>
        <w:tc>
          <w:tcPr>
            <w:tcW w:w="16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第四季度</w:t>
            </w:r>
          </w:p>
        </w:tc>
      </w:tr>
      <w:tr w:rsidR="00395142" w:rsidRPr="009C4D1E">
        <w:trPr>
          <w:trHeight w:val="30"/>
        </w:trPr>
        <w:tc>
          <w:tcPr>
            <w:tcW w:w="17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人数</w:t>
            </w:r>
            <w:r w:rsidRPr="009C4D1E">
              <w:t>/</w:t>
            </w:r>
            <w:r w:rsidRPr="009C4D1E">
              <w:t>万人</w:t>
            </w:r>
          </w:p>
        </w:tc>
        <w:tc>
          <w:tcPr>
            <w:tcW w:w="128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18</w:t>
            </w:r>
          </w:p>
        </w:tc>
        <w:tc>
          <w:tcPr>
            <w:tcW w:w="16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2.5</w:t>
            </w:r>
          </w:p>
        </w:tc>
        <w:tc>
          <w:tcPr>
            <w:tcW w:w="16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5</w:t>
            </w:r>
          </w:p>
        </w:tc>
        <w:tc>
          <w:tcPr>
            <w:tcW w:w="16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6</w:t>
            </w:r>
          </w:p>
        </w:tc>
        <w:tc>
          <w:tcPr>
            <w:tcW w:w="16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</w:pPr>
            <w:r w:rsidRPr="009C4D1E">
              <w:t>4.5</w:t>
            </w:r>
          </w:p>
        </w:tc>
      </w:tr>
    </w:tbl>
    <w:p w:rsidR="00395142" w:rsidRPr="009C4D1E" w:rsidRDefault="009C4D1E" w:rsidP="009C4D1E">
      <w:pPr>
        <w:spacing w:after="0" w:line="360" w:lineRule="auto"/>
      </w:pPr>
      <w:r w:rsidRPr="009C4D1E">
        <w:t xml:space="preserve"> </w:t>
      </w:r>
      <w:r w:rsidRPr="009C4D1E">
        <w:t>【分析】（</w:t>
      </w:r>
      <w:r w:rsidRPr="009C4D1E">
        <w:t>1</w:t>
      </w:r>
      <w:r w:rsidRPr="009C4D1E">
        <w:t>）将折线图中的数据填入表中，合计</w:t>
      </w:r>
      <w:r w:rsidRPr="009C4D1E">
        <w:t>=</w:t>
      </w:r>
      <w:r w:rsidRPr="009C4D1E">
        <w:t>第一季度的人数</w:t>
      </w:r>
      <w:r w:rsidRPr="009C4D1E">
        <w:t>+</w:t>
      </w:r>
      <w:r w:rsidRPr="009C4D1E">
        <w:t>第二季度的人数</w:t>
      </w:r>
      <w:r w:rsidRPr="009C4D1E">
        <w:t>+</w:t>
      </w:r>
      <w:r w:rsidRPr="009C4D1E">
        <w:t>第三季度的人数</w:t>
      </w:r>
      <w:r w:rsidRPr="009C4D1E">
        <w:t>+</w:t>
      </w:r>
      <w:r w:rsidRPr="009C4D1E">
        <w:t>第四季度的人数；</w:t>
      </w:r>
      <w:r w:rsidRPr="009C4D1E">
        <w:br/>
      </w:r>
      <w:r w:rsidRPr="009C4D1E">
        <w:t>（</w:t>
      </w:r>
      <w:r w:rsidRPr="009C4D1E">
        <w:t>2</w:t>
      </w:r>
      <w:r w:rsidRPr="009C4D1E">
        <w:t>）平均每月接待游客的人数</w:t>
      </w:r>
      <w:r w:rsidRPr="009C4D1E">
        <w:t>=</w:t>
      </w:r>
      <w:r w:rsidRPr="009C4D1E">
        <w:t>（第一季度的人数</w:t>
      </w:r>
      <w:r w:rsidRPr="009C4D1E">
        <w:t>+</w:t>
      </w:r>
      <w:r w:rsidRPr="009C4D1E">
        <w:t>第二季度的人数</w:t>
      </w:r>
      <w:r w:rsidRPr="009C4D1E">
        <w:t>+</w:t>
      </w:r>
      <w:r w:rsidRPr="009C4D1E">
        <w:t>第三季度的人数</w:t>
      </w:r>
      <w:r w:rsidRPr="009C4D1E">
        <w:t>+</w:t>
      </w:r>
      <w:r w:rsidRPr="009C4D1E">
        <w:t>第四季度的人数）</w:t>
      </w:r>
      <w:r w:rsidRPr="009C4D1E">
        <w:t>÷</w:t>
      </w:r>
      <w:r w:rsidRPr="009C4D1E">
        <w:t>一年中的月份，据此代入数据作答即可。</w:t>
      </w:r>
    </w:p>
    <w:p w:rsidR="00395142" w:rsidRPr="009C4D1E" w:rsidRDefault="009C4D1E" w:rsidP="009C4D1E">
      <w:pPr>
        <w:spacing w:after="0" w:line="360" w:lineRule="auto"/>
      </w:pPr>
      <w:r w:rsidRPr="009C4D1E">
        <w:t>14.</w:t>
      </w:r>
      <w:r w:rsidRPr="009C4D1E">
        <w:t>【答案】</w:t>
      </w:r>
      <w:r w:rsidRPr="009C4D1E">
        <w:t xml:space="preserve"> </w:t>
      </w:r>
      <w:r w:rsidRPr="009C4D1E">
        <w:t>解：</w:t>
      </w:r>
    </w:p>
    <w:p w:rsidR="00395142" w:rsidRPr="009C4D1E" w:rsidRDefault="00395142" w:rsidP="009C4D1E">
      <w:pPr>
        <w:spacing w:after="0" w:line="360" w:lineRule="auto"/>
      </w:pP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320"/>
        <w:gridCol w:w="320"/>
        <w:gridCol w:w="320"/>
      </w:tblGrid>
      <w:tr w:rsidR="00395142" w:rsidRPr="009C4D1E">
        <w:trPr>
          <w:trHeight w:val="30"/>
        </w:trPr>
        <w:tc>
          <w:tcPr>
            <w:tcW w:w="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  <w:jc w:val="center"/>
            </w:pPr>
            <w:r w:rsidRPr="009C4D1E">
              <w:t>96</w:t>
            </w:r>
            <w:r w:rsidRPr="009C4D1E">
              <w:t>个</w:t>
            </w:r>
          </w:p>
        </w:tc>
        <w:tc>
          <w:tcPr>
            <w:tcW w:w="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  <w:jc w:val="center"/>
            </w:pPr>
            <w:r w:rsidRPr="009C4D1E">
              <w:t>42</w:t>
            </w:r>
            <w:r w:rsidRPr="009C4D1E">
              <w:t>个</w:t>
            </w:r>
          </w:p>
        </w:tc>
        <w:tc>
          <w:tcPr>
            <w:tcW w:w="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  <w:jc w:val="center"/>
            </w:pPr>
            <w:r w:rsidRPr="009C4D1E">
              <w:t>35</w:t>
            </w:r>
            <w:r w:rsidRPr="009C4D1E">
              <w:t>个</w:t>
            </w:r>
          </w:p>
        </w:tc>
      </w:tr>
      <w:tr w:rsidR="00395142" w:rsidRPr="009C4D1E">
        <w:trPr>
          <w:trHeight w:val="30"/>
        </w:trPr>
        <w:tc>
          <w:tcPr>
            <w:tcW w:w="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395142" w:rsidP="009C4D1E">
            <w:pPr>
              <w:spacing w:after="0" w:line="360" w:lineRule="auto"/>
              <w:jc w:val="center"/>
            </w:pPr>
          </w:p>
        </w:tc>
        <w:tc>
          <w:tcPr>
            <w:tcW w:w="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9C4D1E" w:rsidP="009C4D1E">
            <w:pPr>
              <w:spacing w:after="0" w:line="360" w:lineRule="auto"/>
              <w:jc w:val="center"/>
            </w:pPr>
            <w:r w:rsidRPr="009C4D1E">
              <w:t>√</w:t>
            </w:r>
          </w:p>
        </w:tc>
        <w:tc>
          <w:tcPr>
            <w:tcW w:w="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5142" w:rsidRPr="009C4D1E" w:rsidRDefault="00395142" w:rsidP="009C4D1E">
            <w:pPr>
              <w:spacing w:after="0" w:line="360" w:lineRule="auto"/>
              <w:jc w:val="center"/>
            </w:pPr>
          </w:p>
        </w:tc>
      </w:tr>
    </w:tbl>
    <w:p w:rsidR="009C4D1E" w:rsidRPr="009C4D1E" w:rsidRDefault="009C4D1E" w:rsidP="009C4D1E">
      <w:pPr>
        <w:spacing w:after="0" w:line="360" w:lineRule="auto"/>
      </w:pPr>
      <w:r w:rsidRPr="009C4D1E">
        <w:t>【解析】</w:t>
      </w:r>
    </w:p>
    <w:p w:rsidR="00395142" w:rsidRPr="009C4D1E" w:rsidRDefault="009C4D1E" w:rsidP="009C4D1E">
      <w:pPr>
        <w:spacing w:line="360" w:lineRule="auto"/>
      </w:pPr>
      <w:r w:rsidRPr="009C4D1E">
        <w:t>五、综合题</w:t>
      </w:r>
    </w:p>
    <w:p w:rsidR="00395142" w:rsidRPr="009C4D1E" w:rsidRDefault="009C4D1E" w:rsidP="009C4D1E">
      <w:pPr>
        <w:spacing w:after="0" w:line="360" w:lineRule="auto"/>
      </w:pPr>
      <w:r w:rsidRPr="009C4D1E">
        <w:t>15.</w:t>
      </w:r>
      <w:r w:rsidRPr="009C4D1E">
        <w:t>【答案】</w:t>
      </w:r>
      <w:r w:rsidRPr="009C4D1E">
        <w:t xml:space="preserve"> </w:t>
      </w:r>
      <w:r w:rsidRPr="009C4D1E">
        <w:t>（</w:t>
      </w:r>
      <w:r w:rsidRPr="009C4D1E">
        <w:t>1</w:t>
      </w:r>
      <w:r w:rsidRPr="009C4D1E">
        <w:t>）</w:t>
      </w:r>
      <w:r w:rsidRPr="009C4D1E">
        <w:t>1</w:t>
      </w:r>
      <w:r w:rsidRPr="009C4D1E">
        <w:t>；</w:t>
      </w:r>
      <w:r w:rsidRPr="009C4D1E">
        <w:t>2</w:t>
      </w:r>
      <w:r w:rsidRPr="009C4D1E">
        <w:t>；</w:t>
      </w:r>
      <w:r w:rsidRPr="009C4D1E">
        <w:t>4</w:t>
      </w:r>
      <w:r w:rsidRPr="009C4D1E">
        <w:t>；</w:t>
      </w:r>
      <w:r w:rsidRPr="009C4D1E">
        <w:t>5</w:t>
      </w:r>
      <w:r w:rsidRPr="009C4D1E">
        <w:br/>
      </w:r>
      <w:r w:rsidRPr="009C4D1E">
        <w:t>（</w:t>
      </w:r>
      <w:r w:rsidRPr="009C4D1E">
        <w:t>2</w:t>
      </w:r>
      <w:r w:rsidRPr="009C4D1E">
        <w:t>）随着年龄增长，身高增长速度慢慢递减</w:t>
      </w:r>
      <w:r w:rsidRPr="009C4D1E">
        <w:t xml:space="preserve">   </w:t>
      </w:r>
    </w:p>
    <w:p w:rsidR="009C4D1E" w:rsidRPr="009C4D1E" w:rsidRDefault="009C4D1E" w:rsidP="009C4D1E">
      <w:pPr>
        <w:spacing w:after="0" w:line="360" w:lineRule="auto"/>
      </w:pPr>
      <w:r w:rsidRPr="009C4D1E">
        <w:t>【解析】</w:t>
      </w:r>
    </w:p>
    <w:p w:rsidR="009C4D1E" w:rsidRPr="009C4D1E" w:rsidRDefault="009C4D1E" w:rsidP="009C4D1E">
      <w:pPr>
        <w:spacing w:after="0" w:line="360" w:lineRule="auto"/>
      </w:pPr>
      <w:r w:rsidRPr="009C4D1E">
        <w:t>16.</w:t>
      </w:r>
      <w:r w:rsidRPr="009C4D1E">
        <w:t>【答案】（</w:t>
      </w:r>
      <w:r w:rsidRPr="009C4D1E">
        <w:t>1</w:t>
      </w:r>
      <w:r w:rsidRPr="009C4D1E">
        <w:t>）从表中可以看出科技数最多，有</w:t>
      </w:r>
      <w:r w:rsidRPr="009C4D1E">
        <w:t>45</w:t>
      </w:r>
      <w:r w:rsidRPr="009C4D1E">
        <w:t>本</w:t>
      </w:r>
    </w:p>
    <w:p w:rsidR="009C4D1E" w:rsidRPr="009C4D1E" w:rsidRDefault="009C4D1E" w:rsidP="009C4D1E">
      <w:pPr>
        <w:spacing w:after="0" w:line="360" w:lineRule="auto"/>
      </w:pPr>
      <w:r w:rsidRPr="009C4D1E">
        <w:t>（</w:t>
      </w:r>
      <w:r w:rsidRPr="009C4D1E">
        <w:t>2</w:t>
      </w:r>
      <w:r w:rsidRPr="009C4D1E">
        <w:t>）一共有图书：</w:t>
      </w:r>
      <w:r w:rsidRPr="009C4D1E">
        <w:t>20</w:t>
      </w:r>
      <w:r w:rsidRPr="009C4D1E">
        <w:t>＋</w:t>
      </w:r>
      <w:r w:rsidRPr="009C4D1E">
        <w:t>35</w:t>
      </w:r>
      <w:r w:rsidRPr="009C4D1E">
        <w:t>＋</w:t>
      </w:r>
      <w:r w:rsidRPr="009C4D1E">
        <w:t>45</w:t>
      </w:r>
      <w:r w:rsidRPr="009C4D1E">
        <w:t>＋</w:t>
      </w:r>
      <w:r w:rsidRPr="009C4D1E">
        <w:t>40</w:t>
      </w:r>
      <w:r w:rsidRPr="009C4D1E">
        <w:t>＝</w:t>
      </w:r>
      <w:r w:rsidRPr="009C4D1E">
        <w:t>140</w:t>
      </w:r>
      <w:r w:rsidRPr="009C4D1E">
        <w:t>（本）</w:t>
      </w:r>
    </w:p>
    <w:p w:rsidR="009C4D1E" w:rsidRPr="009C4D1E" w:rsidRDefault="009C4D1E" w:rsidP="009C4D1E">
      <w:pPr>
        <w:spacing w:after="0" w:line="360" w:lineRule="auto"/>
      </w:pPr>
      <w:r w:rsidRPr="009C4D1E">
        <w:t>（</w:t>
      </w:r>
      <w:r w:rsidRPr="009C4D1E">
        <w:t>3</w:t>
      </w:r>
      <w:r w:rsidRPr="009C4D1E">
        <w:t>）解：</w:t>
      </w:r>
      <w:r w:rsidRPr="009C4D1E">
        <w:t>35</w:t>
      </w:r>
      <w:r w:rsidRPr="009C4D1E">
        <w:t>－</w:t>
      </w:r>
      <w:r w:rsidRPr="009C4D1E">
        <w:t>20</w:t>
      </w:r>
      <w:r w:rsidRPr="009C4D1E">
        <w:t>＝</w:t>
      </w:r>
      <w:r w:rsidRPr="009C4D1E">
        <w:t xml:space="preserve">15  </w:t>
      </w:r>
      <w:r w:rsidRPr="009C4D1E">
        <w:t>答：科技书最多，藏书共有</w:t>
      </w:r>
      <w:r w:rsidRPr="009C4D1E">
        <w:t>140</w:t>
      </w:r>
      <w:r w:rsidRPr="009C4D1E">
        <w:t>本，连环画比故事书少</w:t>
      </w:r>
      <w:r w:rsidRPr="009C4D1E">
        <w:t>15</w:t>
      </w:r>
    </w:p>
    <w:p w:rsidR="009C4D1E" w:rsidRPr="009C4D1E" w:rsidRDefault="009C4D1E" w:rsidP="009C4D1E">
      <w:pPr>
        <w:spacing w:after="0" w:line="360" w:lineRule="auto"/>
      </w:pPr>
      <w:r w:rsidRPr="009C4D1E">
        <w:t>【解析】【解答】从表中可以看出科技数最多，有</w:t>
      </w:r>
      <w:r w:rsidRPr="009C4D1E">
        <w:t>45</w:t>
      </w:r>
      <w:r w:rsidRPr="009C4D1E">
        <w:t>本一共有图书：</w:t>
      </w:r>
      <w:r w:rsidRPr="009C4D1E">
        <w:t>20</w:t>
      </w:r>
      <w:r w:rsidRPr="009C4D1E">
        <w:t>＋</w:t>
      </w:r>
      <w:r w:rsidRPr="009C4D1E">
        <w:t>35</w:t>
      </w:r>
      <w:r w:rsidRPr="009C4D1E">
        <w:t>＋</w:t>
      </w:r>
      <w:r w:rsidRPr="009C4D1E">
        <w:t>45</w:t>
      </w:r>
      <w:r w:rsidRPr="009C4D1E">
        <w:t>＋</w:t>
      </w:r>
      <w:r w:rsidRPr="009C4D1E">
        <w:t>40</w:t>
      </w:r>
      <w:r w:rsidRPr="009C4D1E">
        <w:t>＝</w:t>
      </w:r>
      <w:r w:rsidRPr="009C4D1E">
        <w:t>140</w:t>
      </w:r>
      <w:r w:rsidRPr="009C4D1E">
        <w:t>（本）（</w:t>
      </w:r>
      <w:r w:rsidRPr="009C4D1E">
        <w:t>3</w:t>
      </w:r>
      <w:r w:rsidRPr="009C4D1E">
        <w:t>）</w:t>
      </w:r>
      <w:r w:rsidRPr="009C4D1E">
        <w:t>35</w:t>
      </w:r>
      <w:r w:rsidRPr="009C4D1E">
        <w:t>－</w:t>
      </w:r>
      <w:r w:rsidRPr="009C4D1E">
        <w:t>20</w:t>
      </w:r>
      <w:r w:rsidRPr="009C4D1E">
        <w:t>＝</w:t>
      </w:r>
      <w:r w:rsidRPr="009C4D1E">
        <w:t>15</w:t>
      </w:r>
      <w:r w:rsidRPr="009C4D1E">
        <w:t>答：科技书最多，藏书共有</w:t>
      </w:r>
      <w:r w:rsidRPr="009C4D1E">
        <w:t>140</w:t>
      </w:r>
      <w:r w:rsidRPr="009C4D1E">
        <w:t>本，连环画比故事书少</w:t>
      </w:r>
      <w:r w:rsidRPr="009C4D1E">
        <w:t>15</w:t>
      </w:r>
      <w:r w:rsidRPr="009C4D1E">
        <w:t>本</w:t>
      </w:r>
    </w:p>
    <w:p w:rsidR="009C4D1E" w:rsidRPr="009C4D1E" w:rsidRDefault="009C4D1E" w:rsidP="009C4D1E">
      <w:pPr>
        <w:spacing w:after="0" w:line="360" w:lineRule="auto"/>
      </w:pPr>
      <w:r w:rsidRPr="009C4D1E">
        <w:t>【分析】从表中读取数据在进行计算</w:t>
      </w:r>
    </w:p>
    <w:p w:rsidR="00395142" w:rsidRPr="009C4D1E" w:rsidRDefault="009C4D1E" w:rsidP="009C4D1E">
      <w:pPr>
        <w:spacing w:line="360" w:lineRule="auto"/>
      </w:pPr>
      <w:r w:rsidRPr="009C4D1E">
        <w:t>六、应用题</w:t>
      </w:r>
    </w:p>
    <w:p w:rsidR="009C4D1E" w:rsidRPr="009C4D1E" w:rsidRDefault="009C4D1E" w:rsidP="009C4D1E">
      <w:pPr>
        <w:spacing w:after="0" w:line="360" w:lineRule="auto"/>
      </w:pPr>
      <w:r w:rsidRPr="009C4D1E">
        <w:t>17.</w:t>
      </w:r>
      <w:r w:rsidRPr="009C4D1E">
        <w:t>【答案】</w:t>
      </w:r>
      <w:r w:rsidRPr="009C4D1E">
        <w:t xml:space="preserve"> 50</w:t>
      </w:r>
      <w:r w:rsidRPr="009C4D1E">
        <w:t>－</w:t>
      </w:r>
      <w:r w:rsidRPr="009C4D1E">
        <w:t>42</w:t>
      </w:r>
      <w:r w:rsidRPr="009C4D1E">
        <w:t>＝</w:t>
      </w:r>
      <w:r w:rsidRPr="009C4D1E">
        <w:t>8</w:t>
      </w:r>
      <w:r w:rsidRPr="009C4D1E">
        <w:t>（人）</w:t>
      </w:r>
    </w:p>
    <w:p w:rsidR="00395142" w:rsidRPr="009C4D1E" w:rsidRDefault="009C4D1E" w:rsidP="009C4D1E">
      <w:pPr>
        <w:spacing w:after="0" w:line="360" w:lineRule="auto"/>
      </w:pPr>
      <w:r w:rsidRPr="009C4D1E">
        <w:t>答：</w:t>
      </w:r>
      <w:r w:rsidRPr="009C4D1E">
        <w:t>4</w:t>
      </w:r>
      <w:r w:rsidRPr="009C4D1E">
        <w:t>班参加植树活动的人数比</w:t>
      </w:r>
      <w:r w:rsidRPr="009C4D1E">
        <w:t>3</w:t>
      </w:r>
      <w:r w:rsidRPr="009C4D1E">
        <w:t>班多</w:t>
      </w:r>
      <w:r w:rsidRPr="009C4D1E">
        <w:t>8</w:t>
      </w:r>
      <w:r w:rsidRPr="009C4D1E">
        <w:t>人。</w:t>
      </w:r>
    </w:p>
    <w:p w:rsidR="009C4D1E" w:rsidRPr="009C4D1E" w:rsidRDefault="009C4D1E" w:rsidP="009C4D1E">
      <w:pPr>
        <w:spacing w:after="0" w:line="360" w:lineRule="auto"/>
      </w:pPr>
      <w:r w:rsidRPr="009C4D1E">
        <w:t>【解析】【分析】根据从统计图表中获取信息，即得</w:t>
      </w:r>
      <w:r w:rsidRPr="009C4D1E">
        <w:t>4</w:t>
      </w:r>
      <w:r w:rsidRPr="009C4D1E">
        <w:t>班参加植树活动的人数比</w:t>
      </w:r>
      <w:r w:rsidRPr="009C4D1E">
        <w:t>3</w:t>
      </w:r>
      <w:r w:rsidRPr="009C4D1E">
        <w:t>班多</w:t>
      </w:r>
      <w:r w:rsidRPr="009C4D1E">
        <w:t>8</w:t>
      </w:r>
      <w:r w:rsidRPr="009C4D1E">
        <w:t>人。</w:t>
      </w:r>
    </w:p>
    <w:p w:rsidR="00395142" w:rsidRPr="009C4D1E" w:rsidRDefault="00395142" w:rsidP="009C4D1E">
      <w:pPr>
        <w:spacing w:after="0" w:line="360" w:lineRule="auto"/>
      </w:pPr>
    </w:p>
    <w:sectPr w:rsidR="00395142" w:rsidRPr="009C4D1E">
      <w:headerReference w:type="even" r:id="rId19"/>
      <w:headerReference w:type="default" r:id="rId20"/>
      <w:footerReference w:type="default" r:id="rId21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5B2" w:rsidRDefault="008565B2">
      <w:pPr>
        <w:spacing w:after="0" w:line="240" w:lineRule="auto"/>
      </w:pPr>
      <w:r>
        <w:separator/>
      </w:r>
    </w:p>
  </w:endnote>
  <w:endnote w:type="continuationSeparator" w:id="0">
    <w:p w:rsidR="008565B2" w:rsidRDefault="00856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142" w:rsidRPr="009C4D1E" w:rsidRDefault="009C4D1E" w:rsidP="009C4D1E">
    <w:pPr>
      <w:pStyle w:val="a4"/>
    </w:pPr>
    <w:r>
      <w:t xml:space="preserve"> </w:t>
    </w:r>
    <w:r w:rsidRPr="009C4D1E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5B2" w:rsidRDefault="008565B2">
      <w:pPr>
        <w:spacing w:after="0" w:line="240" w:lineRule="auto"/>
      </w:pPr>
      <w:r>
        <w:separator/>
      </w:r>
    </w:p>
  </w:footnote>
  <w:footnote w:type="continuationSeparator" w:id="0">
    <w:p w:rsidR="008565B2" w:rsidRDefault="00856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142" w:rsidRDefault="00463932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251656192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51657216;mso-width-relative:page;mso-height-relative:page;v-text-anchor:middle" o:preferrelative="t">
          <v:stroke miterlimit="2"/>
          <v:textbox style="layout-flow:vertical;mso-layout-flow-alt:bottom-to-top">
            <w:txbxContent>
              <w:p w:rsidR="00395142" w:rsidRDefault="009C4D1E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251658240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395142" w:rsidRDefault="009C4D1E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251659264;mso-width-relative:page;mso-height-relative:page;v-text-anchor:middle" o:preferrelative="t">
          <v:stroke miterlimit="2"/>
          <v:textbox style="layout-flow:vertical;mso-layout-flow-alt:bottom-to-top">
            <w:txbxContent>
              <w:p w:rsidR="00395142" w:rsidRDefault="009C4D1E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142" w:rsidRPr="009C4D1E" w:rsidRDefault="009C4D1E" w:rsidP="00463932">
    <w:pPr>
      <w:pStyle w:val="a5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CF"/>
    <w:multiLevelType w:val="hybridMultilevel"/>
    <w:tmpl w:val="BF246DE4"/>
    <w:lvl w:ilvl="0" w:tplc="5620684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CD1403C"/>
    <w:multiLevelType w:val="hybridMultilevel"/>
    <w:tmpl w:val="0F907C6E"/>
    <w:lvl w:ilvl="0" w:tplc="39944525">
      <w:start w:val="1"/>
      <w:numFmt w:val="decimal"/>
      <w:lvlText w:val="%1."/>
      <w:lvlJc w:val="left"/>
      <w:pPr>
        <w:ind w:left="720" w:hanging="360"/>
      </w:pPr>
    </w:lvl>
    <w:lvl w:ilvl="1" w:tplc="39944525" w:tentative="1">
      <w:start w:val="1"/>
      <w:numFmt w:val="lowerLetter"/>
      <w:lvlText w:val="%2."/>
      <w:lvlJc w:val="left"/>
      <w:pPr>
        <w:ind w:left="1440" w:hanging="360"/>
      </w:pPr>
    </w:lvl>
    <w:lvl w:ilvl="2" w:tplc="39944525" w:tentative="1">
      <w:start w:val="1"/>
      <w:numFmt w:val="lowerRoman"/>
      <w:lvlText w:val="%3."/>
      <w:lvlJc w:val="right"/>
      <w:pPr>
        <w:ind w:left="2160" w:hanging="180"/>
      </w:pPr>
    </w:lvl>
    <w:lvl w:ilvl="3" w:tplc="39944525" w:tentative="1">
      <w:start w:val="1"/>
      <w:numFmt w:val="decimal"/>
      <w:lvlText w:val="%4."/>
      <w:lvlJc w:val="left"/>
      <w:pPr>
        <w:ind w:left="2880" w:hanging="360"/>
      </w:pPr>
    </w:lvl>
    <w:lvl w:ilvl="4" w:tplc="39944525" w:tentative="1">
      <w:start w:val="1"/>
      <w:numFmt w:val="lowerLetter"/>
      <w:lvlText w:val="%5."/>
      <w:lvlJc w:val="left"/>
      <w:pPr>
        <w:ind w:left="3600" w:hanging="360"/>
      </w:pPr>
    </w:lvl>
    <w:lvl w:ilvl="5" w:tplc="39944525" w:tentative="1">
      <w:start w:val="1"/>
      <w:numFmt w:val="lowerRoman"/>
      <w:lvlText w:val="%6."/>
      <w:lvlJc w:val="right"/>
      <w:pPr>
        <w:ind w:left="4320" w:hanging="180"/>
      </w:pPr>
    </w:lvl>
    <w:lvl w:ilvl="6" w:tplc="39944525" w:tentative="1">
      <w:start w:val="1"/>
      <w:numFmt w:val="decimal"/>
      <w:lvlText w:val="%7."/>
      <w:lvlJc w:val="left"/>
      <w:pPr>
        <w:ind w:left="5040" w:hanging="360"/>
      </w:pPr>
    </w:lvl>
    <w:lvl w:ilvl="7" w:tplc="39944525" w:tentative="1">
      <w:start w:val="1"/>
      <w:numFmt w:val="lowerLetter"/>
      <w:lvlText w:val="%8."/>
      <w:lvlJc w:val="left"/>
      <w:pPr>
        <w:ind w:left="5760" w:hanging="360"/>
      </w:pPr>
    </w:lvl>
    <w:lvl w:ilvl="8" w:tplc="3994452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95142"/>
    <w:rsid w:val="003C7056"/>
    <w:rsid w:val="004621D6"/>
    <w:rsid w:val="00463932"/>
    <w:rsid w:val="004A7EC2"/>
    <w:rsid w:val="004B0B79"/>
    <w:rsid w:val="0052166A"/>
    <w:rsid w:val="00570E98"/>
    <w:rsid w:val="006B7A92"/>
    <w:rsid w:val="006D054F"/>
    <w:rsid w:val="00700492"/>
    <w:rsid w:val="00751BBD"/>
    <w:rsid w:val="00777D0A"/>
    <w:rsid w:val="008222E8"/>
    <w:rsid w:val="00827CAC"/>
    <w:rsid w:val="008512EA"/>
    <w:rsid w:val="008565B2"/>
    <w:rsid w:val="008860DB"/>
    <w:rsid w:val="008977BC"/>
    <w:rsid w:val="008E0712"/>
    <w:rsid w:val="00903B0A"/>
    <w:rsid w:val="009413CA"/>
    <w:rsid w:val="0099608E"/>
    <w:rsid w:val="009A1E5B"/>
    <w:rsid w:val="009B1FC3"/>
    <w:rsid w:val="009C4D1E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6D4C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95B2FC-E366-4912-ABF1-0735C3B66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669</Words>
  <Characters>3817</Characters>
  <Application>Microsoft Office Word</Application>
  <DocSecurity>0</DocSecurity>
  <Lines>31</Lines>
  <Paragraphs>8</Paragraphs>
  <ScaleCrop>false</ScaleCrop>
  <Company>Microsoft</Company>
  <LinksUpToDate>false</LinksUpToDate>
  <CharactersWithSpaces>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10</cp:revision>
  <dcterms:created xsi:type="dcterms:W3CDTF">2013-12-09T06:44:00Z</dcterms:created>
  <dcterms:modified xsi:type="dcterms:W3CDTF">2020-04-19T02:48:00Z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