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D5F" w:rsidRPr="00825433" w:rsidRDefault="00737DAD" w:rsidP="00825433">
      <w:pPr>
        <w:spacing w:line="360" w:lineRule="auto"/>
        <w:jc w:val="center"/>
        <w:rPr>
          <w:lang w:eastAsia="zh-CN"/>
        </w:rPr>
      </w:pPr>
      <w:bookmarkStart w:id="0" w:name="_GoBack"/>
      <w:bookmarkEnd w:id="0"/>
      <w:r w:rsidRPr="00737DAD">
        <w:rPr>
          <w:rFonts w:hint="eastAsia"/>
          <w:b/>
          <w:bCs/>
          <w:sz w:val="28"/>
          <w:szCs w:val="28"/>
          <w:lang w:eastAsia="zh-CN"/>
        </w:rPr>
        <w:t>三年级下册数学单元测试</w:t>
      </w:r>
      <w:r w:rsidRPr="00737DAD">
        <w:rPr>
          <w:rFonts w:hint="eastAsia"/>
          <w:b/>
          <w:bCs/>
          <w:sz w:val="28"/>
          <w:szCs w:val="28"/>
          <w:lang w:eastAsia="zh-CN"/>
        </w:rPr>
        <w:t>-9.</w:t>
      </w:r>
      <w:r w:rsidRPr="00737DAD">
        <w:rPr>
          <w:rFonts w:hint="eastAsia"/>
          <w:b/>
          <w:bCs/>
          <w:sz w:val="28"/>
          <w:szCs w:val="28"/>
          <w:lang w:eastAsia="zh-CN"/>
        </w:rPr>
        <w:t>数据的收集和整理（二）</w:t>
      </w:r>
      <w:r w:rsidRPr="00737DAD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b/>
          <w:bCs/>
          <w:sz w:val="24"/>
          <w:szCs w:val="24"/>
          <w:lang w:eastAsia="zh-CN"/>
        </w:rPr>
        <w:t>一、单选题</w:t>
      </w:r>
      <w:r w:rsidRPr="00825433">
        <w:rPr>
          <w:b/>
          <w:bCs/>
          <w:sz w:val="24"/>
          <w:szCs w:val="24"/>
          <w:lang w:eastAsia="zh-CN"/>
        </w:rPr>
        <w:t xml:space="preserve">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1.</w:t>
      </w:r>
      <w:r w:rsidRPr="00825433">
        <w:rPr>
          <w:lang w:eastAsia="zh-CN"/>
        </w:rPr>
        <w:t>学校有</w:t>
      </w:r>
      <w:r w:rsidRPr="00825433">
        <w:rPr>
          <w:lang w:eastAsia="zh-CN"/>
        </w:rPr>
        <w:t>8</w:t>
      </w:r>
      <w:r w:rsidRPr="00825433">
        <w:rPr>
          <w:lang w:eastAsia="zh-CN"/>
        </w:rPr>
        <w:t>个班参加了回收废报纸活动。第一天回收废报纸</w:t>
      </w:r>
      <w:r w:rsidRPr="00825433">
        <w:rPr>
          <w:lang w:eastAsia="zh-CN"/>
        </w:rPr>
        <w:t>43</w:t>
      </w:r>
      <w:r w:rsidRPr="00825433">
        <w:rPr>
          <w:lang w:eastAsia="zh-CN"/>
        </w:rPr>
        <w:t>千克；第二天回收废报纸</w:t>
      </w:r>
      <w:r w:rsidRPr="00825433">
        <w:rPr>
          <w:lang w:eastAsia="zh-CN"/>
        </w:rPr>
        <w:t>38</w:t>
      </w:r>
      <w:r w:rsidRPr="00825433">
        <w:rPr>
          <w:lang w:eastAsia="zh-CN"/>
        </w:rPr>
        <w:t>千克；第三天回收废报纸</w:t>
      </w:r>
      <w:r w:rsidRPr="00825433">
        <w:rPr>
          <w:lang w:eastAsia="zh-CN"/>
        </w:rPr>
        <w:t>39</w:t>
      </w:r>
      <w:r w:rsidRPr="00825433">
        <w:rPr>
          <w:lang w:eastAsia="zh-CN"/>
        </w:rPr>
        <w:t>千克。平均每天回收废报纸（</w:t>
      </w:r>
      <w:r w:rsidRPr="00825433">
        <w:rPr>
          <w:lang w:eastAsia="zh-CN"/>
        </w:rPr>
        <w:t xml:space="preserve"> </w:t>
      </w:r>
      <w:r w:rsidRPr="00825433">
        <w:rPr>
          <w:lang w:eastAsia="zh-CN"/>
        </w:rPr>
        <w:t>）千克。</w:t>
      </w:r>
      <w:r w:rsidRPr="00825433">
        <w:rPr>
          <w:lang w:eastAsia="zh-CN"/>
        </w:rPr>
        <w:t xml:space="preserve">            </w:t>
      </w:r>
    </w:p>
    <w:p w:rsidR="00514D5F" w:rsidRPr="00825433" w:rsidRDefault="00825433" w:rsidP="00825433">
      <w:pPr>
        <w:spacing w:after="0" w:line="360" w:lineRule="auto"/>
        <w:ind w:left="150"/>
        <w:rPr>
          <w:lang w:eastAsia="zh-CN"/>
        </w:rPr>
      </w:pPr>
      <w:r w:rsidRPr="00825433">
        <w:rPr>
          <w:lang w:eastAsia="zh-CN"/>
        </w:rPr>
        <w:t>A. 39                                         B. 40                                         C. 41                                         D. 42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2.</w:t>
      </w:r>
      <w:r w:rsidRPr="00825433">
        <w:rPr>
          <w:lang w:eastAsia="zh-CN"/>
        </w:rPr>
        <w:t>为了让学生全方位的发展，学校</w:t>
      </w:r>
      <w:proofErr w:type="gramStart"/>
      <w:r w:rsidRPr="00825433">
        <w:rPr>
          <w:lang w:eastAsia="zh-CN"/>
        </w:rPr>
        <w:t>欲开放</w:t>
      </w:r>
      <w:proofErr w:type="gramEnd"/>
      <w:r w:rsidRPr="00825433">
        <w:rPr>
          <w:lang w:eastAsia="zh-CN"/>
        </w:rPr>
        <w:t>折纸课、航模课、阅读课，通过对学生的调查发现，学生对各课的喜爱程度分布如下</w:t>
      </w:r>
      <w:r w:rsidRPr="00825433">
        <w:rPr>
          <w:lang w:eastAsia="zh-CN"/>
        </w:rPr>
        <w:t>: </w:t>
      </w:r>
      <w:r w:rsidRPr="00825433">
        <w:rPr>
          <w:lang w:eastAsia="zh-CN"/>
        </w:rPr>
        <w:br/>
      </w:r>
      <w:r w:rsidR="001576E4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36.5pt;height:184.5pt;visibility:visible;mso-wrap-style:square">
            <v:imagedata r:id="rId9" o:title=""/>
          </v:shape>
        </w:pict>
      </w:r>
      <w:r w:rsidRPr="00825433">
        <w:rPr>
          <w:lang w:eastAsia="zh-CN"/>
        </w:rPr>
        <w:br/>
      </w:r>
      <w:r w:rsidRPr="00825433">
        <w:rPr>
          <w:lang w:eastAsia="zh-CN"/>
        </w:rPr>
        <w:t>喜爱折纸课的同学比喜爱阅读课的同学多（</w:t>
      </w:r>
      <w:r w:rsidRPr="00825433">
        <w:rPr>
          <w:lang w:eastAsia="zh-CN"/>
        </w:rPr>
        <w:t xml:space="preserve">    </w:t>
      </w:r>
      <w:r w:rsidRPr="00825433">
        <w:rPr>
          <w:lang w:eastAsia="zh-CN"/>
        </w:rPr>
        <w:t>）</w:t>
      </w:r>
      <w:r w:rsidRPr="00825433">
        <w:rPr>
          <w:lang w:eastAsia="zh-CN"/>
        </w:rPr>
        <w:t xml:space="preserve">   </w:t>
      </w:r>
    </w:p>
    <w:p w:rsidR="00514D5F" w:rsidRPr="00825433" w:rsidRDefault="00825433" w:rsidP="00825433">
      <w:pPr>
        <w:spacing w:after="0" w:line="360" w:lineRule="auto"/>
        <w:ind w:left="150"/>
        <w:rPr>
          <w:lang w:eastAsia="zh-CN"/>
        </w:rPr>
      </w:pPr>
      <w:r w:rsidRPr="00825433">
        <w:rPr>
          <w:lang w:eastAsia="zh-CN"/>
        </w:rPr>
        <w:t>A. 2                                              </w:t>
      </w:r>
      <w:r w:rsidR="001576E4">
        <w:rPr>
          <w:noProof/>
          <w:lang w:eastAsia="zh-CN"/>
        </w:rPr>
        <w:pict>
          <v:shape id="图片 2" o:spid="_x0000_i1026" type="#_x0000_t75" style="width:1.5pt;height:3pt;visibility:visible;mso-wrap-style:square">
            <v:imagedata r:id="rId10" o:title=""/>
          </v:shape>
        </w:pict>
      </w:r>
      <w:r w:rsidRPr="00825433">
        <w:rPr>
          <w:lang w:eastAsia="zh-CN"/>
        </w:rPr>
        <w:t>B. 3                                              </w:t>
      </w:r>
      <w:r w:rsidR="001576E4">
        <w:rPr>
          <w:noProof/>
          <w:lang w:eastAsia="zh-CN"/>
        </w:rPr>
        <w:pict>
          <v:shape id="图片 3" o:spid="_x0000_i1027" type="#_x0000_t75" style="width:1.5pt;height:3pt;visibility:visible;mso-wrap-style:square">
            <v:imagedata r:id="rId10" o:title=""/>
          </v:shape>
        </w:pict>
      </w:r>
      <w:r w:rsidRPr="00825433">
        <w:rPr>
          <w:lang w:eastAsia="zh-CN"/>
        </w:rPr>
        <w:t>C. 4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3.</w:t>
      </w:r>
      <w:r w:rsidRPr="00825433">
        <w:rPr>
          <w:lang w:eastAsia="zh-CN"/>
        </w:rPr>
        <w:t>红红调查同学们最喜欢吃的水果，结果如下。喜欢吃香蕉的有（</w:t>
      </w:r>
      <w:r w:rsidRPr="00825433">
        <w:rPr>
          <w:lang w:eastAsia="zh-CN"/>
        </w:rPr>
        <w:t xml:space="preserve"> </w:t>
      </w:r>
      <w:r w:rsidRPr="00825433">
        <w:rPr>
          <w:lang w:eastAsia="zh-CN"/>
        </w:rPr>
        <w:t>）人。</w:t>
      </w:r>
      <w:r w:rsidRPr="00825433">
        <w:rPr>
          <w:lang w:eastAsia="zh-CN"/>
        </w:rPr>
        <w:t xml:space="preserve">  </w:t>
      </w:r>
    </w:p>
    <w:p w:rsidR="00514D5F" w:rsidRPr="00825433" w:rsidRDefault="001576E4" w:rsidP="00825433">
      <w:pPr>
        <w:spacing w:after="0" w:line="360" w:lineRule="auto"/>
      </w:pPr>
      <w:r>
        <w:rPr>
          <w:noProof/>
          <w:lang w:eastAsia="zh-CN"/>
        </w:rPr>
        <w:pict>
          <v:shape id="图片 4" o:spid="_x0000_i1028" type="#_x0000_t75" style="width:359.25pt;height:143.25pt;visibility:visible;mso-wrap-style:square">
            <v:imagedata r:id="rId11" o:title=""/>
          </v:shape>
        </w:pict>
      </w:r>
    </w:p>
    <w:p w:rsidR="00514D5F" w:rsidRPr="00825433" w:rsidRDefault="00825433" w:rsidP="00825433">
      <w:pPr>
        <w:spacing w:after="0" w:line="360" w:lineRule="auto"/>
        <w:ind w:left="150"/>
        <w:rPr>
          <w:lang w:eastAsia="zh-CN"/>
        </w:rPr>
      </w:pPr>
      <w:r w:rsidRPr="00825433">
        <w:rPr>
          <w:lang w:eastAsia="zh-CN"/>
        </w:rPr>
        <w:t>A. 12                                          </w:t>
      </w:r>
      <w:r w:rsidR="001576E4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0" o:title=""/>
          </v:shape>
        </w:pict>
      </w:r>
      <w:r w:rsidRPr="00825433">
        <w:rPr>
          <w:lang w:eastAsia="zh-CN"/>
        </w:rPr>
        <w:t>B. 8                                          </w:t>
      </w:r>
      <w:r w:rsidR="001576E4">
        <w:rPr>
          <w:noProof/>
          <w:lang w:eastAsia="zh-CN"/>
        </w:rPr>
        <w:pict>
          <v:shape id="图片 6" o:spid="_x0000_i1030" type="#_x0000_t75" style="width:1.5pt;height:3pt;visibility:visible;mso-wrap-style:square">
            <v:imagedata r:id="rId10" o:title=""/>
          </v:shape>
        </w:pict>
      </w:r>
      <w:r w:rsidRPr="00825433">
        <w:rPr>
          <w:lang w:eastAsia="zh-CN"/>
        </w:rPr>
        <w:t>C. 7                                          </w:t>
      </w:r>
      <w:r w:rsidR="001576E4">
        <w:rPr>
          <w:noProof/>
          <w:lang w:eastAsia="zh-CN"/>
        </w:rPr>
        <w:pict>
          <v:shape id="图片 7" o:spid="_x0000_i1031" type="#_x0000_t75" style="width:1.5pt;height:3pt;visibility:visible;mso-wrap-style:square">
            <v:imagedata r:id="rId10" o:title=""/>
          </v:shape>
        </w:pict>
      </w:r>
      <w:r w:rsidRPr="00825433">
        <w:rPr>
          <w:lang w:eastAsia="zh-CN"/>
        </w:rPr>
        <w:t>D. 15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b/>
          <w:bCs/>
          <w:sz w:val="24"/>
          <w:szCs w:val="24"/>
          <w:lang w:eastAsia="zh-CN"/>
        </w:rPr>
        <w:t>二、判断题</w:t>
      </w:r>
      <w:r w:rsidRPr="00825433">
        <w:rPr>
          <w:b/>
          <w:bCs/>
          <w:sz w:val="24"/>
          <w:szCs w:val="24"/>
          <w:lang w:eastAsia="zh-CN"/>
        </w:rPr>
        <w:t xml:space="preserve">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4.</w:t>
      </w:r>
      <w:r w:rsidRPr="00825433">
        <w:rPr>
          <w:lang w:eastAsia="zh-CN"/>
        </w:rPr>
        <w:t>病房护士要统计一位病患一昼夜的体温情况宜采用统计表统计。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5.</w:t>
      </w:r>
      <w:r w:rsidRPr="00825433">
        <w:rPr>
          <w:lang w:eastAsia="zh-CN"/>
        </w:rPr>
        <w:t>统计表更能直观、形象地表示数量的多少</w:t>
      </w:r>
      <w:r w:rsidRPr="00825433">
        <w:rPr>
          <w:lang w:eastAsia="zh-CN"/>
        </w:rPr>
        <w:t>.</w:t>
      </w:r>
      <w:r w:rsidRPr="00825433">
        <w:rPr>
          <w:lang w:eastAsia="zh-CN"/>
        </w:rPr>
        <w:t>（判断对错）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6.</w:t>
      </w:r>
      <w:r w:rsidRPr="00825433">
        <w:rPr>
          <w:lang w:eastAsia="zh-CN"/>
        </w:rPr>
        <w:t>三年一班男生的身高统计如下：</w:t>
      </w:r>
    </w:p>
    <w:p w:rsidR="00514D5F" w:rsidRPr="00825433" w:rsidRDefault="00514D5F" w:rsidP="00825433">
      <w:pPr>
        <w:spacing w:after="0" w:line="360" w:lineRule="auto"/>
        <w:rPr>
          <w:lang w:eastAsia="zh-CN"/>
        </w:rPr>
      </w:pPr>
    </w:p>
    <w:tbl>
      <w:tblPr>
        <w:tblW w:w="459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536"/>
        <w:gridCol w:w="980"/>
        <w:gridCol w:w="1048"/>
        <w:gridCol w:w="1048"/>
        <w:gridCol w:w="980"/>
      </w:tblGrid>
      <w:tr w:rsidR="00514D5F" w:rsidRPr="00825433" w:rsidTr="001576E4">
        <w:trPr>
          <w:trHeight w:val="627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514D5F" w:rsidP="00825433">
            <w:pPr>
              <w:spacing w:after="0" w:line="360" w:lineRule="auto"/>
              <w:rPr>
                <w:lang w:eastAsia="zh-CN"/>
              </w:rPr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145</w:t>
            </w:r>
            <w:r w:rsidRPr="00825433">
              <w:t>以上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140</w:t>
            </w:r>
            <w:r w:rsidRPr="00825433">
              <w:t>－</w:t>
            </w:r>
            <w:r w:rsidRPr="00825433">
              <w:t>145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135</w:t>
            </w:r>
            <w:r w:rsidRPr="00825433">
              <w:t>－</w:t>
            </w:r>
            <w:r w:rsidRPr="00825433">
              <w:t>140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135</w:t>
            </w:r>
            <w:r w:rsidRPr="00825433">
              <w:t>以下</w:t>
            </w:r>
          </w:p>
        </w:tc>
      </w:tr>
      <w:tr w:rsidR="00514D5F" w:rsidRPr="00825433" w:rsidTr="001576E4">
        <w:trPr>
          <w:trHeight w:val="647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人数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   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     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    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  3</w:t>
            </w:r>
          </w:p>
        </w:tc>
      </w:tr>
    </w:tbl>
    <w:p w:rsidR="00825433" w:rsidRPr="00825433" w:rsidRDefault="00825433" w:rsidP="00825433">
      <w:pPr>
        <w:spacing w:after="0" w:line="360" w:lineRule="auto"/>
      </w:pPr>
    </w:p>
    <w:p w:rsidR="00825433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身高在</w:t>
      </w:r>
      <w:r w:rsidRPr="00825433">
        <w:rPr>
          <w:lang w:eastAsia="zh-CN"/>
        </w:rPr>
        <w:t>135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145</w:t>
      </w:r>
      <w:r w:rsidRPr="00825433">
        <w:rPr>
          <w:lang w:eastAsia="zh-CN"/>
        </w:rPr>
        <w:t>之间的人数有</w:t>
      </w:r>
      <w:r w:rsidRPr="00825433">
        <w:rPr>
          <w:lang w:eastAsia="zh-CN"/>
        </w:rPr>
        <w:t>10</w:t>
      </w:r>
      <w:r w:rsidRPr="00825433">
        <w:rPr>
          <w:lang w:eastAsia="zh-CN"/>
        </w:rPr>
        <w:t>人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b/>
          <w:bCs/>
          <w:sz w:val="24"/>
          <w:szCs w:val="24"/>
          <w:lang w:eastAsia="zh-CN"/>
        </w:rPr>
        <w:t>三、填空题</w:t>
      </w:r>
      <w:r w:rsidRPr="00825433">
        <w:rPr>
          <w:b/>
          <w:bCs/>
          <w:sz w:val="24"/>
          <w:szCs w:val="24"/>
          <w:lang w:eastAsia="zh-CN"/>
        </w:rPr>
        <w:t xml:space="preserve">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7.</w:t>
      </w:r>
      <w:r w:rsidRPr="00825433">
        <w:rPr>
          <w:lang w:eastAsia="zh-CN"/>
        </w:rPr>
        <w:t>请你根据表中的数据将结果填到下面。</w:t>
      </w:r>
    </w:p>
    <w:tbl>
      <w:tblPr>
        <w:tblW w:w="660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562"/>
        <w:gridCol w:w="825"/>
        <w:gridCol w:w="825"/>
        <w:gridCol w:w="1088"/>
        <w:gridCol w:w="825"/>
        <w:gridCol w:w="825"/>
        <w:gridCol w:w="825"/>
        <w:gridCol w:w="825"/>
      </w:tblGrid>
      <w:tr w:rsidR="00514D5F" w:rsidRPr="00825433" w:rsidTr="001576E4">
        <w:trPr>
          <w:trHeight w:val="73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proofErr w:type="spellStart"/>
            <w:r w:rsidRPr="00825433">
              <w:t>种类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航模组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书法组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羽毛球组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舞蹈组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绘画组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篮球组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围棋组</w:t>
            </w:r>
          </w:p>
        </w:tc>
      </w:tr>
      <w:tr w:rsidR="00514D5F" w:rsidRPr="00825433" w:rsidTr="001576E4">
        <w:trPr>
          <w:trHeight w:val="754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人数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15</w:t>
            </w:r>
            <w:r w:rsidRPr="00825433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8</w:t>
            </w:r>
            <w:r w:rsidRPr="00825433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12</w:t>
            </w:r>
            <w:r w:rsidRPr="00825433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9</w:t>
            </w:r>
            <w:r w:rsidRPr="00825433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13</w:t>
            </w:r>
            <w:r w:rsidRPr="00825433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20</w:t>
            </w:r>
            <w:r w:rsidRPr="00825433">
              <w:t>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7</w:t>
            </w:r>
            <w:r w:rsidRPr="00825433">
              <w:t>人</w:t>
            </w:r>
          </w:p>
        </w:tc>
      </w:tr>
    </w:tbl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①</w:t>
      </w:r>
      <w:r w:rsidRPr="00825433">
        <w:rPr>
          <w:lang w:eastAsia="zh-CN"/>
        </w:rPr>
        <w:t>喜欢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小组的人数最多。</w:t>
      </w:r>
      <w:r w:rsidRPr="00825433">
        <w:rPr>
          <w:lang w:eastAsia="zh-CN"/>
        </w:rPr>
        <w:br/>
        <w:t>②</w:t>
      </w:r>
      <w:r w:rsidRPr="00825433">
        <w:rPr>
          <w:lang w:eastAsia="zh-CN"/>
        </w:rPr>
        <w:t>喜欢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小组的人数最少。</w:t>
      </w:r>
      <w:r w:rsidRPr="00825433">
        <w:rPr>
          <w:lang w:eastAsia="zh-CN"/>
        </w:rPr>
        <w:br/>
        <w:t>③</w:t>
      </w:r>
      <w:r w:rsidRPr="00825433">
        <w:rPr>
          <w:lang w:eastAsia="zh-CN"/>
        </w:rPr>
        <w:t>单选题羽毛球组的有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br/>
        <w:t>④</w:t>
      </w:r>
      <w:r w:rsidRPr="00825433">
        <w:rPr>
          <w:lang w:eastAsia="zh-CN"/>
        </w:rPr>
        <w:t>单</w:t>
      </w:r>
      <w:proofErr w:type="gramStart"/>
      <w:r w:rsidRPr="00825433">
        <w:rPr>
          <w:lang w:eastAsia="zh-CN"/>
        </w:rPr>
        <w:t>选题篮球</w:t>
      </w:r>
      <w:proofErr w:type="gramEnd"/>
      <w:r w:rsidRPr="00825433">
        <w:rPr>
          <w:lang w:eastAsia="zh-CN"/>
        </w:rPr>
        <w:t>组的有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8.</w:t>
      </w:r>
      <w:r w:rsidRPr="00825433">
        <w:rPr>
          <w:lang w:eastAsia="zh-CN"/>
        </w:rPr>
        <w:t>下面是一个月的天气情况。</w:t>
      </w:r>
      <w:r w:rsidRPr="00825433">
        <w:rPr>
          <w:lang w:eastAsia="zh-CN"/>
        </w:rPr>
        <w:t xml:space="preserve">  </w:t>
      </w:r>
    </w:p>
    <w:tbl>
      <w:tblPr>
        <w:tblW w:w="4237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565"/>
        <w:gridCol w:w="1204"/>
        <w:gridCol w:w="1166"/>
        <w:gridCol w:w="1302"/>
      </w:tblGrid>
      <w:tr w:rsidR="00514D5F" w:rsidRPr="00825433" w:rsidTr="001576E4">
        <w:trPr>
          <w:trHeight w:val="78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  <w:jc w:val="center"/>
            </w:pPr>
            <w:proofErr w:type="spellStart"/>
            <w:r w:rsidRPr="00825433">
              <w:t>天气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  <w:jc w:val="center"/>
            </w:pPr>
            <w:r>
              <w:rPr>
                <w:noProof/>
                <w:lang w:eastAsia="zh-CN"/>
              </w:rPr>
              <w:pict>
                <v:shape id="图片 8" o:spid="_x0000_i1032" type="#_x0000_t75" style="width:46.5pt;height:25.5pt;visibility:visible;mso-wrap-style:square">
                  <v:imagedata r:id="rId12" o:title=""/>
                </v:shape>
              </w:pic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  <w:jc w:val="center"/>
            </w:pPr>
            <w:r>
              <w:rPr>
                <w:noProof/>
                <w:lang w:eastAsia="zh-CN"/>
              </w:rPr>
              <w:pict>
                <v:shape id="图片 9" o:spid="_x0000_i1033" type="#_x0000_t75" style="width:45pt;height:27.75pt;visibility:visible;mso-wrap-style:square">
                  <v:imagedata r:id="rId13" o:title=""/>
                </v:shape>
              </w:pic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  <w:jc w:val="center"/>
            </w:pPr>
            <w:r>
              <w:rPr>
                <w:noProof/>
                <w:lang w:eastAsia="zh-CN"/>
              </w:rPr>
              <w:pict>
                <v:shape id="图片 10" o:spid="_x0000_i1034" type="#_x0000_t75" style="width:50.25pt;height:27.75pt;visibility:visible;mso-wrap-style:square">
                  <v:imagedata r:id="rId14" o:title=""/>
                </v:shape>
              </w:pict>
            </w:r>
          </w:p>
        </w:tc>
      </w:tr>
      <w:tr w:rsidR="00514D5F" w:rsidRPr="00825433" w:rsidTr="001576E4">
        <w:trPr>
          <w:trHeight w:val="594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  <w:jc w:val="center"/>
            </w:pPr>
            <w:r w:rsidRPr="00825433">
              <w:t>天数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  <w:jc w:val="center"/>
            </w:pPr>
            <w:r w:rsidRPr="00825433"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  <w:jc w:val="center"/>
            </w:pPr>
            <w:r w:rsidRPr="00825433">
              <w:t>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  <w:jc w:val="center"/>
            </w:pPr>
            <w:r w:rsidRPr="00825433">
              <w:t>2</w:t>
            </w:r>
          </w:p>
        </w:tc>
      </w:tr>
    </w:tbl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1</w:t>
      </w:r>
      <w:r w:rsidRPr="00825433">
        <w:rPr>
          <w:lang w:eastAsia="zh-CN"/>
        </w:rPr>
        <w:t>）这个月一共有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天。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</w:t>
      </w:r>
      <w:r w:rsidR="001576E4">
        <w:rPr>
          <w:noProof/>
          <w:lang w:eastAsia="zh-CN"/>
        </w:rPr>
        <w:pict>
          <v:shape id="图片 11" o:spid="_x0000_i1035" type="#_x0000_t75" style="width:34.5pt;height:18pt;visibility:visible;mso-wrap-style:square">
            <v:imagedata r:id="rId15" o:title=""/>
          </v:shape>
        </w:pict>
      </w:r>
      <w:r w:rsidRPr="00825433">
        <w:rPr>
          <w:lang w:eastAsia="zh-CN"/>
        </w:rPr>
        <w:t>的天数是</w:t>
      </w:r>
      <w:r w:rsidRPr="00825433">
        <w:rPr>
          <w:lang w:eastAsia="zh-CN"/>
        </w:rPr>
        <w:t xml:space="preserve"> </w:t>
      </w:r>
      <w:r w:rsidR="001576E4">
        <w:rPr>
          <w:noProof/>
          <w:lang w:eastAsia="zh-CN"/>
        </w:rPr>
        <w:pict>
          <v:shape id="图片 12" o:spid="_x0000_i1036" type="#_x0000_t75" style="width:30.75pt;height:15.75pt;visibility:visible;mso-wrap-style:square">
            <v:imagedata r:id="rId16" o:title=""/>
          </v:shape>
        </w:pict>
      </w:r>
      <w:r w:rsidRPr="00825433">
        <w:rPr>
          <w:lang w:eastAsia="zh-CN"/>
        </w:rPr>
        <w:t>的天数多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天。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</w:t>
      </w:r>
      <w:r w:rsidR="001576E4">
        <w:rPr>
          <w:noProof/>
          <w:lang w:eastAsia="zh-CN"/>
        </w:rPr>
        <w:pict>
          <v:shape id="图片 13" o:spid="_x0000_i1037" type="#_x0000_t75" style="width:34.5pt;height:15pt;visibility:visible;mso-wrap-style:square">
            <v:imagedata r:id="rId17" o:title=""/>
          </v:shape>
        </w:pict>
      </w:r>
      <w:r w:rsidRPr="00825433">
        <w:rPr>
          <w:lang w:eastAsia="zh-CN"/>
        </w:rPr>
        <w:t>的天数比</w:t>
      </w:r>
      <w:r w:rsidRPr="00825433">
        <w:rPr>
          <w:lang w:eastAsia="zh-CN"/>
        </w:rPr>
        <w:t xml:space="preserve"> </w:t>
      </w:r>
      <w:r w:rsidR="00B948AC">
        <w:rPr>
          <w:noProof/>
          <w:lang w:eastAsia="zh-CN"/>
        </w:rPr>
        <w:pict>
          <v:shape id="图片 14" o:spid="_x0000_i1038" type="#_x0000_t75" style="width:27pt;height:18pt;visibility:visible;mso-wrap-style:square">
            <v:imagedata r:id="rId18" o:title=""/>
          </v:shape>
        </w:pict>
      </w:r>
      <w:r w:rsidRPr="00825433">
        <w:rPr>
          <w:lang w:eastAsia="zh-CN"/>
        </w:rPr>
        <w:t>的天数少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天。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9.</w:t>
      </w:r>
      <w:r w:rsidRPr="00825433">
        <w:rPr>
          <w:lang w:eastAsia="zh-CN"/>
        </w:rPr>
        <w:t>连环书和科技书一共借了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本。</w:t>
      </w:r>
    </w:p>
    <w:tbl>
      <w:tblPr>
        <w:tblW w:w="4446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647"/>
        <w:gridCol w:w="950"/>
        <w:gridCol w:w="1252"/>
        <w:gridCol w:w="950"/>
        <w:gridCol w:w="647"/>
      </w:tblGrid>
      <w:tr w:rsidR="00514D5F" w:rsidRPr="00825433" w:rsidTr="001576E4">
        <w:trPr>
          <w:trHeight w:val="701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proofErr w:type="spellStart"/>
            <w:r w:rsidRPr="00825433">
              <w:t>种类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连环书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故事书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科技书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其它</w:t>
            </w:r>
          </w:p>
        </w:tc>
      </w:tr>
      <w:tr w:rsidR="00514D5F" w:rsidRPr="00825433" w:rsidTr="001576E4">
        <w:trPr>
          <w:trHeight w:val="724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数量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正正正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正正正正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</w:t>
            </w:r>
          </w:p>
        </w:tc>
      </w:tr>
    </w:tbl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10.</w:t>
      </w:r>
      <w:r w:rsidRPr="00825433">
        <w:rPr>
          <w:lang w:eastAsia="zh-CN"/>
        </w:rPr>
        <w:t>记录是调查结果的表现形式，常见的有：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、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、</w:t>
      </w:r>
      <w:r w:rsidRPr="00825433">
        <w:rPr>
          <w:lang w:eastAsia="zh-CN"/>
        </w:rPr>
        <w:t xml:space="preserve">________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11.</w:t>
      </w:r>
      <w:r w:rsidRPr="00825433">
        <w:rPr>
          <w:lang w:eastAsia="zh-CN"/>
        </w:rPr>
        <w:t>小丁丁和小胖到书店去调查，得到下面一组销售数据</w:t>
      </w:r>
      <w:r w:rsidRPr="00825433">
        <w:rPr>
          <w:lang w:eastAsia="zh-CN"/>
        </w:rPr>
        <w:t>(</w:t>
      </w:r>
      <w:r w:rsidRPr="00825433">
        <w:rPr>
          <w:lang w:eastAsia="zh-CN"/>
        </w:rPr>
        <w:t>单位：本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：</w:t>
      </w:r>
    </w:p>
    <w:p w:rsidR="00514D5F" w:rsidRPr="00825433" w:rsidRDefault="001576E4" w:rsidP="00825433">
      <w:pPr>
        <w:spacing w:after="0" w:line="360" w:lineRule="auto"/>
      </w:pPr>
      <w:r>
        <w:rPr>
          <w:noProof/>
          <w:lang w:eastAsia="zh-CN"/>
        </w:rPr>
        <w:lastRenderedPageBreak/>
        <w:pict>
          <v:shape id="图片 15" o:spid="_x0000_i1039" type="#_x0000_t75" style="width:342pt;height:120.75pt;visibility:visible;mso-wrap-style:square">
            <v:imagedata r:id="rId19" o:title=""/>
          </v:shape>
        </w:pic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1</w:t>
      </w:r>
      <w:r w:rsidRPr="00825433">
        <w:rPr>
          <w:lang w:eastAsia="zh-CN"/>
        </w:rPr>
        <w:t>）从</w:t>
      </w:r>
      <w:r w:rsidRPr="00825433">
        <w:rPr>
          <w:lang w:eastAsia="zh-CN"/>
        </w:rPr>
        <w:t>3</w:t>
      </w:r>
      <w:r w:rsidRPr="00825433">
        <w:rPr>
          <w:lang w:eastAsia="zh-CN"/>
        </w:rPr>
        <w:t>月</w:t>
      </w:r>
      <w:r w:rsidRPr="00825433">
        <w:rPr>
          <w:lang w:eastAsia="zh-CN"/>
        </w:rPr>
        <w:t>1</w:t>
      </w:r>
      <w:r w:rsidRPr="00825433">
        <w:rPr>
          <w:lang w:eastAsia="zh-CN"/>
        </w:rPr>
        <w:t>日～</w:t>
      </w:r>
      <w:r w:rsidRPr="00825433">
        <w:rPr>
          <w:lang w:eastAsia="zh-CN"/>
        </w:rPr>
        <w:t>3</w:t>
      </w:r>
      <w:r w:rsidRPr="00825433">
        <w:rPr>
          <w:lang w:eastAsia="zh-CN"/>
        </w:rPr>
        <w:t>月</w:t>
      </w:r>
      <w:r w:rsidRPr="00825433">
        <w:rPr>
          <w:lang w:eastAsia="zh-CN"/>
        </w:rPr>
        <w:t>7</w:t>
      </w:r>
      <w:r w:rsidRPr="00825433">
        <w:rPr>
          <w:lang w:eastAsia="zh-CN"/>
        </w:rPr>
        <w:t>日这</w:t>
      </w:r>
      <w:r w:rsidRPr="00825433">
        <w:rPr>
          <w:lang w:eastAsia="zh-CN"/>
        </w:rPr>
        <w:t>7</w:t>
      </w:r>
      <w:r w:rsidRPr="00825433">
        <w:rPr>
          <w:lang w:eastAsia="zh-CN"/>
        </w:rPr>
        <w:t>天，最受欢迎的书是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，卖得最少的书是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．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）用计算器计算：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平均每天售出《数学小博士》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平均每天售出《趣味数学》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平均每天售出《数学练习》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）按这样计算，</w:t>
      </w:r>
      <w:r w:rsidRPr="00825433">
        <w:rPr>
          <w:lang w:eastAsia="zh-CN"/>
        </w:rPr>
        <w:t>3</w:t>
      </w:r>
      <w:r w:rsidRPr="00825433">
        <w:rPr>
          <w:lang w:eastAsia="zh-CN"/>
        </w:rPr>
        <w:t>月份可能售出：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《数学小博士》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《趣味数学》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《数学练习》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本，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4</w:t>
      </w:r>
      <w:r w:rsidRPr="00825433">
        <w:rPr>
          <w:lang w:eastAsia="zh-CN"/>
        </w:rPr>
        <w:t>）用计算器算一算：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预计</w:t>
      </w:r>
      <w:r w:rsidRPr="00825433">
        <w:rPr>
          <w:lang w:eastAsia="zh-CN"/>
        </w:rPr>
        <w:t>3</w:t>
      </w:r>
      <w:r w:rsidRPr="00825433">
        <w:rPr>
          <w:lang w:eastAsia="zh-CN"/>
        </w:rPr>
        <w:t>月份</w:t>
      </w:r>
      <w:r w:rsidRPr="00825433">
        <w:rPr>
          <w:lang w:eastAsia="zh-CN"/>
        </w:rPr>
        <w:t>________(</w:t>
      </w:r>
      <w:r w:rsidRPr="00825433">
        <w:rPr>
          <w:lang w:eastAsia="zh-CN"/>
        </w:rPr>
        <w:t>填书名</w:t>
      </w:r>
      <w:r w:rsidRPr="00825433">
        <w:rPr>
          <w:lang w:eastAsia="zh-CN"/>
        </w:rPr>
        <w:t>)</w:t>
      </w:r>
      <w:r w:rsidRPr="00825433">
        <w:rPr>
          <w:lang w:eastAsia="zh-CN"/>
        </w:rPr>
        <w:t>的销售额最高，是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元，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预计</w:t>
      </w:r>
      <w:r w:rsidRPr="00825433">
        <w:rPr>
          <w:lang w:eastAsia="zh-CN"/>
        </w:rPr>
        <w:t>3</w:t>
      </w:r>
      <w:r w:rsidRPr="00825433">
        <w:rPr>
          <w:lang w:eastAsia="zh-CN"/>
        </w:rPr>
        <w:t>月份</w:t>
      </w:r>
      <w:r w:rsidRPr="00825433">
        <w:rPr>
          <w:lang w:eastAsia="zh-CN"/>
        </w:rPr>
        <w:t>________(</w:t>
      </w:r>
      <w:r w:rsidRPr="00825433">
        <w:rPr>
          <w:lang w:eastAsia="zh-CN"/>
        </w:rPr>
        <w:t>填书名</w:t>
      </w:r>
      <w:r w:rsidRPr="00825433">
        <w:rPr>
          <w:lang w:eastAsia="zh-CN"/>
        </w:rPr>
        <w:t>)</w:t>
      </w:r>
      <w:r w:rsidRPr="00825433">
        <w:rPr>
          <w:lang w:eastAsia="zh-CN"/>
        </w:rPr>
        <w:t>的销售额最少，是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元，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b/>
          <w:bCs/>
          <w:sz w:val="24"/>
          <w:szCs w:val="24"/>
          <w:lang w:eastAsia="zh-CN"/>
        </w:rPr>
        <w:t>四、解答题</w:t>
      </w:r>
      <w:r w:rsidRPr="00825433">
        <w:rPr>
          <w:b/>
          <w:bCs/>
          <w:sz w:val="24"/>
          <w:szCs w:val="24"/>
          <w:lang w:eastAsia="zh-CN"/>
        </w:rPr>
        <w:t xml:space="preserve">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12.</w:t>
      </w:r>
      <w:r w:rsidRPr="00825433">
        <w:rPr>
          <w:lang w:eastAsia="zh-CN"/>
        </w:rPr>
        <w:t>数数我们班有多少男孩和女孩。填表并回答下面的问题。</w:t>
      </w:r>
    </w:p>
    <w:tbl>
      <w:tblPr>
        <w:tblW w:w="423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488"/>
        <w:gridCol w:w="1372"/>
        <w:gridCol w:w="1372"/>
      </w:tblGrid>
      <w:tr w:rsidR="00514D5F" w:rsidRPr="00825433" w:rsidTr="001576E4">
        <w:trPr>
          <w:trHeight w:val="654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proofErr w:type="spellStart"/>
            <w:r w:rsidRPr="00825433">
              <w:t>男生（人</w:t>
            </w:r>
            <w:proofErr w:type="spellEnd"/>
            <w:r w:rsidRPr="00825433">
              <w:t>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女生（人）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合计（人）</w:t>
            </w:r>
          </w:p>
        </w:tc>
      </w:tr>
      <w:tr w:rsidR="00514D5F" w:rsidRPr="00825433" w:rsidTr="001576E4">
        <w:trPr>
          <w:trHeight w:val="675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  </w:t>
            </w:r>
            <w:r w:rsidRPr="00825433">
              <w:rPr>
                <w:u w:val="single"/>
              </w:rPr>
              <w:t xml:space="preserve">                       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rPr>
                <w:u w:val="single"/>
              </w:rPr>
              <w:t xml:space="preserve">                        </w:t>
            </w:r>
            <w:r w:rsidRPr="00825433">
              <w:t xml:space="preserve"> 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rPr>
                <w:u w:val="single"/>
              </w:rPr>
              <w:t xml:space="preserve">                        </w:t>
            </w:r>
            <w:r w:rsidRPr="00825433">
              <w:t xml:space="preserve"> </w:t>
            </w:r>
          </w:p>
        </w:tc>
      </w:tr>
    </w:tbl>
    <w:p w:rsidR="00514D5F" w:rsidRPr="00825433" w:rsidRDefault="00825433" w:rsidP="00825433">
      <w:pPr>
        <w:spacing w:after="0" w:line="360" w:lineRule="auto"/>
      </w:pPr>
      <w:r w:rsidRPr="00825433">
        <w:rPr>
          <w:u w:val="single"/>
        </w:rPr>
        <w:t xml:space="preserve">                        </w:t>
      </w:r>
      <w:r w:rsidRPr="00825433">
        <w:t xml:space="preserve"> </w:t>
      </w:r>
      <w:r w:rsidRPr="00825433">
        <w:t>人数比</w:t>
      </w:r>
      <w:r w:rsidRPr="00825433">
        <w:t xml:space="preserve"> </w:t>
      </w:r>
      <w:r w:rsidRPr="00825433">
        <w:rPr>
          <w:u w:val="single"/>
        </w:rPr>
        <w:t xml:space="preserve">                        </w:t>
      </w:r>
      <w:r w:rsidRPr="00825433">
        <w:t xml:space="preserve"> </w:t>
      </w:r>
      <w:r w:rsidRPr="00825433">
        <w:t>人数多</w:t>
      </w:r>
      <w:r w:rsidRPr="00825433">
        <w:t xml:space="preserve"> </w:t>
      </w:r>
      <w:r w:rsidRPr="00825433">
        <w:rPr>
          <w:u w:val="single"/>
        </w:rPr>
        <w:t xml:space="preserve">                        </w:t>
      </w:r>
      <w:r w:rsidRPr="00825433">
        <w:t xml:space="preserve"> </w:t>
      </w:r>
      <w:r w:rsidRPr="00825433">
        <w:t>人。</w:t>
      </w:r>
    </w:p>
    <w:p w:rsidR="00514D5F" w:rsidRPr="00825433" w:rsidRDefault="00825433" w:rsidP="00825433">
      <w:pPr>
        <w:spacing w:line="360" w:lineRule="auto"/>
      </w:pPr>
      <w:r w:rsidRPr="00825433">
        <w:rPr>
          <w:b/>
          <w:bCs/>
          <w:sz w:val="24"/>
          <w:szCs w:val="24"/>
        </w:rPr>
        <w:t>五、综合题</w:t>
      </w:r>
      <w:r w:rsidRPr="00825433">
        <w:rPr>
          <w:b/>
          <w:bCs/>
          <w:sz w:val="24"/>
          <w:szCs w:val="24"/>
        </w:rPr>
        <w:t xml:space="preserve"> </w:t>
      </w:r>
    </w:p>
    <w:p w:rsidR="00514D5F" w:rsidRPr="00825433" w:rsidRDefault="00825433" w:rsidP="00825433">
      <w:pPr>
        <w:spacing w:after="0" w:line="360" w:lineRule="auto"/>
      </w:pPr>
      <w:r w:rsidRPr="00825433">
        <w:rPr>
          <w:lang w:eastAsia="zh-CN"/>
        </w:rPr>
        <w:t>13.</w:t>
      </w:r>
      <w:r w:rsidRPr="00825433">
        <w:rPr>
          <w:lang w:eastAsia="zh-CN"/>
        </w:rPr>
        <w:t>下表是同学们最喜欢吃的蔬菜情况。</w:t>
      </w:r>
      <w:r w:rsidRPr="00825433">
        <w:t>(</w:t>
      </w:r>
      <w:proofErr w:type="spellStart"/>
      <w:r w:rsidRPr="00825433">
        <w:t>单位：人</w:t>
      </w:r>
      <w:proofErr w:type="spellEnd"/>
      <w:r w:rsidRPr="00825433">
        <w:t>)</w:t>
      </w:r>
    </w:p>
    <w:tbl>
      <w:tblPr>
        <w:tblW w:w="2664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683"/>
        <w:gridCol w:w="1981"/>
      </w:tblGrid>
      <w:tr w:rsidR="00514D5F" w:rsidRPr="00825433" w:rsidTr="001576E4">
        <w:trPr>
          <w:trHeight w:val="577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白菜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正正正</w:t>
            </w:r>
            <w:r w:rsidRPr="00825433">
              <w:t xml:space="preserve"> </w:t>
            </w:r>
            <w:r w:rsidR="00B948AC">
              <w:rPr>
                <w:noProof/>
                <w:lang w:eastAsia="zh-CN"/>
              </w:rPr>
              <w:pict>
                <v:shape id="图片 16" o:spid="_x0000_i1040" type="#_x0000_t75" style="width:6.75pt;height:7.5pt;visibility:visible;mso-wrap-style:square">
                  <v:imagedata r:id="rId20" o:title=""/>
                </v:shape>
              </w:pict>
            </w:r>
          </w:p>
        </w:tc>
      </w:tr>
      <w:tr w:rsidR="00514D5F" w:rsidRPr="00825433" w:rsidTr="001576E4">
        <w:trPr>
          <w:trHeight w:val="559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萝卜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正正正</w:t>
            </w:r>
          </w:p>
        </w:tc>
      </w:tr>
      <w:tr w:rsidR="00514D5F" w:rsidRPr="00825433" w:rsidTr="001576E4">
        <w:trPr>
          <w:trHeight w:val="577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蘑菇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正正正正正正</w:t>
            </w:r>
          </w:p>
        </w:tc>
      </w:tr>
      <w:tr w:rsidR="00514D5F" w:rsidRPr="00825433" w:rsidTr="001576E4">
        <w:trPr>
          <w:trHeight w:val="577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lastRenderedPageBreak/>
              <w:t>黄瓜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正正正正正</w:t>
            </w:r>
            <w:r w:rsidRPr="00825433">
              <w:t xml:space="preserve"> </w:t>
            </w:r>
            <w:r w:rsidR="00B948AC">
              <w:rPr>
                <w:noProof/>
                <w:lang w:eastAsia="zh-CN"/>
              </w:rPr>
              <w:pict>
                <v:shape id="图片 17" o:spid="_x0000_i1041" type="#_x0000_t75" style="width:6pt;height:7.5pt;visibility:visible;mso-wrap-style:square">
                  <v:imagedata r:id="rId21" o:title=""/>
                </v:shape>
              </w:pict>
            </w:r>
          </w:p>
        </w:tc>
      </w:tr>
    </w:tbl>
    <w:p w:rsidR="00514D5F" w:rsidRPr="00825433" w:rsidRDefault="00825433" w:rsidP="00825433">
      <w:pPr>
        <w:spacing w:after="0" w:line="360" w:lineRule="auto"/>
      </w:pPr>
      <w:r w:rsidRPr="00825433">
        <w:t>（</w:t>
      </w:r>
      <w:r w:rsidRPr="00825433">
        <w:t>1</w:t>
      </w:r>
      <w:r w:rsidRPr="00825433">
        <w:t>）完成统计表。</w:t>
      </w:r>
    </w:p>
    <w:tbl>
      <w:tblPr>
        <w:tblW w:w="446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512"/>
        <w:gridCol w:w="987"/>
        <w:gridCol w:w="987"/>
        <w:gridCol w:w="987"/>
        <w:gridCol w:w="987"/>
      </w:tblGrid>
      <w:tr w:rsidR="00514D5F" w:rsidRPr="00825433" w:rsidTr="001576E4">
        <w:trPr>
          <w:trHeight w:val="66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种类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白菜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萝卜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蘑菇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黄瓜</w:t>
            </w:r>
          </w:p>
        </w:tc>
      </w:tr>
      <w:tr w:rsidR="00514D5F" w:rsidRPr="00825433" w:rsidTr="001576E4">
        <w:trPr>
          <w:trHeight w:val="682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人数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________</w:t>
            </w:r>
          </w:p>
        </w:tc>
      </w:tr>
    </w:tbl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）喜欢吃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的最多，喜欢吃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的最少，它们相差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）喜欢吃萝卜的比喜欢吃白菜的少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4</w:t>
      </w:r>
      <w:r w:rsidRPr="00825433">
        <w:rPr>
          <w:lang w:eastAsia="zh-CN"/>
        </w:rPr>
        <w:t>）你最喜欢吃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蔬菜</w:t>
      </w:r>
      <w:r w:rsidRPr="00825433">
        <w:rPr>
          <w:lang w:eastAsia="zh-CN"/>
        </w:rPr>
        <w:t xml:space="preserve">?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14.</w:t>
      </w:r>
      <w:r w:rsidRPr="00825433">
        <w:rPr>
          <w:lang w:eastAsia="zh-CN"/>
        </w:rPr>
        <w:t>下面是中心小学一年级</w:t>
      </w:r>
      <w:proofErr w:type="gramStart"/>
      <w:r w:rsidRPr="00825433">
        <w:rPr>
          <w:lang w:eastAsia="zh-CN"/>
        </w:rPr>
        <w:t>一</w:t>
      </w:r>
      <w:proofErr w:type="gramEnd"/>
      <w:r w:rsidRPr="00825433">
        <w:rPr>
          <w:lang w:eastAsia="zh-CN"/>
        </w:rPr>
        <w:t>班同学喜欢的交通工具统计表。</w:t>
      </w:r>
      <w:r w:rsidRPr="00825433">
        <w:rPr>
          <w:lang w:eastAsia="zh-CN"/>
        </w:rPr>
        <w:t xml:space="preserve">  </w:t>
      </w:r>
    </w:p>
    <w:tbl>
      <w:tblPr>
        <w:tblW w:w="4143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018"/>
        <w:gridCol w:w="772"/>
        <w:gridCol w:w="772"/>
        <w:gridCol w:w="527"/>
        <w:gridCol w:w="527"/>
        <w:gridCol w:w="527"/>
      </w:tblGrid>
      <w:tr w:rsidR="00514D5F" w:rsidRPr="00825433" w:rsidTr="001576E4">
        <w:trPr>
          <w:trHeight w:val="59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proofErr w:type="spellStart"/>
            <w:r w:rsidRPr="00825433">
              <w:t>交通工具</w:t>
            </w:r>
            <w:proofErr w:type="spellEnd"/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自行车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小汽车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火车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飞机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其他</w:t>
            </w:r>
          </w:p>
        </w:tc>
      </w:tr>
      <w:tr w:rsidR="00514D5F" w:rsidRPr="00825433" w:rsidTr="001576E4">
        <w:trPr>
          <w:trHeight w:val="590"/>
        </w:trPr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人数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11</w:t>
            </w:r>
          </w:p>
        </w:tc>
      </w:tr>
    </w:tbl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1</w:t>
      </w:r>
      <w:r w:rsidRPr="00825433">
        <w:rPr>
          <w:lang w:eastAsia="zh-CN"/>
        </w:rPr>
        <w:t>）请你先用画</w:t>
      </w:r>
      <w:r w:rsidRPr="00825433">
        <w:rPr>
          <w:lang w:eastAsia="zh-CN"/>
        </w:rPr>
        <w:t>“</w:t>
      </w:r>
      <w:r w:rsidRPr="00825433">
        <w:rPr>
          <w:lang w:eastAsia="zh-CN"/>
        </w:rPr>
        <w:t>正</w:t>
      </w:r>
      <w:r w:rsidRPr="00825433">
        <w:rPr>
          <w:lang w:eastAsia="zh-CN"/>
        </w:rPr>
        <w:t>”</w:t>
      </w:r>
      <w:r w:rsidRPr="00825433">
        <w:rPr>
          <w:lang w:eastAsia="zh-CN"/>
        </w:rPr>
        <w:t>的方法整理。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）喜欢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的人最多，喜欢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的人最少。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）喜欢小汽车的人数比喜欢火车的人数多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4</w:t>
      </w:r>
      <w:r w:rsidRPr="00825433">
        <w:rPr>
          <w:lang w:eastAsia="zh-CN"/>
        </w:rPr>
        <w:t>）喜欢自行车和喜欢飞机的一共有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（</w:t>
      </w:r>
      <w:r w:rsidRPr="00825433">
        <w:rPr>
          <w:lang w:eastAsia="zh-CN"/>
        </w:rPr>
        <w:t>5</w:t>
      </w:r>
      <w:r w:rsidRPr="00825433">
        <w:rPr>
          <w:lang w:eastAsia="zh-CN"/>
        </w:rPr>
        <w:t>）我还知道一年级一班一共有</w:t>
      </w:r>
      <w:r w:rsidRPr="00825433">
        <w:rPr>
          <w:lang w:eastAsia="zh-CN"/>
        </w:rPr>
        <w:t>________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   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b/>
          <w:bCs/>
          <w:sz w:val="24"/>
          <w:szCs w:val="24"/>
          <w:lang w:eastAsia="zh-CN"/>
        </w:rPr>
        <w:t>六、应用题</w:t>
      </w:r>
      <w:r w:rsidRPr="00825433">
        <w:rPr>
          <w:b/>
          <w:bCs/>
          <w:sz w:val="24"/>
          <w:szCs w:val="24"/>
          <w:lang w:eastAsia="zh-CN"/>
        </w:rPr>
        <w:t xml:space="preserve"> </w:t>
      </w:r>
    </w:p>
    <w:p w:rsidR="00825433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15.</w:t>
      </w:r>
      <w:r w:rsidRPr="00825433">
        <w:rPr>
          <w:lang w:eastAsia="zh-CN"/>
        </w:rPr>
        <w:t>星光小学四年级</w:t>
      </w:r>
      <w:r w:rsidRPr="00825433">
        <w:rPr>
          <w:lang w:eastAsia="zh-CN"/>
        </w:rPr>
        <w:t>4</w:t>
      </w:r>
      <w:r w:rsidRPr="00825433">
        <w:rPr>
          <w:lang w:eastAsia="zh-CN"/>
        </w:rPr>
        <w:t>个班参加植树活动的人数统计如下。</w:t>
      </w:r>
    </w:p>
    <w:p w:rsidR="00514D5F" w:rsidRPr="00825433" w:rsidRDefault="001576E4" w:rsidP="00825433">
      <w:pPr>
        <w:spacing w:after="0" w:line="360" w:lineRule="auto"/>
      </w:pPr>
      <w:r>
        <w:rPr>
          <w:noProof/>
          <w:lang w:eastAsia="zh-CN"/>
        </w:rPr>
        <w:pict>
          <v:shape id="图片 18" o:spid="_x0000_i1042" type="#_x0000_t75" style="width:323.25pt;height:48.75pt;visibility:visible;mso-wrap-style:square">
            <v:imagedata r:id="rId22" o:title=""/>
          </v:shape>
        </w:pic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4</w:t>
      </w:r>
      <w:r w:rsidRPr="00825433">
        <w:rPr>
          <w:lang w:eastAsia="zh-CN"/>
        </w:rPr>
        <w:t>班参加植树活动的人数比</w:t>
      </w:r>
      <w:r w:rsidRPr="00825433">
        <w:rPr>
          <w:lang w:eastAsia="zh-CN"/>
        </w:rPr>
        <w:t>3</w:t>
      </w:r>
      <w:r w:rsidRPr="00825433">
        <w:rPr>
          <w:lang w:eastAsia="zh-CN"/>
        </w:rPr>
        <w:t>班多多少人？</w:t>
      </w:r>
    </w:p>
    <w:p w:rsidR="00514D5F" w:rsidRPr="00825433" w:rsidRDefault="00825433" w:rsidP="001576E4">
      <w:pPr>
        <w:spacing w:line="360" w:lineRule="auto"/>
      </w:pPr>
      <w:r w:rsidRPr="00825433">
        <w:rPr>
          <w:lang w:eastAsia="zh-CN"/>
        </w:rPr>
        <w:br w:type="page"/>
      </w:r>
      <w:proofErr w:type="spellStart"/>
      <w:r w:rsidRPr="00825433">
        <w:rPr>
          <w:b/>
          <w:bCs/>
          <w:sz w:val="28"/>
          <w:szCs w:val="28"/>
        </w:rPr>
        <w:lastRenderedPageBreak/>
        <w:t>参考答案</w:t>
      </w:r>
      <w:proofErr w:type="spellEnd"/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lang w:eastAsia="zh-CN"/>
        </w:rPr>
        <w:t>一、单选题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B  </w:t>
      </w:r>
    </w:p>
    <w:p w:rsidR="00514D5F" w:rsidRPr="00825433" w:rsidRDefault="00825433" w:rsidP="00825433">
      <w:pPr>
        <w:spacing w:after="0" w:line="360" w:lineRule="auto"/>
      </w:pPr>
      <w:r w:rsidRPr="00825433">
        <w:t>【</w:t>
      </w:r>
      <w:proofErr w:type="spellStart"/>
      <w:r w:rsidRPr="00825433">
        <w:t>解析</w:t>
      </w:r>
      <w:proofErr w:type="spellEnd"/>
      <w:r w:rsidRPr="00825433">
        <w:t>】【</w:t>
      </w:r>
      <w:proofErr w:type="spellStart"/>
      <w:r w:rsidRPr="00825433">
        <w:t>解答</w:t>
      </w:r>
      <w:proofErr w:type="spellEnd"/>
      <w:r w:rsidRPr="00825433">
        <w:t>】（</w:t>
      </w:r>
      <w:r w:rsidRPr="00825433">
        <w:t>43</w:t>
      </w:r>
      <w:r w:rsidRPr="00825433">
        <w:t>＋</w:t>
      </w:r>
      <w:r w:rsidRPr="00825433">
        <w:t>38</w:t>
      </w:r>
      <w:r w:rsidRPr="00825433">
        <w:t>＋</w:t>
      </w:r>
      <w:r w:rsidRPr="00825433">
        <w:t>39</w:t>
      </w:r>
      <w:r w:rsidRPr="00825433">
        <w:t>）</w:t>
      </w:r>
      <w:r w:rsidRPr="00825433">
        <w:t>÷3</w:t>
      </w:r>
      <w:r w:rsidRPr="00825433">
        <w:t>＝</w:t>
      </w:r>
      <w:r w:rsidRPr="00825433">
        <w:t>40</w:t>
      </w:r>
      <w:r w:rsidRPr="00825433">
        <w:t>（千克）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【分析】根据简单的统计表，即得平均每天回收废报纸</w:t>
      </w:r>
      <w:r w:rsidRPr="00825433">
        <w:rPr>
          <w:lang w:eastAsia="zh-CN"/>
        </w:rPr>
        <w:t>40</w:t>
      </w:r>
      <w:r w:rsidRPr="00825433">
        <w:rPr>
          <w:lang w:eastAsia="zh-CN"/>
        </w:rPr>
        <w:t>千克。。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2.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A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【解析】【解答】喜欢折纸课的同学有</w:t>
      </w:r>
      <w:r w:rsidRPr="00825433">
        <w:rPr>
          <w:lang w:eastAsia="zh-CN"/>
        </w:rPr>
        <w:t>7</w:t>
      </w:r>
      <w:r w:rsidRPr="00825433">
        <w:rPr>
          <w:lang w:eastAsia="zh-CN"/>
        </w:rPr>
        <w:t>个，喜欢阅读的有</w:t>
      </w:r>
      <w:r w:rsidRPr="00825433">
        <w:rPr>
          <w:lang w:eastAsia="zh-CN"/>
        </w:rPr>
        <w:t>5</w:t>
      </w:r>
      <w:r w:rsidRPr="00825433">
        <w:rPr>
          <w:lang w:eastAsia="zh-CN"/>
        </w:rPr>
        <w:t>个，两者相差</w:t>
      </w:r>
      <w:r w:rsidRPr="00825433">
        <w:rPr>
          <w:lang w:eastAsia="zh-CN"/>
        </w:rPr>
        <w:t>7-5=2</w:t>
      </w:r>
      <w:r w:rsidRPr="00825433">
        <w:rPr>
          <w:lang w:eastAsia="zh-CN"/>
        </w:rPr>
        <w:br/>
      </w:r>
      <w:r w:rsidRPr="00825433">
        <w:rPr>
          <w:lang w:eastAsia="zh-CN"/>
        </w:rPr>
        <w:t>【分析】考查读图能力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3.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 A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【解析】【解答】喜欢吃香蕉的有</w:t>
      </w:r>
      <w:r w:rsidRPr="00825433">
        <w:rPr>
          <w:lang w:eastAsia="zh-CN"/>
        </w:rPr>
        <w:t>12</w:t>
      </w:r>
      <w:r w:rsidRPr="00825433">
        <w:rPr>
          <w:lang w:eastAsia="zh-CN"/>
        </w:rPr>
        <w:t>人。</w:t>
      </w:r>
      <w:r w:rsidRPr="00825433">
        <w:rPr>
          <w:lang w:eastAsia="zh-CN"/>
        </w:rPr>
        <w:t xml:space="preserve">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【分析】根据从统计图表中获取信息，即得喜欢吃香蕉的有</w:t>
      </w:r>
      <w:r w:rsidRPr="00825433">
        <w:rPr>
          <w:lang w:eastAsia="zh-CN"/>
        </w:rPr>
        <w:t>12</w:t>
      </w:r>
      <w:r w:rsidRPr="00825433">
        <w:rPr>
          <w:lang w:eastAsia="zh-CN"/>
        </w:rPr>
        <w:t>人。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lang w:eastAsia="zh-CN"/>
        </w:rPr>
        <w:t>二、判断题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4.</w:t>
      </w:r>
      <w:r w:rsidRPr="00825433">
        <w:rPr>
          <w:lang w:eastAsia="zh-CN"/>
        </w:rPr>
        <w:t>【答案】正确</w:t>
      </w:r>
      <w:r w:rsidRPr="00825433">
        <w:rPr>
          <w:lang w:eastAsia="zh-CN"/>
        </w:rPr>
        <w:t xml:space="preserve">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【解析】【解答】统计表更着重于数据本身。【分析】根据简单的统计表，即得病房护士要统计一位病患一昼夜的体温情况宜采用统计表统计。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5.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 </w:t>
      </w:r>
      <w:r w:rsidRPr="00825433">
        <w:rPr>
          <w:lang w:eastAsia="zh-CN"/>
        </w:rPr>
        <w:t>错误</w:t>
      </w:r>
      <w:r w:rsidRPr="00825433">
        <w:rPr>
          <w:lang w:eastAsia="zh-CN"/>
        </w:rPr>
        <w:t xml:space="preserve">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【解析】【解答】解：根据统计图的特点可知：条形统计图可以直观、形象的表示数量的多少，所以本题说法错误；</w:t>
      </w:r>
      <w:r w:rsidRPr="00825433">
        <w:rPr>
          <w:lang w:eastAsia="zh-CN"/>
        </w:rPr>
        <w:t xml:space="preserve">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故答案为：错误．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【分析】条形统计图能很容易看出数量的多少；折线统计图不仅容易看出数量的多少，而且能反映数量的增减变化情况；扇形统计图能反映部分与整体的关系；由此解答即可．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6.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 </w:t>
      </w:r>
      <w:r w:rsidRPr="00825433">
        <w:rPr>
          <w:lang w:eastAsia="zh-CN"/>
        </w:rPr>
        <w:t>错误</w:t>
      </w:r>
      <w:r w:rsidRPr="00825433">
        <w:rPr>
          <w:lang w:eastAsia="zh-CN"/>
        </w:rPr>
        <w:t xml:space="preserve">   </w:t>
      </w:r>
    </w:p>
    <w:p w:rsidR="00825433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</w:t>
      </w:r>
      <w:r w:rsidRPr="00825433">
        <w:rPr>
          <w:lang w:eastAsia="zh-CN"/>
        </w:rPr>
        <w:t>135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145</w:t>
      </w:r>
      <w:r w:rsidRPr="00825433">
        <w:rPr>
          <w:lang w:eastAsia="zh-CN"/>
        </w:rPr>
        <w:t>包含</w:t>
      </w:r>
      <w:r w:rsidRPr="00825433">
        <w:rPr>
          <w:lang w:eastAsia="zh-CN"/>
        </w:rPr>
        <w:t>135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140</w:t>
      </w:r>
      <w:r w:rsidRPr="00825433">
        <w:rPr>
          <w:lang w:eastAsia="zh-CN"/>
        </w:rPr>
        <w:t>和</w:t>
      </w:r>
      <w:r w:rsidRPr="00825433">
        <w:rPr>
          <w:lang w:eastAsia="zh-CN"/>
        </w:rPr>
        <w:t>140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145</w:t>
      </w:r>
      <w:r w:rsidRPr="00825433">
        <w:rPr>
          <w:lang w:eastAsia="zh-CN"/>
        </w:rPr>
        <w:t>，共有人数</w:t>
      </w:r>
      <w:r w:rsidRPr="00825433">
        <w:rPr>
          <w:lang w:eastAsia="zh-CN"/>
        </w:rPr>
        <w:t>10</w:t>
      </w:r>
      <w:r w:rsidRPr="00825433">
        <w:rPr>
          <w:lang w:eastAsia="zh-CN"/>
        </w:rPr>
        <w:t>＋</w:t>
      </w:r>
      <w:r w:rsidRPr="00825433">
        <w:rPr>
          <w:lang w:eastAsia="zh-CN"/>
        </w:rPr>
        <w:t>5</w:t>
      </w:r>
      <w:r w:rsidRPr="00825433">
        <w:rPr>
          <w:lang w:eastAsia="zh-CN"/>
        </w:rPr>
        <w:t>＝</w:t>
      </w:r>
      <w:r w:rsidRPr="00825433">
        <w:rPr>
          <w:lang w:eastAsia="zh-CN"/>
        </w:rPr>
        <w:t>15</w:t>
      </w:r>
      <w:r w:rsidRPr="00825433">
        <w:rPr>
          <w:lang w:eastAsia="zh-CN"/>
        </w:rPr>
        <w:t>人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【分析】本题中要明确是身高在</w:t>
      </w:r>
      <w:r w:rsidRPr="00825433">
        <w:rPr>
          <w:lang w:eastAsia="zh-CN"/>
        </w:rPr>
        <w:t>135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145</w:t>
      </w:r>
      <w:r w:rsidRPr="00825433">
        <w:rPr>
          <w:lang w:eastAsia="zh-CN"/>
        </w:rPr>
        <w:t>之间的人数，要把</w:t>
      </w:r>
      <w:r w:rsidRPr="00825433">
        <w:rPr>
          <w:lang w:eastAsia="zh-CN"/>
        </w:rPr>
        <w:t>135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140</w:t>
      </w:r>
      <w:r w:rsidRPr="00825433">
        <w:rPr>
          <w:lang w:eastAsia="zh-CN"/>
        </w:rPr>
        <w:t>和</w:t>
      </w:r>
      <w:r w:rsidRPr="00825433">
        <w:rPr>
          <w:lang w:eastAsia="zh-CN"/>
        </w:rPr>
        <w:t>140</w:t>
      </w:r>
      <w:r w:rsidRPr="00825433">
        <w:rPr>
          <w:lang w:eastAsia="zh-CN"/>
        </w:rPr>
        <w:t>－</w:t>
      </w:r>
      <w:r w:rsidRPr="00825433">
        <w:rPr>
          <w:lang w:eastAsia="zh-CN"/>
        </w:rPr>
        <w:t>145</w:t>
      </w:r>
      <w:r w:rsidRPr="00825433">
        <w:rPr>
          <w:lang w:eastAsia="zh-CN"/>
        </w:rPr>
        <w:t>之间的人数加起来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 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lang w:eastAsia="zh-CN"/>
        </w:rPr>
        <w:t>三、填空题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7.</w:t>
      </w:r>
      <w:r w:rsidRPr="00825433">
        <w:rPr>
          <w:lang w:eastAsia="zh-CN"/>
        </w:rPr>
        <w:t>【答案】篮球；书法；</w:t>
      </w:r>
      <w:r w:rsidRPr="00825433">
        <w:rPr>
          <w:lang w:eastAsia="zh-CN"/>
        </w:rPr>
        <w:t>12</w:t>
      </w:r>
      <w:r w:rsidRPr="00825433">
        <w:rPr>
          <w:lang w:eastAsia="zh-CN"/>
        </w:rPr>
        <w:t>；</w:t>
      </w:r>
      <w:r w:rsidRPr="00825433">
        <w:rPr>
          <w:lang w:eastAsia="zh-CN"/>
        </w:rPr>
        <w:t xml:space="preserve">20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lastRenderedPageBreak/>
        <w:t>【解析】【解答】从表格中可以读出篮球组人数最多为</w:t>
      </w:r>
      <w:r w:rsidRPr="00825433">
        <w:rPr>
          <w:lang w:eastAsia="zh-CN"/>
        </w:rPr>
        <w:t>20</w:t>
      </w:r>
      <w:r w:rsidRPr="00825433">
        <w:rPr>
          <w:lang w:eastAsia="zh-CN"/>
        </w:rPr>
        <w:t>人，围棋组最少为</w:t>
      </w:r>
      <w:r w:rsidRPr="00825433">
        <w:rPr>
          <w:lang w:eastAsia="zh-CN"/>
        </w:rPr>
        <w:t>7</w:t>
      </w:r>
      <w:r w:rsidRPr="00825433">
        <w:rPr>
          <w:lang w:eastAsia="zh-CN"/>
        </w:rPr>
        <w:t>人，羽毛球组和篮球组分别为</w:t>
      </w:r>
      <w:r w:rsidRPr="00825433">
        <w:rPr>
          <w:lang w:eastAsia="zh-CN"/>
        </w:rPr>
        <w:t>12</w:t>
      </w:r>
      <w:r w:rsidRPr="00825433">
        <w:rPr>
          <w:lang w:eastAsia="zh-CN"/>
        </w:rPr>
        <w:t>人和</w:t>
      </w:r>
      <w:r w:rsidRPr="00825433">
        <w:rPr>
          <w:lang w:eastAsia="zh-CN"/>
        </w:rPr>
        <w:t>20</w:t>
      </w:r>
      <w:r w:rsidRPr="00825433">
        <w:rPr>
          <w:lang w:eastAsia="zh-CN"/>
        </w:rPr>
        <w:t>人</w:t>
      </w:r>
      <w:r w:rsidRPr="00825433">
        <w:rPr>
          <w:lang w:eastAsia="zh-CN"/>
        </w:rPr>
        <w:br/>
      </w:r>
      <w:r w:rsidRPr="00825433">
        <w:rPr>
          <w:lang w:eastAsia="zh-CN"/>
        </w:rPr>
        <w:t>【分析】从表格中直接读取数据</w:t>
      </w:r>
    </w:p>
    <w:p w:rsidR="00514D5F" w:rsidRPr="00825433" w:rsidRDefault="00825433" w:rsidP="00825433">
      <w:pPr>
        <w:spacing w:after="0" w:line="360" w:lineRule="auto"/>
      </w:pPr>
      <w:r w:rsidRPr="00825433">
        <w:t>8.</w:t>
      </w:r>
      <w:r w:rsidRPr="00825433">
        <w:t>【答案】（</w:t>
      </w:r>
      <w:r w:rsidRPr="00825433">
        <w:t>1</w:t>
      </w:r>
      <w:r w:rsidRPr="00825433">
        <w:t>）</w:t>
      </w:r>
      <w:r w:rsidRPr="00825433">
        <w:t>30</w:t>
      </w:r>
      <w:r w:rsidRPr="00825433">
        <w:br/>
      </w:r>
      <w:r w:rsidRPr="00825433">
        <w:t>（</w:t>
      </w:r>
      <w:r w:rsidRPr="00825433">
        <w:t>2</w:t>
      </w:r>
      <w:r w:rsidRPr="00825433">
        <w:t>）</w:t>
      </w:r>
      <w:r w:rsidRPr="00825433">
        <w:t>18</w:t>
      </w:r>
      <w:r w:rsidRPr="00825433">
        <w:br/>
      </w:r>
      <w:r w:rsidRPr="00825433">
        <w:t>（</w:t>
      </w:r>
      <w:r w:rsidRPr="00825433">
        <w:t>3</w:t>
      </w:r>
      <w:r w:rsidRPr="00825433">
        <w:t>）</w:t>
      </w:r>
      <w:r w:rsidRPr="00825433">
        <w:t xml:space="preserve">6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9.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25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</w:t>
      </w:r>
      <w:r w:rsidRPr="00825433">
        <w:rPr>
          <w:lang w:eastAsia="zh-CN"/>
        </w:rPr>
        <w:t>15</w:t>
      </w:r>
      <w:r w:rsidRPr="00825433">
        <w:rPr>
          <w:lang w:eastAsia="zh-CN"/>
        </w:rPr>
        <w:t>＋</w:t>
      </w:r>
      <w:r w:rsidRPr="00825433">
        <w:rPr>
          <w:lang w:eastAsia="zh-CN"/>
        </w:rPr>
        <w:t>10=25</w:t>
      </w:r>
      <w:r w:rsidRPr="00825433">
        <w:rPr>
          <w:lang w:eastAsia="zh-CN"/>
        </w:rPr>
        <w:t>（本）</w:t>
      </w:r>
      <w:r w:rsidRPr="00825433">
        <w:rPr>
          <w:lang w:eastAsia="zh-CN"/>
        </w:rPr>
        <w:br/>
      </w:r>
      <w:r w:rsidRPr="00825433">
        <w:rPr>
          <w:lang w:eastAsia="zh-CN"/>
        </w:rPr>
        <w:t>【分析】第</w:t>
      </w:r>
      <w:r w:rsidRPr="00825433">
        <w:rPr>
          <w:lang w:eastAsia="zh-CN"/>
        </w:rPr>
        <w:t>8</w:t>
      </w:r>
      <w:r w:rsidRPr="00825433">
        <w:rPr>
          <w:lang w:eastAsia="zh-CN"/>
        </w:rPr>
        <w:t>小题，我们已经读出题意了，每一种书借了多少本，我们知道连环书借了</w:t>
      </w:r>
      <w:r w:rsidRPr="00825433">
        <w:rPr>
          <w:lang w:eastAsia="zh-CN"/>
        </w:rPr>
        <w:t>15</w:t>
      </w:r>
      <w:r w:rsidRPr="00825433">
        <w:rPr>
          <w:lang w:eastAsia="zh-CN"/>
        </w:rPr>
        <w:t>本，科技书借了</w:t>
      </w:r>
      <w:r w:rsidRPr="00825433">
        <w:rPr>
          <w:lang w:eastAsia="zh-CN"/>
        </w:rPr>
        <w:t>10</w:t>
      </w:r>
      <w:r w:rsidRPr="00825433">
        <w:rPr>
          <w:lang w:eastAsia="zh-CN"/>
        </w:rPr>
        <w:t>本，两种书，合起来，一共借了</w:t>
      </w:r>
      <w:r w:rsidRPr="00825433">
        <w:rPr>
          <w:lang w:eastAsia="zh-CN"/>
        </w:rPr>
        <w:t>25</w:t>
      </w:r>
      <w:r w:rsidRPr="00825433">
        <w:rPr>
          <w:lang w:eastAsia="zh-CN"/>
        </w:rPr>
        <w:t>本。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10.</w:t>
      </w:r>
      <w:r w:rsidRPr="00825433">
        <w:rPr>
          <w:lang w:eastAsia="zh-CN"/>
        </w:rPr>
        <w:t>【答案】符号；写正字；统计表</w:t>
      </w:r>
      <w:r w:rsidRPr="00825433">
        <w:rPr>
          <w:lang w:eastAsia="zh-CN"/>
        </w:rPr>
        <w:t xml:space="preserve">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【解析】【解答】根据调查记录的技巧，以及实际情况，该题答案</w:t>
      </w:r>
      <w:proofErr w:type="gramStart"/>
      <w:r w:rsidRPr="00825433">
        <w:rPr>
          <w:lang w:eastAsia="zh-CN"/>
        </w:rPr>
        <w:t>不</w:t>
      </w:r>
      <w:proofErr w:type="gramEnd"/>
      <w:r w:rsidRPr="00825433">
        <w:rPr>
          <w:lang w:eastAsia="zh-CN"/>
        </w:rPr>
        <w:t>唯一。</w:t>
      </w:r>
      <w:r w:rsidRPr="00825433">
        <w:rPr>
          <w:lang w:eastAsia="zh-CN"/>
        </w:rPr>
        <w:br/>
      </w:r>
      <w:r w:rsidRPr="00825433">
        <w:rPr>
          <w:lang w:eastAsia="zh-CN"/>
        </w:rPr>
        <w:t>【分析】本题考查学生在调查过程中，灵活使用一些符号记录调查过程中的数量。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11.</w:t>
      </w:r>
      <w:r w:rsidRPr="00825433">
        <w:rPr>
          <w:lang w:eastAsia="zh-CN"/>
        </w:rPr>
        <w:t>【答案】（</w:t>
      </w:r>
      <w:r w:rsidRPr="00825433">
        <w:rPr>
          <w:lang w:eastAsia="zh-CN"/>
        </w:rPr>
        <w:t>1</w:t>
      </w:r>
      <w:r w:rsidRPr="00825433">
        <w:rPr>
          <w:lang w:eastAsia="zh-CN"/>
        </w:rPr>
        <w:t>）数学小博士；数学练习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</w:t>
      </w:r>
      <w:r w:rsidRPr="00825433">
        <w:rPr>
          <w:lang w:eastAsia="zh-CN"/>
        </w:rPr>
        <w:t>30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20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12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</w:t>
      </w:r>
      <w:r w:rsidRPr="00825433">
        <w:rPr>
          <w:lang w:eastAsia="zh-CN"/>
        </w:rPr>
        <w:t>930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620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372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4</w:t>
      </w:r>
      <w:r w:rsidRPr="00825433">
        <w:rPr>
          <w:lang w:eastAsia="zh-CN"/>
        </w:rPr>
        <w:t>）数学小博士；</w:t>
      </w:r>
      <w:r w:rsidRPr="00825433">
        <w:rPr>
          <w:lang w:eastAsia="zh-CN"/>
        </w:rPr>
        <w:t>3720</w:t>
      </w:r>
      <w:r w:rsidRPr="00825433">
        <w:rPr>
          <w:lang w:eastAsia="zh-CN"/>
        </w:rPr>
        <w:t>；数学练习；</w:t>
      </w:r>
      <w:r w:rsidRPr="00825433">
        <w:rPr>
          <w:lang w:eastAsia="zh-CN"/>
        </w:rPr>
        <w:t xml:space="preserve">744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【解析】【解答】</w:t>
      </w:r>
      <w:r w:rsidRPr="00825433">
        <w:rPr>
          <w:lang w:eastAsia="zh-CN"/>
        </w:rPr>
        <w:t>(1)</w:t>
      </w:r>
      <w:r w:rsidRPr="00825433">
        <w:rPr>
          <w:lang w:eastAsia="zh-CN"/>
        </w:rPr>
        <w:t>根据卖书的数量可知，最受欢迎的是《数学小博士》，卖的最少的书是《数学练习》；</w:t>
      </w:r>
      <w:r w:rsidRPr="00825433">
        <w:rPr>
          <w:lang w:eastAsia="zh-CN"/>
        </w:rPr>
        <w:br/>
        <w:t>(2)</w:t>
      </w:r>
      <w:r w:rsidRPr="00825433">
        <w:rPr>
          <w:lang w:eastAsia="zh-CN"/>
        </w:rPr>
        <w:t>平均每天售出《数学小博士》：</w:t>
      </w:r>
      <w:r w:rsidRPr="00825433">
        <w:rPr>
          <w:lang w:eastAsia="zh-CN"/>
        </w:rPr>
        <w:t>(30+34+28+30+29+27+32)÷7=210÷7=30(</w:t>
      </w:r>
      <w:r w:rsidRPr="00825433">
        <w:rPr>
          <w:lang w:eastAsia="zh-CN"/>
        </w:rPr>
        <w:t>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</w:r>
      <w:r w:rsidRPr="00825433">
        <w:rPr>
          <w:lang w:eastAsia="zh-CN"/>
        </w:rPr>
        <w:t>平均每天售出《趣味数学》：</w:t>
      </w:r>
      <w:r w:rsidRPr="00825433">
        <w:rPr>
          <w:lang w:eastAsia="zh-CN"/>
        </w:rPr>
        <w:t>(22+20+19+21+18+17+23)÷7=140÷7=20(</w:t>
      </w:r>
      <w:r w:rsidRPr="00825433">
        <w:rPr>
          <w:lang w:eastAsia="zh-CN"/>
        </w:rPr>
        <w:t>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</w:r>
      <w:r w:rsidRPr="00825433">
        <w:rPr>
          <w:lang w:eastAsia="zh-CN"/>
        </w:rPr>
        <w:t>平均每天售出《数学练习》：</w:t>
      </w:r>
      <w:r w:rsidRPr="00825433">
        <w:rPr>
          <w:lang w:eastAsia="zh-CN"/>
        </w:rPr>
        <w:t>(12+15+10+11+11+12+13)÷7=84÷7=12(</w:t>
      </w:r>
      <w:r w:rsidRPr="00825433">
        <w:rPr>
          <w:lang w:eastAsia="zh-CN"/>
        </w:rPr>
        <w:t>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  <w:t>(3)</w:t>
      </w:r>
      <w:r w:rsidRPr="00825433">
        <w:rPr>
          <w:lang w:eastAsia="zh-CN"/>
        </w:rPr>
        <w:t>《数学小博士》：</w:t>
      </w:r>
      <w:r w:rsidRPr="00825433">
        <w:rPr>
          <w:lang w:eastAsia="zh-CN"/>
        </w:rPr>
        <w:t>30×31=930(</w:t>
      </w:r>
      <w:r w:rsidRPr="00825433">
        <w:rPr>
          <w:lang w:eastAsia="zh-CN"/>
        </w:rPr>
        <w:t>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</w:r>
      <w:r w:rsidRPr="00825433">
        <w:rPr>
          <w:lang w:eastAsia="zh-CN"/>
        </w:rPr>
        <w:t>《趣味数学》：</w:t>
      </w:r>
      <w:r w:rsidRPr="00825433">
        <w:rPr>
          <w:lang w:eastAsia="zh-CN"/>
        </w:rPr>
        <w:t>20×31=620(</w:t>
      </w:r>
      <w:r w:rsidRPr="00825433">
        <w:rPr>
          <w:lang w:eastAsia="zh-CN"/>
        </w:rPr>
        <w:t>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</w:r>
      <w:r w:rsidRPr="00825433">
        <w:rPr>
          <w:lang w:eastAsia="zh-CN"/>
        </w:rPr>
        <w:t>《数学练习》：</w:t>
      </w:r>
      <w:r w:rsidRPr="00825433">
        <w:rPr>
          <w:lang w:eastAsia="zh-CN"/>
        </w:rPr>
        <w:t>12×31=372(</w:t>
      </w:r>
      <w:r w:rsidRPr="00825433">
        <w:rPr>
          <w:lang w:eastAsia="zh-CN"/>
        </w:rPr>
        <w:t>本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  <w:t>(4)</w:t>
      </w:r>
      <w:r w:rsidRPr="00825433">
        <w:rPr>
          <w:lang w:eastAsia="zh-CN"/>
        </w:rPr>
        <w:t>预计《数学小博士》销售额最高，是：</w:t>
      </w:r>
      <w:r w:rsidRPr="00825433">
        <w:rPr>
          <w:lang w:eastAsia="zh-CN"/>
        </w:rPr>
        <w:t>930×4=3720(</w:t>
      </w:r>
      <w:r w:rsidRPr="00825433">
        <w:rPr>
          <w:lang w:eastAsia="zh-CN"/>
        </w:rPr>
        <w:t>元</w:t>
      </w:r>
      <w:r w:rsidRPr="00825433">
        <w:rPr>
          <w:lang w:eastAsia="zh-CN"/>
        </w:rPr>
        <w:t>)</w:t>
      </w:r>
      <w:r w:rsidRPr="00825433">
        <w:rPr>
          <w:lang w:eastAsia="zh-CN"/>
        </w:rPr>
        <w:t>；</w:t>
      </w:r>
      <w:r w:rsidRPr="00825433">
        <w:rPr>
          <w:lang w:eastAsia="zh-CN"/>
        </w:rPr>
        <w:br/>
      </w:r>
      <w:r w:rsidRPr="00825433">
        <w:rPr>
          <w:lang w:eastAsia="zh-CN"/>
        </w:rPr>
        <w:t>预计《数学练习》销售额最少，是：</w:t>
      </w:r>
      <w:r w:rsidRPr="00825433">
        <w:rPr>
          <w:lang w:eastAsia="zh-CN"/>
        </w:rPr>
        <w:t>372×2=744(</w:t>
      </w:r>
      <w:r w:rsidRPr="00825433">
        <w:rPr>
          <w:lang w:eastAsia="zh-CN"/>
        </w:rPr>
        <w:t>元</w:t>
      </w:r>
      <w:r w:rsidRPr="00825433">
        <w:rPr>
          <w:lang w:eastAsia="zh-CN"/>
        </w:rPr>
        <w:t>).</w:t>
      </w:r>
      <w:r w:rsidRPr="00825433">
        <w:rPr>
          <w:lang w:eastAsia="zh-CN"/>
        </w:rPr>
        <w:br/>
      </w:r>
      <w:r w:rsidRPr="00825433">
        <w:rPr>
          <w:lang w:eastAsia="zh-CN"/>
        </w:rPr>
        <w:t>故答案为：</w:t>
      </w:r>
      <w:r w:rsidRPr="00825433">
        <w:rPr>
          <w:lang w:eastAsia="zh-CN"/>
        </w:rPr>
        <w:t>(1)</w:t>
      </w:r>
      <w:r w:rsidRPr="00825433">
        <w:rPr>
          <w:lang w:eastAsia="zh-CN"/>
        </w:rPr>
        <w:t>数学小博士；数学练习；</w:t>
      </w:r>
      <w:r w:rsidRPr="00825433">
        <w:rPr>
          <w:lang w:eastAsia="zh-CN"/>
        </w:rPr>
        <w:t>(2)30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20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12</w:t>
      </w:r>
      <w:r w:rsidRPr="00825433">
        <w:rPr>
          <w:lang w:eastAsia="zh-CN"/>
        </w:rPr>
        <w:t>；</w:t>
      </w:r>
      <w:r w:rsidRPr="00825433">
        <w:rPr>
          <w:lang w:eastAsia="zh-CN"/>
        </w:rPr>
        <w:t>(3)930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620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372</w:t>
      </w:r>
      <w:r w:rsidRPr="00825433">
        <w:rPr>
          <w:lang w:eastAsia="zh-CN"/>
        </w:rPr>
        <w:t>；</w:t>
      </w:r>
      <w:r w:rsidRPr="00825433">
        <w:rPr>
          <w:lang w:eastAsia="zh-CN"/>
        </w:rPr>
        <w:t>(4)</w:t>
      </w:r>
      <w:r w:rsidRPr="00825433">
        <w:rPr>
          <w:lang w:eastAsia="zh-CN"/>
        </w:rPr>
        <w:t>小数小博士；</w:t>
      </w:r>
      <w:r w:rsidRPr="00825433">
        <w:rPr>
          <w:lang w:eastAsia="zh-CN"/>
        </w:rPr>
        <w:t>3720</w:t>
      </w:r>
      <w:r w:rsidRPr="00825433">
        <w:rPr>
          <w:lang w:eastAsia="zh-CN"/>
        </w:rPr>
        <w:t>；数学练习；</w:t>
      </w:r>
      <w:r w:rsidRPr="00825433">
        <w:rPr>
          <w:lang w:eastAsia="zh-CN"/>
        </w:rPr>
        <w:t>744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lastRenderedPageBreak/>
        <w:t>【分析】</w:t>
      </w:r>
      <w:r w:rsidRPr="00825433">
        <w:rPr>
          <w:lang w:eastAsia="zh-CN"/>
        </w:rPr>
        <w:t>(1)</w:t>
      </w:r>
      <w:r w:rsidRPr="00825433">
        <w:rPr>
          <w:lang w:eastAsia="zh-CN"/>
        </w:rPr>
        <w:t>根据销售数量直接判断哪种卖的多，哪种卖的少；</w:t>
      </w:r>
      <w:r w:rsidRPr="00825433">
        <w:rPr>
          <w:lang w:eastAsia="zh-CN"/>
        </w:rPr>
        <w:t>(2)</w:t>
      </w:r>
      <w:r w:rsidRPr="00825433">
        <w:rPr>
          <w:lang w:eastAsia="zh-CN"/>
        </w:rPr>
        <w:t>用每种书</w:t>
      </w:r>
      <w:r w:rsidRPr="00825433">
        <w:rPr>
          <w:lang w:eastAsia="zh-CN"/>
        </w:rPr>
        <w:t>7</w:t>
      </w:r>
      <w:r w:rsidRPr="00825433">
        <w:rPr>
          <w:lang w:eastAsia="zh-CN"/>
        </w:rPr>
        <w:t>天卖出的总数除以</w:t>
      </w:r>
      <w:r w:rsidRPr="00825433">
        <w:rPr>
          <w:lang w:eastAsia="zh-CN"/>
        </w:rPr>
        <w:t>7</w:t>
      </w:r>
      <w:r w:rsidRPr="00825433">
        <w:rPr>
          <w:lang w:eastAsia="zh-CN"/>
        </w:rPr>
        <w:t>求出平均每天卖出的本数；</w:t>
      </w:r>
      <w:r w:rsidRPr="00825433">
        <w:rPr>
          <w:lang w:eastAsia="zh-CN"/>
        </w:rPr>
        <w:t>(3)</w:t>
      </w:r>
      <w:r w:rsidRPr="00825433">
        <w:rPr>
          <w:lang w:eastAsia="zh-CN"/>
        </w:rPr>
        <w:t>用平均每天卖出的本数乘</w:t>
      </w:r>
      <w:r w:rsidRPr="00825433">
        <w:rPr>
          <w:lang w:eastAsia="zh-CN"/>
        </w:rPr>
        <w:t>3</w:t>
      </w:r>
      <w:r w:rsidRPr="00825433">
        <w:rPr>
          <w:lang w:eastAsia="zh-CN"/>
        </w:rPr>
        <w:t>月份的天数，分别计算三种书本月预计卖出的本数；</w:t>
      </w:r>
      <w:r w:rsidRPr="00825433">
        <w:rPr>
          <w:lang w:eastAsia="zh-CN"/>
        </w:rPr>
        <w:t>(4)</w:t>
      </w:r>
      <w:r w:rsidRPr="00825433">
        <w:rPr>
          <w:lang w:eastAsia="zh-CN"/>
        </w:rPr>
        <w:t>根据预计卖出的本数</w:t>
      </w:r>
      <w:proofErr w:type="gramStart"/>
      <w:r w:rsidRPr="00825433">
        <w:rPr>
          <w:lang w:eastAsia="zh-CN"/>
        </w:rPr>
        <w:t>确定卖</w:t>
      </w:r>
      <w:proofErr w:type="gramEnd"/>
      <w:r w:rsidRPr="00825433">
        <w:rPr>
          <w:lang w:eastAsia="zh-CN"/>
        </w:rPr>
        <w:t>的最多的和最少的，用单价乘数量求出预计卖出的钱数即可</w:t>
      </w:r>
      <w:r w:rsidRPr="00825433">
        <w:rPr>
          <w:lang w:eastAsia="zh-CN"/>
        </w:rPr>
        <w:t>.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lang w:eastAsia="zh-CN"/>
        </w:rPr>
        <w:t>四、解答题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12.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 </w:t>
      </w:r>
      <w:r w:rsidRPr="00825433">
        <w:rPr>
          <w:lang w:eastAsia="zh-CN"/>
        </w:rPr>
        <w:t>略，根据实际情况填写</w:t>
      </w:r>
      <w:r w:rsidRPr="00825433">
        <w:rPr>
          <w:lang w:eastAsia="zh-CN"/>
        </w:rPr>
        <w:br/>
        <w:t xml:space="preserve"> 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lang w:eastAsia="zh-CN"/>
        </w:rPr>
        <w:t>五、综合题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13.</w:t>
      </w:r>
      <w:r w:rsidRPr="00825433">
        <w:rPr>
          <w:lang w:eastAsia="zh-CN"/>
        </w:rPr>
        <w:t>【答案】（</w:t>
      </w:r>
      <w:r w:rsidRPr="00825433">
        <w:rPr>
          <w:lang w:eastAsia="zh-CN"/>
        </w:rPr>
        <w:t>1</w:t>
      </w:r>
      <w:r w:rsidRPr="00825433">
        <w:rPr>
          <w:lang w:eastAsia="zh-CN"/>
        </w:rPr>
        <w:t>）</w:t>
      </w:r>
      <w:r w:rsidRPr="00825433">
        <w:rPr>
          <w:lang w:eastAsia="zh-CN"/>
        </w:rPr>
        <w:t>19</w:t>
      </w:r>
      <w:r w:rsidRPr="00825433">
        <w:rPr>
          <w:lang w:eastAsia="zh-CN"/>
        </w:rPr>
        <w:t>；</w:t>
      </w:r>
      <w:r w:rsidRPr="00825433">
        <w:rPr>
          <w:lang w:eastAsia="zh-CN"/>
        </w:rPr>
        <w:t>15</w:t>
      </w:r>
      <w:r w:rsidRPr="00825433">
        <w:rPr>
          <w:lang w:eastAsia="zh-CN"/>
        </w:rPr>
        <w:t>；</w:t>
      </w:r>
      <w:r w:rsidRPr="00825433">
        <w:rPr>
          <w:lang w:eastAsia="zh-CN"/>
        </w:rPr>
        <w:t>30</w:t>
      </w:r>
      <w:r w:rsidRPr="00825433">
        <w:rPr>
          <w:lang w:eastAsia="zh-CN"/>
        </w:rPr>
        <w:t>；</w:t>
      </w:r>
      <w:r w:rsidRPr="00825433">
        <w:rPr>
          <w:lang w:eastAsia="zh-CN"/>
        </w:rPr>
        <w:t>27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）蘑菇；萝卜；</w:t>
      </w:r>
      <w:r w:rsidRPr="00825433">
        <w:rPr>
          <w:lang w:eastAsia="zh-CN"/>
        </w:rPr>
        <w:t>15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</w:t>
      </w:r>
      <w:r w:rsidRPr="00825433">
        <w:rPr>
          <w:lang w:eastAsia="zh-CN"/>
        </w:rPr>
        <w:t>4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4</w:t>
      </w:r>
      <w:r w:rsidRPr="00825433">
        <w:rPr>
          <w:lang w:eastAsia="zh-CN"/>
        </w:rPr>
        <w:t>）白菜</w:t>
      </w:r>
      <w:r w:rsidRPr="00825433">
        <w:rPr>
          <w:lang w:eastAsia="zh-CN"/>
        </w:rPr>
        <w:t xml:space="preserve">  </w:t>
      </w:r>
    </w:p>
    <w:p w:rsidR="00514D5F" w:rsidRPr="00825433" w:rsidRDefault="00825433" w:rsidP="00825433">
      <w:pPr>
        <w:spacing w:after="0" w:line="360" w:lineRule="auto"/>
      </w:pPr>
      <w:r w:rsidRPr="00825433">
        <w:t>【</w:t>
      </w:r>
      <w:proofErr w:type="spellStart"/>
      <w:r w:rsidRPr="00825433">
        <w:t>解析</w:t>
      </w:r>
      <w:proofErr w:type="spellEnd"/>
      <w:r w:rsidRPr="00825433">
        <w:t>】【</w:t>
      </w:r>
      <w:proofErr w:type="spellStart"/>
      <w:r w:rsidRPr="00825433">
        <w:t>解答</w:t>
      </w:r>
      <w:proofErr w:type="spellEnd"/>
      <w:r w:rsidRPr="00825433">
        <w:t>】</w:t>
      </w:r>
      <w:r w:rsidRPr="00825433">
        <w:t>⑷</w:t>
      </w:r>
      <w:proofErr w:type="spellStart"/>
      <w:r w:rsidRPr="00825433">
        <w:t>答案不唯一</w:t>
      </w:r>
      <w:proofErr w:type="spellEnd"/>
    </w:p>
    <w:p w:rsidR="00514D5F" w:rsidRPr="00825433" w:rsidRDefault="00825433" w:rsidP="00825433">
      <w:pPr>
        <w:spacing w:after="0" w:line="360" w:lineRule="auto"/>
      </w:pPr>
      <w:r w:rsidRPr="00825433">
        <w:t>14.</w:t>
      </w:r>
      <w:r w:rsidRPr="00825433">
        <w:t>【答案】（</w:t>
      </w:r>
      <w:r w:rsidRPr="00825433">
        <w:t>1</w:t>
      </w:r>
      <w:r w:rsidRPr="00825433">
        <w:t>）解：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1806"/>
        <w:gridCol w:w="1364"/>
        <w:gridCol w:w="1601"/>
        <w:gridCol w:w="1580"/>
        <w:gridCol w:w="1779"/>
        <w:gridCol w:w="1424"/>
      </w:tblGrid>
      <w:tr w:rsidR="00514D5F" w:rsidRPr="00825433">
        <w:trPr>
          <w:trHeight w:val="30"/>
        </w:trPr>
        <w:tc>
          <w:tcPr>
            <w:tcW w:w="205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交通工具</w:t>
            </w:r>
          </w:p>
        </w:tc>
        <w:tc>
          <w:tcPr>
            <w:tcW w:w="14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自行车</w:t>
            </w:r>
          </w:p>
        </w:tc>
        <w:tc>
          <w:tcPr>
            <w:tcW w:w="16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小汽车</w:t>
            </w:r>
          </w:p>
        </w:tc>
        <w:tc>
          <w:tcPr>
            <w:tcW w:w="16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火车</w:t>
            </w:r>
          </w:p>
        </w:tc>
        <w:tc>
          <w:tcPr>
            <w:tcW w:w="18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飞机</w:t>
            </w:r>
          </w:p>
        </w:tc>
        <w:tc>
          <w:tcPr>
            <w:tcW w:w="15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其他</w:t>
            </w:r>
          </w:p>
        </w:tc>
      </w:tr>
      <w:tr w:rsidR="00514D5F" w:rsidRPr="00825433">
        <w:trPr>
          <w:trHeight w:val="30"/>
        </w:trPr>
        <w:tc>
          <w:tcPr>
            <w:tcW w:w="205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825433" w:rsidP="00825433">
            <w:pPr>
              <w:spacing w:after="0" w:line="360" w:lineRule="auto"/>
            </w:pPr>
            <w:r w:rsidRPr="00825433">
              <w:t>人数</w:t>
            </w:r>
          </w:p>
        </w:tc>
        <w:tc>
          <w:tcPr>
            <w:tcW w:w="149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19" o:spid="_x0000_i1043" type="#_x0000_t75" style="width:25.5pt;height:13.5pt;visibility:visible;mso-wrap-style:square">
                  <v:imagedata r:id="rId23" o:title=""/>
                </v:shape>
              </w:pict>
            </w:r>
          </w:p>
        </w:tc>
        <w:tc>
          <w:tcPr>
            <w:tcW w:w="16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0" o:spid="_x0000_i1044" type="#_x0000_t75" style="width:50.25pt;height:15pt;visibility:visible;mso-wrap-style:square">
                  <v:imagedata r:id="rId24" o:title=""/>
                </v:shape>
              </w:pict>
            </w:r>
          </w:p>
        </w:tc>
        <w:tc>
          <w:tcPr>
            <w:tcW w:w="169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1" o:spid="_x0000_i1045" type="#_x0000_t75" style="width:42.75pt;height:16.5pt;visibility:visible;mso-wrap-style:square">
                  <v:imagedata r:id="rId25" o:title=""/>
                </v:shape>
              </w:pict>
            </w:r>
          </w:p>
        </w:tc>
        <w:tc>
          <w:tcPr>
            <w:tcW w:w="18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2" o:spid="_x0000_i1046" type="#_x0000_t75" style="width:54pt;height:14.25pt;visibility:visible;mso-wrap-style:square">
                  <v:imagedata r:id="rId26" o:title=""/>
                </v:shape>
              </w:pict>
            </w:r>
          </w:p>
        </w:tc>
        <w:tc>
          <w:tcPr>
            <w:tcW w:w="15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D5F" w:rsidRPr="00825433" w:rsidRDefault="001576E4" w:rsidP="00825433">
            <w:pPr>
              <w:spacing w:after="0" w:line="360" w:lineRule="auto"/>
            </w:pPr>
            <w:r>
              <w:rPr>
                <w:noProof/>
                <w:lang w:eastAsia="zh-CN"/>
              </w:rPr>
              <w:pict>
                <v:shape id="图片 23" o:spid="_x0000_i1047" type="#_x0000_t75" style="width:40.5pt;height:13.5pt;visibility:visible;mso-wrap-style:square">
                  <v:imagedata r:id="rId27" o:title=""/>
                </v:shape>
              </w:pict>
            </w:r>
          </w:p>
        </w:tc>
      </w:tr>
    </w:tbl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2</w:t>
      </w:r>
      <w:r w:rsidRPr="00825433">
        <w:rPr>
          <w:lang w:eastAsia="zh-CN"/>
        </w:rPr>
        <w:t>）小汽车；自行车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3</w:t>
      </w:r>
      <w:r w:rsidRPr="00825433">
        <w:rPr>
          <w:lang w:eastAsia="zh-CN"/>
        </w:rPr>
        <w:t>）</w:t>
      </w:r>
      <w:r w:rsidRPr="00825433">
        <w:rPr>
          <w:lang w:eastAsia="zh-CN"/>
        </w:rPr>
        <w:t>6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4</w:t>
      </w:r>
      <w:r w:rsidRPr="00825433">
        <w:rPr>
          <w:lang w:eastAsia="zh-CN"/>
        </w:rPr>
        <w:t>）</w:t>
      </w:r>
      <w:r w:rsidRPr="00825433">
        <w:rPr>
          <w:lang w:eastAsia="zh-CN"/>
        </w:rPr>
        <w:t>23</w:t>
      </w:r>
      <w:r w:rsidRPr="00825433">
        <w:rPr>
          <w:lang w:eastAsia="zh-CN"/>
        </w:rPr>
        <w:br/>
      </w:r>
      <w:r w:rsidRPr="00825433">
        <w:rPr>
          <w:lang w:eastAsia="zh-CN"/>
        </w:rPr>
        <w:t>（</w:t>
      </w:r>
      <w:r w:rsidRPr="00825433">
        <w:rPr>
          <w:lang w:eastAsia="zh-CN"/>
        </w:rPr>
        <w:t>5</w:t>
      </w:r>
      <w:r w:rsidRPr="00825433">
        <w:rPr>
          <w:lang w:eastAsia="zh-CN"/>
        </w:rPr>
        <w:t>）</w:t>
      </w:r>
      <w:r w:rsidRPr="00825433">
        <w:rPr>
          <w:lang w:eastAsia="zh-CN"/>
        </w:rPr>
        <w:t xml:space="preserve">72  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</w:t>
      </w:r>
    </w:p>
    <w:p w:rsidR="00514D5F" w:rsidRPr="00825433" w:rsidRDefault="00825433" w:rsidP="00825433">
      <w:pPr>
        <w:spacing w:line="360" w:lineRule="auto"/>
        <w:rPr>
          <w:lang w:eastAsia="zh-CN"/>
        </w:rPr>
      </w:pPr>
      <w:r w:rsidRPr="00825433">
        <w:rPr>
          <w:lang w:eastAsia="zh-CN"/>
        </w:rPr>
        <w:t>六、应用题</w:t>
      </w:r>
    </w:p>
    <w:p w:rsidR="00825433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15.</w:t>
      </w:r>
      <w:r w:rsidRPr="00825433">
        <w:rPr>
          <w:lang w:eastAsia="zh-CN"/>
        </w:rPr>
        <w:t>【答案】</w:t>
      </w:r>
      <w:r w:rsidRPr="00825433">
        <w:rPr>
          <w:lang w:eastAsia="zh-CN"/>
        </w:rPr>
        <w:t xml:space="preserve"> 50</w:t>
      </w:r>
      <w:r w:rsidRPr="00825433">
        <w:rPr>
          <w:lang w:eastAsia="zh-CN"/>
        </w:rPr>
        <w:t>－</w:t>
      </w:r>
      <w:r w:rsidRPr="00825433">
        <w:rPr>
          <w:lang w:eastAsia="zh-CN"/>
        </w:rPr>
        <w:t>42</w:t>
      </w:r>
      <w:r w:rsidRPr="00825433">
        <w:rPr>
          <w:lang w:eastAsia="zh-CN"/>
        </w:rPr>
        <w:t>＝</w:t>
      </w:r>
      <w:r w:rsidRPr="00825433">
        <w:rPr>
          <w:lang w:eastAsia="zh-CN"/>
        </w:rPr>
        <w:t>8</w:t>
      </w:r>
      <w:r w:rsidRPr="00825433">
        <w:rPr>
          <w:lang w:eastAsia="zh-CN"/>
        </w:rPr>
        <w:t>（人）</w:t>
      </w:r>
    </w:p>
    <w:p w:rsidR="00514D5F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答：</w:t>
      </w:r>
      <w:r w:rsidRPr="00825433">
        <w:rPr>
          <w:lang w:eastAsia="zh-CN"/>
        </w:rPr>
        <w:t>4</w:t>
      </w:r>
      <w:r w:rsidRPr="00825433">
        <w:rPr>
          <w:lang w:eastAsia="zh-CN"/>
        </w:rPr>
        <w:t>班参加植树活动的人数比</w:t>
      </w:r>
      <w:r w:rsidRPr="00825433">
        <w:rPr>
          <w:lang w:eastAsia="zh-CN"/>
        </w:rPr>
        <w:t>3</w:t>
      </w:r>
      <w:r w:rsidRPr="00825433">
        <w:rPr>
          <w:lang w:eastAsia="zh-CN"/>
        </w:rPr>
        <w:t>班多</w:t>
      </w:r>
      <w:r w:rsidRPr="00825433">
        <w:rPr>
          <w:lang w:eastAsia="zh-CN"/>
        </w:rPr>
        <w:t>8</w:t>
      </w:r>
      <w:r w:rsidRPr="00825433">
        <w:rPr>
          <w:lang w:eastAsia="zh-CN"/>
        </w:rPr>
        <w:t>人。</w:t>
      </w:r>
    </w:p>
    <w:p w:rsidR="00825433" w:rsidRPr="00825433" w:rsidRDefault="00825433" w:rsidP="00825433">
      <w:pPr>
        <w:spacing w:after="0" w:line="360" w:lineRule="auto"/>
        <w:rPr>
          <w:lang w:eastAsia="zh-CN"/>
        </w:rPr>
      </w:pPr>
      <w:r w:rsidRPr="00825433">
        <w:rPr>
          <w:lang w:eastAsia="zh-CN"/>
        </w:rPr>
        <w:t>【解析】【分析】根据从统计图表中获取信息，即得</w:t>
      </w:r>
      <w:r w:rsidRPr="00825433">
        <w:rPr>
          <w:lang w:eastAsia="zh-CN"/>
        </w:rPr>
        <w:t>4</w:t>
      </w:r>
      <w:r w:rsidRPr="00825433">
        <w:rPr>
          <w:lang w:eastAsia="zh-CN"/>
        </w:rPr>
        <w:t>班参加植树活动的人数比</w:t>
      </w:r>
      <w:r w:rsidRPr="00825433">
        <w:rPr>
          <w:lang w:eastAsia="zh-CN"/>
        </w:rPr>
        <w:t>3</w:t>
      </w:r>
      <w:r w:rsidRPr="00825433">
        <w:rPr>
          <w:lang w:eastAsia="zh-CN"/>
        </w:rPr>
        <w:t>班多</w:t>
      </w:r>
      <w:r w:rsidRPr="00825433">
        <w:rPr>
          <w:lang w:eastAsia="zh-CN"/>
        </w:rPr>
        <w:t>8</w:t>
      </w:r>
      <w:r w:rsidRPr="00825433">
        <w:rPr>
          <w:lang w:eastAsia="zh-CN"/>
        </w:rPr>
        <w:t>人。</w:t>
      </w:r>
    </w:p>
    <w:p w:rsidR="00514D5F" w:rsidRPr="00825433" w:rsidRDefault="00514D5F" w:rsidP="00825433">
      <w:pPr>
        <w:spacing w:after="0" w:line="360" w:lineRule="auto"/>
        <w:rPr>
          <w:lang w:eastAsia="zh-CN"/>
        </w:rPr>
      </w:pPr>
    </w:p>
    <w:sectPr w:rsidR="00514D5F" w:rsidRPr="00825433" w:rsidSect="00B948AC">
      <w:headerReference w:type="even" r:id="rId28"/>
      <w:headerReference w:type="default" r:id="rId29"/>
      <w:footerReference w:type="default" r:id="rId30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A74" w:rsidRDefault="00B51A74">
      <w:pPr>
        <w:spacing w:after="0" w:line="240" w:lineRule="auto"/>
      </w:pPr>
      <w:r>
        <w:separator/>
      </w:r>
    </w:p>
  </w:endnote>
  <w:endnote w:type="continuationSeparator" w:id="0">
    <w:p w:rsidR="00B51A74" w:rsidRDefault="00B5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D5F" w:rsidRPr="00825433" w:rsidRDefault="00825433" w:rsidP="00825433">
    <w:pPr>
      <w:pStyle w:val="a4"/>
    </w:pPr>
    <w:r>
      <w:t xml:space="preserve"> </w:t>
    </w:r>
    <w:r w:rsidRPr="00825433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A74" w:rsidRDefault="00B51A74">
      <w:pPr>
        <w:spacing w:after="0" w:line="240" w:lineRule="auto"/>
      </w:pPr>
      <w:r>
        <w:separator/>
      </w:r>
    </w:p>
  </w:footnote>
  <w:footnote w:type="continuationSeparator" w:id="0">
    <w:p w:rsidR="00B51A74" w:rsidRDefault="00B5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D5F" w:rsidRDefault="00B948AC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1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v-text-anchor:middle" o:preferrelative="t">
          <v:stroke miterlimit="2"/>
          <v:textbox style="layout-flow:vertical;mso-layout-flow-alt:bottom-to-top">
            <w:txbxContent>
              <w:p w:rsidR="00514D5F" w:rsidRDefault="0082543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外……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3;v-text-anchor:middle" o:preferrelative="t" fillcolor="#d8d8d8">
          <v:stroke miterlimit="2"/>
          <v:textbox style="layout-flow:vertical;mso-layout-flow-alt:bottom-to-top">
            <w:txbxContent>
              <w:p w:rsidR="00514D5F" w:rsidRDefault="00825433" w:rsidP="001576E4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4;v-text-anchor:middle" o:preferrelative="t">
          <v:stroke miterlimit="2"/>
          <v:textbox style="layout-flow:vertical;mso-layout-flow-alt:bottom-to-top">
            <w:txbxContent>
              <w:p w:rsidR="00514D5F" w:rsidRDefault="0082543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装……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订……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线……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  <w:r>
                  <w:rPr>
                    <w:rFonts w:hint="eastAsia"/>
                    <w:lang w:eastAsia="zh-CN"/>
                  </w:rPr>
                  <w:t>○……</w:t>
                </w:r>
                <w:proofErr w:type="gramStart"/>
                <w:r>
                  <w:rPr>
                    <w:rFonts w:hint="eastAsia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D5F" w:rsidRPr="00825433" w:rsidRDefault="00825433" w:rsidP="00813EBA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64630231"/>
    <w:multiLevelType w:val="hybridMultilevel"/>
    <w:tmpl w:val="9020877E"/>
    <w:lvl w:ilvl="0" w:tplc="653485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F18BC"/>
    <w:multiLevelType w:val="hybridMultilevel"/>
    <w:tmpl w:val="0FB02B86"/>
    <w:lvl w:ilvl="0" w:tplc="21740465">
      <w:start w:val="1"/>
      <w:numFmt w:val="decimal"/>
      <w:lvlText w:val="%1."/>
      <w:lvlJc w:val="left"/>
      <w:pPr>
        <w:ind w:left="720" w:hanging="360"/>
      </w:pPr>
    </w:lvl>
    <w:lvl w:ilvl="1" w:tplc="21740465" w:tentative="1">
      <w:start w:val="1"/>
      <w:numFmt w:val="lowerLetter"/>
      <w:lvlText w:val="%2."/>
      <w:lvlJc w:val="left"/>
      <w:pPr>
        <w:ind w:left="1440" w:hanging="360"/>
      </w:pPr>
    </w:lvl>
    <w:lvl w:ilvl="2" w:tplc="21740465" w:tentative="1">
      <w:start w:val="1"/>
      <w:numFmt w:val="lowerRoman"/>
      <w:lvlText w:val="%3."/>
      <w:lvlJc w:val="right"/>
      <w:pPr>
        <w:ind w:left="2160" w:hanging="180"/>
      </w:pPr>
    </w:lvl>
    <w:lvl w:ilvl="3" w:tplc="21740465" w:tentative="1">
      <w:start w:val="1"/>
      <w:numFmt w:val="decimal"/>
      <w:lvlText w:val="%4."/>
      <w:lvlJc w:val="left"/>
      <w:pPr>
        <w:ind w:left="2880" w:hanging="360"/>
      </w:pPr>
    </w:lvl>
    <w:lvl w:ilvl="4" w:tplc="21740465" w:tentative="1">
      <w:start w:val="1"/>
      <w:numFmt w:val="lowerLetter"/>
      <w:lvlText w:val="%5."/>
      <w:lvlJc w:val="left"/>
      <w:pPr>
        <w:ind w:left="3600" w:hanging="360"/>
      </w:pPr>
    </w:lvl>
    <w:lvl w:ilvl="5" w:tplc="21740465" w:tentative="1">
      <w:start w:val="1"/>
      <w:numFmt w:val="lowerRoman"/>
      <w:lvlText w:val="%6."/>
      <w:lvlJc w:val="right"/>
      <w:pPr>
        <w:ind w:left="4320" w:hanging="180"/>
      </w:pPr>
    </w:lvl>
    <w:lvl w:ilvl="6" w:tplc="21740465" w:tentative="1">
      <w:start w:val="1"/>
      <w:numFmt w:val="decimal"/>
      <w:lvlText w:val="%7."/>
      <w:lvlJc w:val="left"/>
      <w:pPr>
        <w:ind w:left="5040" w:hanging="360"/>
      </w:pPr>
    </w:lvl>
    <w:lvl w:ilvl="7" w:tplc="21740465" w:tentative="1">
      <w:start w:val="1"/>
      <w:numFmt w:val="lowerLetter"/>
      <w:lvlText w:val="%8."/>
      <w:lvlJc w:val="left"/>
      <w:pPr>
        <w:ind w:left="5760" w:hanging="360"/>
      </w:pPr>
    </w:lvl>
    <w:lvl w:ilvl="8" w:tplc="2174046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576E4"/>
    <w:rsid w:val="0016193D"/>
    <w:rsid w:val="0019595E"/>
    <w:rsid w:val="00201B14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4D5F"/>
    <w:rsid w:val="0052166A"/>
    <w:rsid w:val="00570E98"/>
    <w:rsid w:val="006B7A92"/>
    <w:rsid w:val="006D054F"/>
    <w:rsid w:val="00737DAD"/>
    <w:rsid w:val="00751BBD"/>
    <w:rsid w:val="00777D0A"/>
    <w:rsid w:val="00813EBA"/>
    <w:rsid w:val="008222E8"/>
    <w:rsid w:val="00825433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1A74"/>
    <w:rsid w:val="00B63FEF"/>
    <w:rsid w:val="00B71ACD"/>
    <w:rsid w:val="00B948AC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A7473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8AC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948AC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B948AC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B948A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B948AC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B948AC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B948AC"/>
    <w:rPr>
      <w:sz w:val="18"/>
      <w:szCs w:val="18"/>
    </w:rPr>
  </w:style>
  <w:style w:type="paragraph" w:customStyle="1" w:styleId="1">
    <w:name w:val="正文1"/>
    <w:qFormat/>
    <w:rsid w:val="00B948AC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B948AC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B948AC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B948AC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hAnsi="Cambria"/>
      <w:color w:val="17365D"/>
      <w:spacing w:val="5"/>
      <w:kern w:val="28"/>
      <w:sz w:val="52"/>
      <w:szCs w:val="52"/>
      <w:lang w:bidi="ar-SA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hAnsi="Cambria"/>
      <w:i/>
      <w:iCs/>
      <w:color w:val="4F81BD"/>
      <w:spacing w:val="15"/>
      <w:sz w:val="24"/>
      <w:szCs w:val="24"/>
      <w:lang w:bidi="ar-SA"/>
    </w:rPr>
  </w:style>
  <w:style w:type="table" w:customStyle="1" w:styleId="NormalTablePHPDOCX">
    <w:name w:val="Normal Table PHPDOCX"/>
    <w:uiPriority w:val="99"/>
    <w:semiHidden/>
    <w:unhideWhenUsed/>
    <w:qFormat/>
    <w:rsid w:val="00B948A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/>
      <w:sz w:val="16"/>
      <w:szCs w:val="16"/>
      <w:lang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lang w:val="en-US" w:eastAsia="zh-CN" w:bidi="ar-SA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lang w:val="en-US" w:eastAsia="zh-CN" w:bidi="ar-SA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59E30A-F9EC-49BD-8B10-189803EBC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607</Words>
  <Characters>3465</Characters>
  <Application>Microsoft Office Word</Application>
  <DocSecurity>0</DocSecurity>
  <Lines>28</Lines>
  <Paragraphs>8</Paragraphs>
  <ScaleCrop>false</ScaleCrop>
  <Company>Microsoft</Company>
  <LinksUpToDate>false</LinksUpToDate>
  <CharactersWithSpaces>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Sky123.Org</cp:lastModifiedBy>
  <cp:revision>11</cp:revision>
  <dcterms:created xsi:type="dcterms:W3CDTF">2013-12-09T06:44:00Z</dcterms:created>
  <dcterms:modified xsi:type="dcterms:W3CDTF">2020-05-05T12:35:00Z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