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EBB" w:rsidRPr="00371818" w:rsidRDefault="00F4762A" w:rsidP="00F4762A">
      <w:pPr>
        <w:spacing w:line="480" w:lineRule="auto"/>
        <w:jc w:val="center"/>
        <w:rPr>
          <w:lang w:eastAsia="zh-CN"/>
        </w:rPr>
      </w:pPr>
      <w:bookmarkStart w:id="0" w:name="_GoBack"/>
      <w:bookmarkEnd w:id="0"/>
      <w:r w:rsidRPr="00F4762A">
        <w:rPr>
          <w:rFonts w:hint="eastAsia"/>
          <w:b/>
          <w:bCs/>
          <w:sz w:val="28"/>
          <w:szCs w:val="28"/>
          <w:lang w:eastAsia="zh-CN"/>
        </w:rPr>
        <w:t>三年级下册数学单元测试</w:t>
      </w:r>
      <w:r w:rsidRPr="00F4762A">
        <w:rPr>
          <w:rFonts w:hint="eastAsia"/>
          <w:b/>
          <w:bCs/>
          <w:sz w:val="28"/>
          <w:szCs w:val="28"/>
          <w:lang w:eastAsia="zh-CN"/>
        </w:rPr>
        <w:t>-4.</w:t>
      </w:r>
      <w:r w:rsidRPr="00F4762A">
        <w:rPr>
          <w:rFonts w:hint="eastAsia"/>
          <w:b/>
          <w:bCs/>
          <w:sz w:val="28"/>
          <w:szCs w:val="28"/>
          <w:lang w:eastAsia="zh-CN"/>
        </w:rPr>
        <w:t>两位数除两位数</w:t>
      </w:r>
      <w:r w:rsidRPr="00F4762A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F95EBB" w:rsidRPr="00371818" w:rsidRDefault="00371818" w:rsidP="00F4762A">
      <w:pPr>
        <w:spacing w:line="480" w:lineRule="auto"/>
        <w:rPr>
          <w:lang w:eastAsia="zh-CN"/>
        </w:rPr>
      </w:pPr>
      <w:r w:rsidRPr="00371818">
        <w:rPr>
          <w:b/>
          <w:bCs/>
          <w:sz w:val="24"/>
          <w:szCs w:val="24"/>
          <w:lang w:eastAsia="zh-CN"/>
        </w:rPr>
        <w:t>一、单选题</w:t>
      </w:r>
      <w:r w:rsidRPr="00371818">
        <w:rPr>
          <w:b/>
          <w:bCs/>
          <w:sz w:val="24"/>
          <w:szCs w:val="24"/>
          <w:lang w:eastAsia="zh-CN"/>
        </w:rPr>
        <w:t xml:space="preserve">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1.10×100</w:t>
      </w:r>
      <w:r w:rsidRPr="00371818">
        <w:rPr>
          <w:lang w:eastAsia="zh-CN"/>
        </w:rPr>
        <w:t>的积是（</w:t>
      </w:r>
      <w:r w:rsidRPr="00371818">
        <w:rPr>
          <w:lang w:eastAsia="zh-CN"/>
        </w:rPr>
        <w:t xml:space="preserve">   </w:t>
      </w:r>
      <w:r w:rsidRPr="00371818">
        <w:rPr>
          <w:lang w:eastAsia="zh-CN"/>
        </w:rPr>
        <w:t>）</w:t>
      </w:r>
      <w:r w:rsidRPr="00371818">
        <w:rPr>
          <w:lang w:eastAsia="zh-CN"/>
        </w:rPr>
        <w:t xml:space="preserve">            </w:t>
      </w:r>
    </w:p>
    <w:p w:rsidR="00F95EBB" w:rsidRPr="00371818" w:rsidRDefault="00371818" w:rsidP="00F4762A">
      <w:pPr>
        <w:spacing w:after="0" w:line="480" w:lineRule="auto"/>
        <w:ind w:left="150"/>
        <w:rPr>
          <w:lang w:eastAsia="zh-CN"/>
        </w:rPr>
      </w:pPr>
      <w:r w:rsidRPr="00371818">
        <w:rPr>
          <w:lang w:eastAsia="zh-CN"/>
        </w:rPr>
        <w:t>A. </w:t>
      </w:r>
      <w:r w:rsidRPr="00371818">
        <w:rPr>
          <w:lang w:eastAsia="zh-CN"/>
        </w:rPr>
        <w:t>三位数</w:t>
      </w:r>
      <w:r w:rsidRPr="00371818">
        <w:rPr>
          <w:lang w:eastAsia="zh-CN"/>
        </w:rPr>
        <w:t>                                      B. </w:t>
      </w:r>
      <w:r w:rsidRPr="00371818">
        <w:rPr>
          <w:lang w:eastAsia="zh-CN"/>
        </w:rPr>
        <w:t>四位数</w:t>
      </w:r>
      <w:r w:rsidRPr="00371818">
        <w:rPr>
          <w:lang w:eastAsia="zh-CN"/>
        </w:rPr>
        <w:t>                                      C. </w:t>
      </w:r>
      <w:r w:rsidRPr="00371818">
        <w:rPr>
          <w:lang w:eastAsia="zh-CN"/>
        </w:rPr>
        <w:t>五位数</w:t>
      </w:r>
    </w:p>
    <w:p w:rsidR="00371818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2.</w:t>
      </w:r>
      <w:r w:rsidRPr="00371818">
        <w:rPr>
          <w:lang w:eastAsia="zh-CN"/>
        </w:rPr>
        <w:t>下面算式</w:t>
      </w:r>
      <w:r w:rsidRPr="00371818">
        <w:rPr>
          <w:lang w:eastAsia="zh-CN"/>
        </w:rPr>
        <w:t>(   )</w:t>
      </w:r>
      <w:r w:rsidRPr="00371818">
        <w:rPr>
          <w:lang w:eastAsia="zh-CN"/>
        </w:rPr>
        <w:t>的得数大约是</w:t>
      </w:r>
      <w:r w:rsidRPr="00371818">
        <w:rPr>
          <w:lang w:eastAsia="zh-CN"/>
        </w:rPr>
        <w:t>3000</w:t>
      </w:r>
      <w:r w:rsidRPr="00371818">
        <w:rPr>
          <w:lang w:eastAsia="zh-CN"/>
        </w:rPr>
        <w:t>。</w:t>
      </w:r>
    </w:p>
    <w:p w:rsidR="00F95EBB" w:rsidRPr="00371818" w:rsidRDefault="00371818" w:rsidP="00F4762A">
      <w:pPr>
        <w:spacing w:after="0" w:line="480" w:lineRule="auto"/>
        <w:ind w:left="150"/>
      </w:pPr>
      <w:r w:rsidRPr="00371818">
        <w:t>A. 39×92                                     </w:t>
      </w:r>
      <w:r w:rsidR="008B75B7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.25pt;height:3pt;visibility:visible;mso-wrap-style:square">
            <v:imagedata r:id="rId10" o:title=""/>
          </v:shape>
        </w:pict>
      </w:r>
      <w:r w:rsidRPr="00371818">
        <w:t>B. 52×58                                     </w:t>
      </w:r>
      <w:r w:rsidR="008B75B7">
        <w:rPr>
          <w:noProof/>
          <w:lang w:eastAsia="zh-CN"/>
        </w:rPr>
        <w:pict>
          <v:shape id="图片 2" o:spid="_x0000_i1026" type="#_x0000_t75" style="width:2.25pt;height:3pt;visibility:visible;mso-wrap-style:square">
            <v:imagedata r:id="rId10" o:title=""/>
          </v:shape>
        </w:pict>
      </w:r>
      <w:r w:rsidRPr="00371818">
        <w:t>C. 26×85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3.</w:t>
      </w:r>
      <w:r w:rsidRPr="00371818">
        <w:rPr>
          <w:lang w:eastAsia="zh-CN"/>
        </w:rPr>
        <w:t>与</w:t>
      </w:r>
      <w:r w:rsidRPr="00371818">
        <w:rPr>
          <w:lang w:eastAsia="zh-CN"/>
        </w:rPr>
        <w:t>480×40</w:t>
      </w:r>
      <w:r w:rsidRPr="00371818">
        <w:rPr>
          <w:lang w:eastAsia="zh-CN"/>
        </w:rPr>
        <w:t>的积一样的算式是</w:t>
      </w:r>
      <w:r w:rsidRPr="00371818">
        <w:rPr>
          <w:lang w:eastAsia="zh-CN"/>
        </w:rPr>
        <w:t>(       )</w:t>
      </w:r>
      <w:r w:rsidRPr="00371818">
        <w:rPr>
          <w:lang w:eastAsia="zh-CN"/>
        </w:rPr>
        <w:t>。</w:t>
      </w:r>
      <w:r w:rsidRPr="00371818">
        <w:rPr>
          <w:lang w:eastAsia="zh-CN"/>
        </w:rPr>
        <w:t xml:space="preserve">            </w:t>
      </w:r>
    </w:p>
    <w:p w:rsidR="00F95EBB" w:rsidRPr="00371818" w:rsidRDefault="00371818" w:rsidP="00F4762A">
      <w:pPr>
        <w:spacing w:after="0" w:line="480" w:lineRule="auto"/>
        <w:ind w:left="150"/>
        <w:rPr>
          <w:lang w:eastAsia="zh-CN"/>
        </w:rPr>
      </w:pPr>
      <w:r w:rsidRPr="00371818">
        <w:rPr>
          <w:lang w:eastAsia="zh-CN"/>
        </w:rPr>
        <w:t>A. 48×40                                   </w:t>
      </w:r>
      <w:r w:rsidR="008B75B7">
        <w:rPr>
          <w:noProof/>
          <w:lang w:eastAsia="zh-CN"/>
        </w:rPr>
        <w:pict>
          <v:shape id="图片 3" o:spid="_x0000_i1027" type="#_x0000_t75" style="width:1.5pt;height:3pt;visibility:visible;mso-wrap-style:square">
            <v:imagedata r:id="rId11" o:title=""/>
          </v:shape>
        </w:pict>
      </w:r>
      <w:r w:rsidRPr="00371818">
        <w:rPr>
          <w:lang w:eastAsia="zh-CN"/>
        </w:rPr>
        <w:t>B. 480×400                                   </w:t>
      </w:r>
      <w:r w:rsidR="008B75B7">
        <w:rPr>
          <w:noProof/>
          <w:lang w:eastAsia="zh-CN"/>
        </w:rPr>
        <w:pict>
          <v:shape id="图片 4" o:spid="_x0000_i1028" type="#_x0000_t75" style="width:1.5pt;height:3pt;visibility:visible;mso-wrap-style:square">
            <v:imagedata r:id="rId11" o:title=""/>
          </v:shape>
        </w:pict>
      </w:r>
      <w:r w:rsidRPr="00371818">
        <w:rPr>
          <w:lang w:eastAsia="zh-CN"/>
        </w:rPr>
        <w:t>C. 48×400</w:t>
      </w:r>
    </w:p>
    <w:p w:rsidR="00371818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4.</w:t>
      </w:r>
      <w:r w:rsidRPr="00371818">
        <w:rPr>
          <w:lang w:eastAsia="zh-CN"/>
        </w:rPr>
        <w:t>两位数乘两位数，积是</w:t>
      </w:r>
      <w:r w:rsidRPr="00371818">
        <w:rPr>
          <w:lang w:eastAsia="zh-CN"/>
        </w:rPr>
        <w:t>(   )</w:t>
      </w:r>
      <w:r w:rsidRPr="00371818">
        <w:rPr>
          <w:lang w:eastAsia="zh-CN"/>
        </w:rPr>
        <w:t>。</w:t>
      </w:r>
    </w:p>
    <w:p w:rsidR="00F95EBB" w:rsidRPr="00371818" w:rsidRDefault="00371818" w:rsidP="00F4762A">
      <w:pPr>
        <w:spacing w:after="0" w:line="480" w:lineRule="auto"/>
        <w:ind w:left="150"/>
        <w:rPr>
          <w:lang w:eastAsia="zh-CN"/>
        </w:rPr>
      </w:pPr>
      <w:r w:rsidRPr="00371818">
        <w:rPr>
          <w:lang w:eastAsia="zh-CN"/>
        </w:rPr>
        <w:t>A. </w:t>
      </w:r>
      <w:r w:rsidRPr="00371818">
        <w:rPr>
          <w:lang w:eastAsia="zh-CN"/>
        </w:rPr>
        <w:t>二位数</w:t>
      </w:r>
      <w:r w:rsidRPr="00371818">
        <w:rPr>
          <w:lang w:eastAsia="zh-CN"/>
        </w:rPr>
        <w:t>                                 </w:t>
      </w:r>
      <w:r w:rsidR="008B75B7">
        <w:rPr>
          <w:noProof/>
          <w:lang w:eastAsia="zh-CN"/>
        </w:rPr>
        <w:pict>
          <v:shape id="图片 5" o:spid="_x0000_i1029" type="#_x0000_t75" style="width:.75pt;height:3pt;visibility:visible;mso-wrap-style:square">
            <v:imagedata r:id="rId12" o:title=""/>
          </v:shape>
        </w:pict>
      </w:r>
      <w:r w:rsidRPr="00371818">
        <w:rPr>
          <w:lang w:eastAsia="zh-CN"/>
        </w:rPr>
        <w:t>B. </w:t>
      </w:r>
      <w:r w:rsidRPr="00371818">
        <w:rPr>
          <w:lang w:eastAsia="zh-CN"/>
        </w:rPr>
        <w:t>四位数</w:t>
      </w:r>
      <w:r w:rsidRPr="00371818">
        <w:rPr>
          <w:lang w:eastAsia="zh-CN"/>
        </w:rPr>
        <w:t>                                 </w:t>
      </w:r>
      <w:r w:rsidR="008B75B7">
        <w:rPr>
          <w:noProof/>
          <w:lang w:eastAsia="zh-CN"/>
        </w:rPr>
        <w:pict>
          <v:shape id="图片 6" o:spid="_x0000_i1030" type="#_x0000_t75" style="width:.75pt;height:3pt;visibility:visible;mso-wrap-style:square">
            <v:imagedata r:id="rId12" o:title=""/>
          </v:shape>
        </w:pict>
      </w:r>
      <w:r w:rsidRPr="00371818">
        <w:rPr>
          <w:lang w:eastAsia="zh-CN"/>
        </w:rPr>
        <w:t>C. </w:t>
      </w:r>
      <w:r w:rsidRPr="00371818">
        <w:rPr>
          <w:lang w:eastAsia="zh-CN"/>
        </w:rPr>
        <w:t>三位数或四位数</w:t>
      </w:r>
    </w:p>
    <w:p w:rsidR="00F95EBB" w:rsidRPr="00371818" w:rsidRDefault="00371818" w:rsidP="00F4762A">
      <w:pPr>
        <w:spacing w:line="480" w:lineRule="auto"/>
        <w:rPr>
          <w:lang w:eastAsia="zh-CN"/>
        </w:rPr>
      </w:pPr>
      <w:r w:rsidRPr="00371818">
        <w:rPr>
          <w:b/>
          <w:bCs/>
          <w:sz w:val="24"/>
          <w:szCs w:val="24"/>
          <w:lang w:eastAsia="zh-CN"/>
        </w:rPr>
        <w:t>二、判断题</w:t>
      </w:r>
      <w:r w:rsidRPr="00371818">
        <w:rPr>
          <w:b/>
          <w:bCs/>
          <w:sz w:val="24"/>
          <w:szCs w:val="24"/>
          <w:lang w:eastAsia="zh-CN"/>
        </w:rPr>
        <w:t xml:space="preserve">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5.</w:t>
      </w:r>
      <w:r w:rsidRPr="00371818">
        <w:rPr>
          <w:lang w:eastAsia="zh-CN"/>
        </w:rPr>
        <w:t>四十几乘二十几的积一定是三位数。</w:t>
      </w:r>
      <w:r w:rsidRPr="00371818">
        <w:rPr>
          <w:lang w:eastAsia="zh-CN"/>
        </w:rPr>
        <w:t xml:space="preserve">   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6.25×80</w:t>
      </w:r>
      <w:r w:rsidRPr="00371818">
        <w:rPr>
          <w:lang w:eastAsia="zh-CN"/>
        </w:rPr>
        <w:t>的积的末尾有两个</w:t>
      </w:r>
      <w:r w:rsidRPr="00371818">
        <w:rPr>
          <w:lang w:eastAsia="zh-CN"/>
        </w:rPr>
        <w:t xml:space="preserve">0    </w:t>
      </w:r>
    </w:p>
    <w:p w:rsidR="00371818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7.</w:t>
      </w:r>
      <w:r w:rsidRPr="00371818">
        <w:rPr>
          <w:lang w:eastAsia="zh-CN"/>
        </w:rPr>
        <w:t>两个数的积一定比它们的和大。（判断对错）</w:t>
      </w:r>
    </w:p>
    <w:p w:rsidR="00F95EBB" w:rsidRPr="00371818" w:rsidRDefault="00371818" w:rsidP="00F4762A">
      <w:pPr>
        <w:spacing w:line="480" w:lineRule="auto"/>
        <w:rPr>
          <w:lang w:eastAsia="zh-CN"/>
        </w:rPr>
      </w:pPr>
      <w:r w:rsidRPr="00371818">
        <w:rPr>
          <w:b/>
          <w:bCs/>
          <w:sz w:val="24"/>
          <w:szCs w:val="24"/>
          <w:lang w:eastAsia="zh-CN"/>
        </w:rPr>
        <w:t>三、填空题</w:t>
      </w:r>
      <w:r w:rsidRPr="00371818">
        <w:rPr>
          <w:b/>
          <w:bCs/>
          <w:sz w:val="24"/>
          <w:szCs w:val="24"/>
          <w:lang w:eastAsia="zh-CN"/>
        </w:rPr>
        <w:t xml:space="preserve">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8.</w:t>
      </w:r>
      <w:r w:rsidRPr="00371818">
        <w:rPr>
          <w:lang w:eastAsia="zh-CN"/>
        </w:rPr>
        <w:t>口算</w:t>
      </w:r>
      <w:r w:rsidRPr="00371818">
        <w:rPr>
          <w:lang w:eastAsia="zh-CN"/>
        </w:rPr>
        <w:t>40×30</w:t>
      </w:r>
      <w:r w:rsidRPr="00371818">
        <w:rPr>
          <w:lang w:eastAsia="zh-CN"/>
        </w:rPr>
        <w:t>，可以先算</w:t>
      </w:r>
      <w:r w:rsidRPr="00371818">
        <w:rPr>
          <w:lang w:eastAsia="zh-CN"/>
        </w:rPr>
        <w:t>4×3</w:t>
      </w:r>
      <w:r w:rsidRPr="00371818">
        <w:rPr>
          <w:lang w:eastAsia="zh-CN"/>
        </w:rPr>
        <w:t>，再在得数末尾添上</w:t>
      </w:r>
      <w:r w:rsidRPr="00371818">
        <w:rPr>
          <w:lang w:eastAsia="zh-CN"/>
        </w:rPr>
        <w:t>________</w:t>
      </w:r>
      <w:r w:rsidRPr="00371818">
        <w:rPr>
          <w:lang w:eastAsia="zh-CN"/>
        </w:rPr>
        <w:t>个</w:t>
      </w:r>
      <w:r w:rsidRPr="00371818">
        <w:rPr>
          <w:lang w:eastAsia="zh-CN"/>
        </w:rPr>
        <w:t>0</w:t>
      </w:r>
      <w:r w:rsidRPr="00371818">
        <w:rPr>
          <w:lang w:eastAsia="zh-CN"/>
        </w:rPr>
        <w:t>，结果是</w:t>
      </w:r>
      <w:r w:rsidRPr="00371818">
        <w:rPr>
          <w:lang w:eastAsia="zh-CN"/>
        </w:rPr>
        <w:t>________</w:t>
      </w:r>
      <w:r w:rsidRPr="00371818">
        <w:rPr>
          <w:lang w:eastAsia="zh-CN"/>
        </w:rPr>
        <w:t>。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9.</w:t>
      </w:r>
      <w:r w:rsidRPr="00371818">
        <w:rPr>
          <w:lang w:eastAsia="zh-CN"/>
        </w:rPr>
        <w:t>一盒乒乓球有</w:t>
      </w:r>
      <w:r w:rsidRPr="00371818">
        <w:rPr>
          <w:lang w:eastAsia="zh-CN"/>
        </w:rPr>
        <w:t>8</w:t>
      </w:r>
      <w:r w:rsidRPr="00371818">
        <w:rPr>
          <w:lang w:eastAsia="zh-CN"/>
        </w:rPr>
        <w:t>个，每盒</w:t>
      </w:r>
      <w:r w:rsidRPr="00371818">
        <w:rPr>
          <w:lang w:eastAsia="zh-CN"/>
        </w:rPr>
        <w:t>32</w:t>
      </w:r>
      <w:r w:rsidRPr="00371818">
        <w:rPr>
          <w:lang w:eastAsia="zh-CN"/>
        </w:rPr>
        <w:t>元，</w:t>
      </w:r>
      <w:r w:rsidRPr="00371818">
        <w:rPr>
          <w:lang w:eastAsia="zh-CN"/>
        </w:rPr>
        <w:t>10</w:t>
      </w:r>
      <w:r w:rsidRPr="00371818">
        <w:rPr>
          <w:lang w:eastAsia="zh-CN"/>
        </w:rPr>
        <w:t>盒乒乓球共</w:t>
      </w:r>
      <w:r w:rsidRPr="00371818">
        <w:rPr>
          <w:lang w:eastAsia="zh-CN"/>
        </w:rPr>
        <w:t>________</w:t>
      </w:r>
      <w:r w:rsidRPr="00371818">
        <w:rPr>
          <w:lang w:eastAsia="zh-CN"/>
        </w:rPr>
        <w:t>个，值</w:t>
      </w:r>
      <w:r w:rsidRPr="00371818">
        <w:rPr>
          <w:lang w:eastAsia="zh-CN"/>
        </w:rPr>
        <w:t>________</w:t>
      </w:r>
      <w:r w:rsidRPr="00371818">
        <w:rPr>
          <w:lang w:eastAsia="zh-CN"/>
        </w:rPr>
        <w:t>元．</w:t>
      </w:r>
      <w:r w:rsidRPr="00371818">
        <w:rPr>
          <w:lang w:eastAsia="zh-CN"/>
        </w:rPr>
        <w:t xml:space="preserve">   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10.</w:t>
      </w:r>
      <w:r w:rsidRPr="00371818">
        <w:rPr>
          <w:lang w:eastAsia="zh-CN"/>
        </w:rPr>
        <w:t>两位数与两位数相乘，积最大是</w:t>
      </w:r>
      <w:r w:rsidRPr="00371818">
        <w:rPr>
          <w:lang w:eastAsia="zh-CN"/>
        </w:rPr>
        <w:t>________</w:t>
      </w:r>
      <w:r w:rsidRPr="00371818">
        <w:rPr>
          <w:lang w:eastAsia="zh-CN"/>
        </w:rPr>
        <w:t>，最小是</w:t>
      </w:r>
      <w:r w:rsidRPr="00371818">
        <w:rPr>
          <w:lang w:eastAsia="zh-CN"/>
        </w:rPr>
        <w:t>________</w:t>
      </w:r>
      <w:r w:rsidRPr="00371818">
        <w:rPr>
          <w:lang w:eastAsia="zh-CN"/>
        </w:rPr>
        <w:t>．</w:t>
      </w:r>
      <w:r w:rsidRPr="00371818">
        <w:rPr>
          <w:lang w:eastAsia="zh-CN"/>
        </w:rPr>
        <w:t xml:space="preserve">   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11.</w:t>
      </w:r>
      <w:r w:rsidRPr="00371818">
        <w:rPr>
          <w:lang w:eastAsia="zh-CN"/>
        </w:rPr>
        <w:t>计算．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（</w:t>
      </w:r>
      <w:r w:rsidRPr="00371818">
        <w:rPr>
          <w:lang w:eastAsia="zh-CN"/>
        </w:rPr>
        <w:t>1</w:t>
      </w:r>
      <w:r w:rsidRPr="00371818">
        <w:rPr>
          <w:lang w:eastAsia="zh-CN"/>
        </w:rPr>
        <w:t>）</w:t>
      </w:r>
      <w:r w:rsidRPr="00371818">
        <w:rPr>
          <w:lang w:eastAsia="zh-CN"/>
        </w:rPr>
        <w:t xml:space="preserve">23×12=________   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（</w:t>
      </w:r>
      <w:r w:rsidRPr="00371818">
        <w:rPr>
          <w:lang w:eastAsia="zh-CN"/>
        </w:rPr>
        <w:t>2</w:t>
      </w:r>
      <w:r w:rsidRPr="00371818">
        <w:rPr>
          <w:lang w:eastAsia="zh-CN"/>
        </w:rPr>
        <w:t>）</w:t>
      </w:r>
      <w:r w:rsidRPr="00371818">
        <w:rPr>
          <w:lang w:eastAsia="zh-CN"/>
        </w:rPr>
        <w:t xml:space="preserve">37×18=________   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（</w:t>
      </w:r>
      <w:r w:rsidRPr="00371818">
        <w:rPr>
          <w:lang w:eastAsia="zh-CN"/>
        </w:rPr>
        <w:t>3</w:t>
      </w:r>
      <w:r w:rsidRPr="00371818">
        <w:rPr>
          <w:lang w:eastAsia="zh-CN"/>
        </w:rPr>
        <w:t>）</w:t>
      </w:r>
      <w:r w:rsidRPr="00371818">
        <w:rPr>
          <w:lang w:eastAsia="zh-CN"/>
        </w:rPr>
        <w:t xml:space="preserve">20×16=________    </w:t>
      </w:r>
    </w:p>
    <w:p w:rsidR="00F95EBB" w:rsidRPr="00371818" w:rsidRDefault="00371818" w:rsidP="00F4762A">
      <w:pPr>
        <w:spacing w:line="480" w:lineRule="auto"/>
        <w:rPr>
          <w:lang w:eastAsia="zh-CN"/>
        </w:rPr>
      </w:pPr>
      <w:r w:rsidRPr="00371818">
        <w:rPr>
          <w:b/>
          <w:bCs/>
          <w:sz w:val="24"/>
          <w:szCs w:val="24"/>
          <w:lang w:eastAsia="zh-CN"/>
        </w:rPr>
        <w:lastRenderedPageBreak/>
        <w:t>四、解答题</w:t>
      </w:r>
      <w:r w:rsidRPr="00371818">
        <w:rPr>
          <w:b/>
          <w:bCs/>
          <w:sz w:val="24"/>
          <w:szCs w:val="24"/>
          <w:lang w:eastAsia="zh-CN"/>
        </w:rPr>
        <w:t xml:space="preserve">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12.</w:t>
      </w:r>
      <w:r w:rsidRPr="00371818">
        <w:rPr>
          <w:lang w:eastAsia="zh-CN"/>
        </w:rPr>
        <w:t>两个因数分别是</w:t>
      </w:r>
      <w:r w:rsidRPr="00371818">
        <w:rPr>
          <w:lang w:eastAsia="zh-CN"/>
        </w:rPr>
        <w:t>25</w:t>
      </w:r>
      <w:r w:rsidRPr="00371818">
        <w:rPr>
          <w:lang w:eastAsia="zh-CN"/>
        </w:rPr>
        <w:t>和</w:t>
      </w:r>
      <w:r w:rsidRPr="00371818">
        <w:rPr>
          <w:lang w:eastAsia="zh-CN"/>
        </w:rPr>
        <w:t>38</w:t>
      </w:r>
      <w:r w:rsidRPr="00371818">
        <w:rPr>
          <w:lang w:eastAsia="zh-CN"/>
        </w:rPr>
        <w:t>，积是多少</w:t>
      </w:r>
      <w:r w:rsidRPr="00371818">
        <w:rPr>
          <w:lang w:eastAsia="zh-CN"/>
        </w:rPr>
        <w:t xml:space="preserve">?   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13.</w:t>
      </w:r>
      <w:r w:rsidRPr="00371818">
        <w:rPr>
          <w:lang w:eastAsia="zh-CN"/>
        </w:rPr>
        <w:t>李小路用电脑打一份稿件，平均每分钟打</w:t>
      </w:r>
      <w:r w:rsidRPr="00371818">
        <w:rPr>
          <w:lang w:eastAsia="zh-CN"/>
        </w:rPr>
        <w:t>48</w:t>
      </w:r>
      <w:r w:rsidRPr="00371818">
        <w:rPr>
          <w:lang w:eastAsia="zh-CN"/>
        </w:rPr>
        <w:t>个字。一份稿件有</w:t>
      </w:r>
      <w:r w:rsidRPr="00371818">
        <w:rPr>
          <w:lang w:eastAsia="zh-CN"/>
        </w:rPr>
        <w:t>1500</w:t>
      </w:r>
      <w:r w:rsidRPr="00371818">
        <w:rPr>
          <w:lang w:eastAsia="zh-CN"/>
        </w:rPr>
        <w:t>个字，他半小时能打完这份稿件吗</w:t>
      </w:r>
      <w:r w:rsidRPr="00371818">
        <w:rPr>
          <w:lang w:eastAsia="zh-CN"/>
        </w:rPr>
        <w:t xml:space="preserve">?    </w:t>
      </w:r>
    </w:p>
    <w:p w:rsidR="00F95EBB" w:rsidRPr="00371818" w:rsidRDefault="00371818" w:rsidP="00F4762A">
      <w:pPr>
        <w:spacing w:line="480" w:lineRule="auto"/>
        <w:rPr>
          <w:lang w:eastAsia="zh-CN"/>
        </w:rPr>
      </w:pPr>
      <w:r w:rsidRPr="00371818">
        <w:rPr>
          <w:b/>
          <w:bCs/>
          <w:sz w:val="24"/>
          <w:szCs w:val="24"/>
          <w:lang w:eastAsia="zh-CN"/>
        </w:rPr>
        <w:t>五、综合题</w:t>
      </w:r>
      <w:r w:rsidRPr="00371818">
        <w:rPr>
          <w:b/>
          <w:bCs/>
          <w:sz w:val="24"/>
          <w:szCs w:val="24"/>
          <w:lang w:eastAsia="zh-CN"/>
        </w:rPr>
        <w:t xml:space="preserve">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14.</w:t>
      </w:r>
      <w:r w:rsidRPr="00371818">
        <w:rPr>
          <w:lang w:eastAsia="zh-CN"/>
        </w:rPr>
        <w:t>列式计算。</w:t>
      </w:r>
      <w:r w:rsidRPr="00371818">
        <w:rPr>
          <w:lang w:eastAsia="zh-CN"/>
        </w:rPr>
        <w:t xml:space="preserve">                                                 </w:t>
      </w:r>
      <w:r w:rsidRPr="00371818">
        <w:rPr>
          <w:lang w:eastAsia="zh-CN"/>
        </w:rPr>
        <w:br/>
        <w:t xml:space="preserve">   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（</w:t>
      </w:r>
      <w:r w:rsidRPr="00371818">
        <w:rPr>
          <w:lang w:eastAsia="zh-CN"/>
        </w:rPr>
        <w:t>1</w:t>
      </w:r>
      <w:r w:rsidRPr="00371818">
        <w:rPr>
          <w:lang w:eastAsia="zh-CN"/>
        </w:rPr>
        <w:t>）最大两位数与最小两位数的积是多少？</w:t>
      </w:r>
      <w:r w:rsidRPr="00371818">
        <w:rPr>
          <w:lang w:eastAsia="zh-CN"/>
        </w:rPr>
        <w:t xml:space="preserve">                                          </w:t>
      </w:r>
      <w:r w:rsidRPr="00371818">
        <w:rPr>
          <w:lang w:eastAsia="zh-CN"/>
        </w:rPr>
        <w:br/>
        <w:t xml:space="preserve">   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（</w:t>
      </w:r>
      <w:r w:rsidRPr="00371818">
        <w:rPr>
          <w:lang w:eastAsia="zh-CN"/>
        </w:rPr>
        <w:t>2</w:t>
      </w:r>
      <w:r w:rsidRPr="00371818">
        <w:rPr>
          <w:lang w:eastAsia="zh-CN"/>
        </w:rPr>
        <w:t>）一个两位数乘</w:t>
      </w:r>
      <w:r w:rsidRPr="00371818">
        <w:rPr>
          <w:lang w:eastAsia="zh-CN"/>
        </w:rPr>
        <w:t>7</w:t>
      </w:r>
      <w:r w:rsidRPr="00371818">
        <w:rPr>
          <w:lang w:eastAsia="zh-CN"/>
        </w:rPr>
        <w:t>和</w:t>
      </w:r>
      <w:r w:rsidRPr="00371818">
        <w:rPr>
          <w:lang w:eastAsia="zh-CN"/>
        </w:rPr>
        <w:t>30</w:t>
      </w:r>
      <w:r w:rsidRPr="00371818">
        <w:rPr>
          <w:lang w:eastAsia="zh-CN"/>
        </w:rPr>
        <w:t>乘</w:t>
      </w:r>
      <w:r w:rsidRPr="00371818">
        <w:rPr>
          <w:lang w:eastAsia="zh-CN"/>
        </w:rPr>
        <w:t>14</w:t>
      </w:r>
      <w:r w:rsidRPr="00371818">
        <w:rPr>
          <w:lang w:eastAsia="zh-CN"/>
        </w:rPr>
        <w:t>的积相等，这个两位数是多少？</w:t>
      </w:r>
      <w:r w:rsidRPr="00371818">
        <w:rPr>
          <w:lang w:eastAsia="zh-CN"/>
        </w:rPr>
        <w:t xml:space="preserve">                                            </w:t>
      </w:r>
      <w:r w:rsidRPr="00371818">
        <w:rPr>
          <w:lang w:eastAsia="zh-CN"/>
        </w:rPr>
        <w:br/>
        <w:t xml:space="preserve">   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（</w:t>
      </w:r>
      <w:r w:rsidRPr="00371818">
        <w:rPr>
          <w:lang w:eastAsia="zh-CN"/>
        </w:rPr>
        <w:t>3</w:t>
      </w:r>
      <w:r w:rsidRPr="00371818">
        <w:rPr>
          <w:lang w:eastAsia="zh-CN"/>
        </w:rPr>
        <w:t>）</w:t>
      </w:r>
      <w:r w:rsidRPr="00371818">
        <w:rPr>
          <w:lang w:eastAsia="zh-CN"/>
        </w:rPr>
        <w:t>36</w:t>
      </w:r>
      <w:r w:rsidRPr="00371818">
        <w:rPr>
          <w:lang w:eastAsia="zh-CN"/>
        </w:rPr>
        <w:t>的</w:t>
      </w:r>
      <w:r w:rsidRPr="00371818">
        <w:rPr>
          <w:lang w:eastAsia="zh-CN"/>
        </w:rPr>
        <w:t>35</w:t>
      </w:r>
      <w:r w:rsidRPr="00371818">
        <w:rPr>
          <w:lang w:eastAsia="zh-CN"/>
        </w:rPr>
        <w:t>倍是多少？</w:t>
      </w:r>
      <w:r w:rsidRPr="00371818">
        <w:rPr>
          <w:lang w:eastAsia="zh-CN"/>
        </w:rPr>
        <w:t xml:space="preserve">                                                                          </w:t>
      </w:r>
      <w:r w:rsidRPr="00371818">
        <w:rPr>
          <w:lang w:eastAsia="zh-CN"/>
        </w:rPr>
        <w:br/>
        <w:t xml:space="preserve">   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（</w:t>
      </w:r>
      <w:r w:rsidRPr="00371818">
        <w:rPr>
          <w:lang w:eastAsia="zh-CN"/>
        </w:rPr>
        <w:t>4</w:t>
      </w:r>
      <w:r w:rsidRPr="00371818">
        <w:rPr>
          <w:lang w:eastAsia="zh-CN"/>
        </w:rPr>
        <w:t>）</w:t>
      </w:r>
      <w:r w:rsidRPr="00371818">
        <w:rPr>
          <w:lang w:eastAsia="zh-CN"/>
        </w:rPr>
        <w:t>75</w:t>
      </w:r>
      <w:r w:rsidRPr="00371818">
        <w:rPr>
          <w:lang w:eastAsia="zh-CN"/>
        </w:rPr>
        <w:t>个</w:t>
      </w:r>
      <w:r w:rsidRPr="00371818">
        <w:rPr>
          <w:lang w:eastAsia="zh-CN"/>
        </w:rPr>
        <w:t>32</w:t>
      </w:r>
      <w:r w:rsidRPr="00371818">
        <w:rPr>
          <w:lang w:eastAsia="zh-CN"/>
        </w:rPr>
        <w:t>是多少？</w:t>
      </w:r>
      <w:r w:rsidRPr="00371818">
        <w:rPr>
          <w:lang w:eastAsia="zh-CN"/>
        </w:rPr>
        <w:br/>
        <w:t xml:space="preserve">    </w:t>
      </w:r>
    </w:p>
    <w:p w:rsidR="00F95EBB" w:rsidRPr="00371818" w:rsidRDefault="00371818" w:rsidP="00F4762A">
      <w:pPr>
        <w:spacing w:line="480" w:lineRule="auto"/>
        <w:rPr>
          <w:lang w:eastAsia="zh-CN"/>
        </w:rPr>
      </w:pPr>
      <w:r w:rsidRPr="00371818">
        <w:rPr>
          <w:b/>
          <w:bCs/>
          <w:sz w:val="24"/>
          <w:szCs w:val="24"/>
          <w:lang w:eastAsia="zh-CN"/>
        </w:rPr>
        <w:t>六、应用题</w:t>
      </w:r>
      <w:r w:rsidRPr="00371818">
        <w:rPr>
          <w:b/>
          <w:bCs/>
          <w:sz w:val="24"/>
          <w:szCs w:val="24"/>
          <w:lang w:eastAsia="zh-CN"/>
        </w:rPr>
        <w:t xml:space="preserve"> </w:t>
      </w:r>
    </w:p>
    <w:p w:rsidR="00F95EBB" w:rsidRPr="00371818" w:rsidRDefault="00371818" w:rsidP="00F4762A">
      <w:pPr>
        <w:spacing w:after="0" w:line="480" w:lineRule="auto"/>
        <w:rPr>
          <w:lang w:eastAsia="zh-CN"/>
        </w:rPr>
      </w:pPr>
      <w:r w:rsidRPr="00371818">
        <w:rPr>
          <w:lang w:eastAsia="zh-CN"/>
        </w:rPr>
        <w:t>15.</w:t>
      </w:r>
      <w:r w:rsidRPr="00371818">
        <w:rPr>
          <w:lang w:eastAsia="zh-CN"/>
        </w:rPr>
        <w:t>一个篮球</w:t>
      </w:r>
      <w:r w:rsidRPr="00371818">
        <w:rPr>
          <w:lang w:eastAsia="zh-CN"/>
        </w:rPr>
        <w:t>85</w:t>
      </w:r>
      <w:r w:rsidRPr="00371818">
        <w:rPr>
          <w:lang w:eastAsia="zh-CN"/>
        </w:rPr>
        <w:t>元，一个足球</w:t>
      </w:r>
      <w:r w:rsidRPr="00371818">
        <w:rPr>
          <w:lang w:eastAsia="zh-CN"/>
        </w:rPr>
        <w:t>43</w:t>
      </w:r>
      <w:r w:rsidRPr="00371818">
        <w:rPr>
          <w:lang w:eastAsia="zh-CN"/>
        </w:rPr>
        <w:t>元，学校要买</w:t>
      </w:r>
      <w:r w:rsidRPr="00371818">
        <w:rPr>
          <w:lang w:eastAsia="zh-CN"/>
        </w:rPr>
        <w:t>17</w:t>
      </w:r>
      <w:r w:rsidRPr="00371818">
        <w:rPr>
          <w:lang w:eastAsia="zh-CN"/>
        </w:rPr>
        <w:t>个篮球和</w:t>
      </w:r>
      <w:r w:rsidRPr="00371818">
        <w:rPr>
          <w:lang w:eastAsia="zh-CN"/>
        </w:rPr>
        <w:t>24</w:t>
      </w:r>
      <w:r w:rsidRPr="00371818">
        <w:rPr>
          <w:lang w:eastAsia="zh-CN"/>
        </w:rPr>
        <w:t>个足球，李老师带了</w:t>
      </w:r>
      <w:r w:rsidRPr="00371818">
        <w:rPr>
          <w:lang w:eastAsia="zh-CN"/>
        </w:rPr>
        <w:t>2600</w:t>
      </w:r>
      <w:r w:rsidRPr="00371818">
        <w:rPr>
          <w:lang w:eastAsia="zh-CN"/>
        </w:rPr>
        <w:t>元钱，够吗？</w:t>
      </w:r>
      <w:r w:rsidRPr="00371818">
        <w:rPr>
          <w:lang w:eastAsia="zh-CN"/>
        </w:rPr>
        <w:t xml:space="preserve">    </w:t>
      </w:r>
    </w:p>
    <w:p w:rsidR="00F95EBB" w:rsidRPr="00371818" w:rsidRDefault="00371818" w:rsidP="00371818">
      <w:pPr>
        <w:spacing w:line="360" w:lineRule="auto"/>
        <w:rPr>
          <w:lang w:eastAsia="zh-CN"/>
        </w:rPr>
      </w:pPr>
      <w:r w:rsidRPr="00371818">
        <w:rPr>
          <w:lang w:eastAsia="zh-CN"/>
        </w:rPr>
        <w:br w:type="page"/>
      </w:r>
    </w:p>
    <w:p w:rsidR="00F95EBB" w:rsidRPr="00371818" w:rsidRDefault="00371818" w:rsidP="00371818">
      <w:pPr>
        <w:spacing w:line="360" w:lineRule="auto"/>
        <w:jc w:val="center"/>
        <w:rPr>
          <w:lang w:eastAsia="zh-CN"/>
        </w:rPr>
      </w:pPr>
      <w:r w:rsidRPr="00371818">
        <w:rPr>
          <w:b/>
          <w:bCs/>
          <w:sz w:val="28"/>
          <w:szCs w:val="28"/>
          <w:lang w:eastAsia="zh-CN"/>
        </w:rPr>
        <w:t>参考答案</w:t>
      </w:r>
    </w:p>
    <w:p w:rsidR="00F95EBB" w:rsidRPr="00371818" w:rsidRDefault="00371818" w:rsidP="00371818">
      <w:pPr>
        <w:spacing w:line="360" w:lineRule="auto"/>
        <w:rPr>
          <w:lang w:eastAsia="zh-CN"/>
        </w:rPr>
      </w:pPr>
      <w:r w:rsidRPr="00371818">
        <w:rPr>
          <w:lang w:eastAsia="zh-CN"/>
        </w:rPr>
        <w:t>一、单选题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1.</w:t>
      </w:r>
      <w:r w:rsidRPr="00371818">
        <w:rPr>
          <w:lang w:eastAsia="zh-CN"/>
        </w:rPr>
        <w:t>【答案】</w:t>
      </w:r>
      <w:r w:rsidRPr="00371818">
        <w:rPr>
          <w:lang w:eastAsia="zh-CN"/>
        </w:rPr>
        <w:t xml:space="preserve"> B   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【解析】【解答】</w:t>
      </w:r>
      <w:r w:rsidRPr="00371818">
        <w:rPr>
          <w:lang w:eastAsia="zh-CN"/>
        </w:rPr>
        <w:t>10×100=1000</w:t>
      </w:r>
      <w:r w:rsidRPr="00371818">
        <w:rPr>
          <w:lang w:eastAsia="zh-CN"/>
        </w:rPr>
        <w:t>，</w:t>
      </w:r>
      <w:r w:rsidRPr="00371818">
        <w:rPr>
          <w:lang w:eastAsia="zh-CN"/>
        </w:rPr>
        <w:t>1000</w:t>
      </w:r>
      <w:r w:rsidRPr="00371818">
        <w:rPr>
          <w:lang w:eastAsia="zh-CN"/>
        </w:rPr>
        <w:t>是四位数。</w:t>
      </w:r>
      <w:r w:rsidRPr="00371818">
        <w:rPr>
          <w:lang w:eastAsia="zh-CN"/>
        </w:rPr>
        <w:br/>
      </w:r>
      <w:r w:rsidRPr="00371818">
        <w:rPr>
          <w:lang w:eastAsia="zh-CN"/>
        </w:rPr>
        <w:t>故答案为：</w:t>
      </w:r>
      <w:r w:rsidRPr="00371818">
        <w:rPr>
          <w:lang w:eastAsia="zh-CN"/>
        </w:rPr>
        <w:t>B</w:t>
      </w:r>
      <w:r w:rsidRPr="00371818">
        <w:rPr>
          <w:lang w:eastAsia="zh-CN"/>
        </w:rPr>
        <w:t>。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【分析】整数末尾有</w:t>
      </w:r>
      <w:r w:rsidRPr="00371818">
        <w:rPr>
          <w:lang w:eastAsia="zh-CN"/>
        </w:rPr>
        <w:t>0</w:t>
      </w:r>
      <w:r w:rsidRPr="00371818">
        <w:rPr>
          <w:lang w:eastAsia="zh-CN"/>
        </w:rPr>
        <w:t>的乘法：可以先把</w:t>
      </w:r>
      <w:r w:rsidRPr="00371818">
        <w:rPr>
          <w:lang w:eastAsia="zh-CN"/>
        </w:rPr>
        <w:t>0</w:t>
      </w:r>
      <w:r w:rsidRPr="00371818">
        <w:rPr>
          <w:lang w:eastAsia="zh-CN"/>
        </w:rPr>
        <w:t>前面的数相乘，然后看各因数的末尾一共有几个</w:t>
      </w:r>
      <w:r w:rsidRPr="00371818">
        <w:rPr>
          <w:lang w:eastAsia="zh-CN"/>
        </w:rPr>
        <w:t>0</w:t>
      </w:r>
      <w:r w:rsidRPr="00371818">
        <w:rPr>
          <w:lang w:eastAsia="zh-CN"/>
        </w:rPr>
        <w:t>，就在乘得的积的末尾添写几个</w:t>
      </w:r>
      <w:r w:rsidRPr="00371818">
        <w:rPr>
          <w:lang w:eastAsia="zh-CN"/>
        </w:rPr>
        <w:t>0.</w:t>
      </w:r>
    </w:p>
    <w:p w:rsidR="00F95EBB" w:rsidRPr="00371818" w:rsidRDefault="00371818" w:rsidP="00371818">
      <w:pPr>
        <w:spacing w:after="0" w:line="360" w:lineRule="auto"/>
      </w:pPr>
      <w:r w:rsidRPr="00371818">
        <w:t>2.</w:t>
      </w:r>
      <w:r w:rsidRPr="00371818">
        <w:t>【答案】</w:t>
      </w:r>
      <w:r w:rsidRPr="00371818">
        <w:t xml:space="preserve"> B   </w:t>
      </w:r>
    </w:p>
    <w:p w:rsidR="00371818" w:rsidRPr="00371818" w:rsidRDefault="00371818" w:rsidP="00371818">
      <w:pPr>
        <w:spacing w:after="0" w:line="360" w:lineRule="auto"/>
      </w:pPr>
      <w:r w:rsidRPr="00371818">
        <w:t>【解析】【解答】</w:t>
      </w:r>
      <w:r w:rsidRPr="00371818">
        <w:t>50×60=3000</w:t>
      </w:r>
    </w:p>
    <w:p w:rsidR="00F95EBB" w:rsidRPr="00371818" w:rsidRDefault="00371818" w:rsidP="00371818">
      <w:pPr>
        <w:spacing w:after="0" w:line="360" w:lineRule="auto"/>
      </w:pPr>
      <w:r w:rsidRPr="00371818">
        <w:t>【分析】</w:t>
      </w:r>
      <w:r w:rsidRPr="00371818">
        <w:t>52≈50,58≈60</w:t>
      </w:r>
      <w:r w:rsidRPr="00371818">
        <w:t>，</w:t>
      </w:r>
      <w:r w:rsidRPr="00371818">
        <w:t>50×60=3000</w:t>
      </w:r>
    </w:p>
    <w:p w:rsidR="00F95EBB" w:rsidRPr="00371818" w:rsidRDefault="00371818" w:rsidP="00371818">
      <w:pPr>
        <w:spacing w:after="0" w:line="360" w:lineRule="auto"/>
      </w:pPr>
      <w:r w:rsidRPr="00371818">
        <w:t>3.</w:t>
      </w:r>
      <w:r w:rsidRPr="00371818">
        <w:t>【答案】</w:t>
      </w:r>
      <w:r w:rsidRPr="00371818">
        <w:t xml:space="preserve"> C   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【解析】【解答】末尾有</w:t>
      </w:r>
      <w:r w:rsidRPr="00371818">
        <w:rPr>
          <w:lang w:eastAsia="zh-CN"/>
        </w:rPr>
        <w:t>0</w:t>
      </w:r>
      <w:r w:rsidRPr="00371818">
        <w:rPr>
          <w:lang w:eastAsia="zh-CN"/>
        </w:rPr>
        <w:t>的两个因数相乘，先把</w:t>
      </w:r>
      <w:r w:rsidRPr="00371818">
        <w:rPr>
          <w:lang w:eastAsia="zh-CN"/>
        </w:rPr>
        <w:t>0</w:t>
      </w:r>
      <w:r w:rsidRPr="00371818">
        <w:rPr>
          <w:lang w:eastAsia="zh-CN"/>
        </w:rPr>
        <w:t>前面的数相乘，因数的末尾有几个</w:t>
      </w:r>
      <w:r w:rsidRPr="00371818">
        <w:rPr>
          <w:lang w:eastAsia="zh-CN"/>
        </w:rPr>
        <w:t>0</w:t>
      </w:r>
      <w:r w:rsidRPr="00371818">
        <w:rPr>
          <w:lang w:eastAsia="zh-CN"/>
        </w:rPr>
        <w:t>，再在积的末尾加几个</w:t>
      </w:r>
      <w:r w:rsidRPr="00371818">
        <w:rPr>
          <w:lang w:eastAsia="zh-CN"/>
        </w:rPr>
        <w:t>0</w:t>
      </w:r>
      <w:r w:rsidRPr="00371818">
        <w:rPr>
          <w:lang w:eastAsia="zh-CN"/>
        </w:rPr>
        <w:t>，原式子中，两个因数的末尾有两个</w:t>
      </w:r>
      <w:r w:rsidRPr="00371818">
        <w:rPr>
          <w:lang w:eastAsia="zh-CN"/>
        </w:rPr>
        <w:t>0</w:t>
      </w:r>
      <w:r w:rsidRPr="00371818">
        <w:rPr>
          <w:lang w:eastAsia="zh-CN"/>
        </w:rPr>
        <w:t>，在三个选项中，只有</w:t>
      </w:r>
      <w:r w:rsidRPr="00371818">
        <w:rPr>
          <w:lang w:eastAsia="zh-CN"/>
        </w:rPr>
        <w:t>C</w:t>
      </w:r>
      <w:r w:rsidRPr="00371818">
        <w:rPr>
          <w:lang w:eastAsia="zh-CN"/>
        </w:rPr>
        <w:t>选项两个因数的末尾有两个</w:t>
      </w:r>
      <w:r w:rsidRPr="00371818">
        <w:rPr>
          <w:lang w:eastAsia="zh-CN"/>
        </w:rPr>
        <w:t>0</w:t>
      </w:r>
      <w:r w:rsidRPr="00371818">
        <w:rPr>
          <w:lang w:eastAsia="zh-CN"/>
        </w:rPr>
        <w:t>，并且因数中都有</w:t>
      </w:r>
      <w:r w:rsidRPr="00371818">
        <w:rPr>
          <w:lang w:eastAsia="zh-CN"/>
        </w:rPr>
        <w:t>48</w:t>
      </w:r>
      <w:r w:rsidRPr="00371818">
        <w:rPr>
          <w:lang w:eastAsia="zh-CN"/>
        </w:rPr>
        <w:t>与</w:t>
      </w:r>
      <w:r w:rsidRPr="00371818">
        <w:rPr>
          <w:lang w:eastAsia="zh-CN"/>
        </w:rPr>
        <w:t>4</w:t>
      </w:r>
      <w:r w:rsidRPr="00371818">
        <w:rPr>
          <w:lang w:eastAsia="zh-CN"/>
        </w:rPr>
        <w:t>。【分析】主要考查简便计算与运算定律有关的问题。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4.</w:t>
      </w:r>
      <w:r w:rsidRPr="00371818">
        <w:rPr>
          <w:lang w:eastAsia="zh-CN"/>
        </w:rPr>
        <w:t>【答案】</w:t>
      </w:r>
      <w:r w:rsidRPr="00371818">
        <w:rPr>
          <w:lang w:eastAsia="zh-CN"/>
        </w:rPr>
        <w:t xml:space="preserve"> C   </w:t>
      </w:r>
    </w:p>
    <w:p w:rsidR="00371818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【解析】【解答】积最大是：</w:t>
      </w:r>
      <w:r w:rsidRPr="00371818">
        <w:rPr>
          <w:lang w:eastAsia="zh-CN"/>
        </w:rPr>
        <w:t>99×99=9801</w:t>
      </w:r>
      <w:r w:rsidRPr="00371818">
        <w:rPr>
          <w:lang w:eastAsia="zh-CN"/>
        </w:rPr>
        <w:br/>
        <w:t>9801</w:t>
      </w:r>
      <w:r w:rsidRPr="00371818">
        <w:rPr>
          <w:lang w:eastAsia="zh-CN"/>
        </w:rPr>
        <w:t>是四位数，积最多就是四位数；</w:t>
      </w:r>
      <w:r w:rsidRPr="00371818">
        <w:rPr>
          <w:lang w:eastAsia="zh-CN"/>
        </w:rPr>
        <w:br/>
      </w:r>
      <w:r w:rsidRPr="00371818">
        <w:rPr>
          <w:lang w:eastAsia="zh-CN"/>
        </w:rPr>
        <w:t>积最小是：</w:t>
      </w:r>
      <w:r w:rsidRPr="00371818">
        <w:rPr>
          <w:lang w:eastAsia="zh-CN"/>
        </w:rPr>
        <w:t>10×10=100</w:t>
      </w:r>
      <w:r w:rsidRPr="00371818">
        <w:rPr>
          <w:lang w:eastAsia="zh-CN"/>
        </w:rPr>
        <w:br/>
        <w:t>100</w:t>
      </w:r>
      <w:r w:rsidRPr="00371818">
        <w:rPr>
          <w:lang w:eastAsia="zh-CN"/>
        </w:rPr>
        <w:t>是三位数，积最少是三位数．两位数乘两位数的积在</w:t>
      </w:r>
      <w:r w:rsidRPr="00371818">
        <w:rPr>
          <w:lang w:eastAsia="zh-CN"/>
        </w:rPr>
        <w:t>100--9801</w:t>
      </w:r>
      <w:r w:rsidRPr="00371818">
        <w:rPr>
          <w:lang w:eastAsia="zh-CN"/>
        </w:rPr>
        <w:t>之间，可能是三位数，也可能是四位数。</w:t>
      </w:r>
      <w:r w:rsidRPr="00371818">
        <w:rPr>
          <w:lang w:eastAsia="zh-CN"/>
        </w:rPr>
        <w:br/>
      </w:r>
      <w:r w:rsidRPr="00371818">
        <w:rPr>
          <w:lang w:eastAsia="zh-CN"/>
        </w:rPr>
        <w:t>故选</w:t>
      </w:r>
      <w:r w:rsidRPr="00371818">
        <w:rPr>
          <w:lang w:eastAsia="zh-CN"/>
        </w:rPr>
        <w:t>C</w:t>
      </w:r>
      <w:r w:rsidRPr="00371818">
        <w:rPr>
          <w:lang w:eastAsia="zh-CN"/>
        </w:rPr>
        <w:t>。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【分析】用最大的两位数乘最大的两位数，再用最小的两位数乘最小的两位数，这两个运算结果能判断出两位数乘两位数的积的位数。</w:t>
      </w:r>
    </w:p>
    <w:p w:rsidR="00F95EBB" w:rsidRPr="00371818" w:rsidRDefault="00371818" w:rsidP="00371818">
      <w:pPr>
        <w:spacing w:line="360" w:lineRule="auto"/>
        <w:rPr>
          <w:lang w:eastAsia="zh-CN"/>
        </w:rPr>
      </w:pPr>
      <w:r w:rsidRPr="00371818">
        <w:rPr>
          <w:lang w:eastAsia="zh-CN"/>
        </w:rPr>
        <w:t>二、判断题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5.</w:t>
      </w:r>
      <w:r w:rsidRPr="00371818">
        <w:rPr>
          <w:lang w:eastAsia="zh-CN"/>
        </w:rPr>
        <w:t>【答案】错误</w:t>
      </w:r>
      <w:r w:rsidRPr="00371818">
        <w:rPr>
          <w:lang w:eastAsia="zh-CN"/>
        </w:rPr>
        <w:t xml:space="preserve">  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【解析】【解答】因为</w:t>
      </w:r>
      <w:r w:rsidRPr="00371818">
        <w:rPr>
          <w:lang w:eastAsia="zh-CN"/>
        </w:rPr>
        <w:t>40×20=800</w:t>
      </w:r>
      <w:r w:rsidRPr="00371818">
        <w:rPr>
          <w:lang w:eastAsia="zh-CN"/>
        </w:rPr>
        <w:t>，</w:t>
      </w:r>
      <w:r w:rsidRPr="00371818">
        <w:rPr>
          <w:lang w:eastAsia="zh-CN"/>
        </w:rPr>
        <w:t>40×29=1160</w:t>
      </w:r>
      <w:r w:rsidRPr="00371818">
        <w:rPr>
          <w:lang w:eastAsia="zh-CN"/>
        </w:rPr>
        <w:t>，所以，四十几乘二十几的积可能是三位数，也可能是四位数，原题说法错误</w:t>
      </w:r>
      <w:r w:rsidRPr="00371818">
        <w:rPr>
          <w:lang w:eastAsia="zh-CN"/>
        </w:rPr>
        <w:t>.</w:t>
      </w:r>
      <w:r w:rsidRPr="00371818">
        <w:rPr>
          <w:lang w:eastAsia="zh-CN"/>
        </w:rPr>
        <w:br/>
      </w:r>
      <w:r w:rsidRPr="00371818">
        <w:rPr>
          <w:lang w:eastAsia="zh-CN"/>
        </w:rPr>
        <w:lastRenderedPageBreak/>
        <w:t>故答案为：错误</w:t>
      </w:r>
      <w:r w:rsidRPr="00371818">
        <w:rPr>
          <w:lang w:eastAsia="zh-CN"/>
        </w:rPr>
        <w:t>.</w:t>
      </w:r>
      <w:r w:rsidRPr="00371818">
        <w:rPr>
          <w:lang w:eastAsia="zh-CN"/>
        </w:rPr>
        <w:t>【分析】根据题意，用举例的方法，可以得到四十几乘二十几的积可能是三位数，也可能是四位数，据此解答</w:t>
      </w:r>
      <w:r w:rsidRPr="00371818">
        <w:rPr>
          <w:lang w:eastAsia="zh-CN"/>
        </w:rPr>
        <w:t>.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6.</w:t>
      </w:r>
      <w:r w:rsidRPr="00371818">
        <w:rPr>
          <w:lang w:eastAsia="zh-CN"/>
        </w:rPr>
        <w:t>【答案】错误</w:t>
      </w:r>
      <w:r w:rsidRPr="00371818">
        <w:rPr>
          <w:lang w:eastAsia="zh-CN"/>
        </w:rPr>
        <w:t xml:space="preserve">  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【解析】【解答】</w:t>
      </w:r>
      <w:r w:rsidRPr="00371818">
        <w:rPr>
          <w:lang w:eastAsia="zh-CN"/>
        </w:rPr>
        <w:t>25×80=2000</w:t>
      </w:r>
      <w:r w:rsidRPr="00371818">
        <w:rPr>
          <w:lang w:eastAsia="zh-CN"/>
        </w:rPr>
        <w:t>，积的末尾有</w:t>
      </w:r>
      <w:r w:rsidRPr="00371818">
        <w:rPr>
          <w:lang w:eastAsia="zh-CN"/>
        </w:rPr>
        <w:t>3</w:t>
      </w:r>
      <w:r w:rsidRPr="00371818">
        <w:rPr>
          <w:lang w:eastAsia="zh-CN"/>
        </w:rPr>
        <w:t>个</w:t>
      </w:r>
      <w:r w:rsidRPr="00371818">
        <w:rPr>
          <w:lang w:eastAsia="zh-CN"/>
        </w:rPr>
        <w:t>0.</w:t>
      </w:r>
      <w:r w:rsidRPr="00371818">
        <w:rPr>
          <w:lang w:eastAsia="zh-CN"/>
        </w:rPr>
        <w:br/>
      </w:r>
      <w:r w:rsidRPr="00371818">
        <w:rPr>
          <w:lang w:eastAsia="zh-CN"/>
        </w:rPr>
        <w:t>故答案为：错误。</w:t>
      </w:r>
      <w:r w:rsidRPr="00371818">
        <w:rPr>
          <w:lang w:eastAsia="zh-CN"/>
        </w:rPr>
        <w:br/>
      </w:r>
      <w:r w:rsidRPr="00371818">
        <w:rPr>
          <w:lang w:eastAsia="zh-CN"/>
        </w:rPr>
        <w:t>【分析】根据乘数乘法的计算法则，通过计算求出得数，然后再判断即可。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7.</w:t>
      </w:r>
      <w:r w:rsidRPr="00371818">
        <w:rPr>
          <w:lang w:eastAsia="zh-CN"/>
        </w:rPr>
        <w:t>【答案】</w:t>
      </w:r>
      <w:r w:rsidRPr="00371818">
        <w:rPr>
          <w:lang w:eastAsia="zh-CN"/>
        </w:rPr>
        <w:t xml:space="preserve"> </w:t>
      </w:r>
      <w:r w:rsidRPr="00371818">
        <w:rPr>
          <w:lang w:eastAsia="zh-CN"/>
        </w:rPr>
        <w:t>错误</w:t>
      </w:r>
      <w:r w:rsidRPr="00371818">
        <w:rPr>
          <w:lang w:eastAsia="zh-CN"/>
        </w:rPr>
        <w:t xml:space="preserve">   </w:t>
      </w:r>
    </w:p>
    <w:p w:rsidR="00371818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【解析】【解答】两个数的积不一定大于它们的和，如，</w:t>
      </w:r>
      <w:r w:rsidRPr="00371818">
        <w:rPr>
          <w:lang w:eastAsia="zh-CN"/>
        </w:rPr>
        <w:t>0</w:t>
      </w:r>
      <w:r w:rsidRPr="00371818">
        <w:rPr>
          <w:lang w:eastAsia="zh-CN"/>
        </w:rPr>
        <w:t>乘任何数都得</w:t>
      </w:r>
      <w:r w:rsidRPr="00371818">
        <w:rPr>
          <w:lang w:eastAsia="zh-CN"/>
        </w:rPr>
        <w:t>0</w:t>
      </w:r>
      <w:r w:rsidRPr="00371818">
        <w:rPr>
          <w:lang w:eastAsia="zh-CN"/>
        </w:rPr>
        <w:t>，</w:t>
      </w:r>
      <w:r w:rsidRPr="00371818">
        <w:rPr>
          <w:lang w:eastAsia="zh-CN"/>
        </w:rPr>
        <w:t>0</w:t>
      </w:r>
      <w:r w:rsidRPr="00371818">
        <w:rPr>
          <w:lang w:eastAsia="zh-CN"/>
        </w:rPr>
        <w:t>加一个数还得原数；</w:t>
      </w:r>
      <w:r w:rsidRPr="00371818">
        <w:rPr>
          <w:lang w:eastAsia="zh-CN"/>
        </w:rPr>
        <w:br/>
        <w:t xml:space="preserve"> 1</w:t>
      </w:r>
      <w:r w:rsidRPr="00371818">
        <w:rPr>
          <w:lang w:eastAsia="zh-CN"/>
        </w:rPr>
        <w:t>乘任何就等于这个数，</w:t>
      </w:r>
      <w:r w:rsidRPr="00371818">
        <w:rPr>
          <w:lang w:eastAsia="zh-CN"/>
        </w:rPr>
        <w:t>1</w:t>
      </w:r>
      <w:r w:rsidRPr="00371818">
        <w:rPr>
          <w:lang w:eastAsia="zh-CN"/>
        </w:rPr>
        <w:t>加一个数的和大于</w:t>
      </w:r>
      <w:r w:rsidRPr="00371818">
        <w:rPr>
          <w:lang w:eastAsia="zh-CN"/>
        </w:rPr>
        <w:t>1</w:t>
      </w:r>
      <w:r w:rsidRPr="00371818">
        <w:rPr>
          <w:lang w:eastAsia="zh-CN"/>
        </w:rPr>
        <w:t>乘这个数的积；</w:t>
      </w:r>
      <w:r w:rsidRPr="00371818">
        <w:rPr>
          <w:lang w:eastAsia="zh-CN"/>
        </w:rPr>
        <w:br/>
        <w:t xml:space="preserve"> </w:t>
      </w:r>
      <w:r w:rsidRPr="00371818">
        <w:rPr>
          <w:lang w:eastAsia="zh-CN"/>
        </w:rPr>
        <w:t>因此，两个数的积一定大于它们的和．这中说法是错误的．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假设这两个数是</w:t>
      </w:r>
      <w:r w:rsidRPr="00371818">
        <w:rPr>
          <w:lang w:eastAsia="zh-CN"/>
        </w:rPr>
        <w:t>1</w:t>
      </w:r>
      <w:r w:rsidRPr="00371818">
        <w:rPr>
          <w:lang w:eastAsia="zh-CN"/>
        </w:rPr>
        <w:t>和</w:t>
      </w:r>
      <w:r w:rsidRPr="00371818">
        <w:rPr>
          <w:lang w:eastAsia="zh-CN"/>
        </w:rPr>
        <w:t>2</w:t>
      </w:r>
      <w:r w:rsidRPr="00371818">
        <w:rPr>
          <w:lang w:eastAsia="zh-CN"/>
        </w:rPr>
        <w:t>；</w:t>
      </w:r>
      <w:r w:rsidRPr="00371818">
        <w:rPr>
          <w:lang w:eastAsia="zh-CN"/>
        </w:rPr>
        <w:br/>
        <w:t xml:space="preserve"> 1×2=2</w:t>
      </w:r>
      <w:r w:rsidRPr="00371818">
        <w:rPr>
          <w:lang w:eastAsia="zh-CN"/>
        </w:rPr>
        <w:t>；</w:t>
      </w:r>
      <w:r w:rsidRPr="00371818">
        <w:rPr>
          <w:lang w:eastAsia="zh-CN"/>
        </w:rPr>
        <w:br/>
        <w:t xml:space="preserve"> 1+2=3</w:t>
      </w:r>
      <w:r w:rsidRPr="00371818">
        <w:rPr>
          <w:lang w:eastAsia="zh-CN"/>
        </w:rPr>
        <w:t>；</w:t>
      </w:r>
      <w:r w:rsidRPr="00371818">
        <w:rPr>
          <w:lang w:eastAsia="zh-CN"/>
        </w:rPr>
        <w:br/>
        <w:t xml:space="preserve"> 2</w:t>
      </w:r>
      <w:r w:rsidRPr="00371818">
        <w:rPr>
          <w:lang w:eastAsia="zh-CN"/>
        </w:rPr>
        <w:t>＜</w:t>
      </w:r>
      <w:r w:rsidRPr="00371818">
        <w:rPr>
          <w:lang w:eastAsia="zh-CN"/>
        </w:rPr>
        <w:t>3</w:t>
      </w:r>
      <w:r w:rsidRPr="00371818">
        <w:rPr>
          <w:lang w:eastAsia="zh-CN"/>
        </w:rPr>
        <w:t>；</w:t>
      </w:r>
      <w:r w:rsidRPr="00371818">
        <w:rPr>
          <w:lang w:eastAsia="zh-CN"/>
        </w:rPr>
        <w:br/>
        <w:t xml:space="preserve"> </w:t>
      </w:r>
      <w:r w:rsidRPr="00371818">
        <w:rPr>
          <w:lang w:eastAsia="zh-CN"/>
        </w:rPr>
        <w:t>所以，两个数的积不一定比它们的和大．</w:t>
      </w:r>
      <w:r w:rsidRPr="00371818">
        <w:rPr>
          <w:lang w:eastAsia="zh-CN"/>
        </w:rPr>
        <w:br/>
        <w:t xml:space="preserve"> </w:t>
      </w:r>
      <w:r w:rsidRPr="00371818">
        <w:rPr>
          <w:lang w:eastAsia="zh-CN"/>
        </w:rPr>
        <w:t>故答案为：</w:t>
      </w:r>
      <w:r w:rsidRPr="00371818">
        <w:rPr>
          <w:lang w:eastAsia="zh-CN"/>
        </w:rPr>
        <w:t>×</w:t>
      </w:r>
      <w:r w:rsidRPr="00371818">
        <w:rPr>
          <w:lang w:eastAsia="zh-CN"/>
        </w:rPr>
        <w:t>．</w:t>
      </w:r>
      <w:r w:rsidRPr="00371818">
        <w:rPr>
          <w:lang w:eastAsia="zh-CN"/>
        </w:rPr>
        <w:br/>
        <w:t xml:space="preserve"> </w:t>
      </w:r>
      <w:r w:rsidRPr="00371818">
        <w:rPr>
          <w:lang w:eastAsia="zh-CN"/>
        </w:rPr>
        <w:t>【分析】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根据题意，假设这两个数是</w:t>
      </w:r>
      <w:r w:rsidRPr="00371818">
        <w:rPr>
          <w:lang w:eastAsia="zh-CN"/>
        </w:rPr>
        <w:t>1</w:t>
      </w:r>
      <w:r w:rsidRPr="00371818">
        <w:rPr>
          <w:lang w:eastAsia="zh-CN"/>
        </w:rPr>
        <w:t>和</w:t>
      </w:r>
      <w:r w:rsidRPr="00371818">
        <w:rPr>
          <w:lang w:eastAsia="zh-CN"/>
        </w:rPr>
        <w:t>2</w:t>
      </w:r>
      <w:r w:rsidRPr="00371818">
        <w:rPr>
          <w:lang w:eastAsia="zh-CN"/>
        </w:rPr>
        <w:t>，分别求出这两个数的积与和，然后再进一步解答．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整数的乘法及应用．根据题意，用赋值法比较容易解决此类问题．</w:t>
      </w:r>
    </w:p>
    <w:p w:rsidR="00F95EBB" w:rsidRPr="00371818" w:rsidRDefault="00371818" w:rsidP="00371818">
      <w:pPr>
        <w:spacing w:line="360" w:lineRule="auto"/>
        <w:rPr>
          <w:lang w:eastAsia="zh-CN"/>
        </w:rPr>
      </w:pPr>
      <w:r w:rsidRPr="00371818">
        <w:rPr>
          <w:lang w:eastAsia="zh-CN"/>
        </w:rPr>
        <w:t>三、填空题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8.</w:t>
      </w:r>
      <w:r w:rsidRPr="00371818">
        <w:rPr>
          <w:lang w:eastAsia="zh-CN"/>
        </w:rPr>
        <w:t>【答案】</w:t>
      </w:r>
      <w:r w:rsidRPr="00371818">
        <w:rPr>
          <w:lang w:eastAsia="zh-CN"/>
        </w:rPr>
        <w:t xml:space="preserve"> </w:t>
      </w:r>
      <w:r w:rsidRPr="00371818">
        <w:rPr>
          <w:lang w:eastAsia="zh-CN"/>
        </w:rPr>
        <w:t>两；</w:t>
      </w:r>
      <w:r w:rsidRPr="00371818">
        <w:rPr>
          <w:lang w:eastAsia="zh-CN"/>
        </w:rPr>
        <w:t xml:space="preserve">1200   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【解析】【解答】口算</w:t>
      </w:r>
      <w:r w:rsidRPr="00371818">
        <w:rPr>
          <w:lang w:eastAsia="zh-CN"/>
        </w:rPr>
        <w:t>40×30</w:t>
      </w:r>
      <w:r w:rsidRPr="00371818">
        <w:rPr>
          <w:lang w:eastAsia="zh-CN"/>
        </w:rPr>
        <w:t>，可以先算</w:t>
      </w:r>
      <w:r w:rsidRPr="00371818">
        <w:rPr>
          <w:lang w:eastAsia="zh-CN"/>
        </w:rPr>
        <w:t>4×3</w:t>
      </w:r>
      <w:r w:rsidRPr="00371818">
        <w:rPr>
          <w:lang w:eastAsia="zh-CN"/>
        </w:rPr>
        <w:t>，再在得数末尾添上两个</w:t>
      </w:r>
      <w:r w:rsidRPr="00371818">
        <w:rPr>
          <w:lang w:eastAsia="zh-CN"/>
        </w:rPr>
        <w:t>0</w:t>
      </w:r>
      <w:r w:rsidRPr="00371818">
        <w:rPr>
          <w:lang w:eastAsia="zh-CN"/>
        </w:rPr>
        <w:t>，结果是</w:t>
      </w:r>
      <w:r w:rsidRPr="00371818">
        <w:rPr>
          <w:lang w:eastAsia="zh-CN"/>
        </w:rPr>
        <w:t>1200.</w:t>
      </w:r>
      <w:r w:rsidRPr="00371818">
        <w:rPr>
          <w:lang w:eastAsia="zh-CN"/>
        </w:rPr>
        <w:br/>
      </w:r>
      <w:r w:rsidRPr="00371818">
        <w:rPr>
          <w:lang w:eastAsia="zh-CN"/>
        </w:rPr>
        <w:t>故答案为：两；</w:t>
      </w:r>
      <w:r w:rsidRPr="00371818">
        <w:rPr>
          <w:lang w:eastAsia="zh-CN"/>
        </w:rPr>
        <w:t>1200.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【分析】计算因数末尾有</w:t>
      </w:r>
      <w:r w:rsidRPr="00371818">
        <w:rPr>
          <w:lang w:eastAsia="zh-CN"/>
        </w:rPr>
        <w:t>0</w:t>
      </w:r>
      <w:r w:rsidRPr="00371818">
        <w:rPr>
          <w:lang w:eastAsia="zh-CN"/>
        </w:rPr>
        <w:t>的乘法，先把</w:t>
      </w:r>
      <w:r w:rsidRPr="00371818">
        <w:rPr>
          <w:lang w:eastAsia="zh-CN"/>
        </w:rPr>
        <w:t>0</w:t>
      </w:r>
      <w:r w:rsidRPr="00371818">
        <w:rPr>
          <w:lang w:eastAsia="zh-CN"/>
        </w:rPr>
        <w:t>前面的数相乘，再看两个因数的末尾一共有几个</w:t>
      </w:r>
      <w:r w:rsidRPr="00371818">
        <w:rPr>
          <w:lang w:eastAsia="zh-CN"/>
        </w:rPr>
        <w:t>0</w:t>
      </w:r>
      <w:r w:rsidRPr="00371818">
        <w:rPr>
          <w:lang w:eastAsia="zh-CN"/>
        </w:rPr>
        <w:t>，就在积的末尾添几个</w:t>
      </w:r>
      <w:r w:rsidRPr="00371818">
        <w:rPr>
          <w:lang w:eastAsia="zh-CN"/>
        </w:rPr>
        <w:t>0</w:t>
      </w:r>
      <w:r w:rsidRPr="00371818">
        <w:rPr>
          <w:lang w:eastAsia="zh-CN"/>
        </w:rPr>
        <w:t>，据此解答</w:t>
      </w:r>
      <w:r w:rsidRPr="00371818">
        <w:rPr>
          <w:lang w:eastAsia="zh-CN"/>
        </w:rPr>
        <w:t>.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9.</w:t>
      </w:r>
      <w:r w:rsidRPr="00371818">
        <w:rPr>
          <w:lang w:eastAsia="zh-CN"/>
        </w:rPr>
        <w:t>【答案】</w:t>
      </w:r>
      <w:r w:rsidRPr="00371818">
        <w:rPr>
          <w:lang w:eastAsia="zh-CN"/>
        </w:rPr>
        <w:t>80</w:t>
      </w:r>
      <w:r w:rsidRPr="00371818">
        <w:rPr>
          <w:lang w:eastAsia="zh-CN"/>
        </w:rPr>
        <w:t>；</w:t>
      </w:r>
      <w:r w:rsidRPr="00371818">
        <w:rPr>
          <w:lang w:eastAsia="zh-CN"/>
        </w:rPr>
        <w:t xml:space="preserve">320  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【解析】【解答】一盒乒乓球有</w:t>
      </w:r>
      <w:r w:rsidRPr="00371818">
        <w:rPr>
          <w:lang w:eastAsia="zh-CN"/>
        </w:rPr>
        <w:t>8</w:t>
      </w:r>
      <w:r w:rsidRPr="00371818">
        <w:rPr>
          <w:lang w:eastAsia="zh-CN"/>
        </w:rPr>
        <w:t>个，每盒</w:t>
      </w:r>
      <w:r w:rsidRPr="00371818">
        <w:rPr>
          <w:lang w:eastAsia="zh-CN"/>
        </w:rPr>
        <w:t>32</w:t>
      </w:r>
      <w:r w:rsidRPr="00371818">
        <w:rPr>
          <w:lang w:eastAsia="zh-CN"/>
        </w:rPr>
        <w:t>元，</w:t>
      </w:r>
      <w:r w:rsidRPr="00371818">
        <w:rPr>
          <w:lang w:eastAsia="zh-CN"/>
        </w:rPr>
        <w:t>10</w:t>
      </w:r>
      <w:r w:rsidRPr="00371818">
        <w:rPr>
          <w:lang w:eastAsia="zh-CN"/>
        </w:rPr>
        <w:t>盒乒乓球共</w:t>
      </w:r>
      <w:r w:rsidRPr="00371818">
        <w:rPr>
          <w:lang w:eastAsia="zh-CN"/>
        </w:rPr>
        <w:t>8×10=80</w:t>
      </w:r>
      <w:r w:rsidRPr="00371818">
        <w:rPr>
          <w:lang w:eastAsia="zh-CN"/>
        </w:rPr>
        <w:t>个，值</w:t>
      </w:r>
      <w:r w:rsidRPr="00371818">
        <w:rPr>
          <w:lang w:eastAsia="zh-CN"/>
        </w:rPr>
        <w:t>32×10=320</w:t>
      </w:r>
      <w:r w:rsidRPr="00371818">
        <w:rPr>
          <w:lang w:eastAsia="zh-CN"/>
        </w:rPr>
        <w:t>元．</w:t>
      </w:r>
      <w:r w:rsidRPr="00371818">
        <w:rPr>
          <w:lang w:eastAsia="zh-CN"/>
        </w:rPr>
        <w:br/>
      </w:r>
      <w:r w:rsidRPr="00371818">
        <w:rPr>
          <w:lang w:eastAsia="zh-CN"/>
        </w:rPr>
        <w:t>【分析】解答此题要运用乘法的意义，求乒乓球的总数，就是求</w:t>
      </w:r>
      <w:r w:rsidRPr="00371818">
        <w:rPr>
          <w:lang w:eastAsia="zh-CN"/>
        </w:rPr>
        <w:t>10</w:t>
      </w:r>
      <w:r w:rsidRPr="00371818">
        <w:rPr>
          <w:lang w:eastAsia="zh-CN"/>
        </w:rPr>
        <w:t>个</w:t>
      </w:r>
      <w:r w:rsidRPr="00371818">
        <w:rPr>
          <w:lang w:eastAsia="zh-CN"/>
        </w:rPr>
        <w:t>8</w:t>
      </w:r>
      <w:r w:rsidRPr="00371818">
        <w:rPr>
          <w:lang w:eastAsia="zh-CN"/>
        </w:rPr>
        <w:t>是多少，求总的钱数是求</w:t>
      </w:r>
      <w:r w:rsidRPr="00371818">
        <w:rPr>
          <w:lang w:eastAsia="zh-CN"/>
        </w:rPr>
        <w:t>10</w:t>
      </w:r>
      <w:r w:rsidRPr="00371818">
        <w:rPr>
          <w:lang w:eastAsia="zh-CN"/>
        </w:rPr>
        <w:t>个</w:t>
      </w:r>
      <w:r w:rsidRPr="00371818">
        <w:rPr>
          <w:lang w:eastAsia="zh-CN"/>
        </w:rPr>
        <w:t>32</w:t>
      </w:r>
      <w:r w:rsidRPr="00371818">
        <w:rPr>
          <w:lang w:eastAsia="zh-CN"/>
        </w:rPr>
        <w:t>是多少，据此列式计算。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10.</w:t>
      </w:r>
      <w:r w:rsidRPr="00371818">
        <w:rPr>
          <w:lang w:eastAsia="zh-CN"/>
        </w:rPr>
        <w:t>【答案】</w:t>
      </w:r>
      <w:r w:rsidRPr="00371818">
        <w:rPr>
          <w:lang w:eastAsia="zh-CN"/>
        </w:rPr>
        <w:t>9801</w:t>
      </w:r>
      <w:r w:rsidRPr="00371818">
        <w:rPr>
          <w:lang w:eastAsia="zh-CN"/>
        </w:rPr>
        <w:t>；</w:t>
      </w:r>
      <w:r w:rsidRPr="00371818">
        <w:rPr>
          <w:lang w:eastAsia="zh-CN"/>
        </w:rPr>
        <w:t xml:space="preserve">100  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【解析】【解答】解：最大两位数是</w:t>
      </w:r>
      <w:r w:rsidRPr="00371818">
        <w:rPr>
          <w:lang w:eastAsia="zh-CN"/>
        </w:rPr>
        <w:t>99</w:t>
      </w:r>
      <w:r w:rsidRPr="00371818">
        <w:rPr>
          <w:lang w:eastAsia="zh-CN"/>
        </w:rPr>
        <w:t>，</w:t>
      </w:r>
      <w:r w:rsidRPr="00371818">
        <w:rPr>
          <w:lang w:eastAsia="zh-CN"/>
        </w:rPr>
        <w:t>99×99=9801</w:t>
      </w:r>
      <w:r w:rsidRPr="00371818">
        <w:rPr>
          <w:lang w:eastAsia="zh-CN"/>
        </w:rPr>
        <w:t>，所以两位数与两位数相乘，积最大是</w:t>
      </w:r>
      <w:r w:rsidRPr="00371818">
        <w:rPr>
          <w:lang w:eastAsia="zh-CN"/>
        </w:rPr>
        <w:t>9801</w:t>
      </w:r>
      <w:r w:rsidRPr="00371818">
        <w:rPr>
          <w:lang w:eastAsia="zh-CN"/>
        </w:rPr>
        <w:t>；最小两位数是</w:t>
      </w:r>
      <w:r w:rsidRPr="00371818">
        <w:rPr>
          <w:lang w:eastAsia="zh-CN"/>
        </w:rPr>
        <w:t>10</w:t>
      </w:r>
      <w:r w:rsidRPr="00371818">
        <w:rPr>
          <w:lang w:eastAsia="zh-CN"/>
        </w:rPr>
        <w:t>，</w:t>
      </w:r>
      <w:r w:rsidRPr="00371818">
        <w:rPr>
          <w:lang w:eastAsia="zh-CN"/>
        </w:rPr>
        <w:t>10×10=100</w:t>
      </w:r>
      <w:r w:rsidRPr="00371818">
        <w:rPr>
          <w:lang w:eastAsia="zh-CN"/>
        </w:rPr>
        <w:t>，所以积最小是</w:t>
      </w:r>
      <w:r w:rsidRPr="00371818">
        <w:rPr>
          <w:lang w:eastAsia="zh-CN"/>
        </w:rPr>
        <w:t>100</w:t>
      </w:r>
      <w:r w:rsidRPr="00371818">
        <w:rPr>
          <w:lang w:eastAsia="zh-CN"/>
        </w:rPr>
        <w:t>。</w:t>
      </w:r>
      <w:r w:rsidRPr="00371818">
        <w:rPr>
          <w:lang w:eastAsia="zh-CN"/>
        </w:rPr>
        <w:br/>
      </w:r>
      <w:r w:rsidRPr="00371818">
        <w:rPr>
          <w:lang w:eastAsia="zh-CN"/>
        </w:rPr>
        <w:t>故答案为：</w:t>
      </w:r>
      <w:r w:rsidRPr="00371818">
        <w:rPr>
          <w:lang w:eastAsia="zh-CN"/>
        </w:rPr>
        <w:t>9801</w:t>
      </w:r>
      <w:r w:rsidRPr="00371818">
        <w:rPr>
          <w:lang w:eastAsia="zh-CN"/>
        </w:rPr>
        <w:t>，</w:t>
      </w:r>
      <w:r w:rsidRPr="00371818">
        <w:rPr>
          <w:lang w:eastAsia="zh-CN"/>
        </w:rPr>
        <w:t>100</w:t>
      </w:r>
      <w:r w:rsidRPr="00371818">
        <w:rPr>
          <w:lang w:eastAsia="zh-CN"/>
        </w:rPr>
        <w:t>。</w:t>
      </w:r>
      <w:r w:rsidRPr="00371818">
        <w:rPr>
          <w:lang w:eastAsia="zh-CN"/>
        </w:rPr>
        <w:br/>
      </w:r>
      <w:r w:rsidRPr="00371818">
        <w:rPr>
          <w:lang w:eastAsia="zh-CN"/>
        </w:rPr>
        <w:t>【分析】最大两位数是</w:t>
      </w:r>
      <w:r w:rsidRPr="00371818">
        <w:rPr>
          <w:lang w:eastAsia="zh-CN"/>
        </w:rPr>
        <w:t>99</w:t>
      </w:r>
      <w:r w:rsidRPr="00371818">
        <w:rPr>
          <w:lang w:eastAsia="zh-CN"/>
        </w:rPr>
        <w:t>，最小两位数是</w:t>
      </w:r>
      <w:r w:rsidRPr="00371818">
        <w:rPr>
          <w:lang w:eastAsia="zh-CN"/>
        </w:rPr>
        <w:t>10</w:t>
      </w:r>
      <w:r w:rsidRPr="00371818">
        <w:rPr>
          <w:lang w:eastAsia="zh-CN"/>
        </w:rPr>
        <w:t>，两个最大两位数的积最大，两个最小两位数的积最小，根据乘法的意义，列式计算，即可解答此题。</w:t>
      </w:r>
    </w:p>
    <w:p w:rsidR="00F95EBB" w:rsidRPr="00371818" w:rsidRDefault="00371818" w:rsidP="00371818">
      <w:pPr>
        <w:spacing w:after="0" w:line="360" w:lineRule="auto"/>
      </w:pPr>
      <w:r w:rsidRPr="00371818">
        <w:t>11.</w:t>
      </w:r>
      <w:r w:rsidRPr="00371818">
        <w:t>【答案】（</w:t>
      </w:r>
      <w:r w:rsidRPr="00371818">
        <w:t>1</w:t>
      </w:r>
      <w:r w:rsidRPr="00371818">
        <w:t>）</w:t>
      </w:r>
      <w:r w:rsidRPr="00371818">
        <w:t>276</w:t>
      </w:r>
      <w:r w:rsidRPr="00371818">
        <w:br/>
      </w:r>
      <w:r w:rsidRPr="00371818">
        <w:t>（</w:t>
      </w:r>
      <w:r w:rsidRPr="00371818">
        <w:t>2</w:t>
      </w:r>
      <w:r w:rsidRPr="00371818">
        <w:t>）</w:t>
      </w:r>
      <w:r w:rsidRPr="00371818">
        <w:t>666</w:t>
      </w:r>
      <w:r w:rsidRPr="00371818">
        <w:br/>
      </w:r>
      <w:r w:rsidRPr="00371818">
        <w:t>（</w:t>
      </w:r>
      <w:r w:rsidRPr="00371818">
        <w:t>3</w:t>
      </w:r>
      <w:r w:rsidRPr="00371818">
        <w:t>）</w:t>
      </w:r>
      <w:r w:rsidRPr="00371818">
        <w:t xml:space="preserve">320  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【解析】【解答】（</w:t>
      </w:r>
      <w:r w:rsidRPr="00371818">
        <w:rPr>
          <w:lang w:eastAsia="zh-CN"/>
        </w:rPr>
        <w:t>1</w:t>
      </w:r>
      <w:r w:rsidRPr="00371818">
        <w:rPr>
          <w:lang w:eastAsia="zh-CN"/>
        </w:rPr>
        <w:t>）</w:t>
      </w:r>
      <w:r w:rsidRPr="00371818">
        <w:rPr>
          <w:lang w:eastAsia="zh-CN"/>
        </w:rPr>
        <w:t>23×12=276</w:t>
      </w:r>
      <w:r w:rsidRPr="00371818">
        <w:rPr>
          <w:lang w:eastAsia="zh-CN"/>
        </w:rPr>
        <w:br/>
      </w:r>
      <w:r w:rsidR="008B75B7">
        <w:rPr>
          <w:noProof/>
          <w:lang w:eastAsia="zh-CN"/>
        </w:rPr>
        <w:pict>
          <v:shape id="图片 7" o:spid="_x0000_i1031" type="#_x0000_t75" style="width:35.25pt;height:93.75pt;visibility:visible;mso-wrap-style:square">
            <v:imagedata r:id="rId13" o:title=""/>
          </v:shape>
        </w:pict>
      </w:r>
      <w:r w:rsidRPr="00371818">
        <w:rPr>
          <w:lang w:eastAsia="zh-CN"/>
        </w:rPr>
        <w:br/>
      </w:r>
      <w:r w:rsidRPr="00371818">
        <w:rPr>
          <w:lang w:eastAsia="zh-CN"/>
        </w:rPr>
        <w:t>（</w:t>
      </w:r>
      <w:r w:rsidRPr="00371818">
        <w:rPr>
          <w:lang w:eastAsia="zh-CN"/>
        </w:rPr>
        <w:t>2</w:t>
      </w:r>
      <w:r w:rsidRPr="00371818">
        <w:rPr>
          <w:lang w:eastAsia="zh-CN"/>
        </w:rPr>
        <w:t>）</w:t>
      </w:r>
      <w:r w:rsidRPr="00371818">
        <w:rPr>
          <w:lang w:eastAsia="zh-CN"/>
        </w:rPr>
        <w:t>37×18=666</w:t>
      </w:r>
      <w:r w:rsidRPr="00371818">
        <w:rPr>
          <w:lang w:eastAsia="zh-CN"/>
        </w:rPr>
        <w:br/>
      </w:r>
      <w:r w:rsidR="008B75B7">
        <w:rPr>
          <w:noProof/>
          <w:lang w:eastAsia="zh-CN"/>
        </w:rPr>
        <w:pict>
          <v:shape id="图片 8" o:spid="_x0000_i1032" type="#_x0000_t75" style="width:35.25pt;height:93.75pt;visibility:visible;mso-wrap-style:square">
            <v:imagedata r:id="rId14" o:title=""/>
          </v:shape>
        </w:pict>
      </w:r>
      <w:r w:rsidRPr="00371818">
        <w:rPr>
          <w:lang w:eastAsia="zh-CN"/>
        </w:rPr>
        <w:br/>
      </w:r>
      <w:r w:rsidRPr="00371818">
        <w:rPr>
          <w:lang w:eastAsia="zh-CN"/>
        </w:rPr>
        <w:t>（</w:t>
      </w:r>
      <w:r w:rsidRPr="00371818">
        <w:rPr>
          <w:lang w:eastAsia="zh-CN"/>
        </w:rPr>
        <w:t>3</w:t>
      </w:r>
      <w:r w:rsidRPr="00371818">
        <w:rPr>
          <w:lang w:eastAsia="zh-CN"/>
        </w:rPr>
        <w:t>）</w:t>
      </w:r>
      <w:r w:rsidRPr="00371818">
        <w:rPr>
          <w:lang w:eastAsia="zh-CN"/>
        </w:rPr>
        <w:t>20×16=320</w:t>
      </w:r>
      <w:r w:rsidRPr="00371818">
        <w:rPr>
          <w:lang w:eastAsia="zh-CN"/>
        </w:rPr>
        <w:br/>
      </w:r>
      <w:r w:rsidR="008B75B7">
        <w:rPr>
          <w:noProof/>
          <w:lang w:eastAsia="zh-CN"/>
        </w:rPr>
        <w:pict>
          <v:shape id="图片 9" o:spid="_x0000_i1033" type="#_x0000_t75" style="width:35.25pt;height:56.25pt;visibility:visible;mso-wrap-style:square">
            <v:imagedata r:id="rId15" o:title=""/>
          </v:shape>
        </w:pict>
      </w:r>
      <w:r w:rsidRPr="00371818">
        <w:rPr>
          <w:lang w:eastAsia="zh-CN"/>
        </w:rPr>
        <w:br/>
      </w:r>
      <w:r w:rsidRPr="00371818">
        <w:rPr>
          <w:lang w:eastAsia="zh-CN"/>
        </w:rPr>
        <w:t>故答案为：（</w:t>
      </w:r>
      <w:r w:rsidRPr="00371818">
        <w:rPr>
          <w:lang w:eastAsia="zh-CN"/>
        </w:rPr>
        <w:t>1</w:t>
      </w:r>
      <w:r w:rsidRPr="00371818">
        <w:rPr>
          <w:lang w:eastAsia="zh-CN"/>
        </w:rPr>
        <w:t>）</w:t>
      </w:r>
      <w:r w:rsidRPr="00371818">
        <w:rPr>
          <w:lang w:eastAsia="zh-CN"/>
        </w:rPr>
        <w:t>276</w:t>
      </w:r>
      <w:r w:rsidRPr="00371818">
        <w:rPr>
          <w:lang w:eastAsia="zh-CN"/>
        </w:rPr>
        <w:t>；（</w:t>
      </w:r>
      <w:r w:rsidRPr="00371818">
        <w:rPr>
          <w:lang w:eastAsia="zh-CN"/>
        </w:rPr>
        <w:t>2</w:t>
      </w:r>
      <w:r w:rsidRPr="00371818">
        <w:rPr>
          <w:lang w:eastAsia="zh-CN"/>
        </w:rPr>
        <w:t>）</w:t>
      </w:r>
      <w:r w:rsidRPr="00371818">
        <w:rPr>
          <w:lang w:eastAsia="zh-CN"/>
        </w:rPr>
        <w:t>666</w:t>
      </w:r>
      <w:r w:rsidRPr="00371818">
        <w:rPr>
          <w:lang w:eastAsia="zh-CN"/>
        </w:rPr>
        <w:t>；（</w:t>
      </w:r>
      <w:r w:rsidRPr="00371818">
        <w:rPr>
          <w:lang w:eastAsia="zh-CN"/>
        </w:rPr>
        <w:t>3</w:t>
      </w:r>
      <w:r w:rsidRPr="00371818">
        <w:rPr>
          <w:lang w:eastAsia="zh-CN"/>
        </w:rPr>
        <w:t>）</w:t>
      </w:r>
      <w:r w:rsidRPr="00371818">
        <w:rPr>
          <w:lang w:eastAsia="zh-CN"/>
        </w:rPr>
        <w:t>320.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【分析】整数乘法计算法则：先用一个因数每一位上的数分别去乘另一个因数各个数位上的数，用因数哪一位上的数去乘，乘得的数的末尾就对齐那一位，然后把各次乘得的数加起来，据此列竖式计算</w:t>
      </w:r>
      <w:r w:rsidRPr="00371818">
        <w:rPr>
          <w:lang w:eastAsia="zh-CN"/>
        </w:rPr>
        <w:t>.</w:t>
      </w:r>
    </w:p>
    <w:p w:rsidR="00F95EBB" w:rsidRPr="00371818" w:rsidRDefault="00371818" w:rsidP="00371818">
      <w:pPr>
        <w:spacing w:line="360" w:lineRule="auto"/>
        <w:rPr>
          <w:lang w:eastAsia="zh-CN"/>
        </w:rPr>
      </w:pPr>
      <w:r w:rsidRPr="00371818">
        <w:rPr>
          <w:lang w:eastAsia="zh-CN"/>
        </w:rPr>
        <w:t>四、解答题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12.</w:t>
      </w:r>
      <w:r w:rsidRPr="00371818">
        <w:rPr>
          <w:lang w:eastAsia="zh-CN"/>
        </w:rPr>
        <w:t>【答案】解：</w:t>
      </w:r>
      <w:r w:rsidRPr="00371818">
        <w:rPr>
          <w:lang w:eastAsia="zh-CN"/>
        </w:rPr>
        <w:t>25×38=950</w:t>
      </w:r>
      <w:r w:rsidRPr="00371818">
        <w:rPr>
          <w:lang w:eastAsia="zh-CN"/>
        </w:rPr>
        <w:br/>
      </w:r>
      <w:r w:rsidRPr="00371818">
        <w:rPr>
          <w:lang w:eastAsia="zh-CN"/>
        </w:rPr>
        <w:t>答：积是</w:t>
      </w:r>
      <w:r w:rsidRPr="00371818">
        <w:rPr>
          <w:lang w:eastAsia="zh-CN"/>
        </w:rPr>
        <w:t>950</w:t>
      </w:r>
      <w:r w:rsidRPr="00371818">
        <w:rPr>
          <w:lang w:eastAsia="zh-CN"/>
        </w:rPr>
        <w:t>。</w:t>
      </w:r>
      <w:r w:rsidRPr="00371818">
        <w:rPr>
          <w:lang w:eastAsia="zh-CN"/>
        </w:rPr>
        <w:br/>
        <w:t xml:space="preserve">  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【解析】【分析】因数</w:t>
      </w:r>
      <w:r w:rsidRPr="00371818">
        <w:rPr>
          <w:lang w:eastAsia="zh-CN"/>
        </w:rPr>
        <w:t>×</w:t>
      </w:r>
      <w:r w:rsidRPr="00371818">
        <w:rPr>
          <w:lang w:eastAsia="zh-CN"/>
        </w:rPr>
        <w:t>因数</w:t>
      </w:r>
      <w:r w:rsidRPr="00371818">
        <w:rPr>
          <w:lang w:eastAsia="zh-CN"/>
        </w:rPr>
        <w:t>=</w:t>
      </w:r>
      <w:r w:rsidRPr="00371818">
        <w:rPr>
          <w:lang w:eastAsia="zh-CN"/>
        </w:rPr>
        <w:t>积。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13.</w:t>
      </w:r>
      <w:r w:rsidRPr="00371818">
        <w:rPr>
          <w:lang w:eastAsia="zh-CN"/>
        </w:rPr>
        <w:t>【答案】</w:t>
      </w:r>
      <w:r w:rsidRPr="00371818">
        <w:rPr>
          <w:lang w:eastAsia="zh-CN"/>
        </w:rPr>
        <w:t xml:space="preserve"> 48×30=1440</w:t>
      </w:r>
      <w:r w:rsidRPr="00371818">
        <w:rPr>
          <w:lang w:eastAsia="zh-CN"/>
        </w:rPr>
        <w:t>（个）</w:t>
      </w:r>
      <w:r w:rsidRPr="00371818">
        <w:rPr>
          <w:lang w:eastAsia="zh-CN"/>
        </w:rPr>
        <w:t xml:space="preserve">   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1500&gt;1440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答：他半小时不能打完这份稿件。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【解析】【分析】半小时</w:t>
      </w:r>
      <w:r w:rsidRPr="00371818">
        <w:rPr>
          <w:lang w:eastAsia="zh-CN"/>
        </w:rPr>
        <w:t>=30</w:t>
      </w:r>
      <w:r w:rsidRPr="00371818">
        <w:rPr>
          <w:lang w:eastAsia="zh-CN"/>
        </w:rPr>
        <w:t>分钟，问李小路半个小时能否打完这份稿件，先算出李小路半个小时能打多少字，即李小路半个小时能打字的个数</w:t>
      </w:r>
      <w:r w:rsidRPr="00371818">
        <w:rPr>
          <w:lang w:eastAsia="zh-CN"/>
        </w:rPr>
        <w:t>=</w:t>
      </w:r>
      <w:r w:rsidRPr="00371818">
        <w:rPr>
          <w:lang w:eastAsia="zh-CN"/>
        </w:rPr>
        <w:t>李小路平均每分钟打字的个数</w:t>
      </w:r>
      <w:r w:rsidRPr="00371818">
        <w:rPr>
          <w:lang w:eastAsia="zh-CN"/>
        </w:rPr>
        <w:t>×30</w:t>
      </w:r>
      <w:r w:rsidRPr="00371818">
        <w:rPr>
          <w:lang w:eastAsia="zh-CN"/>
        </w:rPr>
        <w:t>，然后将结果与</w:t>
      </w:r>
      <w:r w:rsidRPr="00371818">
        <w:rPr>
          <w:lang w:eastAsia="zh-CN"/>
        </w:rPr>
        <w:t>1500</w:t>
      </w:r>
      <w:r w:rsidRPr="00371818">
        <w:rPr>
          <w:lang w:eastAsia="zh-CN"/>
        </w:rPr>
        <w:t>作比较，如果比</w:t>
      </w:r>
      <w:r w:rsidRPr="00371818">
        <w:rPr>
          <w:lang w:eastAsia="zh-CN"/>
        </w:rPr>
        <w:t>1500</w:t>
      </w:r>
      <w:r w:rsidRPr="00371818">
        <w:rPr>
          <w:lang w:eastAsia="zh-CN"/>
        </w:rPr>
        <w:t>小，说明不能打完，如果比</w:t>
      </w:r>
      <w:r w:rsidRPr="00371818">
        <w:rPr>
          <w:lang w:eastAsia="zh-CN"/>
        </w:rPr>
        <w:t>1500</w:t>
      </w:r>
      <w:r w:rsidRPr="00371818">
        <w:rPr>
          <w:lang w:eastAsia="zh-CN"/>
        </w:rPr>
        <w:t>大，说明能够打完。</w:t>
      </w:r>
    </w:p>
    <w:p w:rsidR="00F95EBB" w:rsidRPr="00371818" w:rsidRDefault="00371818" w:rsidP="00371818">
      <w:pPr>
        <w:spacing w:line="360" w:lineRule="auto"/>
        <w:rPr>
          <w:lang w:eastAsia="zh-CN"/>
        </w:rPr>
      </w:pPr>
      <w:r w:rsidRPr="00371818">
        <w:rPr>
          <w:lang w:eastAsia="zh-CN"/>
        </w:rPr>
        <w:t>五、综合题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14.</w:t>
      </w:r>
      <w:r w:rsidRPr="00371818">
        <w:rPr>
          <w:lang w:eastAsia="zh-CN"/>
        </w:rPr>
        <w:t>【答案】</w:t>
      </w:r>
      <w:r w:rsidRPr="00371818">
        <w:rPr>
          <w:lang w:eastAsia="zh-CN"/>
        </w:rPr>
        <w:t xml:space="preserve"> </w:t>
      </w:r>
      <w:r w:rsidRPr="00371818">
        <w:rPr>
          <w:lang w:eastAsia="zh-CN"/>
        </w:rPr>
        <w:t>（</w:t>
      </w:r>
      <w:r w:rsidRPr="00371818">
        <w:rPr>
          <w:lang w:eastAsia="zh-CN"/>
        </w:rPr>
        <w:t>1</w:t>
      </w:r>
      <w:r w:rsidRPr="00371818">
        <w:rPr>
          <w:lang w:eastAsia="zh-CN"/>
        </w:rPr>
        <w:t>）解：</w:t>
      </w:r>
      <w:r w:rsidRPr="00371818">
        <w:rPr>
          <w:lang w:eastAsia="zh-CN"/>
        </w:rPr>
        <w:t>99×10=990</w:t>
      </w:r>
      <w:r w:rsidRPr="00371818">
        <w:rPr>
          <w:lang w:eastAsia="zh-CN"/>
        </w:rPr>
        <w:br/>
      </w:r>
      <w:r w:rsidRPr="00371818">
        <w:rPr>
          <w:lang w:eastAsia="zh-CN"/>
        </w:rPr>
        <w:t>（</w:t>
      </w:r>
      <w:r w:rsidRPr="00371818">
        <w:rPr>
          <w:lang w:eastAsia="zh-CN"/>
        </w:rPr>
        <w:t>2</w:t>
      </w:r>
      <w:r w:rsidRPr="00371818">
        <w:rPr>
          <w:lang w:eastAsia="zh-CN"/>
        </w:rPr>
        <w:t>）解：</w:t>
      </w:r>
      <w:r w:rsidRPr="00371818">
        <w:rPr>
          <w:lang w:eastAsia="zh-CN"/>
        </w:rPr>
        <w:t>30×14÷7=60</w:t>
      </w:r>
      <w:r w:rsidRPr="00371818">
        <w:rPr>
          <w:lang w:eastAsia="zh-CN"/>
        </w:rPr>
        <w:br/>
      </w:r>
      <w:r w:rsidRPr="00371818">
        <w:rPr>
          <w:lang w:eastAsia="zh-CN"/>
        </w:rPr>
        <w:t>（</w:t>
      </w:r>
      <w:r w:rsidRPr="00371818">
        <w:rPr>
          <w:lang w:eastAsia="zh-CN"/>
        </w:rPr>
        <w:t>3</w:t>
      </w:r>
      <w:r w:rsidRPr="00371818">
        <w:rPr>
          <w:lang w:eastAsia="zh-CN"/>
        </w:rPr>
        <w:t>）解：</w:t>
      </w:r>
      <w:r w:rsidRPr="00371818">
        <w:rPr>
          <w:lang w:eastAsia="zh-CN"/>
        </w:rPr>
        <w:t>36×35=1260</w:t>
      </w:r>
      <w:r w:rsidRPr="00371818">
        <w:rPr>
          <w:lang w:eastAsia="zh-CN"/>
        </w:rPr>
        <w:br/>
      </w:r>
      <w:r w:rsidRPr="00371818">
        <w:rPr>
          <w:lang w:eastAsia="zh-CN"/>
        </w:rPr>
        <w:t>（</w:t>
      </w:r>
      <w:r w:rsidRPr="00371818">
        <w:rPr>
          <w:lang w:eastAsia="zh-CN"/>
        </w:rPr>
        <w:t>4</w:t>
      </w:r>
      <w:r w:rsidRPr="00371818">
        <w:rPr>
          <w:lang w:eastAsia="zh-CN"/>
        </w:rPr>
        <w:t>）解：</w:t>
      </w:r>
      <w:r w:rsidRPr="00371818">
        <w:rPr>
          <w:lang w:eastAsia="zh-CN"/>
        </w:rPr>
        <w:t>32×75=2400</w:t>
      </w:r>
      <w:r w:rsidRPr="00371818">
        <w:rPr>
          <w:lang w:eastAsia="zh-CN"/>
        </w:rPr>
        <w:br/>
        <w:t xml:space="preserve">   </w:t>
      </w:r>
    </w:p>
    <w:p w:rsidR="00371818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【解析】【分析】（</w:t>
      </w:r>
      <w:r w:rsidRPr="00371818">
        <w:rPr>
          <w:lang w:eastAsia="zh-CN"/>
        </w:rPr>
        <w:t>1</w:t>
      </w:r>
      <w:r w:rsidRPr="00371818">
        <w:rPr>
          <w:lang w:eastAsia="zh-CN"/>
        </w:rPr>
        <w:t>）最大两位数是</w:t>
      </w:r>
      <w:r w:rsidRPr="00371818">
        <w:rPr>
          <w:lang w:eastAsia="zh-CN"/>
        </w:rPr>
        <w:t>99</w:t>
      </w:r>
      <w:r w:rsidRPr="00371818">
        <w:rPr>
          <w:lang w:eastAsia="zh-CN"/>
        </w:rPr>
        <w:t>，最小两位数是</w:t>
      </w:r>
      <w:r w:rsidRPr="00371818">
        <w:rPr>
          <w:lang w:eastAsia="zh-CN"/>
        </w:rPr>
        <w:t>10</w:t>
      </w:r>
      <w:r w:rsidRPr="00371818">
        <w:rPr>
          <w:lang w:eastAsia="zh-CN"/>
        </w:rPr>
        <w:t>，求它们的积用乘法；（</w:t>
      </w:r>
      <w:r w:rsidRPr="00371818">
        <w:rPr>
          <w:lang w:eastAsia="zh-CN"/>
        </w:rPr>
        <w:t>2</w:t>
      </w:r>
      <w:r w:rsidRPr="00371818">
        <w:rPr>
          <w:lang w:eastAsia="zh-CN"/>
        </w:rPr>
        <w:t>）</w:t>
      </w:r>
      <w:r w:rsidRPr="00371818">
        <w:rPr>
          <w:lang w:eastAsia="zh-CN"/>
        </w:rPr>
        <w:t>30×14=420</w:t>
      </w:r>
      <w:r w:rsidRPr="00371818">
        <w:rPr>
          <w:lang w:eastAsia="zh-CN"/>
        </w:rPr>
        <w:t>，一个两位数乘</w:t>
      </w:r>
      <w:r w:rsidRPr="00371818">
        <w:rPr>
          <w:lang w:eastAsia="zh-CN"/>
        </w:rPr>
        <w:t>7</w:t>
      </w:r>
      <w:r w:rsidRPr="00371818">
        <w:rPr>
          <w:lang w:eastAsia="zh-CN"/>
        </w:rPr>
        <w:t>是</w:t>
      </w:r>
      <w:r w:rsidRPr="00371818">
        <w:rPr>
          <w:lang w:eastAsia="zh-CN"/>
        </w:rPr>
        <w:t>420</w:t>
      </w:r>
      <w:r w:rsidRPr="00371818">
        <w:rPr>
          <w:lang w:eastAsia="zh-CN"/>
        </w:rPr>
        <w:t>，求这个数用除法，</w:t>
      </w:r>
      <w:r w:rsidRPr="00371818">
        <w:rPr>
          <w:lang w:eastAsia="zh-CN"/>
        </w:rPr>
        <w:t>420÷7=60</w:t>
      </w:r>
      <w:r w:rsidRPr="00371818">
        <w:rPr>
          <w:lang w:eastAsia="zh-CN"/>
        </w:rPr>
        <w:t>；（</w:t>
      </w:r>
      <w:r w:rsidRPr="00371818">
        <w:rPr>
          <w:lang w:eastAsia="zh-CN"/>
        </w:rPr>
        <w:t>3</w:t>
      </w:r>
      <w:r w:rsidRPr="00371818">
        <w:rPr>
          <w:lang w:eastAsia="zh-CN"/>
        </w:rPr>
        <w:t>）求</w:t>
      </w:r>
      <w:r w:rsidRPr="00371818">
        <w:rPr>
          <w:lang w:eastAsia="zh-CN"/>
        </w:rPr>
        <w:t>36</w:t>
      </w:r>
      <w:r w:rsidRPr="00371818">
        <w:rPr>
          <w:lang w:eastAsia="zh-CN"/>
        </w:rPr>
        <w:t>的</w:t>
      </w:r>
      <w:r w:rsidRPr="00371818">
        <w:rPr>
          <w:lang w:eastAsia="zh-CN"/>
        </w:rPr>
        <w:t>35</w:t>
      </w:r>
      <w:r w:rsidRPr="00371818">
        <w:rPr>
          <w:lang w:eastAsia="zh-CN"/>
        </w:rPr>
        <w:t>倍是多少用乘法；（</w:t>
      </w:r>
      <w:r w:rsidRPr="00371818">
        <w:rPr>
          <w:lang w:eastAsia="zh-CN"/>
        </w:rPr>
        <w:t>4</w:t>
      </w:r>
      <w:r w:rsidRPr="00371818">
        <w:rPr>
          <w:lang w:eastAsia="zh-CN"/>
        </w:rPr>
        <w:t>）求</w:t>
      </w:r>
      <w:r w:rsidRPr="00371818">
        <w:rPr>
          <w:lang w:eastAsia="zh-CN"/>
        </w:rPr>
        <w:t>75</w:t>
      </w:r>
      <w:r w:rsidRPr="00371818">
        <w:rPr>
          <w:lang w:eastAsia="zh-CN"/>
        </w:rPr>
        <w:t>个</w:t>
      </w:r>
      <w:r w:rsidRPr="00371818">
        <w:rPr>
          <w:lang w:eastAsia="zh-CN"/>
        </w:rPr>
        <w:t>32</w:t>
      </w:r>
      <w:r w:rsidRPr="00371818">
        <w:rPr>
          <w:lang w:eastAsia="zh-CN"/>
        </w:rPr>
        <w:t>是多少用乘法。</w:t>
      </w:r>
    </w:p>
    <w:p w:rsidR="00F95EBB" w:rsidRPr="00371818" w:rsidRDefault="00371818" w:rsidP="00371818">
      <w:pPr>
        <w:spacing w:line="360" w:lineRule="auto"/>
        <w:rPr>
          <w:lang w:eastAsia="zh-CN"/>
        </w:rPr>
      </w:pPr>
      <w:r w:rsidRPr="00371818">
        <w:rPr>
          <w:lang w:eastAsia="zh-CN"/>
        </w:rPr>
        <w:t>六、应用题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15.</w:t>
      </w:r>
      <w:r w:rsidRPr="00371818">
        <w:rPr>
          <w:lang w:eastAsia="zh-CN"/>
        </w:rPr>
        <w:t>【答案】解：</w:t>
      </w:r>
      <w:r w:rsidRPr="00371818">
        <w:rPr>
          <w:lang w:eastAsia="zh-CN"/>
        </w:rPr>
        <w:t>85×17+43×24</w:t>
      </w:r>
      <w:r w:rsidRPr="00371818">
        <w:rPr>
          <w:lang w:eastAsia="zh-CN"/>
        </w:rPr>
        <w:br/>
        <w:t>=1445+1032</w:t>
      </w:r>
      <w:r w:rsidRPr="00371818">
        <w:rPr>
          <w:lang w:eastAsia="zh-CN"/>
        </w:rPr>
        <w:br/>
        <w:t>=2477</w:t>
      </w:r>
      <w:r w:rsidRPr="00371818">
        <w:rPr>
          <w:lang w:eastAsia="zh-CN"/>
        </w:rPr>
        <w:t>（元）</w:t>
      </w:r>
      <w:r w:rsidRPr="00371818">
        <w:rPr>
          <w:lang w:eastAsia="zh-CN"/>
        </w:rPr>
        <w:br/>
        <w:t>2477</w:t>
      </w:r>
      <w:r w:rsidRPr="00371818">
        <w:rPr>
          <w:lang w:eastAsia="zh-CN"/>
        </w:rPr>
        <w:t>＜</w:t>
      </w:r>
      <w:r w:rsidRPr="00371818">
        <w:rPr>
          <w:lang w:eastAsia="zh-CN"/>
        </w:rPr>
        <w:t>2600</w:t>
      </w:r>
      <w:r w:rsidRPr="00371818">
        <w:rPr>
          <w:lang w:eastAsia="zh-CN"/>
        </w:rPr>
        <w:br/>
      </w:r>
      <w:r w:rsidRPr="00371818">
        <w:rPr>
          <w:lang w:eastAsia="zh-CN"/>
        </w:rPr>
        <w:t>答：李老师带了</w:t>
      </w:r>
      <w:r w:rsidRPr="00371818">
        <w:rPr>
          <w:lang w:eastAsia="zh-CN"/>
        </w:rPr>
        <w:t>2600</w:t>
      </w:r>
      <w:r w:rsidRPr="00371818">
        <w:rPr>
          <w:lang w:eastAsia="zh-CN"/>
        </w:rPr>
        <w:t>元钱够</w:t>
      </w:r>
      <w:r w:rsidRPr="00371818">
        <w:rPr>
          <w:lang w:eastAsia="zh-CN"/>
        </w:rPr>
        <w:t xml:space="preserve">  </w:t>
      </w:r>
    </w:p>
    <w:p w:rsidR="00F95EBB" w:rsidRPr="00371818" w:rsidRDefault="00371818" w:rsidP="00371818">
      <w:pPr>
        <w:spacing w:after="0" w:line="360" w:lineRule="auto"/>
        <w:rPr>
          <w:lang w:eastAsia="zh-CN"/>
        </w:rPr>
      </w:pPr>
      <w:r w:rsidRPr="00371818">
        <w:rPr>
          <w:lang w:eastAsia="zh-CN"/>
        </w:rPr>
        <w:t>【解析】【分析】先根据乘法的意义，分别求出</w:t>
      </w:r>
      <w:r w:rsidRPr="00371818">
        <w:rPr>
          <w:lang w:eastAsia="zh-CN"/>
        </w:rPr>
        <w:t>17</w:t>
      </w:r>
      <w:r w:rsidRPr="00371818">
        <w:rPr>
          <w:lang w:eastAsia="zh-CN"/>
        </w:rPr>
        <w:t>个篮球和</w:t>
      </w:r>
      <w:r w:rsidRPr="00371818">
        <w:rPr>
          <w:lang w:eastAsia="zh-CN"/>
        </w:rPr>
        <w:t>24</w:t>
      </w:r>
      <w:r w:rsidRPr="00371818">
        <w:rPr>
          <w:lang w:eastAsia="zh-CN"/>
        </w:rPr>
        <w:t>个足球的钱数，再把两个钱数相加就是总钱数，最后与</w:t>
      </w:r>
      <w:r w:rsidRPr="00371818">
        <w:rPr>
          <w:lang w:eastAsia="zh-CN"/>
        </w:rPr>
        <w:t>2600</w:t>
      </w:r>
      <w:r w:rsidRPr="00371818">
        <w:rPr>
          <w:lang w:eastAsia="zh-CN"/>
        </w:rPr>
        <w:t>比较即可。</w:t>
      </w:r>
    </w:p>
    <w:sectPr w:rsidR="00F95EBB" w:rsidRPr="00371818">
      <w:headerReference w:type="even" r:id="rId16"/>
      <w:headerReference w:type="default" r:id="rId17"/>
      <w:footerReference w:type="default" r:id="rId18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6BA" w:rsidRDefault="006666BA">
      <w:pPr>
        <w:spacing w:after="0" w:line="240" w:lineRule="auto"/>
      </w:pPr>
      <w:r>
        <w:separator/>
      </w:r>
    </w:p>
  </w:endnote>
  <w:endnote w:type="continuationSeparator" w:id="0">
    <w:p w:rsidR="006666BA" w:rsidRDefault="00666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EBB" w:rsidRPr="00371818" w:rsidRDefault="00371818" w:rsidP="00371818">
    <w:pPr>
      <w:pStyle w:val="a4"/>
    </w:pPr>
    <w:r>
      <w:t xml:space="preserve"> </w:t>
    </w:r>
    <w:r w:rsidRPr="00371818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6BA" w:rsidRDefault="006666BA">
      <w:pPr>
        <w:spacing w:after="0" w:line="240" w:lineRule="auto"/>
      </w:pPr>
      <w:r>
        <w:separator/>
      </w:r>
    </w:p>
  </w:footnote>
  <w:footnote w:type="continuationSeparator" w:id="0">
    <w:p w:rsidR="006666BA" w:rsidRDefault="00666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EBB" w:rsidRDefault="008B75B7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F95EBB" w:rsidRDefault="00371818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F95EBB" w:rsidRDefault="00371818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F95EBB" w:rsidRDefault="00371818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EBB" w:rsidRPr="00371818" w:rsidRDefault="00371818" w:rsidP="008B75B7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77801"/>
    <w:multiLevelType w:val="hybridMultilevel"/>
    <w:tmpl w:val="34585C7C"/>
    <w:lvl w:ilvl="0" w:tplc="92908100">
      <w:start w:val="1"/>
      <w:numFmt w:val="decimal"/>
      <w:lvlText w:val="%1."/>
      <w:lvlJc w:val="left"/>
      <w:pPr>
        <w:ind w:left="720" w:hanging="360"/>
      </w:pPr>
    </w:lvl>
    <w:lvl w:ilvl="1" w:tplc="92908100" w:tentative="1">
      <w:start w:val="1"/>
      <w:numFmt w:val="lowerLetter"/>
      <w:lvlText w:val="%2."/>
      <w:lvlJc w:val="left"/>
      <w:pPr>
        <w:ind w:left="1440" w:hanging="360"/>
      </w:pPr>
    </w:lvl>
    <w:lvl w:ilvl="2" w:tplc="92908100" w:tentative="1">
      <w:start w:val="1"/>
      <w:numFmt w:val="lowerRoman"/>
      <w:lvlText w:val="%3."/>
      <w:lvlJc w:val="right"/>
      <w:pPr>
        <w:ind w:left="2160" w:hanging="180"/>
      </w:pPr>
    </w:lvl>
    <w:lvl w:ilvl="3" w:tplc="92908100" w:tentative="1">
      <w:start w:val="1"/>
      <w:numFmt w:val="decimal"/>
      <w:lvlText w:val="%4."/>
      <w:lvlJc w:val="left"/>
      <w:pPr>
        <w:ind w:left="2880" w:hanging="360"/>
      </w:pPr>
    </w:lvl>
    <w:lvl w:ilvl="4" w:tplc="92908100" w:tentative="1">
      <w:start w:val="1"/>
      <w:numFmt w:val="lowerLetter"/>
      <w:lvlText w:val="%5."/>
      <w:lvlJc w:val="left"/>
      <w:pPr>
        <w:ind w:left="3600" w:hanging="360"/>
      </w:pPr>
    </w:lvl>
    <w:lvl w:ilvl="5" w:tplc="92908100" w:tentative="1">
      <w:start w:val="1"/>
      <w:numFmt w:val="lowerRoman"/>
      <w:lvlText w:val="%6."/>
      <w:lvlJc w:val="right"/>
      <w:pPr>
        <w:ind w:left="4320" w:hanging="180"/>
      </w:pPr>
    </w:lvl>
    <w:lvl w:ilvl="6" w:tplc="92908100" w:tentative="1">
      <w:start w:val="1"/>
      <w:numFmt w:val="decimal"/>
      <w:lvlText w:val="%7."/>
      <w:lvlJc w:val="left"/>
      <w:pPr>
        <w:ind w:left="5040" w:hanging="360"/>
      </w:pPr>
    </w:lvl>
    <w:lvl w:ilvl="7" w:tplc="92908100" w:tentative="1">
      <w:start w:val="1"/>
      <w:numFmt w:val="lowerLetter"/>
      <w:lvlText w:val="%8."/>
      <w:lvlJc w:val="left"/>
      <w:pPr>
        <w:ind w:left="5760" w:hanging="360"/>
      </w:pPr>
    </w:lvl>
    <w:lvl w:ilvl="8" w:tplc="929081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A7EAD"/>
    <w:multiLevelType w:val="hybridMultilevel"/>
    <w:tmpl w:val="193EDF46"/>
    <w:lvl w:ilvl="0" w:tplc="6363998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71818"/>
    <w:rsid w:val="003C7056"/>
    <w:rsid w:val="004621D6"/>
    <w:rsid w:val="004A7EC2"/>
    <w:rsid w:val="004B0B79"/>
    <w:rsid w:val="0052166A"/>
    <w:rsid w:val="00570E98"/>
    <w:rsid w:val="006666BA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B75B7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92C1A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62A"/>
    <w:rsid w:val="00F47B26"/>
    <w:rsid w:val="00F86A70"/>
    <w:rsid w:val="00F926C7"/>
    <w:rsid w:val="00F95EBB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7D1F9B-3D35-4B02-8D52-36442E2B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523</Words>
  <Characters>2982</Characters>
  <Application>Microsoft Office Word</Application>
  <DocSecurity>0</DocSecurity>
  <Lines>24</Lines>
  <Paragraphs>6</Paragraphs>
  <ScaleCrop>false</ScaleCrop>
  <Company>Microsoft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2020-01-23T13:03:00Z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