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804F5" w:rsidP="00330DA3">
      <w:pPr>
        <w:spacing w:after="0" w:line="360" w:lineRule="auto"/>
        <w:jc w:val="center"/>
        <w:rPr>
          <w:rFonts w:asciiTheme="majorEastAsia" w:eastAsiaTheme="majorEastAsia" w:hAnsiTheme="majorEastAsia" w:hint="eastAsia"/>
          <w:b/>
          <w:bCs/>
          <w:sz w:val="28"/>
          <w:szCs w:val="24"/>
          <w:lang w:eastAsia="zh-CN"/>
        </w:rPr>
      </w:pP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11112500</wp:posOffset>
            </wp:positionV>
            <wp:extent cx="469900" cy="3429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5319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>2019-2020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>学年度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 xml:space="preserve"> 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>广东省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 xml:space="preserve"> 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>梅州市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 xml:space="preserve"> 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>宪梓中学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 xml:space="preserve"> 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>九年级下学期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 xml:space="preserve"> </w:t>
      </w:r>
      <w:r w:rsidRPr="00330DA3">
        <w:rPr>
          <w:rFonts w:asciiTheme="majorEastAsia" w:eastAsiaTheme="majorEastAsia" w:hAnsiTheme="majorEastAsia"/>
          <w:b/>
          <w:bCs/>
          <w:sz w:val="28"/>
          <w:szCs w:val="24"/>
          <w:lang w:eastAsia="zh-CN"/>
        </w:rPr>
        <w:t>第一单元测试卷</w:t>
      </w:r>
    </w:p>
    <w:p w:rsidR="00330DA3" w:rsidRPr="006846BC" w:rsidP="00330DA3">
      <w:pPr>
        <w:spacing w:after="0" w:line="480" w:lineRule="auto"/>
        <w:ind w:firstLine="1440" w:firstLineChars="600"/>
        <w:rPr>
          <w:bCs/>
          <w:sz w:val="24"/>
          <w:szCs w:val="24"/>
          <w:u w:val="single"/>
          <w:lang w:eastAsia="zh-CN"/>
        </w:rPr>
      </w:pPr>
      <w:r w:rsidRPr="006846BC">
        <w:rPr>
          <w:rFonts w:hint="eastAsia"/>
          <w:bCs/>
          <w:sz w:val="24"/>
          <w:szCs w:val="24"/>
          <w:lang w:eastAsia="zh-CN"/>
        </w:rPr>
        <w:t>姓名：</w:t>
      </w:r>
      <w:r w:rsidRPr="006846BC">
        <w:rPr>
          <w:rFonts w:hint="eastAsia"/>
          <w:bCs/>
          <w:sz w:val="24"/>
          <w:szCs w:val="24"/>
          <w:u w:val="single"/>
          <w:lang w:eastAsia="zh-CN"/>
        </w:rPr>
        <w:t xml:space="preserve">            </w:t>
      </w:r>
      <w:r w:rsidRPr="006846BC">
        <w:rPr>
          <w:rFonts w:hint="eastAsia"/>
          <w:bCs/>
          <w:sz w:val="24"/>
          <w:szCs w:val="24"/>
          <w:lang w:eastAsia="zh-CN"/>
        </w:rPr>
        <w:t>班级：</w:t>
      </w:r>
      <w:r w:rsidRPr="006846BC">
        <w:rPr>
          <w:rFonts w:hint="eastAsia"/>
          <w:bCs/>
          <w:sz w:val="24"/>
          <w:szCs w:val="24"/>
          <w:u w:val="single"/>
          <w:lang w:eastAsia="zh-CN"/>
        </w:rPr>
        <w:t xml:space="preserve">             </w:t>
      </w:r>
      <w:r w:rsidRPr="006846BC">
        <w:rPr>
          <w:rFonts w:hint="eastAsia"/>
          <w:bCs/>
          <w:sz w:val="24"/>
          <w:szCs w:val="24"/>
          <w:lang w:eastAsia="zh-CN"/>
        </w:rPr>
        <w:t>座号：</w:t>
      </w:r>
      <w:r w:rsidRPr="006846BC">
        <w:rPr>
          <w:rFonts w:hint="eastAsia"/>
          <w:bCs/>
          <w:sz w:val="24"/>
          <w:szCs w:val="24"/>
          <w:u w:val="single"/>
          <w:lang w:eastAsia="zh-CN"/>
        </w:rPr>
        <w:t xml:space="preserve">           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b/>
          <w:bCs/>
          <w:sz w:val="24"/>
          <w:szCs w:val="24"/>
          <w:lang w:eastAsia="zh-CN"/>
        </w:rPr>
        <w:t>一、单选题（共</w:t>
      </w:r>
      <w:r w:rsidRPr="00330DA3">
        <w:rPr>
          <w:b/>
          <w:bCs/>
          <w:sz w:val="24"/>
          <w:szCs w:val="24"/>
          <w:lang w:eastAsia="zh-CN"/>
        </w:rPr>
        <w:t>7</w:t>
      </w:r>
      <w:r w:rsidRPr="00330DA3">
        <w:rPr>
          <w:b/>
          <w:bCs/>
          <w:sz w:val="24"/>
          <w:szCs w:val="24"/>
          <w:lang w:eastAsia="zh-CN"/>
        </w:rPr>
        <w:t>题；共</w:t>
      </w:r>
      <w:r w:rsidRPr="00330DA3">
        <w:rPr>
          <w:b/>
          <w:bCs/>
          <w:sz w:val="24"/>
          <w:szCs w:val="24"/>
          <w:lang w:eastAsia="zh-CN"/>
        </w:rPr>
        <w:t>21</w:t>
      </w:r>
      <w:r w:rsidRPr="00330DA3">
        <w:rPr>
          <w:b/>
          <w:bCs/>
          <w:sz w:val="24"/>
          <w:szCs w:val="24"/>
          <w:lang w:eastAsia="zh-CN"/>
        </w:rPr>
        <w:t>分）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1.</w:t>
      </w:r>
      <w:r w:rsidRPr="00330DA3">
        <w:rPr>
          <w:color w:val="000000"/>
          <w:sz w:val="24"/>
          <w:szCs w:val="24"/>
          <w:lang w:eastAsia="zh-CN"/>
        </w:rPr>
        <w:t>下列各组词语中划线字的注音都正确的一项是（</w:t>
      </w:r>
      <w:r w:rsidR="00330DA3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 xml:space="preserve">            </w:t>
      </w:r>
    </w:p>
    <w:p w:rsidR="00330DA3" w:rsidP="00330DA3">
      <w:pPr>
        <w:spacing w:after="0" w:line="360" w:lineRule="auto"/>
        <w:ind w:left="150"/>
        <w:rPr>
          <w:rFonts w:hint="eastAsia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A. </w:t>
      </w:r>
      <w:r w:rsidRPr="00330DA3">
        <w:rPr>
          <w:color w:val="000000"/>
          <w:sz w:val="24"/>
          <w:szCs w:val="24"/>
          <w:u w:val="single"/>
          <w:lang w:eastAsia="zh-CN"/>
        </w:rPr>
        <w:t>翡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fěi</w:t>
      </w:r>
      <w:r w:rsidRPr="00330DA3">
        <w:rPr>
          <w:color w:val="000000"/>
          <w:sz w:val="24"/>
          <w:szCs w:val="24"/>
          <w:lang w:eastAsia="zh-CN"/>
        </w:rPr>
        <w:t>）翠</w:t>
      </w:r>
      <w:r w:rsidRPr="00330DA3">
        <w:rPr>
          <w:color w:val="000000"/>
          <w:sz w:val="24"/>
          <w:szCs w:val="24"/>
          <w:lang w:eastAsia="zh-CN"/>
        </w:rPr>
        <w:t>     </w:t>
      </w:r>
      <w:r w:rsidRPr="00330DA3">
        <w:rPr>
          <w:color w:val="000000"/>
          <w:sz w:val="24"/>
          <w:szCs w:val="24"/>
          <w:lang w:eastAsia="zh-CN"/>
        </w:rPr>
        <w:t>白</w:t>
      </w:r>
      <w:r w:rsidRPr="00330DA3">
        <w:rPr>
          <w:color w:val="000000"/>
          <w:sz w:val="24"/>
          <w:szCs w:val="24"/>
          <w:u w:val="single"/>
          <w:lang w:eastAsia="zh-CN"/>
        </w:rPr>
        <w:t>桦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huá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>      </w:t>
      </w:r>
      <w:r w:rsidRPr="00330DA3">
        <w:rPr>
          <w:color w:val="000000"/>
          <w:sz w:val="24"/>
          <w:szCs w:val="24"/>
          <w:u w:val="single"/>
          <w:lang w:eastAsia="zh-CN"/>
        </w:rPr>
        <w:t>蘸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zhàn</w:t>
      </w:r>
      <w:r w:rsidRPr="00330DA3">
        <w:rPr>
          <w:color w:val="000000"/>
          <w:sz w:val="24"/>
          <w:szCs w:val="24"/>
          <w:lang w:eastAsia="zh-CN"/>
        </w:rPr>
        <w:t>）着</w:t>
      </w:r>
      <w:r w:rsidRPr="00330DA3">
        <w:rPr>
          <w:color w:val="000000"/>
          <w:sz w:val="24"/>
          <w:szCs w:val="24"/>
          <w:lang w:eastAsia="zh-CN"/>
        </w:rPr>
        <w:t>     </w:t>
      </w:r>
      <w:r w:rsidRPr="00330DA3">
        <w:rPr>
          <w:color w:val="000000"/>
          <w:sz w:val="24"/>
          <w:szCs w:val="24"/>
          <w:u w:val="single"/>
          <w:lang w:eastAsia="zh-CN"/>
        </w:rPr>
        <w:t>簇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cù</w:t>
      </w:r>
      <w:r w:rsidRPr="00330DA3">
        <w:rPr>
          <w:color w:val="000000"/>
          <w:sz w:val="24"/>
          <w:szCs w:val="24"/>
          <w:lang w:eastAsia="zh-CN"/>
        </w:rPr>
        <w:t>）新</w:t>
      </w:r>
      <w:r>
        <w:rPr>
          <w:sz w:val="24"/>
          <w:szCs w:val="24"/>
          <w:lang w:eastAsia="zh-CN"/>
        </w:rPr>
        <w:t xml:space="preserve">                </w:t>
      </w:r>
    </w:p>
    <w:p w:rsidR="00330DA3" w:rsidP="00330DA3">
      <w:pPr>
        <w:spacing w:after="0" w:line="360" w:lineRule="auto"/>
        <w:ind w:left="15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B.</w:t>
      </w:r>
      <w:r w:rsidRPr="00330DA3" w:rsidR="00460088">
        <w:rPr>
          <w:color w:val="000000"/>
          <w:sz w:val="24"/>
          <w:szCs w:val="24"/>
          <w:lang w:eastAsia="zh-CN"/>
        </w:rPr>
        <w:t> 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掠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luě</w:t>
      </w:r>
      <w:r w:rsidRPr="00330DA3" w:rsidR="00460088">
        <w:rPr>
          <w:color w:val="000000"/>
          <w:sz w:val="24"/>
          <w:szCs w:val="24"/>
          <w:lang w:eastAsia="zh-CN"/>
        </w:rPr>
        <w:t>）过</w:t>
      </w:r>
      <w:r w:rsidRPr="00330DA3" w:rsidR="00460088">
        <w:rPr>
          <w:color w:val="000000"/>
          <w:sz w:val="24"/>
          <w:szCs w:val="24"/>
          <w:lang w:eastAsia="zh-CN"/>
        </w:rPr>
        <w:t>     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蜗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wō</w:t>
      </w:r>
      <w:r w:rsidRPr="00330DA3" w:rsidR="00460088">
        <w:rPr>
          <w:color w:val="000000"/>
          <w:sz w:val="24"/>
          <w:szCs w:val="24"/>
          <w:lang w:eastAsia="zh-CN"/>
        </w:rPr>
        <w:t>）行</w:t>
      </w:r>
      <w:r w:rsidRPr="00330DA3" w:rsidR="00460088">
        <w:rPr>
          <w:color w:val="000000"/>
          <w:sz w:val="24"/>
          <w:szCs w:val="24"/>
          <w:lang w:eastAsia="zh-CN"/>
        </w:rPr>
        <w:t>       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淤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yū</w:t>
      </w:r>
      <w:r w:rsidRPr="00330DA3" w:rsidR="00460088">
        <w:rPr>
          <w:color w:val="000000"/>
          <w:sz w:val="24"/>
          <w:szCs w:val="24"/>
          <w:lang w:eastAsia="zh-CN"/>
        </w:rPr>
        <w:t>）滩</w:t>
      </w:r>
      <w:r w:rsidRPr="00330DA3" w:rsidR="00460088">
        <w:rPr>
          <w:color w:val="000000"/>
          <w:sz w:val="24"/>
          <w:szCs w:val="24"/>
          <w:lang w:eastAsia="zh-CN"/>
        </w:rPr>
        <w:t>    </w:t>
      </w:r>
      <w:r w:rsidRPr="00330DA3" w:rsidR="00460088">
        <w:rPr>
          <w:color w:val="000000"/>
          <w:sz w:val="24"/>
          <w:szCs w:val="24"/>
          <w:lang w:eastAsia="zh-CN"/>
        </w:rPr>
        <w:t xml:space="preserve">   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驳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bò</w:t>
      </w:r>
      <w:r w:rsidRPr="00330DA3" w:rsidR="00460088">
        <w:rPr>
          <w:color w:val="000000"/>
          <w:sz w:val="24"/>
          <w:szCs w:val="24"/>
          <w:lang w:eastAsia="zh-CN"/>
        </w:rPr>
        <w:t>）船</w:t>
      </w:r>
      <w:r>
        <w:rPr>
          <w:sz w:val="24"/>
          <w:szCs w:val="24"/>
          <w:lang w:eastAsia="zh-CN"/>
        </w:rPr>
        <w:t xml:space="preserve">                </w:t>
      </w:r>
    </w:p>
    <w:p w:rsid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C.</w:t>
      </w:r>
      <w:r w:rsidRPr="00330DA3" w:rsidR="00460088">
        <w:rPr>
          <w:color w:val="000000"/>
          <w:sz w:val="24"/>
          <w:szCs w:val="24"/>
          <w:lang w:eastAsia="zh-CN"/>
        </w:rPr>
        <w:t> 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胚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pēi</w:t>
      </w:r>
      <w:r w:rsidRPr="00330DA3" w:rsidR="00460088">
        <w:rPr>
          <w:color w:val="000000"/>
          <w:sz w:val="24"/>
          <w:szCs w:val="24"/>
          <w:lang w:eastAsia="zh-CN"/>
        </w:rPr>
        <w:t>）芽</w:t>
      </w:r>
      <w:r w:rsidRPr="00330DA3" w:rsidR="00460088">
        <w:rPr>
          <w:color w:val="000000"/>
          <w:sz w:val="24"/>
          <w:szCs w:val="24"/>
          <w:lang w:eastAsia="zh-CN"/>
        </w:rPr>
        <w:t>     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虔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qián</w:t>
      </w:r>
      <w:r w:rsidRPr="00330DA3" w:rsidR="00460088">
        <w:rPr>
          <w:color w:val="000000"/>
          <w:sz w:val="24"/>
          <w:szCs w:val="24"/>
          <w:lang w:eastAsia="zh-CN"/>
        </w:rPr>
        <w:t>）信</w:t>
      </w:r>
      <w:r w:rsidRPr="00330DA3" w:rsidR="00460088">
        <w:rPr>
          <w:color w:val="000000"/>
          <w:sz w:val="24"/>
          <w:szCs w:val="24"/>
          <w:lang w:eastAsia="zh-CN"/>
        </w:rPr>
        <w:t>     </w:t>
      </w:r>
      <w:r w:rsidRPr="00330DA3" w:rsidR="00460088">
        <w:rPr>
          <w:color w:val="000000"/>
          <w:sz w:val="24"/>
          <w:szCs w:val="24"/>
          <w:lang w:eastAsia="zh-CN"/>
        </w:rPr>
        <w:t>深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邃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suì</w:t>
      </w:r>
      <w:r w:rsidRPr="00330DA3" w:rsidR="00460088">
        <w:rPr>
          <w:color w:val="000000"/>
          <w:sz w:val="24"/>
          <w:szCs w:val="24"/>
          <w:lang w:eastAsia="zh-CN"/>
        </w:rPr>
        <w:t>）</w:t>
      </w:r>
      <w:r w:rsidRPr="00330DA3" w:rsidR="00460088">
        <w:rPr>
          <w:color w:val="000000"/>
          <w:sz w:val="24"/>
          <w:szCs w:val="24"/>
          <w:lang w:eastAsia="zh-CN"/>
        </w:rPr>
        <w:t>      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纤</w:t>
      </w:r>
      <w:r w:rsidRPr="00330DA3" w:rsidR="00460088">
        <w:rPr>
          <w:color w:val="000000"/>
          <w:sz w:val="24"/>
          <w:szCs w:val="24"/>
          <w:lang w:eastAsia="zh-CN"/>
        </w:rPr>
        <w:t>（</w:t>
      </w:r>
      <w:r w:rsidRPr="00330DA3" w:rsidR="00460088">
        <w:rPr>
          <w:color w:val="000000"/>
          <w:sz w:val="24"/>
          <w:szCs w:val="24"/>
          <w:lang w:eastAsia="zh-CN"/>
        </w:rPr>
        <w:t>qiàn</w:t>
      </w:r>
      <w:r w:rsidRPr="00330DA3" w:rsidR="00460088">
        <w:rPr>
          <w:color w:val="000000"/>
          <w:sz w:val="24"/>
          <w:szCs w:val="24"/>
          <w:lang w:eastAsia="zh-CN"/>
        </w:rPr>
        <w:t>）绳</w:t>
      </w:r>
    </w:p>
    <w:p w:rsidR="00A804F5" w:rsidRP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D. </w:t>
      </w:r>
      <w:r w:rsidRPr="00330DA3">
        <w:rPr>
          <w:color w:val="000000"/>
          <w:sz w:val="24"/>
          <w:szCs w:val="24"/>
          <w:u w:val="single"/>
          <w:lang w:eastAsia="zh-CN"/>
        </w:rPr>
        <w:t>黝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yōu</w:t>
      </w:r>
      <w:r w:rsidRPr="00330DA3">
        <w:rPr>
          <w:color w:val="000000"/>
          <w:sz w:val="24"/>
          <w:szCs w:val="24"/>
          <w:lang w:eastAsia="zh-CN"/>
        </w:rPr>
        <w:t>）黑</w:t>
      </w:r>
      <w:r w:rsidRPr="00330DA3">
        <w:rPr>
          <w:color w:val="000000"/>
          <w:sz w:val="24"/>
          <w:szCs w:val="24"/>
          <w:lang w:eastAsia="zh-CN"/>
        </w:rPr>
        <w:t>     </w:t>
      </w:r>
      <w:r w:rsidRPr="00330DA3">
        <w:rPr>
          <w:color w:val="000000"/>
          <w:sz w:val="24"/>
          <w:szCs w:val="24"/>
          <w:u w:val="single"/>
          <w:lang w:eastAsia="zh-CN"/>
        </w:rPr>
        <w:t>瞰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kàn</w:t>
      </w:r>
      <w:r w:rsidRPr="00330DA3">
        <w:rPr>
          <w:color w:val="000000"/>
          <w:sz w:val="24"/>
          <w:szCs w:val="24"/>
          <w:lang w:eastAsia="zh-CN"/>
        </w:rPr>
        <w:t>）望</w:t>
      </w:r>
      <w:r w:rsidRPr="00330DA3">
        <w:rPr>
          <w:color w:val="000000"/>
          <w:sz w:val="24"/>
          <w:szCs w:val="24"/>
          <w:lang w:eastAsia="zh-CN"/>
        </w:rPr>
        <w:t>      </w:t>
      </w:r>
      <w:r w:rsidRPr="00330DA3">
        <w:rPr>
          <w:color w:val="000000"/>
          <w:sz w:val="24"/>
          <w:szCs w:val="24"/>
          <w:u w:val="single"/>
          <w:lang w:eastAsia="zh-CN"/>
        </w:rPr>
        <w:t>彻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chè</w:t>
      </w:r>
      <w:r w:rsidRPr="00330DA3">
        <w:rPr>
          <w:color w:val="000000"/>
          <w:sz w:val="24"/>
          <w:szCs w:val="24"/>
          <w:lang w:eastAsia="zh-CN"/>
        </w:rPr>
        <w:t>）骨</w:t>
      </w:r>
      <w:r w:rsidRPr="00330DA3">
        <w:rPr>
          <w:color w:val="000000"/>
          <w:sz w:val="24"/>
          <w:szCs w:val="24"/>
          <w:lang w:eastAsia="zh-CN"/>
        </w:rPr>
        <w:t>      </w:t>
      </w:r>
      <w:r w:rsidRPr="00330DA3">
        <w:rPr>
          <w:color w:val="000000"/>
          <w:sz w:val="24"/>
          <w:szCs w:val="24"/>
          <w:u w:val="single"/>
          <w:lang w:eastAsia="zh-CN"/>
        </w:rPr>
        <w:t>绯</w:t>
      </w: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fēi</w:t>
      </w:r>
      <w:r w:rsidRPr="00330DA3">
        <w:rPr>
          <w:color w:val="000000"/>
          <w:sz w:val="24"/>
          <w:szCs w:val="24"/>
          <w:lang w:eastAsia="zh-CN"/>
        </w:rPr>
        <w:t>）红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2.</w:t>
      </w:r>
      <w:r w:rsidRPr="00330DA3">
        <w:rPr>
          <w:color w:val="000000"/>
          <w:sz w:val="24"/>
          <w:szCs w:val="24"/>
          <w:lang w:eastAsia="zh-CN"/>
        </w:rPr>
        <w:t>下列词语书写全部正确的一项是（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 xml:space="preserve">            </w:t>
      </w:r>
    </w:p>
    <w:p w:rsidR="00A804F5" w:rsidRP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A. </w:t>
      </w:r>
      <w:r w:rsidRPr="00330DA3">
        <w:rPr>
          <w:color w:val="000000"/>
          <w:sz w:val="24"/>
          <w:szCs w:val="24"/>
          <w:lang w:eastAsia="zh-CN"/>
        </w:rPr>
        <w:t>隧洞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仓茫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蠢笨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郊原如海</w:t>
      </w:r>
      <w:r w:rsidRPr="00330DA3">
        <w:rPr>
          <w:color w:val="000000"/>
          <w:sz w:val="24"/>
          <w:szCs w:val="24"/>
          <w:lang w:eastAsia="zh-CN"/>
        </w:rPr>
        <w:t>                           </w:t>
      </w:r>
      <w:r w:rsidRPr="00330DA3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225146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DA3">
        <w:rPr>
          <w:color w:val="000000"/>
          <w:sz w:val="24"/>
          <w:szCs w:val="24"/>
          <w:lang w:eastAsia="zh-CN"/>
        </w:rPr>
        <w:t>B. </w:t>
      </w:r>
      <w:r w:rsidRPr="00330DA3">
        <w:rPr>
          <w:color w:val="000000"/>
          <w:sz w:val="24"/>
          <w:szCs w:val="24"/>
          <w:lang w:eastAsia="zh-CN"/>
        </w:rPr>
        <w:t>白沫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涡行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疲惫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血肉之躯</w:t>
      </w:r>
      <w:r w:rsidR="00330DA3">
        <w:rPr>
          <w:sz w:val="24"/>
          <w:szCs w:val="24"/>
          <w:lang w:eastAsia="zh-CN"/>
        </w:rPr>
        <w:t xml:space="preserve">                C.</w:t>
      </w:r>
      <w:r w:rsidRPr="00330DA3">
        <w:rPr>
          <w:color w:val="000000"/>
          <w:sz w:val="24"/>
          <w:szCs w:val="24"/>
          <w:lang w:eastAsia="zh-CN"/>
        </w:rPr>
        <w:t> </w:t>
      </w:r>
      <w:r w:rsidRPr="00330DA3">
        <w:rPr>
          <w:color w:val="000000"/>
          <w:sz w:val="24"/>
          <w:szCs w:val="24"/>
          <w:lang w:eastAsia="zh-CN"/>
        </w:rPr>
        <w:t>寂寞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肩膊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熄灭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自由自在</w:t>
      </w:r>
      <w:r w:rsidRPr="00330DA3">
        <w:rPr>
          <w:color w:val="000000"/>
          <w:sz w:val="24"/>
          <w:szCs w:val="24"/>
          <w:lang w:eastAsia="zh-CN"/>
        </w:rPr>
        <w:t>        </w:t>
      </w:r>
      <w:r w:rsidRPr="00330DA3">
        <w:rPr>
          <w:color w:val="000000"/>
          <w:sz w:val="24"/>
          <w:szCs w:val="24"/>
          <w:lang w:eastAsia="zh-CN"/>
        </w:rPr>
        <w:t>                   </w:t>
      </w:r>
      <w:r w:rsidRPr="00330DA3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29009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DA3">
        <w:rPr>
          <w:color w:val="000000"/>
          <w:sz w:val="24"/>
          <w:szCs w:val="24"/>
          <w:lang w:eastAsia="zh-CN"/>
        </w:rPr>
        <w:t>D. </w:t>
      </w:r>
      <w:r w:rsidRPr="00330DA3">
        <w:rPr>
          <w:color w:val="000000"/>
          <w:sz w:val="24"/>
          <w:szCs w:val="24"/>
          <w:lang w:eastAsia="zh-CN"/>
        </w:rPr>
        <w:t>精玲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迷惘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路基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蜿蜒游动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3.</w:t>
      </w:r>
      <w:r w:rsidRPr="00330DA3">
        <w:rPr>
          <w:color w:val="000000"/>
          <w:sz w:val="24"/>
          <w:szCs w:val="24"/>
          <w:lang w:eastAsia="zh-CN"/>
        </w:rPr>
        <w:t>下列划线的词语使用有错误的一项是（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 xml:space="preserve">            </w:t>
      </w:r>
    </w:p>
    <w:p w:rsidR="00330DA3" w:rsidP="00330DA3">
      <w:pPr>
        <w:spacing w:after="0" w:line="360" w:lineRule="auto"/>
        <w:ind w:left="150"/>
        <w:rPr>
          <w:rFonts w:hint="eastAsia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A. </w:t>
      </w:r>
      <w:r w:rsidRPr="00330DA3">
        <w:rPr>
          <w:color w:val="000000"/>
          <w:sz w:val="24"/>
          <w:szCs w:val="24"/>
          <w:lang w:eastAsia="zh-CN"/>
        </w:rPr>
        <w:t>泰州举办老街旅游文化节，各地游客</w:t>
      </w:r>
      <w:r w:rsidRPr="00330DA3">
        <w:rPr>
          <w:color w:val="000000"/>
          <w:sz w:val="24"/>
          <w:szCs w:val="24"/>
          <w:u w:val="single"/>
          <w:lang w:eastAsia="zh-CN"/>
        </w:rPr>
        <w:t>纷至沓来</w:t>
      </w:r>
      <w:r w:rsidRPr="00330DA3">
        <w:rPr>
          <w:color w:val="000000"/>
          <w:sz w:val="24"/>
          <w:szCs w:val="24"/>
          <w:lang w:eastAsia="zh-CN"/>
        </w:rPr>
        <w:t>。</w:t>
      </w:r>
      <w:r>
        <w:rPr>
          <w:sz w:val="24"/>
          <w:szCs w:val="24"/>
          <w:lang w:eastAsia="zh-CN"/>
        </w:rPr>
        <w:t xml:space="preserve">                </w:t>
      </w:r>
    </w:p>
    <w:p w:rsidR="00330DA3" w:rsidP="00330DA3">
      <w:pPr>
        <w:spacing w:after="0" w:line="360" w:lineRule="auto"/>
        <w:ind w:left="15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B.</w:t>
      </w:r>
      <w:r w:rsidRPr="00330DA3" w:rsidR="00460088">
        <w:rPr>
          <w:color w:val="000000"/>
          <w:sz w:val="24"/>
          <w:szCs w:val="24"/>
          <w:lang w:eastAsia="zh-CN"/>
        </w:rPr>
        <w:t> </w:t>
      </w:r>
      <w:r w:rsidRPr="00330DA3" w:rsidR="00460088">
        <w:rPr>
          <w:color w:val="000000"/>
          <w:sz w:val="24"/>
          <w:szCs w:val="24"/>
          <w:lang w:eastAsia="zh-CN"/>
        </w:rPr>
        <w:t>洪宗礼先生说，没有实践，教材编写便缺了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源头活水</w:t>
      </w:r>
      <w:r w:rsidRPr="00330DA3" w:rsidR="00460088">
        <w:rPr>
          <w:color w:val="000000"/>
          <w:sz w:val="24"/>
          <w:szCs w:val="24"/>
          <w:lang w:eastAsia="zh-CN"/>
        </w:rPr>
        <w:t>。</w:t>
      </w:r>
      <w:r>
        <w:rPr>
          <w:sz w:val="24"/>
          <w:szCs w:val="24"/>
          <w:lang w:eastAsia="zh-CN"/>
        </w:rPr>
        <w:t xml:space="preserve">                </w:t>
      </w:r>
    </w:p>
    <w:p w:rsid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C.</w:t>
      </w:r>
      <w:r w:rsidRPr="00330DA3" w:rsidR="00460088">
        <w:rPr>
          <w:color w:val="000000"/>
          <w:sz w:val="24"/>
          <w:szCs w:val="24"/>
          <w:lang w:eastAsia="zh-CN"/>
        </w:rPr>
        <w:t> </w:t>
      </w:r>
      <w:r w:rsidRPr="00330DA3" w:rsidR="00460088">
        <w:rPr>
          <w:color w:val="000000"/>
          <w:sz w:val="24"/>
          <w:szCs w:val="24"/>
          <w:lang w:eastAsia="zh-CN"/>
        </w:rPr>
        <w:t>诈骗分子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推陈出新</w:t>
      </w:r>
      <w:r w:rsidRPr="00330DA3" w:rsidR="00460088">
        <w:rPr>
          <w:color w:val="000000"/>
          <w:sz w:val="24"/>
          <w:szCs w:val="24"/>
          <w:lang w:eastAsia="zh-CN"/>
        </w:rPr>
        <w:t xml:space="preserve">  </w:t>
      </w:r>
      <w:r w:rsidRPr="00330DA3" w:rsidR="00460088">
        <w:rPr>
          <w:color w:val="000000"/>
          <w:sz w:val="24"/>
          <w:szCs w:val="24"/>
          <w:lang w:eastAsia="zh-CN"/>
        </w:rPr>
        <w:t>，</w:t>
      </w:r>
      <w:r w:rsidRPr="00330DA3" w:rsidR="00460088">
        <w:rPr>
          <w:color w:val="000000"/>
          <w:sz w:val="24"/>
          <w:szCs w:val="24"/>
          <w:lang w:eastAsia="zh-CN"/>
        </w:rPr>
        <w:t xml:space="preserve"> </w:t>
      </w:r>
      <w:r w:rsidRPr="00330DA3" w:rsidR="00460088">
        <w:rPr>
          <w:color w:val="000000"/>
          <w:sz w:val="24"/>
          <w:szCs w:val="24"/>
          <w:lang w:eastAsia="zh-CN"/>
        </w:rPr>
        <w:t>利用最新的市场漏洞，想出了新的诈骗手法。</w:t>
      </w:r>
    </w:p>
    <w:p w:rsidR="00A804F5" w:rsidRP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D. </w:t>
      </w:r>
      <w:r w:rsidRPr="00330DA3">
        <w:rPr>
          <w:color w:val="000000"/>
          <w:sz w:val="24"/>
          <w:szCs w:val="24"/>
          <w:lang w:eastAsia="zh-CN"/>
        </w:rPr>
        <w:t>《朗读者》《见字如面》《经典咏流传》等文化类节目如一股股清泉，</w:t>
      </w:r>
      <w:r w:rsidRPr="00330DA3">
        <w:rPr>
          <w:color w:val="000000"/>
          <w:sz w:val="24"/>
          <w:szCs w:val="24"/>
          <w:u w:val="single"/>
          <w:lang w:eastAsia="zh-CN"/>
        </w:rPr>
        <w:t>沁人心脾</w:t>
      </w:r>
      <w:r w:rsidRPr="00330DA3">
        <w:rPr>
          <w:color w:val="000000"/>
          <w:sz w:val="24"/>
          <w:szCs w:val="24"/>
          <w:lang w:eastAsia="zh-CN"/>
        </w:rPr>
        <w:t>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4.</w:t>
      </w:r>
      <w:r w:rsidRPr="00330DA3">
        <w:rPr>
          <w:color w:val="000000"/>
          <w:sz w:val="24"/>
          <w:szCs w:val="24"/>
          <w:lang w:eastAsia="zh-CN"/>
        </w:rPr>
        <w:t>下列句子所用修辞手法与其他不相同的一项是（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 xml:space="preserve">            </w:t>
      </w:r>
    </w:p>
    <w:p w:rsidR="00330DA3" w:rsidP="00330DA3">
      <w:pPr>
        <w:spacing w:after="0" w:line="360" w:lineRule="auto"/>
        <w:ind w:left="150"/>
        <w:rPr>
          <w:rFonts w:hint="eastAsia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A. </w:t>
      </w:r>
      <w:r w:rsidRPr="00330DA3">
        <w:rPr>
          <w:color w:val="000000"/>
          <w:sz w:val="24"/>
          <w:szCs w:val="24"/>
          <w:lang w:eastAsia="zh-CN"/>
        </w:rPr>
        <w:t>一堆堆乌云，像青色的火焰，在无底的大海上燃烧。</w:t>
      </w:r>
      <w:r>
        <w:rPr>
          <w:sz w:val="24"/>
          <w:szCs w:val="24"/>
          <w:lang w:eastAsia="zh-CN"/>
        </w:rPr>
        <w:t xml:space="preserve">                </w:t>
      </w:r>
    </w:p>
    <w:p w:rsidR="00330DA3" w:rsidP="00330DA3">
      <w:pPr>
        <w:spacing w:after="0" w:line="360" w:lineRule="auto"/>
        <w:ind w:left="15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B.</w:t>
      </w:r>
      <w:r w:rsidRPr="00330DA3" w:rsidR="00460088">
        <w:rPr>
          <w:color w:val="000000"/>
          <w:sz w:val="24"/>
          <w:szCs w:val="24"/>
          <w:lang w:eastAsia="zh-CN"/>
        </w:rPr>
        <w:t> </w:t>
      </w:r>
      <w:r w:rsidRPr="00330DA3" w:rsidR="00460088">
        <w:rPr>
          <w:color w:val="000000"/>
          <w:sz w:val="24"/>
          <w:szCs w:val="24"/>
          <w:lang w:eastAsia="zh-CN"/>
        </w:rPr>
        <w:t>郊原如海，房屋如舟。</w:t>
      </w:r>
      <w:r>
        <w:rPr>
          <w:sz w:val="24"/>
          <w:szCs w:val="24"/>
          <w:lang w:eastAsia="zh-CN"/>
        </w:rPr>
        <w:t xml:space="preserve">                </w:t>
      </w:r>
    </w:p>
    <w:p w:rsid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C.</w:t>
      </w:r>
      <w:r w:rsidRPr="00330DA3" w:rsidR="00460088">
        <w:rPr>
          <w:color w:val="000000"/>
          <w:sz w:val="24"/>
          <w:szCs w:val="24"/>
          <w:lang w:eastAsia="zh-CN"/>
        </w:rPr>
        <w:t> </w:t>
      </w:r>
      <w:r w:rsidRPr="00330DA3" w:rsidR="00460088">
        <w:rPr>
          <w:color w:val="000000"/>
          <w:sz w:val="24"/>
          <w:szCs w:val="24"/>
          <w:lang w:eastAsia="zh-CN"/>
        </w:rPr>
        <w:t>我和一株顶高的树并排立着，却没有靠着。</w:t>
      </w:r>
    </w:p>
    <w:p w:rsidR="00A804F5" w:rsidRP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D. </w:t>
      </w:r>
      <w:r w:rsidRPr="00330DA3">
        <w:rPr>
          <w:color w:val="000000"/>
          <w:sz w:val="24"/>
          <w:szCs w:val="24"/>
          <w:lang w:eastAsia="zh-CN"/>
        </w:rPr>
        <w:t>我是你雪被下古莲的胚芽；我是你挂着眼泪的笑涡。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5.</w:t>
      </w:r>
      <w:r w:rsidRPr="00330DA3">
        <w:rPr>
          <w:color w:val="000000"/>
          <w:sz w:val="24"/>
          <w:szCs w:val="24"/>
          <w:lang w:eastAsia="zh-CN"/>
        </w:rPr>
        <w:t>对下列诗句中划线部分的理解有误的一项是（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 xml:space="preserve">            </w:t>
      </w:r>
    </w:p>
    <w:p w:rsidR="00330DA3" w:rsidP="00330DA3">
      <w:pPr>
        <w:spacing w:after="0" w:line="360" w:lineRule="auto"/>
        <w:ind w:left="150"/>
        <w:rPr>
          <w:rFonts w:hint="eastAsia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A. </w:t>
      </w:r>
      <w:r w:rsidRPr="00330DA3">
        <w:rPr>
          <w:color w:val="000000"/>
          <w:sz w:val="24"/>
          <w:szCs w:val="24"/>
          <w:lang w:eastAsia="zh-CN"/>
        </w:rPr>
        <w:t>照你在</w:t>
      </w:r>
      <w:r w:rsidRPr="00330DA3">
        <w:rPr>
          <w:color w:val="000000"/>
          <w:sz w:val="24"/>
          <w:szCs w:val="24"/>
          <w:u w:val="single"/>
          <w:lang w:eastAsia="zh-CN"/>
        </w:rPr>
        <w:t>历史的隧洞</w:t>
      </w:r>
      <w:r w:rsidRPr="00330DA3">
        <w:rPr>
          <w:color w:val="000000"/>
          <w:sz w:val="24"/>
          <w:szCs w:val="24"/>
          <w:lang w:eastAsia="zh-CN"/>
        </w:rPr>
        <w:t>里蜗行摸索。（指祖国曾有过的漫长而黑暗的历史）</w:t>
      </w:r>
      <w:r>
        <w:rPr>
          <w:sz w:val="24"/>
          <w:szCs w:val="24"/>
          <w:lang w:eastAsia="zh-CN"/>
        </w:rPr>
        <w:t xml:space="preserve">                B.</w:t>
      </w:r>
      <w:r w:rsidRPr="00330DA3">
        <w:rPr>
          <w:color w:val="000000"/>
          <w:sz w:val="24"/>
          <w:szCs w:val="24"/>
          <w:lang w:eastAsia="zh-CN"/>
        </w:rPr>
        <w:t> </w:t>
      </w:r>
      <w:r w:rsidRPr="00330DA3">
        <w:rPr>
          <w:color w:val="000000"/>
          <w:sz w:val="24"/>
          <w:szCs w:val="24"/>
          <w:lang w:eastAsia="zh-CN"/>
        </w:rPr>
        <w:t>千百年来</w:t>
      </w:r>
      <w:r w:rsidRPr="00330DA3">
        <w:rPr>
          <w:color w:val="000000"/>
          <w:sz w:val="24"/>
          <w:szCs w:val="24"/>
          <w:u w:val="single"/>
          <w:lang w:eastAsia="zh-CN"/>
        </w:rPr>
        <w:t>未落到地面的花朵</w:t>
      </w:r>
      <w:r w:rsidRPr="00330DA3">
        <w:rPr>
          <w:color w:val="000000"/>
          <w:sz w:val="24"/>
          <w:szCs w:val="24"/>
          <w:lang w:eastAsia="zh-CN"/>
        </w:rPr>
        <w:t>。（比喻没能变成现实的美好理想）</w:t>
      </w:r>
      <w:r>
        <w:rPr>
          <w:sz w:val="24"/>
          <w:szCs w:val="24"/>
          <w:lang w:eastAsia="zh-CN"/>
        </w:rPr>
        <w:t xml:space="preserve">                </w:t>
      </w:r>
    </w:p>
    <w:p w:rsid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C.</w:t>
      </w:r>
      <w:r w:rsidRPr="00330DA3" w:rsidR="00460088">
        <w:rPr>
          <w:color w:val="000000"/>
          <w:sz w:val="24"/>
          <w:szCs w:val="24"/>
          <w:lang w:eastAsia="zh-CN"/>
        </w:rPr>
        <w:t> </w:t>
      </w:r>
      <w:r w:rsidRPr="00330DA3" w:rsidR="00460088">
        <w:rPr>
          <w:color w:val="000000"/>
          <w:sz w:val="24"/>
          <w:szCs w:val="24"/>
          <w:lang w:eastAsia="zh-CN"/>
        </w:rPr>
        <w:t>刚从</w:t>
      </w:r>
      <w:r w:rsidRPr="00330DA3" w:rsidR="00460088">
        <w:rPr>
          <w:color w:val="000000"/>
          <w:sz w:val="24"/>
          <w:szCs w:val="24"/>
          <w:u w:val="single"/>
          <w:lang w:eastAsia="zh-CN"/>
        </w:rPr>
        <w:t>神话的蛛网</w:t>
      </w:r>
      <w:r w:rsidRPr="00330DA3" w:rsidR="00460088">
        <w:rPr>
          <w:color w:val="000000"/>
          <w:sz w:val="24"/>
          <w:szCs w:val="24"/>
          <w:lang w:eastAsia="zh-CN"/>
        </w:rPr>
        <w:t>里挣脱。（比喻虚幻的空想像蛛网一样，可以被轻易抹去）</w:t>
      </w:r>
    </w:p>
    <w:p w:rsidR="00A804F5" w:rsidRP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D. </w:t>
      </w:r>
      <w:r w:rsidRPr="00330DA3">
        <w:rPr>
          <w:color w:val="000000"/>
          <w:sz w:val="24"/>
          <w:szCs w:val="24"/>
          <w:lang w:eastAsia="zh-CN"/>
        </w:rPr>
        <w:t>是</w:t>
      </w:r>
      <w:r w:rsidRPr="00330DA3">
        <w:rPr>
          <w:color w:val="000000"/>
          <w:sz w:val="24"/>
          <w:szCs w:val="24"/>
          <w:u w:val="single"/>
          <w:lang w:eastAsia="zh-CN"/>
        </w:rPr>
        <w:t>绯红的黎明</w:t>
      </w:r>
      <w:r w:rsidRPr="00330DA3">
        <w:rPr>
          <w:color w:val="000000"/>
          <w:sz w:val="24"/>
          <w:szCs w:val="24"/>
          <w:lang w:eastAsia="zh-CN"/>
        </w:rPr>
        <w:t>/</w:t>
      </w:r>
      <w:r w:rsidRPr="00330DA3">
        <w:rPr>
          <w:color w:val="000000"/>
          <w:sz w:val="24"/>
          <w:szCs w:val="24"/>
          <w:lang w:eastAsia="zh-CN"/>
        </w:rPr>
        <w:t>正在</w:t>
      </w:r>
      <w:r w:rsidRPr="00330DA3">
        <w:rPr>
          <w:color w:val="000000"/>
          <w:sz w:val="24"/>
          <w:szCs w:val="24"/>
          <w:u w:val="single"/>
          <w:lang w:eastAsia="zh-CN"/>
        </w:rPr>
        <w:t>喷薄</w:t>
      </w:r>
      <w:r w:rsidRPr="00330DA3">
        <w:rPr>
          <w:color w:val="000000"/>
          <w:sz w:val="24"/>
          <w:szCs w:val="24"/>
          <w:lang w:eastAsia="zh-CN"/>
        </w:rPr>
        <w:t>。（喻指祖国的</w:t>
      </w:r>
      <w:r w:rsidRPr="00330DA3">
        <w:rPr>
          <w:color w:val="000000"/>
          <w:sz w:val="24"/>
          <w:szCs w:val="24"/>
          <w:lang w:eastAsia="zh-CN"/>
        </w:rPr>
        <w:t>前程蒸蒸日上，灿烂辉煌）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6.</w:t>
      </w:r>
      <w:r w:rsidRPr="00330DA3">
        <w:rPr>
          <w:color w:val="000000"/>
          <w:sz w:val="24"/>
          <w:szCs w:val="24"/>
          <w:lang w:eastAsia="zh-CN"/>
        </w:rPr>
        <w:t>给下列句子排序，最恰当的一项是（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 xml:space="preserve">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①</w:t>
      </w:r>
      <w:r w:rsidRPr="00330DA3">
        <w:rPr>
          <w:color w:val="000000"/>
          <w:sz w:val="24"/>
          <w:szCs w:val="24"/>
          <w:lang w:eastAsia="zh-CN"/>
        </w:rPr>
        <w:t>雪峰的红光映射到这辽阔的牧场，形成一个金碧辉煌的世界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②</w:t>
      </w:r>
      <w:r w:rsidRPr="00330DA3">
        <w:rPr>
          <w:color w:val="000000"/>
          <w:sz w:val="24"/>
          <w:szCs w:val="24"/>
          <w:lang w:eastAsia="zh-CN"/>
        </w:rPr>
        <w:t>你就可以看见无数点点的红火光，那是牧民们在烧起铜壶准备晚餐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③</w:t>
      </w:r>
      <w:r w:rsidRPr="00330DA3">
        <w:rPr>
          <w:color w:val="000000"/>
          <w:sz w:val="24"/>
          <w:szCs w:val="24"/>
          <w:lang w:eastAsia="zh-CN"/>
        </w:rPr>
        <w:t>蒙古包、牧群和牧女们，都镀上了一色的玫瑰红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④</w:t>
      </w:r>
      <w:r w:rsidRPr="00330DA3">
        <w:rPr>
          <w:color w:val="000000"/>
          <w:sz w:val="24"/>
          <w:szCs w:val="24"/>
          <w:lang w:eastAsia="zh-CN"/>
        </w:rPr>
        <w:t>特别诱人的是牧场的黄昏，周围的雪峰被落日映红，像云霞那么灿烂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⑤</w:t>
      </w:r>
      <w:r w:rsidRPr="00330DA3">
        <w:rPr>
          <w:color w:val="000000"/>
          <w:sz w:val="24"/>
          <w:szCs w:val="24"/>
          <w:lang w:eastAsia="zh-CN"/>
        </w:rPr>
        <w:t>当落日沉没，周围雪峰的红光逐渐消褪，银灰色的暮霭笼罩草原的时候</w:t>
      </w:r>
    </w:p>
    <w:p w:rsidR="00A804F5" w:rsidRPr="00330DA3" w:rsidP="00330DA3">
      <w:pPr>
        <w:spacing w:after="0" w:line="360" w:lineRule="auto"/>
        <w:ind w:left="150"/>
        <w:rPr>
          <w:sz w:val="20"/>
          <w:szCs w:val="24"/>
        </w:rPr>
      </w:pPr>
      <w:r w:rsidRPr="00330DA3">
        <w:rPr>
          <w:color w:val="000000"/>
          <w:sz w:val="20"/>
          <w:szCs w:val="24"/>
        </w:rPr>
        <w:t>A. ①④②⑤③                       B. ④③①⑤②                       C. ④①③⑤②                       D. ①③②④⑤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7.</w:t>
      </w:r>
      <w:r w:rsidRPr="00330DA3">
        <w:rPr>
          <w:color w:val="000000"/>
          <w:sz w:val="24"/>
          <w:szCs w:val="24"/>
          <w:lang w:eastAsia="zh-CN"/>
        </w:rPr>
        <w:t>下列句子中没有语病的一项是（</w:t>
      </w: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 xml:space="preserve">            </w:t>
      </w:r>
    </w:p>
    <w:p w:rsid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A. </w:t>
      </w:r>
      <w:r w:rsidRPr="00330DA3">
        <w:rPr>
          <w:color w:val="000000"/>
          <w:sz w:val="24"/>
          <w:szCs w:val="24"/>
          <w:lang w:eastAsia="zh-CN"/>
        </w:rPr>
        <w:t>中国和美国是世界上最大的发达国家和最大的发展中国家，两国间的关系需要稳定。</w:t>
      </w:r>
      <w:r>
        <w:rPr>
          <w:sz w:val="24"/>
          <w:szCs w:val="24"/>
          <w:lang w:eastAsia="zh-CN"/>
        </w:rPr>
        <w:t xml:space="preserve">                B.</w:t>
      </w:r>
      <w:r w:rsidRPr="00330DA3">
        <w:rPr>
          <w:color w:val="000000"/>
          <w:sz w:val="24"/>
          <w:szCs w:val="24"/>
          <w:lang w:eastAsia="zh-CN"/>
        </w:rPr>
        <w:t> </w:t>
      </w:r>
      <w:r w:rsidRPr="00330DA3">
        <w:rPr>
          <w:color w:val="000000"/>
          <w:sz w:val="24"/>
          <w:szCs w:val="24"/>
          <w:lang w:eastAsia="zh-CN"/>
        </w:rPr>
        <w:t>为了提高产量，广州某电子企业本着保证质量、降低成本为原则，采用了新的技术。</w:t>
      </w:r>
      <w:r>
        <w:rPr>
          <w:sz w:val="24"/>
          <w:szCs w:val="24"/>
          <w:lang w:eastAsia="zh-CN"/>
        </w:rPr>
        <w:t xml:space="preserve">                C.</w:t>
      </w:r>
      <w:r w:rsidRPr="00330DA3">
        <w:rPr>
          <w:color w:val="000000"/>
          <w:sz w:val="24"/>
          <w:szCs w:val="24"/>
          <w:lang w:eastAsia="zh-CN"/>
        </w:rPr>
        <w:t> </w:t>
      </w:r>
      <w:r w:rsidRPr="00330DA3">
        <w:rPr>
          <w:color w:val="000000"/>
          <w:sz w:val="24"/>
          <w:szCs w:val="24"/>
          <w:lang w:eastAsia="zh-CN"/>
        </w:rPr>
        <w:t>中国政府提出的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一带一路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发展战略将惠及沿线国家，促进这些国家的经济发</w:t>
      </w:r>
      <w:r w:rsidRPr="00330DA3">
        <w:rPr>
          <w:color w:val="000000"/>
          <w:sz w:val="24"/>
          <w:szCs w:val="24"/>
          <w:lang w:eastAsia="zh-CN"/>
        </w:rPr>
        <w:t>展。</w:t>
      </w:r>
    </w:p>
    <w:p w:rsidR="00A804F5" w:rsidRPr="00330DA3" w:rsidP="00330DA3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D. </w:t>
      </w:r>
      <w:r w:rsidRPr="00330DA3">
        <w:rPr>
          <w:color w:val="000000"/>
          <w:sz w:val="24"/>
          <w:szCs w:val="24"/>
          <w:lang w:eastAsia="zh-CN"/>
        </w:rPr>
        <w:t>据调查，我国超过</w:t>
      </w:r>
      <w:r w:rsidRPr="00330DA3">
        <w:rPr>
          <w:color w:val="000000"/>
          <w:sz w:val="24"/>
          <w:szCs w:val="24"/>
          <w:lang w:eastAsia="zh-CN"/>
        </w:rPr>
        <w:t>80%</w:t>
      </w:r>
      <w:r w:rsidRPr="00330DA3">
        <w:rPr>
          <w:color w:val="000000"/>
          <w:sz w:val="24"/>
          <w:szCs w:val="24"/>
          <w:lang w:eastAsia="zh-CN"/>
        </w:rPr>
        <w:t>左右的青少年睡眠严重不足，其表现是睡眠时间短，睡眠质量低。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b/>
          <w:bCs/>
          <w:sz w:val="24"/>
          <w:szCs w:val="24"/>
          <w:lang w:eastAsia="zh-CN"/>
        </w:rPr>
        <w:t>二、填空题（共</w:t>
      </w:r>
      <w:r w:rsidRPr="00330DA3">
        <w:rPr>
          <w:b/>
          <w:bCs/>
          <w:sz w:val="24"/>
          <w:szCs w:val="24"/>
          <w:lang w:eastAsia="zh-CN"/>
        </w:rPr>
        <w:t>3</w:t>
      </w:r>
      <w:r w:rsidRPr="00330DA3">
        <w:rPr>
          <w:b/>
          <w:bCs/>
          <w:sz w:val="24"/>
          <w:szCs w:val="24"/>
          <w:lang w:eastAsia="zh-CN"/>
        </w:rPr>
        <w:t>题；共</w:t>
      </w:r>
      <w:r w:rsidRPr="00330DA3">
        <w:rPr>
          <w:b/>
          <w:bCs/>
          <w:sz w:val="24"/>
          <w:szCs w:val="24"/>
          <w:lang w:eastAsia="zh-CN"/>
        </w:rPr>
        <w:t>13</w:t>
      </w:r>
      <w:r w:rsidRPr="00330DA3">
        <w:rPr>
          <w:b/>
          <w:bCs/>
          <w:sz w:val="24"/>
          <w:szCs w:val="24"/>
          <w:lang w:eastAsia="zh-CN"/>
        </w:rPr>
        <w:t>分）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1</w:t>
      </w:r>
      <w:r w:rsidRPr="00330DA3" w:rsidR="00460088">
        <w:rPr>
          <w:color w:val="000000"/>
          <w:sz w:val="24"/>
          <w:szCs w:val="24"/>
          <w:lang w:eastAsia="zh-CN"/>
        </w:rPr>
        <w:t>.</w:t>
      </w:r>
      <w:r w:rsidRPr="00330DA3" w:rsidR="00460088">
        <w:rPr>
          <w:color w:val="000000"/>
          <w:sz w:val="24"/>
          <w:szCs w:val="24"/>
          <w:lang w:eastAsia="zh-CN"/>
        </w:rPr>
        <w:t>把三个备选词语填入下列语段（只填序号），使语段表意恰当。</w:t>
      </w:r>
      <w:r w:rsidRPr="00330DA3" w:rsidR="00460088">
        <w:rPr>
          <w:color w:val="000000"/>
          <w:sz w:val="24"/>
          <w:szCs w:val="24"/>
          <w:lang w:eastAsia="zh-CN"/>
        </w:rPr>
        <w:t xml:space="preserve">  </w:t>
      </w:r>
    </w:p>
    <w:p w:rsidR="00A804F5" w:rsidRPr="00330DA3" w:rsidP="00330DA3">
      <w:pPr>
        <w:spacing w:after="0" w:line="360" w:lineRule="auto"/>
        <w:ind w:firstLine="480" w:firstLineChars="200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①</w:t>
      </w:r>
      <w:r w:rsidRPr="00330DA3">
        <w:rPr>
          <w:color w:val="000000"/>
          <w:sz w:val="24"/>
          <w:szCs w:val="24"/>
          <w:lang w:eastAsia="zh-CN"/>
        </w:rPr>
        <w:t>主题</w:t>
      </w:r>
      <w:r w:rsidRPr="00330DA3">
        <w:rPr>
          <w:color w:val="000000"/>
          <w:sz w:val="24"/>
          <w:szCs w:val="24"/>
          <w:lang w:eastAsia="zh-CN"/>
        </w:rPr>
        <w:t>    ②</w:t>
      </w:r>
      <w:r w:rsidRPr="00330DA3">
        <w:rPr>
          <w:color w:val="000000"/>
          <w:sz w:val="24"/>
          <w:szCs w:val="24"/>
          <w:lang w:eastAsia="zh-CN"/>
        </w:rPr>
        <w:t>手法</w:t>
      </w:r>
      <w:r w:rsidRPr="00330DA3">
        <w:rPr>
          <w:color w:val="000000"/>
          <w:sz w:val="24"/>
          <w:szCs w:val="24"/>
          <w:lang w:eastAsia="zh-CN"/>
        </w:rPr>
        <w:t>    ③</w:t>
      </w:r>
      <w:r w:rsidRPr="00330DA3">
        <w:rPr>
          <w:color w:val="000000"/>
          <w:sz w:val="24"/>
          <w:szCs w:val="24"/>
          <w:lang w:eastAsia="zh-CN"/>
        </w:rPr>
        <w:t>意境</w:t>
      </w:r>
      <w:r w:rsidRPr="00330DA3">
        <w:rPr>
          <w:color w:val="000000"/>
          <w:sz w:val="24"/>
          <w:szCs w:val="24"/>
          <w:lang w:eastAsia="zh-CN"/>
        </w:rPr>
        <w:t>    ④</w:t>
      </w:r>
      <w:r w:rsidRPr="00330DA3">
        <w:rPr>
          <w:color w:val="000000"/>
          <w:sz w:val="24"/>
          <w:szCs w:val="24"/>
          <w:lang w:eastAsia="zh-CN"/>
        </w:rPr>
        <w:t>情感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  </w:t>
      </w:r>
      <w:r w:rsidRPr="00330DA3">
        <w:rPr>
          <w:color w:val="000000"/>
          <w:sz w:val="24"/>
          <w:szCs w:val="24"/>
          <w:lang w:eastAsia="zh-CN"/>
        </w:rPr>
        <w:t>现代诗虽然强调自由开放和直率陈述，但同样具有很强的艺术概括力，鉴赏时要从诗歌的语言入手，去感受诗歌的优美</w:t>
      </w:r>
      <w:r w:rsidRPr="00330DA3">
        <w:rPr>
          <w:color w:val="000000"/>
          <w:sz w:val="24"/>
          <w:szCs w:val="24"/>
          <w:lang w:eastAsia="zh-CN"/>
        </w:rPr>
        <w:t>________</w:t>
      </w:r>
      <w:r w:rsidRPr="00330DA3">
        <w:rPr>
          <w:color w:val="000000"/>
          <w:sz w:val="24"/>
          <w:szCs w:val="24"/>
          <w:lang w:eastAsia="zh-CN"/>
        </w:rPr>
        <w:t>，理解诗歌的深刻</w:t>
      </w:r>
      <w:r w:rsidRPr="00330DA3">
        <w:rPr>
          <w:color w:val="000000"/>
          <w:sz w:val="24"/>
          <w:szCs w:val="24"/>
          <w:lang w:eastAsia="zh-CN"/>
        </w:rPr>
        <w:t>________</w:t>
      </w:r>
      <w:r w:rsidRPr="00330DA3">
        <w:rPr>
          <w:color w:val="000000"/>
          <w:sz w:val="24"/>
          <w:szCs w:val="24"/>
          <w:lang w:eastAsia="zh-CN"/>
        </w:rPr>
        <w:t>，品悟诗歌的真挚</w:t>
      </w:r>
      <w:r w:rsidRPr="00330DA3">
        <w:rPr>
          <w:color w:val="000000"/>
          <w:sz w:val="24"/>
          <w:szCs w:val="24"/>
          <w:lang w:eastAsia="zh-CN"/>
        </w:rPr>
        <w:t>________</w:t>
      </w:r>
      <w:r w:rsidRPr="00330DA3">
        <w:rPr>
          <w:color w:val="000000"/>
          <w:sz w:val="24"/>
          <w:szCs w:val="24"/>
          <w:lang w:eastAsia="zh-CN"/>
        </w:rPr>
        <w:t>，分析诗歌的精彩</w:t>
      </w:r>
      <w:r w:rsidRPr="00330DA3">
        <w:rPr>
          <w:color w:val="000000"/>
          <w:sz w:val="24"/>
          <w:szCs w:val="24"/>
          <w:lang w:eastAsia="zh-CN"/>
        </w:rPr>
        <w:t>________……</w:t>
      </w:r>
      <w:r w:rsidRPr="00330DA3">
        <w:rPr>
          <w:color w:val="000000"/>
          <w:sz w:val="24"/>
          <w:szCs w:val="24"/>
          <w:lang w:eastAsia="zh-CN"/>
        </w:rPr>
        <w:t>只有这样，才能算得上真正读懂了一首现代诗。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2</w:t>
      </w:r>
      <w:r w:rsidRPr="00330DA3" w:rsidR="00460088">
        <w:rPr>
          <w:color w:val="000000"/>
          <w:sz w:val="24"/>
          <w:szCs w:val="24"/>
          <w:lang w:eastAsia="zh-CN"/>
        </w:rPr>
        <w:t>.</w:t>
      </w:r>
      <w:r w:rsidRPr="00330DA3" w:rsidR="00460088">
        <w:rPr>
          <w:color w:val="000000"/>
          <w:sz w:val="24"/>
          <w:szCs w:val="24"/>
          <w:lang w:eastAsia="zh-CN"/>
        </w:rPr>
        <w:t>下面各句中的破折号各属哪种用法？将答案的序号填入各句后面的横线上。</w:t>
      </w:r>
      <w:r w:rsidRPr="00330DA3" w:rsidR="00460088">
        <w:rPr>
          <w:color w:val="000000"/>
          <w:sz w:val="24"/>
          <w:szCs w:val="24"/>
          <w:lang w:eastAsia="zh-CN"/>
        </w:rPr>
        <w:t xml:space="preserve">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A</w:t>
      </w:r>
      <w:r w:rsidRPr="00330DA3">
        <w:rPr>
          <w:color w:val="000000"/>
          <w:sz w:val="24"/>
          <w:szCs w:val="24"/>
          <w:lang w:eastAsia="zh-CN"/>
        </w:rPr>
        <w:t>．表示后面是解释说明部分；</w:t>
      </w:r>
      <w:r w:rsidRPr="00330DA3">
        <w:rPr>
          <w:color w:val="000000"/>
          <w:sz w:val="24"/>
          <w:szCs w:val="24"/>
          <w:lang w:eastAsia="zh-CN"/>
        </w:rPr>
        <w:t>B</w:t>
      </w:r>
      <w:r w:rsidRPr="00330DA3">
        <w:rPr>
          <w:color w:val="000000"/>
          <w:sz w:val="24"/>
          <w:szCs w:val="24"/>
          <w:lang w:eastAsia="zh-CN"/>
        </w:rPr>
        <w:t>．表示语意的转折或跃进；</w:t>
      </w:r>
      <w:r w:rsidRPr="00330DA3">
        <w:rPr>
          <w:color w:val="000000"/>
          <w:sz w:val="24"/>
          <w:szCs w:val="24"/>
          <w:lang w:eastAsia="zh-CN"/>
        </w:rPr>
        <w:t>C</w:t>
      </w:r>
      <w:r w:rsidRPr="00330DA3">
        <w:rPr>
          <w:color w:val="000000"/>
          <w:sz w:val="24"/>
          <w:szCs w:val="24"/>
          <w:lang w:eastAsia="zh-CN"/>
        </w:rPr>
        <w:t>．表示声音的延长；</w:t>
      </w:r>
      <w:r w:rsidRPr="00330DA3">
        <w:rPr>
          <w:color w:val="000000"/>
          <w:sz w:val="24"/>
          <w:szCs w:val="24"/>
          <w:lang w:eastAsia="zh-CN"/>
        </w:rPr>
        <w:t>D</w:t>
      </w:r>
      <w:r w:rsidRPr="00330DA3">
        <w:rPr>
          <w:color w:val="000000"/>
          <w:sz w:val="24"/>
          <w:szCs w:val="24"/>
          <w:lang w:eastAsia="zh-CN"/>
        </w:rPr>
        <w:t>．表示两个破折号之间是解释说明部分；</w:t>
      </w:r>
      <w:r w:rsidRPr="00330DA3">
        <w:rPr>
          <w:color w:val="000000"/>
          <w:sz w:val="24"/>
          <w:szCs w:val="24"/>
          <w:lang w:eastAsia="zh-CN"/>
        </w:rPr>
        <w:t>E</w:t>
      </w:r>
      <w:r w:rsidRPr="00330DA3">
        <w:rPr>
          <w:color w:val="000000"/>
          <w:sz w:val="24"/>
          <w:szCs w:val="24"/>
          <w:lang w:eastAsia="zh-CN"/>
        </w:rPr>
        <w:t>．表示强调；</w:t>
      </w:r>
      <w:r w:rsidRPr="00330DA3">
        <w:rPr>
          <w:color w:val="000000"/>
          <w:sz w:val="24"/>
          <w:szCs w:val="24"/>
          <w:lang w:eastAsia="zh-CN"/>
        </w:rPr>
        <w:t>F</w:t>
      </w:r>
      <w:r w:rsidRPr="00330DA3">
        <w:rPr>
          <w:color w:val="000000"/>
          <w:sz w:val="24"/>
          <w:szCs w:val="24"/>
          <w:lang w:eastAsia="zh-CN"/>
        </w:rPr>
        <w:t>．表示后面是引文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①……</w:t>
      </w:r>
      <w:r w:rsidRPr="00330DA3">
        <w:rPr>
          <w:color w:val="000000"/>
          <w:sz w:val="24"/>
          <w:szCs w:val="24"/>
          <w:lang w:eastAsia="zh-CN"/>
        </w:rPr>
        <w:t>它叫喊着，</w:t>
      </w:r>
      <w:r w:rsidRPr="00330DA3">
        <w:rPr>
          <w:color w:val="000000"/>
          <w:sz w:val="24"/>
          <w:szCs w:val="24"/>
          <w:lang w:eastAsia="zh-CN"/>
        </w:rPr>
        <w:t>——</w:t>
      </w:r>
      <w:r w:rsidRPr="00330DA3">
        <w:rPr>
          <w:color w:val="000000"/>
          <w:sz w:val="24"/>
          <w:szCs w:val="24"/>
          <w:lang w:eastAsia="zh-CN"/>
        </w:rPr>
        <w:t>就在这鸟儿勇敢的叫喊声里，乌云听出了欢乐。</w:t>
      </w:r>
      <w:r w:rsidRPr="00330DA3">
        <w:rPr>
          <w:color w:val="000000"/>
          <w:sz w:val="24"/>
          <w:szCs w:val="24"/>
          <w:lang w:eastAsia="zh-CN"/>
        </w:rPr>
        <w:t>________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②</w:t>
      </w:r>
      <w:r w:rsidRPr="00330DA3">
        <w:rPr>
          <w:color w:val="000000"/>
          <w:sz w:val="24"/>
          <w:szCs w:val="24"/>
          <w:lang w:eastAsia="zh-CN"/>
        </w:rPr>
        <w:t>海鸥在暴风雨来临之前呻吟着，</w:t>
      </w:r>
      <w:r w:rsidRPr="00330DA3">
        <w:rPr>
          <w:color w:val="000000"/>
          <w:sz w:val="24"/>
          <w:szCs w:val="24"/>
          <w:lang w:eastAsia="zh-CN"/>
        </w:rPr>
        <w:t>——</w:t>
      </w:r>
      <w:r w:rsidRPr="00330DA3">
        <w:rPr>
          <w:color w:val="000000"/>
          <w:sz w:val="24"/>
          <w:szCs w:val="24"/>
          <w:lang w:eastAsia="zh-CN"/>
        </w:rPr>
        <w:t>呻吟着，</w:t>
      </w:r>
      <w:r w:rsidRPr="00330DA3">
        <w:rPr>
          <w:color w:val="000000"/>
          <w:sz w:val="24"/>
          <w:szCs w:val="24"/>
          <w:lang w:eastAsia="zh-CN"/>
        </w:rPr>
        <w:t>……________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③</w:t>
      </w:r>
      <w:r w:rsidRPr="00330DA3">
        <w:rPr>
          <w:color w:val="000000"/>
          <w:sz w:val="24"/>
          <w:szCs w:val="24"/>
          <w:lang w:eastAsia="zh-CN"/>
        </w:rPr>
        <w:t>海鸭也在呻吟着，</w:t>
      </w:r>
      <w:r w:rsidRPr="00330DA3">
        <w:rPr>
          <w:color w:val="000000"/>
          <w:sz w:val="24"/>
          <w:szCs w:val="24"/>
          <w:lang w:eastAsia="zh-CN"/>
        </w:rPr>
        <w:t>——</w:t>
      </w:r>
      <w:r w:rsidRPr="00330DA3">
        <w:rPr>
          <w:color w:val="000000"/>
          <w:sz w:val="24"/>
          <w:szCs w:val="24"/>
          <w:lang w:eastAsia="zh-CN"/>
        </w:rPr>
        <w:t>它们这些海鸭啊，享受不了生活的战斗的欢乐</w:t>
      </w:r>
      <w:r w:rsidRPr="00330DA3">
        <w:rPr>
          <w:color w:val="000000"/>
          <w:sz w:val="24"/>
          <w:szCs w:val="24"/>
          <w:lang w:eastAsia="zh-CN"/>
        </w:rPr>
        <w:t>……________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④</w:t>
      </w:r>
      <w:r w:rsidRPr="00330DA3">
        <w:rPr>
          <w:color w:val="000000"/>
          <w:sz w:val="24"/>
          <w:szCs w:val="24"/>
          <w:lang w:eastAsia="zh-CN"/>
        </w:rPr>
        <w:t>看吧，它飞舞着，像个精灵，</w:t>
      </w:r>
      <w:r w:rsidRPr="00330DA3">
        <w:rPr>
          <w:color w:val="000000"/>
          <w:sz w:val="24"/>
          <w:szCs w:val="24"/>
          <w:lang w:eastAsia="zh-CN"/>
        </w:rPr>
        <w:t>——</w:t>
      </w:r>
      <w:r w:rsidRPr="00330DA3">
        <w:rPr>
          <w:color w:val="000000"/>
          <w:sz w:val="24"/>
          <w:szCs w:val="24"/>
          <w:lang w:eastAsia="zh-CN"/>
        </w:rPr>
        <w:t>高傲的、黑色的暴风雨的精灵，</w:t>
      </w:r>
      <w:r w:rsidRPr="00330DA3">
        <w:rPr>
          <w:color w:val="000000"/>
          <w:sz w:val="24"/>
          <w:szCs w:val="24"/>
          <w:lang w:eastAsia="zh-CN"/>
        </w:rPr>
        <w:t>——</w:t>
      </w:r>
      <w:r w:rsidRPr="00330DA3">
        <w:rPr>
          <w:color w:val="000000"/>
          <w:sz w:val="24"/>
          <w:szCs w:val="24"/>
          <w:lang w:eastAsia="zh-CN"/>
        </w:rPr>
        <w:t>它在大笑，它又在号叫</w:t>
      </w:r>
      <w:r w:rsidRPr="00330DA3">
        <w:rPr>
          <w:color w:val="000000"/>
          <w:sz w:val="24"/>
          <w:szCs w:val="24"/>
          <w:lang w:eastAsia="zh-CN"/>
        </w:rPr>
        <w:t>……________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⑤</w:t>
      </w:r>
      <w:r w:rsidRPr="00330DA3">
        <w:rPr>
          <w:color w:val="000000"/>
          <w:sz w:val="24"/>
          <w:szCs w:val="24"/>
          <w:lang w:eastAsia="zh-CN"/>
        </w:rPr>
        <w:t>这是勇敢的海燕，在怒吼的大海上，在闪电中问，高傲地飞翔；这是胜利的预言家在叫喊：</w:t>
      </w:r>
      <w:r w:rsidRPr="00330DA3">
        <w:rPr>
          <w:color w:val="000000"/>
          <w:sz w:val="24"/>
          <w:szCs w:val="24"/>
          <w:lang w:eastAsia="zh-CN"/>
        </w:rPr>
        <w:t>——</w:t>
      </w:r>
      <w:r w:rsidRPr="00330DA3">
        <w:rPr>
          <w:color w:val="000000"/>
          <w:sz w:val="24"/>
          <w:szCs w:val="24"/>
          <w:lang w:eastAsia="zh-CN"/>
        </w:rPr>
        <w:t>让暴风雨来得更猛烈些吧！</w:t>
      </w:r>
      <w:r w:rsidRPr="00330DA3">
        <w:rPr>
          <w:color w:val="000000"/>
          <w:sz w:val="24"/>
          <w:szCs w:val="24"/>
          <w:lang w:eastAsia="zh-CN"/>
        </w:rPr>
        <w:t>________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3</w:t>
      </w:r>
      <w:r w:rsidRPr="00330DA3" w:rsidR="00460088">
        <w:rPr>
          <w:color w:val="000000"/>
          <w:sz w:val="24"/>
          <w:szCs w:val="24"/>
          <w:lang w:eastAsia="zh-CN"/>
        </w:rPr>
        <w:t>.</w:t>
      </w:r>
      <w:r w:rsidRPr="00330DA3" w:rsidR="00460088">
        <w:rPr>
          <w:color w:val="000000"/>
          <w:sz w:val="24"/>
          <w:szCs w:val="24"/>
          <w:lang w:eastAsia="zh-CN"/>
        </w:rPr>
        <w:t>阅读下面这首诗，根据具体语境，在横线处再补上两句，使整首诗变得完整。</w:t>
      </w:r>
      <w:r w:rsidRPr="00330DA3" w:rsidR="00460088">
        <w:rPr>
          <w:color w:val="000000"/>
          <w:sz w:val="24"/>
          <w:szCs w:val="24"/>
          <w:lang w:eastAsia="zh-CN"/>
        </w:rPr>
        <w:t xml:space="preserve">  </w:t>
      </w:r>
    </w:p>
    <w:p w:rsidR="00A804F5" w:rsidRPr="00330DA3" w:rsidP="00330DA3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大自然是一首诗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一首哲理诗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你只要用心阅读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就能获得一个又一个启示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滴水可以穿石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是在告诉我们做事应持之以恒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大地能载万物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是在告诉我们求学要广读博览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青松不惧风雪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是在告诉我们做人要坚毅刚强</w:t>
      </w:r>
    </w:p>
    <w:p w:rsidR="00330DA3" w:rsidP="00330DA3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________________________________________________________________________________</w:t>
      </w:r>
    </w:p>
    <w:p w:rsidR="00A804F5" w:rsidRPr="00330DA3" w:rsidP="00330DA3">
      <w:pPr>
        <w:spacing w:after="0" w:line="360" w:lineRule="auto"/>
        <w:rPr>
          <w:color w:val="000000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________________________________________________________________________________</w:t>
      </w:r>
      <w:r w:rsidRPr="00330DA3" w:rsidR="00460088">
        <w:rPr>
          <w:b/>
          <w:bCs/>
          <w:sz w:val="24"/>
          <w:szCs w:val="24"/>
          <w:lang w:eastAsia="zh-CN"/>
        </w:rPr>
        <w:t>三、</w:t>
      </w:r>
      <w:r w:rsidRPr="00330DA3">
        <w:rPr>
          <w:rFonts w:hint="eastAsia"/>
          <w:b/>
          <w:bCs/>
          <w:sz w:val="24"/>
          <w:szCs w:val="24"/>
          <w:lang w:eastAsia="zh-CN"/>
        </w:rPr>
        <w:t>阅读下面这首诗，完成小题。</w:t>
      </w:r>
      <w:r w:rsidRPr="00330DA3" w:rsidR="00460088">
        <w:rPr>
          <w:b/>
          <w:bCs/>
          <w:sz w:val="24"/>
          <w:szCs w:val="24"/>
          <w:lang w:eastAsia="zh-CN"/>
        </w:rPr>
        <w:t>（</w:t>
      </w:r>
      <w:r w:rsidRPr="00330DA3" w:rsidR="00460088">
        <w:rPr>
          <w:b/>
          <w:bCs/>
          <w:sz w:val="24"/>
          <w:szCs w:val="24"/>
          <w:lang w:eastAsia="zh-CN"/>
        </w:rPr>
        <w:t>共</w:t>
      </w:r>
      <w:r w:rsidRPr="00330DA3" w:rsidR="00460088">
        <w:rPr>
          <w:b/>
          <w:bCs/>
          <w:sz w:val="24"/>
          <w:szCs w:val="24"/>
          <w:lang w:eastAsia="zh-CN"/>
        </w:rPr>
        <w:t>10</w:t>
      </w:r>
      <w:r w:rsidRPr="00330DA3" w:rsidR="00460088">
        <w:rPr>
          <w:b/>
          <w:bCs/>
          <w:sz w:val="24"/>
          <w:szCs w:val="24"/>
          <w:lang w:eastAsia="zh-CN"/>
        </w:rPr>
        <w:t>分）</w:t>
      </w:r>
    </w:p>
    <w:p w:rsidR="00A804F5" w:rsidRPr="00330DA3" w:rsidP="00330DA3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断头今日意如何？</w:t>
      </w:r>
    </w:p>
    <w:p w:rsidR="00A804F5" w:rsidRPr="00330DA3" w:rsidP="00330DA3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创业艰难百战多。</w:t>
      </w:r>
    </w:p>
    <w:p w:rsidR="00A804F5" w:rsidRPr="00330DA3" w:rsidP="00330DA3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此去泉台招旧部，</w:t>
      </w:r>
    </w:p>
    <w:p w:rsidR="00A804F5" w:rsidRPr="00330DA3" w:rsidP="00330DA3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旌旗十万斩阎罗。</w:t>
      </w:r>
    </w:p>
    <w:p w:rsidR="00330DA3" w:rsidP="00330DA3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1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断头今日意如何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从全诗看起什么作用？</w:t>
      </w:r>
    </w:p>
    <w:p w:rsidR="00330DA3" w:rsidRPr="00330DA3" w:rsidP="00330DA3">
      <w:pPr>
        <w:spacing w:after="0" w:line="360" w:lineRule="auto"/>
        <w:rPr>
          <w:rFonts w:hint="eastAsia"/>
          <w:color w:val="000000"/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2</w:t>
      </w:r>
      <w:r w:rsidRPr="00330DA3">
        <w:rPr>
          <w:color w:val="000000"/>
          <w:sz w:val="24"/>
          <w:szCs w:val="24"/>
          <w:lang w:eastAsia="zh-CN"/>
        </w:rPr>
        <w:t>）分析下面诗句中划线词的表达效果。</w:t>
      </w:r>
      <w:r w:rsidRPr="00330DA3">
        <w:rPr>
          <w:color w:val="000000"/>
          <w:sz w:val="24"/>
          <w:szCs w:val="24"/>
          <w:lang w:eastAsia="zh-CN"/>
        </w:rPr>
        <w:t xml:space="preserve">  </w:t>
      </w:r>
    </w:p>
    <w:p w:rsidR="00A804F5" w:rsidP="00330DA3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此去泉台</w:t>
      </w:r>
      <w:r w:rsidRPr="00330DA3">
        <w:rPr>
          <w:color w:val="000000"/>
          <w:sz w:val="24"/>
          <w:szCs w:val="24"/>
          <w:u w:val="single"/>
          <w:lang w:eastAsia="zh-CN"/>
        </w:rPr>
        <w:t>招</w:t>
      </w:r>
      <w:r w:rsidRPr="00330DA3">
        <w:rPr>
          <w:color w:val="000000"/>
          <w:sz w:val="24"/>
          <w:szCs w:val="24"/>
          <w:lang w:eastAsia="zh-CN"/>
        </w:rPr>
        <w:t>旧部，旌旗十万</w:t>
      </w:r>
      <w:r w:rsidRPr="00330DA3">
        <w:rPr>
          <w:color w:val="000000"/>
          <w:sz w:val="24"/>
          <w:szCs w:val="24"/>
          <w:u w:val="single"/>
          <w:lang w:eastAsia="zh-CN"/>
        </w:rPr>
        <w:t>斩</w:t>
      </w:r>
      <w:r w:rsidRPr="00330DA3">
        <w:rPr>
          <w:color w:val="000000"/>
          <w:sz w:val="24"/>
          <w:szCs w:val="24"/>
          <w:lang w:eastAsia="zh-CN"/>
        </w:rPr>
        <w:t>阎罗。</w:t>
      </w:r>
    </w:p>
    <w:p w:rsidR="00330DA3" w:rsidRPr="00330DA3" w:rsidP="00330DA3">
      <w:pPr>
        <w:spacing w:after="0" w:line="360" w:lineRule="auto"/>
        <w:rPr>
          <w:rFonts w:hint="eastAsia"/>
          <w:color w:val="000000"/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 </w:t>
      </w:r>
    </w:p>
    <w:p w:rsidR="00330DA3" w:rsidRPr="00330DA3" w:rsidP="00330DA3">
      <w:pPr>
        <w:spacing w:after="0" w:line="360" w:lineRule="auto"/>
        <w:rPr>
          <w:rFonts w:hint="eastAsia"/>
          <w:color w:val="000000"/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3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此去泉台招旧部，旌旗十万斩阎罗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这两句紧扣</w:t>
      </w:r>
      <w:r w:rsidRPr="00330DA3">
        <w:rPr>
          <w:color w:val="000000"/>
          <w:sz w:val="24"/>
          <w:szCs w:val="24"/>
          <w:lang w:eastAsia="zh-CN"/>
        </w:rPr>
        <w:t>“_</w:t>
      </w:r>
      <w:r w:rsidRPr="00330DA3" w:rsidR="00330DA3">
        <w:rPr>
          <w:color w:val="000000"/>
          <w:sz w:val="24"/>
          <w:szCs w:val="24"/>
          <w:lang w:eastAsia="zh-CN"/>
        </w:rPr>
        <w:t>____________________________</w:t>
      </w:r>
      <w:r w:rsidR="00330DA3">
        <w:rPr>
          <w:color w:val="000000"/>
          <w:sz w:val="24"/>
          <w:szCs w:val="24"/>
          <w:lang w:eastAsia="zh-CN"/>
        </w:rPr>
        <w:t>____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（填写诗句），表明了作者对革命事业的无限忠诚，至死不渝的心迹。</w:t>
      </w:r>
      <w:r w:rsidRPr="00330DA3">
        <w:rPr>
          <w:color w:val="000000"/>
          <w:sz w:val="24"/>
          <w:szCs w:val="24"/>
          <w:lang w:eastAsia="zh-CN"/>
        </w:rPr>
        <w:t xml:space="preserve">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b/>
          <w:bCs/>
          <w:sz w:val="24"/>
          <w:szCs w:val="24"/>
          <w:lang w:eastAsia="zh-CN"/>
        </w:rPr>
        <w:t>四、</w:t>
      </w:r>
      <w:r w:rsidRPr="00330DA3" w:rsidR="00330DA3">
        <w:rPr>
          <w:rFonts w:hint="eastAsia"/>
          <w:b/>
          <w:bCs/>
          <w:sz w:val="24"/>
          <w:szCs w:val="24"/>
          <w:lang w:eastAsia="zh-CN"/>
        </w:rPr>
        <w:t>阅读下文，完成下列小题。</w:t>
      </w:r>
      <w:r w:rsidRPr="00330DA3">
        <w:rPr>
          <w:b/>
          <w:bCs/>
          <w:sz w:val="24"/>
          <w:szCs w:val="24"/>
          <w:lang w:eastAsia="zh-CN"/>
        </w:rPr>
        <w:t>（</w:t>
      </w:r>
      <w:r w:rsidRPr="00330DA3">
        <w:rPr>
          <w:b/>
          <w:bCs/>
          <w:sz w:val="24"/>
          <w:szCs w:val="24"/>
          <w:lang w:eastAsia="zh-CN"/>
        </w:rPr>
        <w:t>共</w:t>
      </w:r>
      <w:r w:rsidRPr="00330DA3">
        <w:rPr>
          <w:b/>
          <w:bCs/>
          <w:sz w:val="24"/>
          <w:szCs w:val="24"/>
          <w:lang w:eastAsia="zh-CN"/>
        </w:rPr>
        <w:t>16</w:t>
      </w:r>
      <w:r w:rsidRPr="00330DA3">
        <w:rPr>
          <w:b/>
          <w:bCs/>
          <w:sz w:val="24"/>
          <w:szCs w:val="24"/>
          <w:lang w:eastAsia="zh-CN"/>
        </w:rPr>
        <w:t>分）</w:t>
      </w:r>
    </w:p>
    <w:p w:rsidR="00A804F5" w:rsidRPr="00330DA3" w:rsidP="00330DA3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失根的兰花</w:t>
      </w:r>
    </w:p>
    <w:p w:rsidR="00A804F5" w:rsidRPr="00330DA3" w:rsidP="00330DA3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陈之藩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</w:t>
      </w:r>
      <w:r w:rsidRPr="00330DA3">
        <w:rPr>
          <w:color w:val="000000"/>
          <w:sz w:val="24"/>
          <w:szCs w:val="24"/>
          <w:lang w:eastAsia="zh-CN"/>
        </w:rPr>
        <w:t>   ①</w:t>
      </w:r>
      <w:r w:rsidRPr="00330DA3">
        <w:rPr>
          <w:color w:val="000000"/>
          <w:sz w:val="24"/>
          <w:szCs w:val="24"/>
          <w:lang w:eastAsia="zh-CN"/>
        </w:rPr>
        <w:t>顾先生一家约我去费城郊区的一个大学里看花。汽车走了一个钟头的样子，到了校园；校园笑得像首诗，也像幅画。依山起伏，古树成荫，绿藤爬满了一幢一幢的小楼，绿草爬满了一片一片的坡地；除了鸟语，没有声音。像一个梦，一个安静的梦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   ②</w:t>
      </w:r>
      <w:r w:rsidRPr="00330DA3">
        <w:rPr>
          <w:color w:val="000000"/>
          <w:sz w:val="24"/>
          <w:szCs w:val="24"/>
          <w:lang w:eastAsia="zh-CN"/>
        </w:rPr>
        <w:t>花圃有两片，里面的花，种子是从中国来的。一片是白色的牡丹，一片是白色的雪球；如在海的树丛里，闪烁着如星光的丁香，这些花全是从中国来的呀！由于这些花，我自然而然地想起北平公园里的花花朵朵，与这些简直没有两样；然而，我怎么也不能把童年时的情感再回忆起来。我不知为什么，总觉得这些</w:t>
      </w:r>
      <w:r w:rsidRPr="00330DA3">
        <w:rPr>
          <w:color w:val="000000"/>
          <w:sz w:val="24"/>
          <w:szCs w:val="24"/>
          <w:lang w:eastAsia="zh-CN"/>
        </w:rPr>
        <w:t>花不该出现在这里，它们的背景应该是今雨轩，应该是谐趣园，应该是故宫的石阶，或亭阁的栅栏。因为背景变了，花的颜色也褪了，人的情感也弱了，</w:t>
      </w:r>
      <w:r w:rsidRPr="00330DA3">
        <w:rPr>
          <w:color w:val="000000"/>
          <w:sz w:val="24"/>
          <w:szCs w:val="24"/>
          <w:u w:val="single"/>
          <w:lang w:eastAsia="zh-CN"/>
        </w:rPr>
        <w:t>泪，不知为什么流下来。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   ③</w:t>
      </w:r>
      <w:r w:rsidRPr="00330DA3">
        <w:rPr>
          <w:color w:val="000000"/>
          <w:sz w:val="24"/>
          <w:szCs w:val="24"/>
          <w:lang w:eastAsia="zh-CN"/>
        </w:rPr>
        <w:t>十几岁，就在外面漂流，泪从来也未这样不知不觉地流过。在异乡见过与童年完全相异的东西，也见过完全相同的花草；同也好，不同也好，我总未因异乡事物而想过家。到渭水滨，那水，是我从来没见过的，我只感到新奇，并不感觉陌生；到咸阳城，那城，是我从来没有见过的，我只感觉到它古老，并不感觉伤感。我曾在秦岭捡过与香山上同样红的枫叶，在蜀中我也曾看到与大庙中同样</w:t>
      </w:r>
      <w:r w:rsidRPr="00330DA3">
        <w:rPr>
          <w:color w:val="000000"/>
          <w:sz w:val="24"/>
          <w:szCs w:val="24"/>
          <w:lang w:eastAsia="zh-CN"/>
        </w:rPr>
        <w:t>的古松，我也并未因而想起过家。我曾骄傲地说过：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我，到处可以为家。</w:t>
      </w:r>
      <w:r w:rsidRPr="00330DA3">
        <w:rPr>
          <w:color w:val="000000"/>
          <w:sz w:val="24"/>
          <w:szCs w:val="24"/>
          <w:lang w:eastAsia="zh-CN"/>
        </w:rPr>
        <w:t>”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   ④</w:t>
      </w:r>
      <w:r w:rsidRPr="00330DA3">
        <w:rPr>
          <w:color w:val="000000"/>
          <w:sz w:val="24"/>
          <w:szCs w:val="24"/>
          <w:lang w:eastAsia="zh-CN"/>
        </w:rPr>
        <w:t>然而，自至美国，情感突然变了；在夜里的梦中，常常是家里的小屋在风雨中坍塌了，或是母亲的头发一根一根地白了；</w:t>
      </w:r>
      <w:r w:rsidRPr="00330DA3">
        <w:rPr>
          <w:color w:val="000000"/>
          <w:sz w:val="24"/>
          <w:szCs w:val="24"/>
          <w:u w:val="single"/>
          <w:lang w:eastAsia="zh-CN"/>
        </w:rPr>
        <w:t>在白天的生活中，常常是不爱看与故乡不同的东西，而又不敢看与故乡相同的东西。</w:t>
      </w:r>
      <w:r w:rsidRPr="00330DA3">
        <w:rPr>
          <w:color w:val="000000"/>
          <w:sz w:val="24"/>
          <w:szCs w:val="24"/>
          <w:lang w:eastAsia="zh-CN"/>
        </w:rPr>
        <w:t>我这时才恍然悟出，我所谓的到处可以为家，是因为蚕未离开那片桑叶；等到离开国土一步，即到处不可以为家了。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   ⑤</w:t>
      </w:r>
      <w:r w:rsidRPr="00330DA3">
        <w:rPr>
          <w:color w:val="000000"/>
          <w:sz w:val="24"/>
          <w:szCs w:val="24"/>
          <w:lang w:eastAsia="zh-CN"/>
        </w:rPr>
        <w:t>花搬到美国来，我们看着不顺眼；人搬到美国来，也是同样不安心；这时候才忆起，故乡土地之芬芳与故乡花草的艳丽。我曾记得，</w:t>
      </w:r>
      <w:r w:rsidRPr="00330DA3">
        <w:rPr>
          <w:color w:val="000000"/>
          <w:sz w:val="24"/>
          <w:szCs w:val="24"/>
          <w:lang w:eastAsia="zh-CN"/>
        </w:rPr>
        <w:t>8</w:t>
      </w:r>
      <w:r w:rsidRPr="00330DA3">
        <w:rPr>
          <w:color w:val="000000"/>
          <w:sz w:val="24"/>
          <w:szCs w:val="24"/>
          <w:lang w:eastAsia="zh-CN"/>
        </w:rPr>
        <w:t>岁时肩扛小镰刀跟着叔</w:t>
      </w:r>
      <w:r w:rsidRPr="00330DA3">
        <w:rPr>
          <w:color w:val="000000"/>
          <w:sz w:val="24"/>
          <w:szCs w:val="24"/>
          <w:lang w:eastAsia="zh-CN"/>
        </w:rPr>
        <w:t>叔下地去割金黄的麦穗，而今这童年的彩色版画，成了我一生中不朽的绘画。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   ⑥</w:t>
      </w:r>
      <w:r w:rsidRPr="00330DA3">
        <w:rPr>
          <w:color w:val="000000"/>
          <w:sz w:val="24"/>
          <w:szCs w:val="24"/>
          <w:lang w:eastAsia="zh-CN"/>
        </w:rPr>
        <w:t>古人说：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人生如萍</w:t>
      </w:r>
      <w:r w:rsidRPr="00330DA3">
        <w:rPr>
          <w:color w:val="000000"/>
          <w:sz w:val="24"/>
          <w:szCs w:val="24"/>
          <w:lang w:eastAsia="zh-CN"/>
        </w:rPr>
        <w:t>”——</w:t>
      </w:r>
      <w:r w:rsidRPr="00330DA3">
        <w:rPr>
          <w:color w:val="000000"/>
          <w:sz w:val="24"/>
          <w:szCs w:val="24"/>
          <w:lang w:eastAsia="zh-CN"/>
        </w:rPr>
        <w:t>在水上漂流；那是因为古人未出国门，没有感觉离国之苦，萍还有水可借；以我看：人生如絮，飘零在此万紫千红的春天。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   ⑦</w:t>
      </w:r>
      <w:r w:rsidRPr="00330DA3">
        <w:rPr>
          <w:color w:val="000000"/>
          <w:sz w:val="24"/>
          <w:szCs w:val="24"/>
          <w:lang w:eastAsia="zh-CN"/>
        </w:rPr>
        <w:t>宋末画家郑思肖画兰，连根带叶均飘于空中。人问其故，他说：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国土沦亡，根着何处？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国，就是根，没有国的人，是没有根的草，不待风雨折磨，即行枯萎了。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    ⑧</w:t>
      </w:r>
      <w:r w:rsidRPr="00330DA3">
        <w:rPr>
          <w:color w:val="000000"/>
          <w:sz w:val="24"/>
          <w:szCs w:val="24"/>
          <w:lang w:eastAsia="zh-CN"/>
        </w:rPr>
        <w:t>我十几岁就无家可归，并未觉其苦。十几年后，祖国已破，却觉出个中滋味了。不是有人说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头可断，血可流，身不可辱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吗？我觉得，应该是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身可</w:t>
      </w:r>
      <w:r w:rsidRPr="00330DA3">
        <w:rPr>
          <w:color w:val="000000"/>
          <w:sz w:val="24"/>
          <w:szCs w:val="24"/>
          <w:lang w:eastAsia="zh-CN"/>
        </w:rPr>
        <w:t>辱，家可破，国不可忘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。</w:t>
      </w:r>
    </w:p>
    <w:p w:rsidR="00A804F5" w:rsidP="00330DA3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1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>阅读全文，谈谈你对文章标题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失根的兰花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的理解。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2</w:t>
      </w:r>
      <w:r w:rsidRPr="00330DA3">
        <w:rPr>
          <w:color w:val="000000"/>
          <w:sz w:val="24"/>
          <w:szCs w:val="24"/>
          <w:lang w:eastAsia="zh-CN"/>
        </w:rPr>
        <w:t>）第</w:t>
      </w:r>
      <w:r w:rsidRPr="00330DA3">
        <w:rPr>
          <w:color w:val="000000"/>
          <w:sz w:val="24"/>
          <w:szCs w:val="24"/>
          <w:lang w:eastAsia="zh-CN"/>
        </w:rPr>
        <w:t>②</w:t>
      </w:r>
      <w:r w:rsidRPr="00330DA3">
        <w:rPr>
          <w:color w:val="000000"/>
          <w:sz w:val="24"/>
          <w:szCs w:val="24"/>
          <w:lang w:eastAsia="zh-CN"/>
        </w:rPr>
        <w:t>段末尾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泪，不知为什么流下来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，请你联系上下文，分析作者流泪的原因。</w:t>
      </w:r>
      <w:r w:rsidRPr="00330DA3">
        <w:rPr>
          <w:color w:val="000000"/>
          <w:sz w:val="24"/>
          <w:szCs w:val="24"/>
          <w:lang w:eastAsia="zh-CN"/>
        </w:rPr>
        <w:t xml:space="preserve">    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3</w:t>
      </w:r>
      <w:r w:rsidRPr="00330DA3">
        <w:rPr>
          <w:color w:val="000000"/>
          <w:sz w:val="24"/>
          <w:szCs w:val="24"/>
          <w:lang w:eastAsia="zh-CN"/>
        </w:rPr>
        <w:t>）第</w:t>
      </w:r>
      <w:r w:rsidRPr="00330DA3">
        <w:rPr>
          <w:color w:val="000000"/>
          <w:sz w:val="24"/>
          <w:szCs w:val="24"/>
          <w:lang w:eastAsia="zh-CN"/>
        </w:rPr>
        <w:t>④</w:t>
      </w:r>
      <w:r w:rsidRPr="00330DA3">
        <w:rPr>
          <w:color w:val="000000"/>
          <w:sz w:val="24"/>
          <w:szCs w:val="24"/>
          <w:lang w:eastAsia="zh-CN"/>
        </w:rPr>
        <w:t>段画线句中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不爱看与故乡不同的东西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与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不敢看与故乡相同的东西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这种说法矛盾吗？说说你的理由。</w:t>
      </w:r>
      <w:r w:rsidRPr="00330DA3">
        <w:rPr>
          <w:color w:val="000000"/>
          <w:sz w:val="24"/>
          <w:szCs w:val="24"/>
          <w:lang w:eastAsia="zh-CN"/>
        </w:rPr>
        <w:t xml:space="preserve">    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4</w:t>
      </w:r>
      <w:r w:rsidRPr="00330DA3">
        <w:rPr>
          <w:color w:val="000000"/>
          <w:sz w:val="24"/>
          <w:szCs w:val="24"/>
          <w:lang w:eastAsia="zh-CN"/>
        </w:rPr>
        <w:t>）第</w:t>
      </w:r>
      <w:r w:rsidRPr="00330DA3">
        <w:rPr>
          <w:color w:val="000000"/>
          <w:sz w:val="24"/>
          <w:szCs w:val="24"/>
          <w:lang w:eastAsia="zh-CN"/>
        </w:rPr>
        <w:t>⑦</w:t>
      </w:r>
      <w:r w:rsidRPr="00330DA3">
        <w:rPr>
          <w:color w:val="000000"/>
          <w:sz w:val="24"/>
          <w:szCs w:val="24"/>
          <w:lang w:eastAsia="zh-CN"/>
        </w:rPr>
        <w:t>段引用郑思肖画兰的故事有什么作用？</w:t>
      </w:r>
      <w:r w:rsidRPr="00330DA3">
        <w:rPr>
          <w:color w:val="000000"/>
          <w:sz w:val="24"/>
          <w:szCs w:val="24"/>
          <w:lang w:eastAsia="zh-CN"/>
        </w:rPr>
        <w:t xml:space="preserve">    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330DA3" w:rsidRPr="00330DA3" w:rsidP="00330DA3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                                                                              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b/>
          <w:bCs/>
          <w:sz w:val="24"/>
          <w:szCs w:val="24"/>
          <w:lang w:eastAsia="zh-CN"/>
        </w:rPr>
        <w:t>五、</w:t>
      </w:r>
      <w:r w:rsidRPr="00330DA3" w:rsidR="00330DA3">
        <w:rPr>
          <w:rFonts w:hint="eastAsia"/>
          <w:b/>
          <w:bCs/>
          <w:sz w:val="24"/>
          <w:szCs w:val="24"/>
          <w:lang w:eastAsia="zh-CN"/>
        </w:rPr>
        <w:t>创新作文</w:t>
      </w:r>
      <w:r w:rsidRPr="00330DA3">
        <w:rPr>
          <w:b/>
          <w:bCs/>
          <w:sz w:val="24"/>
          <w:szCs w:val="24"/>
          <w:lang w:eastAsia="zh-CN"/>
        </w:rPr>
        <w:t>（</w:t>
      </w:r>
      <w:r w:rsidRPr="00330DA3">
        <w:rPr>
          <w:b/>
          <w:bCs/>
          <w:sz w:val="24"/>
          <w:szCs w:val="24"/>
          <w:lang w:eastAsia="zh-CN"/>
        </w:rPr>
        <w:t>共</w:t>
      </w:r>
      <w:r w:rsidRPr="00330DA3">
        <w:rPr>
          <w:b/>
          <w:bCs/>
          <w:sz w:val="24"/>
          <w:szCs w:val="24"/>
          <w:lang w:eastAsia="zh-CN"/>
        </w:rPr>
        <w:t>40</w:t>
      </w:r>
      <w:r w:rsidRPr="00330DA3">
        <w:rPr>
          <w:b/>
          <w:bCs/>
          <w:sz w:val="24"/>
          <w:szCs w:val="24"/>
          <w:lang w:eastAsia="zh-CN"/>
        </w:rPr>
        <w:t>分）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     </w:t>
      </w:r>
      <w:r w:rsidRPr="00330DA3">
        <w:rPr>
          <w:color w:val="000000"/>
          <w:sz w:val="24"/>
          <w:szCs w:val="24"/>
          <w:lang w:eastAsia="zh-CN"/>
        </w:rPr>
        <w:t>由于生态环境的恶化，每天都有很多物种在消亡。有许多美丽的动物已经永远地从地球上消失了，成了我们记忆深处的痛。许多动物因为身体的某一部分有价值，便成了不法分子疯狂猎取的对象。藏羚羊、非洲犀牛、大象</w:t>
      </w:r>
      <w:r w:rsidRPr="00330DA3">
        <w:rPr>
          <w:color w:val="000000"/>
          <w:sz w:val="24"/>
          <w:szCs w:val="24"/>
          <w:lang w:eastAsia="zh-CN"/>
        </w:rPr>
        <w:t>……</w:t>
      </w:r>
      <w:r w:rsidRPr="00330DA3">
        <w:rPr>
          <w:color w:val="000000"/>
          <w:sz w:val="24"/>
          <w:szCs w:val="24"/>
          <w:lang w:eastAsia="zh-CN"/>
        </w:rPr>
        <w:t>动物是我们的朋友，动物给人类很大的帮助。动物对待我们很友善，而我们社会上的许多人，不但不友善，而且很残忍、冷酷，为了蝇头小利，杀鸡取卵。国外为此还特别设有动物保护者协会。越来越多的人对动物有了重新的认识，动物保护观念越来越深入人心，几年前从我们身边消失了的动物又回到了我们的身边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     </w:t>
      </w:r>
      <w:r w:rsidRPr="00330DA3">
        <w:rPr>
          <w:color w:val="000000"/>
          <w:sz w:val="24"/>
          <w:szCs w:val="24"/>
          <w:lang w:eastAsia="zh-CN"/>
        </w:rPr>
        <w:t>请结合自己的认识，</w:t>
      </w:r>
      <w:r w:rsidRPr="00330DA3">
        <w:rPr>
          <w:color w:val="000000"/>
          <w:sz w:val="24"/>
          <w:szCs w:val="24"/>
          <w:lang w:eastAsia="zh-CN"/>
        </w:rPr>
        <w:t>以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动物保护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为话题写一篇文章，文体不限，题目自拟，不少于</w:t>
      </w:r>
      <w:r w:rsidRPr="00330DA3">
        <w:rPr>
          <w:color w:val="000000"/>
          <w:sz w:val="24"/>
          <w:szCs w:val="24"/>
          <w:lang w:eastAsia="zh-CN"/>
        </w:rPr>
        <w:t>600</w:t>
      </w:r>
      <w:r w:rsidRPr="00330DA3">
        <w:rPr>
          <w:color w:val="000000"/>
          <w:sz w:val="24"/>
          <w:szCs w:val="24"/>
          <w:lang w:eastAsia="zh-CN"/>
        </w:rPr>
        <w:t>字。</w:t>
      </w:r>
      <w:r w:rsidRPr="00330DA3">
        <w:rPr>
          <w:color w:val="000000"/>
          <w:sz w:val="24"/>
          <w:szCs w:val="24"/>
          <w:lang w:eastAsia="zh-CN"/>
        </w:rPr>
        <w:t xml:space="preserve">    </w:t>
      </w: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Tr="004E6FB5">
        <w:tblPrEx>
          <w:tblW w:w="97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5014A9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5014A9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5014A9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A3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</w:tbl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sz w:val="24"/>
          <w:szCs w:val="24"/>
          <w:lang w:eastAsia="zh-CN"/>
        </w:rPr>
        <w:br w:type="page"/>
      </w:r>
    </w:p>
    <w:p w:rsidR="00A804F5" w:rsidRPr="00330DA3" w:rsidP="00330DA3">
      <w:pPr>
        <w:spacing w:after="0" w:line="360" w:lineRule="auto"/>
        <w:jc w:val="center"/>
        <w:rPr>
          <w:sz w:val="28"/>
          <w:szCs w:val="24"/>
          <w:lang w:eastAsia="zh-CN"/>
        </w:rPr>
      </w:pPr>
      <w:r w:rsidRPr="00330DA3">
        <w:rPr>
          <w:b/>
          <w:bCs/>
          <w:sz w:val="28"/>
          <w:szCs w:val="24"/>
          <w:lang w:eastAsia="zh-CN"/>
        </w:rPr>
        <w:t>答案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sz w:val="24"/>
          <w:szCs w:val="24"/>
          <w:lang w:eastAsia="zh-CN"/>
        </w:rPr>
        <w:t>一、</w:t>
      </w:r>
      <w:r w:rsidRPr="00330DA3">
        <w:rPr>
          <w:color w:val="000000"/>
          <w:sz w:val="24"/>
          <w:szCs w:val="24"/>
        </w:rPr>
        <w:t>1.</w:t>
      </w:r>
      <w:r w:rsidRPr="00330DA3">
        <w:rPr>
          <w:color w:val="000000"/>
          <w:sz w:val="24"/>
          <w:szCs w:val="24"/>
        </w:rPr>
        <w:t xml:space="preserve"> C   </w:t>
      </w:r>
      <w:r w:rsidRPr="00330DA3">
        <w:rPr>
          <w:color w:val="000000"/>
          <w:sz w:val="24"/>
          <w:szCs w:val="24"/>
        </w:rPr>
        <w:t>2.</w:t>
      </w:r>
      <w:r w:rsidRPr="00330DA3">
        <w:rPr>
          <w:color w:val="000000"/>
          <w:sz w:val="24"/>
          <w:szCs w:val="24"/>
        </w:rPr>
        <w:t xml:space="preserve"> C   </w:t>
      </w:r>
      <w:r w:rsidRPr="00330DA3">
        <w:rPr>
          <w:color w:val="000000"/>
          <w:sz w:val="24"/>
          <w:szCs w:val="24"/>
        </w:rPr>
        <w:t>3.</w:t>
      </w:r>
      <w:r w:rsidRPr="00330DA3">
        <w:rPr>
          <w:color w:val="000000"/>
          <w:sz w:val="24"/>
          <w:szCs w:val="24"/>
        </w:rPr>
        <w:t xml:space="preserve"> C   </w:t>
      </w:r>
      <w:r w:rsidRPr="00330DA3">
        <w:rPr>
          <w:color w:val="000000"/>
          <w:sz w:val="24"/>
          <w:szCs w:val="24"/>
        </w:rPr>
        <w:t>4.</w:t>
      </w:r>
      <w:r w:rsidRPr="00330DA3">
        <w:rPr>
          <w:color w:val="000000"/>
          <w:sz w:val="24"/>
          <w:szCs w:val="24"/>
        </w:rPr>
        <w:t xml:space="preserve"> C   </w:t>
      </w:r>
      <w:r w:rsidRPr="00330DA3">
        <w:rPr>
          <w:color w:val="000000"/>
          <w:sz w:val="24"/>
          <w:szCs w:val="24"/>
        </w:rPr>
        <w:t>5.</w:t>
      </w:r>
      <w:r w:rsidRPr="00330DA3">
        <w:rPr>
          <w:color w:val="000000"/>
          <w:sz w:val="24"/>
          <w:szCs w:val="24"/>
        </w:rPr>
        <w:t xml:space="preserve"> C   </w:t>
      </w:r>
      <w:r w:rsidRPr="00330DA3">
        <w:rPr>
          <w:color w:val="000000"/>
          <w:sz w:val="24"/>
          <w:szCs w:val="24"/>
        </w:rPr>
        <w:t>6.</w:t>
      </w:r>
      <w:r w:rsidRPr="00330DA3">
        <w:rPr>
          <w:color w:val="000000"/>
          <w:sz w:val="24"/>
          <w:szCs w:val="24"/>
        </w:rPr>
        <w:t xml:space="preserve"> C   </w:t>
      </w:r>
      <w:r w:rsidRPr="00330DA3">
        <w:rPr>
          <w:color w:val="000000"/>
          <w:sz w:val="24"/>
          <w:szCs w:val="24"/>
          <w:lang w:eastAsia="zh-CN"/>
        </w:rPr>
        <w:t>7.</w:t>
      </w:r>
      <w:r w:rsidRPr="00330DA3">
        <w:rPr>
          <w:color w:val="000000"/>
          <w:sz w:val="24"/>
          <w:szCs w:val="24"/>
          <w:lang w:eastAsia="zh-CN"/>
        </w:rPr>
        <w:t xml:space="preserve"> C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sz w:val="24"/>
          <w:szCs w:val="24"/>
          <w:lang w:eastAsia="zh-CN"/>
        </w:rPr>
        <w:t>二、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1</w:t>
      </w:r>
      <w:r w:rsidRPr="00330DA3" w:rsidR="00460088">
        <w:rPr>
          <w:color w:val="000000"/>
          <w:sz w:val="24"/>
          <w:szCs w:val="24"/>
          <w:lang w:eastAsia="zh-CN"/>
        </w:rPr>
        <w:t>.</w:t>
      </w:r>
      <w:r w:rsidRPr="00330DA3" w:rsidR="00460088">
        <w:rPr>
          <w:color w:val="000000"/>
          <w:sz w:val="24"/>
          <w:szCs w:val="24"/>
          <w:lang w:eastAsia="zh-CN"/>
        </w:rPr>
        <w:t xml:space="preserve"> ③</w:t>
      </w:r>
      <w:r w:rsidRPr="00330DA3" w:rsidR="00460088">
        <w:rPr>
          <w:color w:val="000000"/>
          <w:sz w:val="24"/>
          <w:szCs w:val="24"/>
          <w:lang w:eastAsia="zh-CN"/>
        </w:rPr>
        <w:t>；</w:t>
      </w:r>
      <w:r w:rsidRPr="00330DA3" w:rsidR="00460088">
        <w:rPr>
          <w:color w:val="000000"/>
          <w:sz w:val="24"/>
          <w:szCs w:val="24"/>
          <w:lang w:eastAsia="zh-CN"/>
        </w:rPr>
        <w:t>①</w:t>
      </w:r>
      <w:r w:rsidRPr="00330DA3" w:rsidR="00460088">
        <w:rPr>
          <w:color w:val="000000"/>
          <w:sz w:val="24"/>
          <w:szCs w:val="24"/>
          <w:lang w:eastAsia="zh-CN"/>
        </w:rPr>
        <w:t>；</w:t>
      </w:r>
      <w:r w:rsidRPr="00330DA3" w:rsidR="00460088">
        <w:rPr>
          <w:color w:val="000000"/>
          <w:sz w:val="24"/>
          <w:szCs w:val="24"/>
          <w:lang w:eastAsia="zh-CN"/>
        </w:rPr>
        <w:t>④</w:t>
      </w:r>
      <w:r w:rsidRPr="00330DA3" w:rsidR="00460088">
        <w:rPr>
          <w:color w:val="000000"/>
          <w:sz w:val="24"/>
          <w:szCs w:val="24"/>
          <w:lang w:eastAsia="zh-CN"/>
        </w:rPr>
        <w:t>；</w:t>
      </w:r>
      <w:r w:rsidRPr="00330DA3" w:rsidR="00460088">
        <w:rPr>
          <w:color w:val="000000"/>
          <w:sz w:val="24"/>
          <w:szCs w:val="24"/>
          <w:lang w:eastAsia="zh-CN"/>
        </w:rPr>
        <w:t xml:space="preserve">②   </w:t>
      </w:r>
    </w:p>
    <w:p w:rsidR="00A804F5" w:rsidRPr="00330DA3" w:rsidP="00330DA3">
      <w:pPr>
        <w:spacing w:after="0" w:line="360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>2</w:t>
      </w:r>
      <w:r w:rsidRPr="00330DA3" w:rsidR="00460088">
        <w:rPr>
          <w:color w:val="000000"/>
          <w:sz w:val="24"/>
          <w:szCs w:val="24"/>
        </w:rPr>
        <w:t>.</w:t>
      </w:r>
      <w:r w:rsidRPr="00330DA3" w:rsidR="00460088">
        <w:rPr>
          <w:color w:val="000000"/>
          <w:sz w:val="24"/>
          <w:szCs w:val="24"/>
        </w:rPr>
        <w:t xml:space="preserve"> B</w:t>
      </w:r>
      <w:r w:rsidRPr="00330DA3" w:rsidR="00460088">
        <w:rPr>
          <w:color w:val="000000"/>
          <w:sz w:val="24"/>
          <w:szCs w:val="24"/>
        </w:rPr>
        <w:t>；</w:t>
      </w:r>
      <w:r w:rsidRPr="00330DA3" w:rsidR="00460088">
        <w:rPr>
          <w:color w:val="000000"/>
          <w:sz w:val="24"/>
          <w:szCs w:val="24"/>
        </w:rPr>
        <w:t>C</w:t>
      </w:r>
      <w:r w:rsidRPr="00330DA3" w:rsidR="00460088">
        <w:rPr>
          <w:color w:val="000000"/>
          <w:sz w:val="24"/>
          <w:szCs w:val="24"/>
        </w:rPr>
        <w:t>；</w:t>
      </w:r>
      <w:r w:rsidRPr="00330DA3" w:rsidR="00460088">
        <w:rPr>
          <w:color w:val="000000"/>
          <w:sz w:val="24"/>
          <w:szCs w:val="24"/>
        </w:rPr>
        <w:t>A</w:t>
      </w:r>
      <w:r w:rsidRPr="00330DA3" w:rsidR="00460088">
        <w:rPr>
          <w:color w:val="000000"/>
          <w:sz w:val="24"/>
          <w:szCs w:val="24"/>
        </w:rPr>
        <w:t>；</w:t>
      </w:r>
      <w:r w:rsidRPr="00330DA3" w:rsidR="00460088">
        <w:rPr>
          <w:color w:val="000000"/>
          <w:sz w:val="24"/>
          <w:szCs w:val="24"/>
        </w:rPr>
        <w:t>D</w:t>
      </w:r>
      <w:r w:rsidRPr="00330DA3" w:rsidR="00460088">
        <w:rPr>
          <w:color w:val="000000"/>
          <w:sz w:val="24"/>
          <w:szCs w:val="24"/>
        </w:rPr>
        <w:t>；</w:t>
      </w:r>
      <w:r w:rsidRPr="00330DA3" w:rsidR="00460088">
        <w:rPr>
          <w:color w:val="000000"/>
          <w:sz w:val="24"/>
          <w:szCs w:val="24"/>
        </w:rPr>
        <w:t xml:space="preserve">F   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3</w:t>
      </w:r>
      <w:r w:rsidRPr="00330DA3" w:rsidR="00460088">
        <w:rPr>
          <w:color w:val="000000"/>
          <w:sz w:val="24"/>
          <w:szCs w:val="24"/>
          <w:lang w:eastAsia="zh-CN"/>
        </w:rPr>
        <w:t>.</w:t>
      </w:r>
      <w:r w:rsidRPr="00330DA3" w:rsidR="00460088">
        <w:rPr>
          <w:color w:val="000000"/>
          <w:sz w:val="24"/>
          <w:szCs w:val="24"/>
          <w:lang w:eastAsia="zh-CN"/>
        </w:rPr>
        <w:t xml:space="preserve"> </w:t>
      </w:r>
      <w:r w:rsidRPr="00330DA3" w:rsidR="00460088">
        <w:rPr>
          <w:color w:val="000000"/>
          <w:sz w:val="24"/>
          <w:szCs w:val="24"/>
          <w:lang w:eastAsia="zh-CN"/>
        </w:rPr>
        <w:t>示例：稻穗低头不语；是在告诉我们做人要低调谦虚</w:t>
      </w:r>
      <w:r w:rsidRPr="00330DA3" w:rsidR="00460088">
        <w:rPr>
          <w:color w:val="000000"/>
          <w:sz w:val="24"/>
          <w:szCs w:val="24"/>
          <w:lang w:eastAsia="zh-CN"/>
        </w:rPr>
        <w:t xml:space="preserve">   </w:t>
      </w:r>
    </w:p>
    <w:p w:rsidR="00330DA3" w:rsidRPr="00330DA3" w:rsidP="00330DA3">
      <w:pPr>
        <w:spacing w:after="0" w:line="360" w:lineRule="auto"/>
        <w:rPr>
          <w:color w:val="000000"/>
          <w:sz w:val="24"/>
          <w:szCs w:val="24"/>
          <w:lang w:eastAsia="zh-CN"/>
        </w:rPr>
      </w:pPr>
      <w:r w:rsidRPr="00330DA3">
        <w:rPr>
          <w:sz w:val="24"/>
          <w:szCs w:val="24"/>
          <w:lang w:eastAsia="zh-CN"/>
        </w:rPr>
        <w:t>三、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1</w:t>
      </w:r>
      <w:r w:rsidRPr="00330DA3">
        <w:rPr>
          <w:color w:val="000000"/>
          <w:sz w:val="24"/>
          <w:szCs w:val="24"/>
          <w:lang w:eastAsia="zh-CN"/>
        </w:rPr>
        <w:t>）起总领全篇的作用。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2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招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字旗帜鲜明，写出了领导者的号召力和革命者的浩大声势；用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斩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，力度强，速度快，果断干脆，有居高临下的气势，写出了与反动派斗争到底的决心和必胜信念。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3</w:t>
      </w:r>
      <w:r w:rsidRPr="00330DA3">
        <w:rPr>
          <w:color w:val="000000"/>
          <w:sz w:val="24"/>
          <w:szCs w:val="24"/>
          <w:lang w:eastAsia="zh-CN"/>
        </w:rPr>
        <w:t>）断头今日意如何</w:t>
      </w:r>
      <w:r w:rsidRPr="00330DA3">
        <w:rPr>
          <w:color w:val="000000"/>
          <w:sz w:val="24"/>
          <w:szCs w:val="24"/>
          <w:lang w:eastAsia="zh-CN"/>
        </w:rPr>
        <w:t xml:space="preserve">   </w:t>
      </w:r>
    </w:p>
    <w:p w:rsidR="00330DA3" w:rsidRPr="00330DA3" w:rsidP="00330DA3">
      <w:pPr>
        <w:spacing w:after="0" w:line="360" w:lineRule="auto"/>
        <w:rPr>
          <w:color w:val="000000"/>
          <w:sz w:val="24"/>
          <w:szCs w:val="24"/>
          <w:lang w:eastAsia="zh-CN"/>
        </w:rPr>
      </w:pPr>
      <w:r w:rsidRPr="00330DA3">
        <w:rPr>
          <w:sz w:val="24"/>
          <w:szCs w:val="24"/>
          <w:lang w:eastAsia="zh-CN"/>
        </w:rPr>
        <w:t>四、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1</w:t>
      </w:r>
      <w:r w:rsidRPr="00330DA3">
        <w:rPr>
          <w:color w:val="000000"/>
          <w:sz w:val="24"/>
          <w:szCs w:val="24"/>
          <w:lang w:eastAsia="zh-CN"/>
        </w:rPr>
        <w:t>）标题中的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根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比喻自己的祖国；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兰花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比喻漂泊的游子。国，就是根，没有国的人，是没有根的草，不待风雨折磨，就枯萎了。离开国门的人就像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失根的兰花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，倍觉离国思乡之苦。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2</w:t>
      </w:r>
      <w:r w:rsidRPr="00330DA3">
        <w:rPr>
          <w:color w:val="000000"/>
          <w:sz w:val="24"/>
          <w:szCs w:val="24"/>
          <w:lang w:eastAsia="zh-CN"/>
        </w:rPr>
        <w:t>）见到故乡的花木，勾起对祖国的无限思念之情，禁不住潸然泪下。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3</w:t>
      </w:r>
      <w:r w:rsidRPr="00330DA3">
        <w:rPr>
          <w:color w:val="000000"/>
          <w:sz w:val="24"/>
          <w:szCs w:val="24"/>
          <w:lang w:eastAsia="zh-CN"/>
        </w:rPr>
        <w:t>）不矛盾。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不爱看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写出了作者内心对与家乡不同的</w:t>
      </w:r>
      <w:r w:rsidRPr="00330DA3">
        <w:rPr>
          <w:color w:val="000000"/>
          <w:sz w:val="24"/>
          <w:szCs w:val="24"/>
          <w:lang w:eastAsia="zh-CN"/>
        </w:rPr>
        <w:t>东西的排斥心理，体现出浓浓的思乡之情；而身处异国，看到与故乡相同的东西自然会勾起思乡之情，但因国土沦亡，背井离乡，又怕睹物伤情，经受不住感情上的折磨所以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不敢看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。这句话点出流落异乡的游子浓厚的思乡之情，是一种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思乡情切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的心态。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（</w:t>
      </w:r>
      <w:r w:rsidRPr="00330DA3">
        <w:rPr>
          <w:color w:val="000000"/>
          <w:sz w:val="24"/>
          <w:szCs w:val="24"/>
          <w:lang w:eastAsia="zh-CN"/>
        </w:rPr>
        <w:t>4</w:t>
      </w:r>
      <w:r w:rsidRPr="00330DA3">
        <w:rPr>
          <w:color w:val="000000"/>
          <w:sz w:val="24"/>
          <w:szCs w:val="24"/>
          <w:lang w:eastAsia="zh-CN"/>
        </w:rPr>
        <w:t>）</w:t>
      </w:r>
      <w:r w:rsidRPr="00330DA3">
        <w:rPr>
          <w:color w:val="000000"/>
          <w:sz w:val="24"/>
          <w:szCs w:val="24"/>
          <w:lang w:eastAsia="zh-CN"/>
        </w:rPr>
        <w:t>①</w:t>
      </w:r>
      <w:r w:rsidRPr="00330DA3">
        <w:rPr>
          <w:color w:val="000000"/>
          <w:sz w:val="24"/>
          <w:szCs w:val="24"/>
          <w:lang w:eastAsia="zh-CN"/>
        </w:rPr>
        <w:t>引用经典故事，增强文章的说服力和感染力；</w:t>
      </w:r>
      <w:r w:rsidRPr="00330DA3">
        <w:rPr>
          <w:color w:val="000000"/>
          <w:sz w:val="24"/>
          <w:szCs w:val="24"/>
          <w:lang w:eastAsia="zh-CN"/>
        </w:rPr>
        <w:t>②</w:t>
      </w:r>
      <w:r w:rsidRPr="00330DA3">
        <w:rPr>
          <w:color w:val="000000"/>
          <w:sz w:val="24"/>
          <w:szCs w:val="24"/>
          <w:lang w:eastAsia="zh-CN"/>
        </w:rPr>
        <w:t>点题，升华文章主题；</w:t>
      </w:r>
      <w:r w:rsidRPr="00330DA3">
        <w:rPr>
          <w:color w:val="000000"/>
          <w:sz w:val="24"/>
          <w:szCs w:val="24"/>
          <w:lang w:eastAsia="zh-CN"/>
        </w:rPr>
        <w:t>③“</w:t>
      </w:r>
      <w:r w:rsidRPr="00330DA3">
        <w:rPr>
          <w:color w:val="000000"/>
          <w:sz w:val="24"/>
          <w:szCs w:val="24"/>
          <w:lang w:eastAsia="zh-CN"/>
        </w:rPr>
        <w:t>国土沦亡，根着何处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的提问发人深思。</w:t>
      </w:r>
      <w:r w:rsidRPr="00330DA3">
        <w:rPr>
          <w:color w:val="000000"/>
          <w:sz w:val="24"/>
          <w:szCs w:val="24"/>
          <w:lang w:eastAsia="zh-CN"/>
        </w:rPr>
        <w:t xml:space="preserve">   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sz w:val="24"/>
          <w:szCs w:val="24"/>
          <w:lang w:eastAsia="zh-CN"/>
        </w:rPr>
        <w:t>五、</w:t>
      </w:r>
      <w:bookmarkStart w:id="0" w:name="_GoBack"/>
      <w:bookmarkEnd w:id="0"/>
      <w:r w:rsidRPr="00330DA3">
        <w:rPr>
          <w:color w:val="000000"/>
          <w:sz w:val="24"/>
          <w:szCs w:val="24"/>
          <w:lang w:eastAsia="zh-CN"/>
        </w:rPr>
        <w:t>【参考例文】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>一条海豚的幸福感受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     </w:t>
      </w:r>
      <w:r w:rsidRPr="00330DA3">
        <w:rPr>
          <w:color w:val="000000"/>
          <w:sz w:val="24"/>
          <w:szCs w:val="24"/>
          <w:lang w:eastAsia="zh-CN"/>
        </w:rPr>
        <w:t>亲爱的爸爸妈妈，你们听到我的声音了吗？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     </w:t>
      </w:r>
      <w:r w:rsidRPr="00330DA3">
        <w:rPr>
          <w:color w:val="000000"/>
          <w:sz w:val="24"/>
          <w:szCs w:val="24"/>
          <w:lang w:eastAsia="zh-CN"/>
        </w:rPr>
        <w:t>许多年前，我被人类无情地带到了这里</w:t>
      </w:r>
      <w:r w:rsidRPr="00330DA3">
        <w:rPr>
          <w:color w:val="000000"/>
          <w:sz w:val="24"/>
          <w:szCs w:val="24"/>
          <w:lang w:eastAsia="zh-CN"/>
        </w:rPr>
        <w:t>，尽管我不停地呼喊、求救，但那援助之手一直没有出现，离开您的那一刻，我的厄运就开始了。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     </w:t>
      </w:r>
      <w:r w:rsidRPr="00330DA3">
        <w:rPr>
          <w:color w:val="000000"/>
          <w:sz w:val="24"/>
          <w:szCs w:val="24"/>
          <w:lang w:eastAsia="zh-CN"/>
        </w:rPr>
        <w:t>来到这陌生的环境，我被人类关进了一个小小的水池里，小小的空间，让我感到了失去自由的痛苦。我们常说：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不自由，宁愿死！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可在这里，我连死的机会也被剥夺了，几次挣</w:t>
      </w:r>
      <w:r w:rsidRPr="00330DA3">
        <w:rPr>
          <w:color w:val="000000"/>
          <w:sz w:val="24"/>
          <w:szCs w:val="24"/>
          <w:lang w:eastAsia="zh-CN"/>
        </w:rPr>
        <w:t>扎出水面，都被看守人员粗暴地推了下来，后来他们又强迫我训练，否则三餐不济，每当夜深人静的时候，我们常暗暗地流下眼泪。当我绝望的时候，一位小朋友出现了，每次训练结束后，他总会陪我聊聊天，给我孤独的内心带来一丝慰藉。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     </w:t>
      </w:r>
      <w:r w:rsidRPr="00330DA3">
        <w:rPr>
          <w:color w:val="000000"/>
          <w:sz w:val="24"/>
          <w:szCs w:val="24"/>
          <w:lang w:eastAsia="zh-CN"/>
        </w:rPr>
        <w:t>我总是不由自主地想起家乡</w:t>
      </w:r>
      <w:r w:rsidRPr="00330DA3">
        <w:rPr>
          <w:color w:val="000000"/>
          <w:sz w:val="24"/>
          <w:szCs w:val="24"/>
          <w:lang w:eastAsia="zh-CN"/>
        </w:rPr>
        <w:t>那美丽无垠的大海，那活泼可爱的鱼虾，那无拘无束的游戏，每每回忆起这些，我脑海里总有一股温暖翻腾着。我的一位朋友每次听完故事，眼神里总会有一种忧郁与感动。虽然有小朋友的陪伴，可枯燥的生活方式，日日夜夜的训练，让我回家的愿望慢慢高涨起来。</w:t>
      </w:r>
    </w:p>
    <w:p w:rsid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     </w:t>
      </w:r>
      <w:r w:rsidRPr="00330DA3">
        <w:rPr>
          <w:color w:val="000000"/>
          <w:sz w:val="24"/>
          <w:szCs w:val="24"/>
          <w:lang w:eastAsia="zh-CN"/>
        </w:rPr>
        <w:t>一天深夜，天空中下着小雨，一双熟悉的手把我从睡梦中惊醒，我感觉到那不是我的训练员，他抱着我跑啊跑啊，我听到了他的呼吸。不知过了多久，我睁大眼睛一看，啊，我的家乡</w:t>
      </w:r>
      <w:r w:rsidRPr="00330DA3">
        <w:rPr>
          <w:color w:val="000000"/>
          <w:sz w:val="24"/>
          <w:szCs w:val="24"/>
          <w:lang w:eastAsia="zh-CN"/>
        </w:rPr>
        <w:t>——</w:t>
      </w:r>
      <w:r w:rsidRPr="00330DA3">
        <w:rPr>
          <w:color w:val="000000"/>
          <w:sz w:val="24"/>
          <w:szCs w:val="24"/>
          <w:lang w:eastAsia="zh-CN"/>
        </w:rPr>
        <w:t>大海。我顿时兴奋，我终于可以回到我离别多年的家乡了。他轻轻地把我放到水中，用双手摸了摸我的头部，说</w:t>
      </w:r>
      <w:r w:rsidRPr="00330DA3">
        <w:rPr>
          <w:color w:val="000000"/>
          <w:sz w:val="24"/>
          <w:szCs w:val="24"/>
          <w:lang w:eastAsia="zh-CN"/>
        </w:rPr>
        <w:t>：</w:t>
      </w:r>
      <w:r w:rsidRPr="00330DA3">
        <w:rPr>
          <w:color w:val="000000"/>
          <w:sz w:val="24"/>
          <w:szCs w:val="24"/>
          <w:lang w:eastAsia="zh-CN"/>
        </w:rPr>
        <w:t>“</w:t>
      </w:r>
      <w:r w:rsidRPr="00330DA3">
        <w:rPr>
          <w:color w:val="000000"/>
          <w:sz w:val="24"/>
          <w:szCs w:val="24"/>
          <w:lang w:eastAsia="zh-CN"/>
        </w:rPr>
        <w:t>走吧，去寻找你的亲人。</w:t>
      </w:r>
      <w:r w:rsidRPr="00330DA3">
        <w:rPr>
          <w:color w:val="000000"/>
          <w:sz w:val="24"/>
          <w:szCs w:val="24"/>
          <w:lang w:eastAsia="zh-CN"/>
        </w:rPr>
        <w:t>”</w:t>
      </w:r>
      <w:r w:rsidRPr="00330DA3">
        <w:rPr>
          <w:color w:val="000000"/>
          <w:sz w:val="24"/>
          <w:szCs w:val="24"/>
          <w:lang w:eastAsia="zh-CN"/>
        </w:rPr>
        <w:t>我看见他的脸上带着笑容，也流着眼泪。</w:t>
      </w:r>
    </w:p>
    <w:p w:rsidR="00A804F5" w:rsidRPr="00330DA3" w:rsidP="00330DA3">
      <w:pPr>
        <w:spacing w:after="0" w:line="360" w:lineRule="auto"/>
        <w:rPr>
          <w:sz w:val="24"/>
          <w:szCs w:val="24"/>
          <w:lang w:eastAsia="zh-CN"/>
        </w:rPr>
      </w:pPr>
      <w:r w:rsidRPr="00330DA3">
        <w:rPr>
          <w:color w:val="000000"/>
          <w:sz w:val="24"/>
          <w:szCs w:val="24"/>
          <w:lang w:eastAsia="zh-CN"/>
        </w:rPr>
        <w:t xml:space="preserve">       </w:t>
      </w:r>
      <w:r w:rsidRPr="00330DA3">
        <w:rPr>
          <w:color w:val="000000"/>
          <w:sz w:val="24"/>
          <w:szCs w:val="24"/>
          <w:lang w:eastAsia="zh-CN"/>
        </w:rPr>
        <w:t>我感激他，他让我获得了自由和幸福，享受到了快乐。虽然只是一条海豚，可我也是一条生命，我也有自己的感情啊！</w:t>
      </w:r>
      <w:r w:rsidRPr="00330DA3">
        <w:rPr>
          <w:color w:val="000000"/>
          <w:sz w:val="24"/>
          <w:szCs w:val="24"/>
          <w:lang w:eastAsia="zh-CN"/>
        </w:rPr>
        <w:t xml:space="preserve">  </w:t>
      </w:r>
    </w:p>
    <w:sectPr>
      <w:headerReference w:type="even" r:id="rId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804F5">
    <w:pPr>
      <w:pStyle w:val="Header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6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2049" style="width:42.15pt;height:57pt;margin-top:-43pt;margin-left:1056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5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A804F5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Quad Arrow 1" o:spid="_x0000_s2050" type="#_x0000_t202" style="width:31.6pt;height:843pt;margin-top:-43pt;margin-left:1098.55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1312">
              <v:textbox style="layout-flow:vertical;mso-layout-flow-alt:bottom-to-top">
                <w:txbxContent>
                  <w:p w:rsidR="00A804F5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A804F5"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Quad Arrow 3" o:spid="_x0000_s2051" type="#_x0000_t202" style="width:42.15pt;height:843pt;margin-top:-43pt;margin-left:1056.4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3360" fillcolor="#d8d8d8">
              <v:textbox style="layout-flow:vertical;mso-layout-flow-alt:bottom-to-top">
                <w:txbxContent>
                  <w:p w:rsidR="00A804F5"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3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A804F5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Quad Arrow 5" o:spid="_x0000_s2052" type="#_x0000_t202" style="width:30.95pt;height:843pt;margin-top:-43pt;margin-left:1025.45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5408">
              <v:textbox style="layout-flow:vertical;mso-layout-flow-alt:bottom-to-top">
                <w:txbxContent>
                  <w:p w:rsidR="00A804F5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9FB474D"/>
    <w:multiLevelType w:val="hybridMultilevel"/>
    <w:tmpl w:val="2EFE16B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1523180"/>
    <w:multiLevelType w:val="hybridMultilevel"/>
    <w:tmpl w:val="4B963C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4254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30DA3"/>
    <w:rsid w:val="003C7056"/>
    <w:rsid w:val="00460088"/>
    <w:rsid w:val="004621D6"/>
    <w:rsid w:val="004A7EC2"/>
    <w:rsid w:val="004B0B79"/>
    <w:rsid w:val="004E6FB5"/>
    <w:rsid w:val="005014A9"/>
    <w:rsid w:val="0052166A"/>
    <w:rsid w:val="00570E98"/>
    <w:rsid w:val="006846BC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04F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Pr>
      <w:sz w:val="18"/>
      <w:szCs w:val="18"/>
    </w:rPr>
  </w:style>
  <w:style w:type="character" w:customStyle="1" w:styleId="Char0">
    <w:name w:val="页脚 Char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89365F-2E02-4B21-BE38-A57E90D5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3722</Words>
  <Characters>3909</Characters>
  <Application>Microsoft Office Word</Application>
  <DocSecurity>0</DocSecurity>
  <Lines>150</Lines>
  <Paragraphs>152</Paragraphs>
  <ScaleCrop>false</ScaleCrop>
  <Company/>
  <LinksUpToDate>false</LinksUpToDate>
  <CharactersWithSpaces>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2020-04-25T23:25:00Z</dcterms:created>
  <dcterms:modified xsi:type="dcterms:W3CDTF">2020-04-25T23:25:00Z</dcterms:modified>
</cp:coreProperties>
</file>