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602A5" w:rsidP="00C32B67">
      <w:pPr>
        <w:spacing w:after="0" w:line="360" w:lineRule="auto"/>
        <w:jc w:val="center"/>
        <w:rPr>
          <w:rFonts w:asciiTheme="minorEastAsia" w:eastAsiaTheme="minorEastAsia" w:hAnsiTheme="minorEastAsia" w:hint="eastAsia"/>
          <w:b/>
          <w:bCs/>
          <w:sz w:val="28"/>
          <w:szCs w:val="24"/>
          <w:lang w:eastAsia="zh-CN"/>
        </w:rPr>
      </w:pP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11112500</wp:posOffset>
            </wp:positionV>
            <wp:extent cx="317500" cy="3429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23189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>2019-2020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>学年度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 xml:space="preserve"> 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>广东省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 xml:space="preserve"> 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>梅州市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 xml:space="preserve"> 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>宪梓中学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 xml:space="preserve"> 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>九年级下学期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 xml:space="preserve"> </w:t>
      </w:r>
      <w:r w:rsidRPr="00C32B67">
        <w:rPr>
          <w:rFonts w:asciiTheme="minorEastAsia" w:eastAsiaTheme="minorEastAsia" w:hAnsiTheme="minorEastAsia"/>
          <w:b/>
          <w:bCs/>
          <w:sz w:val="28"/>
          <w:szCs w:val="24"/>
          <w:lang w:eastAsia="zh-CN"/>
        </w:rPr>
        <w:t>第二单元测试卷</w:t>
      </w:r>
    </w:p>
    <w:p w:rsidR="00C32B67" w:rsidRPr="006846BC" w:rsidP="00C32B67">
      <w:pPr>
        <w:spacing w:after="0" w:line="480" w:lineRule="auto"/>
        <w:ind w:firstLine="1440" w:firstLineChars="600"/>
        <w:rPr>
          <w:bCs/>
          <w:sz w:val="24"/>
          <w:szCs w:val="24"/>
          <w:u w:val="single"/>
          <w:lang w:eastAsia="zh-CN"/>
        </w:rPr>
      </w:pPr>
      <w:r w:rsidRPr="006846BC">
        <w:rPr>
          <w:rFonts w:hint="eastAsia"/>
          <w:bCs/>
          <w:sz w:val="24"/>
          <w:szCs w:val="24"/>
          <w:lang w:eastAsia="zh-CN"/>
        </w:rPr>
        <w:t>姓名：</w:t>
      </w:r>
      <w:r w:rsidRPr="006846BC">
        <w:rPr>
          <w:rFonts w:hint="eastAsia"/>
          <w:bCs/>
          <w:sz w:val="24"/>
          <w:szCs w:val="24"/>
          <w:u w:val="single"/>
          <w:lang w:eastAsia="zh-CN"/>
        </w:rPr>
        <w:t xml:space="preserve">            </w:t>
      </w:r>
      <w:r w:rsidRPr="006846BC">
        <w:rPr>
          <w:rFonts w:hint="eastAsia"/>
          <w:bCs/>
          <w:sz w:val="24"/>
          <w:szCs w:val="24"/>
          <w:lang w:eastAsia="zh-CN"/>
        </w:rPr>
        <w:t>班级：</w:t>
      </w:r>
      <w:r w:rsidRPr="006846BC">
        <w:rPr>
          <w:rFonts w:hint="eastAsia"/>
          <w:bCs/>
          <w:sz w:val="24"/>
          <w:szCs w:val="24"/>
          <w:u w:val="single"/>
          <w:lang w:eastAsia="zh-CN"/>
        </w:rPr>
        <w:t xml:space="preserve">             </w:t>
      </w:r>
      <w:r w:rsidRPr="006846BC">
        <w:rPr>
          <w:rFonts w:hint="eastAsia"/>
          <w:bCs/>
          <w:sz w:val="24"/>
          <w:szCs w:val="24"/>
          <w:lang w:eastAsia="zh-CN"/>
        </w:rPr>
        <w:t>座号：</w:t>
      </w:r>
      <w:r w:rsidRPr="006846BC">
        <w:rPr>
          <w:rFonts w:hint="eastAsia"/>
          <w:bCs/>
          <w:sz w:val="24"/>
          <w:szCs w:val="24"/>
          <w:u w:val="single"/>
          <w:lang w:eastAsia="zh-CN"/>
        </w:rPr>
        <w:t xml:space="preserve">             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b/>
          <w:bCs/>
          <w:sz w:val="24"/>
          <w:szCs w:val="24"/>
          <w:lang w:eastAsia="zh-CN"/>
        </w:rPr>
        <w:t>一、单选题（共</w:t>
      </w:r>
      <w:r w:rsidRPr="00C32B67">
        <w:rPr>
          <w:b/>
          <w:bCs/>
          <w:sz w:val="24"/>
          <w:szCs w:val="24"/>
          <w:lang w:eastAsia="zh-CN"/>
        </w:rPr>
        <w:t>7</w:t>
      </w:r>
      <w:r w:rsidRPr="00C32B67">
        <w:rPr>
          <w:b/>
          <w:bCs/>
          <w:sz w:val="24"/>
          <w:szCs w:val="24"/>
          <w:lang w:eastAsia="zh-CN"/>
        </w:rPr>
        <w:t>题；共</w:t>
      </w:r>
      <w:r w:rsidRPr="00C32B67">
        <w:rPr>
          <w:b/>
          <w:bCs/>
          <w:sz w:val="24"/>
          <w:szCs w:val="24"/>
          <w:lang w:eastAsia="zh-CN"/>
        </w:rPr>
        <w:t>21</w:t>
      </w:r>
      <w:r w:rsidRPr="00C32B67">
        <w:rPr>
          <w:b/>
          <w:bCs/>
          <w:sz w:val="24"/>
          <w:szCs w:val="24"/>
          <w:lang w:eastAsia="zh-CN"/>
        </w:rPr>
        <w:t>分）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1.</w:t>
      </w:r>
      <w:r w:rsidRPr="00C32B67">
        <w:rPr>
          <w:color w:val="000000"/>
          <w:sz w:val="24"/>
          <w:szCs w:val="24"/>
          <w:lang w:eastAsia="zh-CN"/>
        </w:rPr>
        <w:t>下列划线字注音有误的一项是（</w:t>
      </w:r>
      <w:r w:rsidRPr="00C32B67">
        <w:rPr>
          <w:color w:val="000000"/>
          <w:sz w:val="24"/>
          <w:szCs w:val="24"/>
          <w:lang w:eastAsia="zh-CN"/>
        </w:rPr>
        <w:t xml:space="preserve">   </w:t>
      </w:r>
      <w:r w:rsidR="00C32B67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C32B67">
        <w:rPr>
          <w:color w:val="000000"/>
          <w:sz w:val="24"/>
          <w:szCs w:val="24"/>
          <w:lang w:eastAsia="zh-CN"/>
        </w:rPr>
        <w:t> 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 </w:t>
      </w:r>
      <w:r w:rsidRPr="00C32B67">
        <w:rPr>
          <w:color w:val="000000"/>
          <w:sz w:val="24"/>
          <w:szCs w:val="24"/>
          <w:lang w:eastAsia="zh-CN"/>
        </w:rPr>
        <w:t>滇西（</w:t>
      </w:r>
      <w:r w:rsidRPr="00C32B67">
        <w:rPr>
          <w:color w:val="000000"/>
          <w:sz w:val="24"/>
          <w:szCs w:val="24"/>
          <w:lang w:eastAsia="zh-CN"/>
        </w:rPr>
        <w:t>diān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   </w:t>
      </w:r>
      <w:r w:rsidRPr="00C32B67">
        <w:rPr>
          <w:color w:val="000000"/>
          <w:sz w:val="24"/>
          <w:szCs w:val="24"/>
          <w:lang w:eastAsia="zh-CN"/>
        </w:rPr>
        <w:t>涓涓（</w:t>
      </w:r>
      <w:r w:rsidRPr="00C32B67">
        <w:rPr>
          <w:color w:val="000000"/>
          <w:sz w:val="24"/>
          <w:szCs w:val="24"/>
          <w:lang w:eastAsia="zh-CN"/>
        </w:rPr>
        <w:t>juān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   </w:t>
      </w:r>
      <w:r w:rsidRPr="00C32B67">
        <w:rPr>
          <w:color w:val="000000"/>
          <w:sz w:val="24"/>
          <w:szCs w:val="24"/>
          <w:lang w:eastAsia="zh-CN"/>
        </w:rPr>
        <w:t>盘桓（</w:t>
      </w:r>
      <w:r w:rsidRPr="00C32B67">
        <w:rPr>
          <w:color w:val="000000"/>
          <w:sz w:val="24"/>
          <w:szCs w:val="24"/>
          <w:lang w:eastAsia="zh-CN"/>
        </w:rPr>
        <w:t>huán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       </w:t>
      </w:r>
      <w:r w:rsidRPr="00C32B67">
        <w:rPr>
          <w:color w:val="000000"/>
          <w:sz w:val="24"/>
          <w:szCs w:val="24"/>
          <w:lang w:eastAsia="zh-CN"/>
        </w:rPr>
        <w:t>蓦地（</w:t>
      </w:r>
      <w:r w:rsidRPr="00C32B67">
        <w:rPr>
          <w:color w:val="000000"/>
          <w:sz w:val="24"/>
          <w:szCs w:val="24"/>
          <w:lang w:eastAsia="zh-CN"/>
        </w:rPr>
        <w:t>mò</w:t>
      </w:r>
      <w:r w:rsidRPr="00C32B67">
        <w:rPr>
          <w:color w:val="000000"/>
          <w:sz w:val="24"/>
          <w:szCs w:val="24"/>
          <w:lang w:eastAsia="zh-CN"/>
        </w:rPr>
        <w:t>）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 </w:t>
      </w:r>
      <w:r w:rsidRPr="00C32B67">
        <w:rPr>
          <w:color w:val="000000"/>
          <w:sz w:val="24"/>
          <w:szCs w:val="24"/>
          <w:lang w:eastAsia="zh-CN"/>
        </w:rPr>
        <w:t>漫声（</w:t>
      </w:r>
      <w:r w:rsidRPr="00C32B67">
        <w:rPr>
          <w:color w:val="000000"/>
          <w:sz w:val="24"/>
          <w:szCs w:val="24"/>
          <w:lang w:eastAsia="zh-CN"/>
        </w:rPr>
        <w:t>màn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    </w:t>
      </w:r>
      <w:r w:rsidRPr="00C32B67">
        <w:rPr>
          <w:color w:val="000000"/>
          <w:sz w:val="24"/>
          <w:szCs w:val="24"/>
          <w:lang w:eastAsia="zh-CN"/>
        </w:rPr>
        <w:t>驮子（</w:t>
      </w:r>
      <w:r w:rsidRPr="00C32B67">
        <w:rPr>
          <w:color w:val="000000"/>
          <w:sz w:val="24"/>
          <w:szCs w:val="24"/>
          <w:lang w:eastAsia="zh-CN"/>
        </w:rPr>
        <w:t>tuó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    </w:t>
      </w:r>
      <w:r w:rsidRPr="00C32B67">
        <w:rPr>
          <w:color w:val="000000"/>
          <w:sz w:val="24"/>
          <w:szCs w:val="24"/>
          <w:lang w:eastAsia="zh-CN"/>
        </w:rPr>
        <w:t>缚（</w:t>
      </w:r>
      <w:r w:rsidRPr="00C32B67">
        <w:rPr>
          <w:color w:val="000000"/>
          <w:sz w:val="24"/>
          <w:szCs w:val="24"/>
          <w:lang w:eastAsia="zh-CN"/>
        </w:rPr>
        <w:t>fù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           </w:t>
      </w:r>
      <w:r w:rsidRPr="00C32B67">
        <w:rPr>
          <w:color w:val="000000"/>
          <w:sz w:val="24"/>
          <w:szCs w:val="24"/>
          <w:lang w:eastAsia="zh-CN"/>
        </w:rPr>
        <w:t>坠下（</w:t>
      </w:r>
      <w:r w:rsidRPr="00C32B67">
        <w:rPr>
          <w:color w:val="000000"/>
          <w:sz w:val="24"/>
          <w:szCs w:val="24"/>
          <w:lang w:eastAsia="zh-CN"/>
        </w:rPr>
        <w:t>zhuì</w:t>
      </w:r>
      <w:r w:rsidRPr="00C32B67">
        <w:rPr>
          <w:color w:val="000000"/>
          <w:sz w:val="24"/>
          <w:szCs w:val="24"/>
          <w:lang w:eastAsia="zh-CN"/>
        </w:rPr>
        <w:t>）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 </w:t>
      </w:r>
      <w:r w:rsidRPr="00C32B67">
        <w:rPr>
          <w:color w:val="000000"/>
          <w:sz w:val="24"/>
          <w:szCs w:val="24"/>
          <w:lang w:eastAsia="zh-CN"/>
        </w:rPr>
        <w:t>捏紧（</w:t>
      </w:r>
      <w:r w:rsidRPr="00C32B67">
        <w:rPr>
          <w:color w:val="000000"/>
          <w:sz w:val="24"/>
          <w:szCs w:val="24"/>
          <w:lang w:eastAsia="zh-CN"/>
        </w:rPr>
        <w:t>niē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     </w:t>
      </w:r>
      <w:r w:rsidRPr="00C32B67">
        <w:rPr>
          <w:color w:val="000000"/>
          <w:sz w:val="24"/>
          <w:szCs w:val="24"/>
          <w:lang w:eastAsia="zh-CN"/>
        </w:rPr>
        <w:t>马鬃（</w:t>
      </w:r>
      <w:r w:rsidRPr="00C32B67">
        <w:rPr>
          <w:color w:val="000000"/>
          <w:sz w:val="24"/>
          <w:szCs w:val="24"/>
          <w:lang w:eastAsia="zh-CN"/>
        </w:rPr>
        <w:t>zōng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   </w:t>
      </w:r>
      <w:r w:rsidRPr="00C32B67">
        <w:rPr>
          <w:color w:val="000000"/>
          <w:sz w:val="24"/>
          <w:szCs w:val="24"/>
          <w:lang w:eastAsia="zh-CN"/>
        </w:rPr>
        <w:t>锱铢（</w:t>
      </w:r>
      <w:r w:rsidRPr="00C32B67">
        <w:rPr>
          <w:color w:val="000000"/>
          <w:sz w:val="24"/>
          <w:szCs w:val="24"/>
          <w:lang w:eastAsia="zh-CN"/>
        </w:rPr>
        <w:t>zī zhǔ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    </w:t>
      </w:r>
      <w:r w:rsidRPr="00C32B67">
        <w:rPr>
          <w:color w:val="000000"/>
          <w:sz w:val="24"/>
          <w:szCs w:val="24"/>
          <w:lang w:eastAsia="zh-CN"/>
        </w:rPr>
        <w:t>战战兢兢（</w:t>
      </w:r>
      <w:r w:rsidRPr="00C32B67">
        <w:rPr>
          <w:color w:val="000000"/>
          <w:sz w:val="24"/>
          <w:szCs w:val="24"/>
          <w:lang w:eastAsia="zh-CN"/>
        </w:rPr>
        <w:t>jīng</w:t>
      </w:r>
      <w:r w:rsidRPr="00C32B67">
        <w:rPr>
          <w:color w:val="000000"/>
          <w:sz w:val="24"/>
          <w:szCs w:val="24"/>
          <w:lang w:eastAsia="zh-CN"/>
        </w:rPr>
        <w:t>）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 </w:t>
      </w:r>
      <w:r w:rsidRPr="00C32B67">
        <w:rPr>
          <w:color w:val="000000"/>
          <w:sz w:val="24"/>
          <w:szCs w:val="24"/>
          <w:lang w:eastAsia="zh-CN"/>
        </w:rPr>
        <w:t>脑髓（</w:t>
      </w:r>
      <w:r w:rsidRPr="00C32B67">
        <w:rPr>
          <w:color w:val="000000"/>
          <w:sz w:val="24"/>
          <w:szCs w:val="24"/>
          <w:lang w:eastAsia="zh-CN"/>
        </w:rPr>
        <w:t>suǐ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     </w:t>
      </w:r>
      <w:r w:rsidRPr="00C32B67">
        <w:rPr>
          <w:color w:val="000000"/>
          <w:sz w:val="24"/>
          <w:szCs w:val="24"/>
          <w:lang w:eastAsia="zh-CN"/>
        </w:rPr>
        <w:t>黏汗（</w:t>
      </w:r>
      <w:r w:rsidRPr="00C32B67">
        <w:rPr>
          <w:color w:val="000000"/>
          <w:sz w:val="24"/>
          <w:szCs w:val="24"/>
          <w:lang w:eastAsia="zh-CN"/>
        </w:rPr>
        <w:t>nián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   </w:t>
      </w:r>
      <w:r w:rsidRPr="00C32B67">
        <w:rPr>
          <w:color w:val="000000"/>
          <w:sz w:val="24"/>
          <w:szCs w:val="24"/>
          <w:lang w:eastAsia="zh-CN"/>
        </w:rPr>
        <w:t>闷雷（</w:t>
      </w:r>
      <w:r w:rsidRPr="00C32B67">
        <w:rPr>
          <w:color w:val="000000"/>
          <w:sz w:val="24"/>
          <w:szCs w:val="24"/>
          <w:lang w:eastAsia="zh-CN"/>
        </w:rPr>
        <w:t>mèn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        </w:t>
      </w:r>
      <w:r w:rsidRPr="00C32B67">
        <w:rPr>
          <w:color w:val="000000"/>
          <w:sz w:val="24"/>
          <w:szCs w:val="24"/>
          <w:lang w:eastAsia="zh-CN"/>
        </w:rPr>
        <w:t>顷刻（</w:t>
      </w:r>
      <w:r w:rsidRPr="00C32B67">
        <w:rPr>
          <w:color w:val="000000"/>
          <w:sz w:val="24"/>
          <w:szCs w:val="24"/>
          <w:lang w:eastAsia="zh-CN"/>
        </w:rPr>
        <w:t>qīng</w:t>
      </w:r>
      <w:r w:rsidRPr="00C32B67">
        <w:rPr>
          <w:color w:val="000000"/>
          <w:sz w:val="24"/>
          <w:szCs w:val="24"/>
          <w:lang w:eastAsia="zh-CN"/>
        </w:rPr>
        <w:t>）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2.</w:t>
      </w:r>
      <w:r w:rsidRPr="00C32B67">
        <w:rPr>
          <w:color w:val="000000"/>
          <w:sz w:val="24"/>
          <w:szCs w:val="24"/>
          <w:lang w:eastAsia="zh-CN"/>
        </w:rPr>
        <w:t>划线词的词义相同的一项是（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 ①“</w:t>
      </w:r>
      <w:r w:rsidRPr="00C32B67">
        <w:rPr>
          <w:color w:val="000000"/>
          <w:sz w:val="24"/>
          <w:szCs w:val="24"/>
          <w:lang w:eastAsia="zh-CN"/>
        </w:rPr>
        <w:t>我早晚要</w:t>
      </w:r>
      <w:r w:rsidRPr="00C32B67">
        <w:rPr>
          <w:color w:val="000000"/>
          <w:sz w:val="24"/>
          <w:szCs w:val="24"/>
          <w:u w:val="single"/>
          <w:lang w:eastAsia="zh-CN"/>
        </w:rPr>
        <w:t>收拾</w:t>
      </w:r>
      <w:r w:rsidRPr="00C32B67">
        <w:rPr>
          <w:color w:val="000000"/>
          <w:sz w:val="24"/>
          <w:szCs w:val="24"/>
          <w:lang w:eastAsia="zh-CN"/>
        </w:rPr>
        <w:t>你！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奥楚蔑洛夫向他恐吓说。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C32B67" w:rsidP="00C32B67">
      <w:pPr>
        <w:spacing w:after="0" w:line="360" w:lineRule="auto"/>
        <w:ind w:left="150" w:firstLine="240" w:firstLineChars="10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我来</w:t>
      </w:r>
      <w:r w:rsidRPr="00C32B67">
        <w:rPr>
          <w:color w:val="000000"/>
          <w:sz w:val="24"/>
          <w:szCs w:val="24"/>
          <w:u w:val="single"/>
          <w:lang w:eastAsia="zh-CN"/>
        </w:rPr>
        <w:t>收拾</w:t>
      </w:r>
      <w:r w:rsidRPr="00C32B67">
        <w:rPr>
          <w:color w:val="000000"/>
          <w:sz w:val="24"/>
          <w:szCs w:val="24"/>
          <w:lang w:eastAsia="zh-CN"/>
        </w:rPr>
        <w:t>残局！</w:t>
      </w:r>
    </w:p>
    <w:p w:rsidR="00C32B67" w:rsidP="00C32B67">
      <w:pPr>
        <w:spacing w:after="0" w:line="360" w:lineRule="auto"/>
        <w:ind w:left="150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 ①</w:t>
      </w:r>
      <w:r w:rsidRPr="00C32B67">
        <w:rPr>
          <w:color w:val="000000"/>
          <w:sz w:val="24"/>
          <w:szCs w:val="24"/>
          <w:lang w:eastAsia="zh-CN"/>
        </w:rPr>
        <w:t>我要拿点儿</w:t>
      </w:r>
      <w:r w:rsidRPr="00C32B67">
        <w:rPr>
          <w:color w:val="000000"/>
          <w:sz w:val="24"/>
          <w:szCs w:val="24"/>
          <w:u w:val="single"/>
          <w:lang w:eastAsia="zh-CN"/>
        </w:rPr>
        <w:t>颜色</w:t>
      </w:r>
      <w:r w:rsidRPr="00C32B67">
        <w:rPr>
          <w:color w:val="000000"/>
          <w:sz w:val="24"/>
          <w:szCs w:val="24"/>
          <w:lang w:eastAsia="zh-CN"/>
        </w:rPr>
        <w:t>出来给那些放出狗来到处乱跑的人看看。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C32B67" w:rsidP="00C32B67">
      <w:pPr>
        <w:spacing w:after="0" w:line="360" w:lineRule="auto"/>
        <w:ind w:left="150" w:firstLine="240" w:firstLineChars="10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他穿了一件红</w:t>
      </w:r>
      <w:r w:rsidRPr="00C32B67">
        <w:rPr>
          <w:color w:val="000000"/>
          <w:sz w:val="24"/>
          <w:szCs w:val="24"/>
          <w:u w:val="single"/>
          <w:lang w:eastAsia="zh-CN"/>
        </w:rPr>
        <w:t>颜色</w:t>
      </w:r>
      <w:r w:rsidRPr="00C32B67">
        <w:rPr>
          <w:color w:val="000000"/>
          <w:sz w:val="24"/>
          <w:szCs w:val="24"/>
          <w:lang w:eastAsia="zh-CN"/>
        </w:rPr>
        <w:t>的衣服，十分鲜艳。</w:t>
      </w:r>
    </w:p>
    <w:p w:rsidR="00C32B67" w:rsidP="00C32B67">
      <w:pPr>
        <w:spacing w:after="0" w:line="360" w:lineRule="auto"/>
        <w:ind w:left="150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 ①</w:t>
      </w:r>
      <w:r w:rsidRPr="00C32B67">
        <w:rPr>
          <w:color w:val="000000"/>
          <w:sz w:val="24"/>
          <w:szCs w:val="24"/>
          <w:lang w:eastAsia="zh-CN"/>
        </w:rPr>
        <w:t>奥楚蔑洛夫裹紧大衣，穿过市场的广场</w:t>
      </w:r>
      <w:r w:rsidRPr="00C32B67">
        <w:rPr>
          <w:color w:val="000000"/>
          <w:sz w:val="24"/>
          <w:szCs w:val="24"/>
          <w:u w:val="single"/>
          <w:lang w:eastAsia="zh-CN"/>
        </w:rPr>
        <w:t>径自</w:t>
      </w:r>
      <w:r w:rsidRPr="00C32B67">
        <w:rPr>
          <w:color w:val="000000"/>
          <w:sz w:val="24"/>
          <w:szCs w:val="24"/>
          <w:lang w:eastAsia="zh-CN"/>
        </w:rPr>
        <w:t>走了。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C32B67" w:rsidP="00C32B67">
      <w:pPr>
        <w:spacing w:after="0" w:line="360" w:lineRule="auto"/>
        <w:ind w:left="150" w:firstLine="240" w:firstLineChars="10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他话也没</w:t>
      </w:r>
      <w:r w:rsidRPr="00C32B67">
        <w:rPr>
          <w:color w:val="000000"/>
          <w:sz w:val="24"/>
          <w:szCs w:val="24"/>
          <w:lang w:eastAsia="zh-CN"/>
        </w:rPr>
        <w:t>说，拿把铁锹</w:t>
      </w:r>
      <w:r w:rsidRPr="00C32B67">
        <w:rPr>
          <w:color w:val="000000"/>
          <w:sz w:val="24"/>
          <w:szCs w:val="24"/>
          <w:u w:val="single"/>
          <w:lang w:eastAsia="zh-CN"/>
        </w:rPr>
        <w:t>径自</w:t>
      </w:r>
      <w:r w:rsidRPr="00C32B67">
        <w:rPr>
          <w:color w:val="000000"/>
          <w:sz w:val="24"/>
          <w:szCs w:val="24"/>
          <w:lang w:eastAsia="zh-CN"/>
        </w:rPr>
        <w:t>出了家门。</w:t>
      </w:r>
    </w:p>
    <w:p w:rsidR="00C32B67" w:rsidP="00C32B67">
      <w:pPr>
        <w:spacing w:after="0" w:line="360" w:lineRule="auto"/>
        <w:ind w:left="150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 </w:t>
      </w:r>
      <w:r w:rsidRPr="00C32B67">
        <w:rPr>
          <w:color w:val="000000"/>
          <w:sz w:val="24"/>
          <w:szCs w:val="24"/>
          <w:lang w:eastAsia="zh-CN"/>
        </w:rPr>
        <w:t> ①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长官，他本来是开玩笑，把烟卷戳到狗的脸上去；狗呢</w:t>
      </w:r>
      <w:r w:rsidRPr="00C32B67">
        <w:rPr>
          <w:color w:val="000000"/>
          <w:sz w:val="24"/>
          <w:szCs w:val="24"/>
          <w:lang w:eastAsia="zh-CN"/>
        </w:rPr>
        <w:t>——</w:t>
      </w:r>
      <w:r w:rsidRPr="00C32B67">
        <w:rPr>
          <w:color w:val="000000"/>
          <w:sz w:val="24"/>
          <w:szCs w:val="24"/>
          <w:lang w:eastAsia="zh-CN"/>
        </w:rPr>
        <w:t>可不肯做傻瓜，就咬了他一口</w:t>
      </w:r>
      <w:r w:rsidRPr="00C32B67">
        <w:rPr>
          <w:color w:val="000000"/>
          <w:sz w:val="24"/>
          <w:szCs w:val="24"/>
          <w:lang w:eastAsia="zh-CN"/>
        </w:rPr>
        <w:t>……</w:t>
      </w:r>
      <w:r w:rsidRPr="00C32B67">
        <w:rPr>
          <w:color w:val="000000"/>
          <w:sz w:val="24"/>
          <w:szCs w:val="24"/>
          <w:lang w:eastAsia="zh-CN"/>
        </w:rPr>
        <w:t>他是个</w:t>
      </w:r>
      <w:r w:rsidRPr="00C32B67">
        <w:rPr>
          <w:color w:val="000000"/>
          <w:sz w:val="24"/>
          <w:szCs w:val="24"/>
          <w:u w:val="single"/>
          <w:lang w:eastAsia="zh-CN"/>
        </w:rPr>
        <w:t>荒唐</w:t>
      </w:r>
      <w:r w:rsidRPr="00C32B67">
        <w:rPr>
          <w:color w:val="000000"/>
          <w:sz w:val="24"/>
          <w:szCs w:val="24"/>
          <w:lang w:eastAsia="zh-CN"/>
        </w:rPr>
        <w:t>的家伙，长官！</w:t>
      </w:r>
      <w:r w:rsidRPr="00C32B67">
        <w:rPr>
          <w:color w:val="000000"/>
          <w:sz w:val="24"/>
          <w:szCs w:val="24"/>
          <w:lang w:eastAsia="zh-CN"/>
        </w:rPr>
        <w:t xml:space="preserve">”  </w:t>
      </w:r>
    </w:p>
    <w:p w:rsidR="004602A5" w:rsidRPr="00C32B67" w:rsidP="00C32B67">
      <w:pPr>
        <w:spacing w:after="0" w:line="360" w:lineRule="auto"/>
        <w:ind w:left="150" w:firstLine="240" w:firstLineChars="10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在这里可以听到最</w:t>
      </w:r>
      <w:r w:rsidRPr="00C32B67">
        <w:rPr>
          <w:color w:val="000000"/>
          <w:sz w:val="24"/>
          <w:szCs w:val="24"/>
          <w:u w:val="single"/>
          <w:lang w:eastAsia="zh-CN"/>
        </w:rPr>
        <w:t>荒唐</w:t>
      </w:r>
      <w:r w:rsidRPr="00C32B67">
        <w:rPr>
          <w:color w:val="000000"/>
          <w:sz w:val="24"/>
          <w:szCs w:val="24"/>
          <w:lang w:eastAsia="zh-CN"/>
        </w:rPr>
        <w:t>的新闻。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3.</w:t>
      </w:r>
      <w:r w:rsidRPr="00C32B67">
        <w:rPr>
          <w:color w:val="000000"/>
          <w:sz w:val="24"/>
          <w:szCs w:val="24"/>
          <w:lang w:eastAsia="zh-CN"/>
        </w:rPr>
        <w:t>下列句子中，没有错别字的一句是（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 </w:t>
      </w:r>
      <w:r w:rsidRPr="00C32B67">
        <w:rPr>
          <w:color w:val="000000"/>
          <w:sz w:val="24"/>
          <w:szCs w:val="24"/>
          <w:lang w:eastAsia="zh-CN"/>
        </w:rPr>
        <w:t>商店和饭馆的门无精打彩地敞着。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 </w:t>
      </w:r>
      <w:r w:rsidRPr="00C32B67">
        <w:rPr>
          <w:color w:val="000000"/>
          <w:sz w:val="24"/>
          <w:szCs w:val="24"/>
          <w:lang w:eastAsia="zh-CN"/>
        </w:rPr>
        <w:t>你那手指头一定是给小钉子弄破的，后来却意想天开，想得到一笔什么赔偿费了。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 </w:t>
      </w:r>
      <w:r w:rsidRPr="00C32B67">
        <w:rPr>
          <w:color w:val="000000"/>
          <w:sz w:val="24"/>
          <w:szCs w:val="24"/>
          <w:lang w:eastAsia="zh-CN"/>
        </w:rPr>
        <w:t>忽然，这贱畜生无原无故就咬了我的手指头一口</w:t>
      </w:r>
      <w:r w:rsidRPr="00C32B67">
        <w:rPr>
          <w:color w:val="000000"/>
          <w:sz w:val="24"/>
          <w:szCs w:val="24"/>
          <w:lang w:eastAsia="zh-CN"/>
        </w:rPr>
        <w:t>……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 </w:t>
      </w:r>
      <w:r w:rsidRPr="00C32B67">
        <w:rPr>
          <w:color w:val="000000"/>
          <w:sz w:val="24"/>
          <w:szCs w:val="24"/>
          <w:lang w:eastAsia="zh-CN"/>
        </w:rPr>
        <w:t>奥楚蔑洛夫整个脸上洋溢着含笑的温情。</w:t>
      </w:r>
    </w:p>
    <w:p w:rsidR="004602A5" w:rsidRPr="00C32B67" w:rsidP="00C32B67">
      <w:pPr>
        <w:spacing w:after="0" w:line="360" w:lineRule="auto"/>
        <w:rPr>
          <w:rFonts w:asciiTheme="minorEastAsia" w:eastAsiaTheme="minorEastAsia" w:hAnsiTheme="minorEastAsia"/>
          <w:sz w:val="24"/>
          <w:szCs w:val="24"/>
          <w:lang w:eastAsia="zh-CN"/>
        </w:rPr>
      </w:pPr>
      <w:r w:rsidRPr="00C32B67">
        <w:rPr>
          <w:rFonts w:asciiTheme="minorEastAsia" w:eastAsiaTheme="minorEastAsia" w:hAnsiTheme="minorEastAsia"/>
          <w:color w:val="000000"/>
          <w:sz w:val="24"/>
          <w:szCs w:val="24"/>
          <w:lang w:eastAsia="zh-CN"/>
        </w:rPr>
        <w:t>4.</w:t>
      </w:r>
      <w:r w:rsidRPr="00C32B67">
        <w:rPr>
          <w:rFonts w:asciiTheme="minorEastAsia" w:eastAsiaTheme="minorEastAsia" w:hAnsiTheme="minorEastAsia"/>
          <w:color w:val="000000"/>
          <w:sz w:val="24"/>
          <w:szCs w:val="24"/>
          <w:lang w:eastAsia="zh-CN"/>
        </w:rPr>
        <w:t>下面标点符号使用有误的一项是</w:t>
      </w:r>
      <w:r w:rsidRPr="00C32B67">
        <w:rPr>
          <w:rFonts w:asciiTheme="minorEastAsia" w:eastAsiaTheme="minorEastAsia" w:hAnsiTheme="minorEastAsia"/>
          <w:color w:val="000000"/>
          <w:sz w:val="24"/>
          <w:szCs w:val="24"/>
          <w:lang w:eastAsia="zh-CN"/>
        </w:rPr>
        <w:t>(    )</w:t>
      </w:r>
      <w:r w:rsidRPr="00C32B67">
        <w:rPr>
          <w:rFonts w:asciiTheme="minorEastAsia" w:eastAsiaTheme="minorEastAsia" w:hAnsiTheme="minorEastAsia"/>
          <w:color w:val="000000"/>
          <w:sz w:val="24"/>
          <w:szCs w:val="24"/>
          <w:lang w:eastAsia="zh-CN"/>
        </w:rPr>
        <w:t>。</w:t>
      </w:r>
      <w:r w:rsidRPr="00C32B67">
        <w:rPr>
          <w:rFonts w:asciiTheme="minorEastAsia" w:eastAsiaTheme="minorEastAsia" w:hAnsiTheme="minorEastAsia"/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 </w:t>
      </w:r>
      <w:r w:rsidRPr="00C32B67">
        <w:rPr>
          <w:color w:val="000000"/>
          <w:sz w:val="24"/>
          <w:szCs w:val="24"/>
          <w:lang w:eastAsia="zh-CN"/>
        </w:rPr>
        <w:t>首领哑声说道：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可还歇</w:t>
      </w:r>
      <w:r w:rsidRPr="00C32B67">
        <w:rPr>
          <w:color w:val="000000"/>
          <w:sz w:val="24"/>
          <w:szCs w:val="24"/>
          <w:lang w:eastAsia="zh-CN"/>
        </w:rPr>
        <w:t>?”</w:t>
      </w:r>
      <w:r w:rsidRPr="00C32B67">
        <w:rPr>
          <w:color w:val="000000"/>
          <w:sz w:val="24"/>
          <w:szCs w:val="24"/>
          <w:lang w:eastAsia="zh-CN"/>
        </w:rPr>
        <w:t>余下的汉子们漫声应道：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不消。</w:t>
      </w:r>
      <w:r w:rsidRPr="00C32B67">
        <w:rPr>
          <w:color w:val="000000"/>
          <w:sz w:val="24"/>
          <w:szCs w:val="24"/>
          <w:lang w:eastAsia="zh-CN"/>
        </w:rPr>
        <w:t>”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 </w:t>
      </w:r>
      <w:r w:rsidRPr="00C32B67">
        <w:rPr>
          <w:color w:val="000000"/>
          <w:sz w:val="24"/>
          <w:szCs w:val="24"/>
          <w:lang w:eastAsia="zh-CN"/>
        </w:rPr>
        <w:t>怒江自西北天际亮亮而来，深远似涓涓细流，隐隐喧声腾上来，着一派森气。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 </w:t>
      </w:r>
      <w:r w:rsidRPr="00C32B67">
        <w:rPr>
          <w:color w:val="000000"/>
          <w:sz w:val="24"/>
          <w:szCs w:val="24"/>
          <w:lang w:eastAsia="zh-CN"/>
        </w:rPr>
        <w:t>我战战兢兢跨上角框，首领吼一声：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往下看不得，命在天上</w:t>
      </w:r>
      <w:r w:rsidRPr="00C32B67">
        <w:rPr>
          <w:color w:val="000000"/>
          <w:sz w:val="24"/>
          <w:szCs w:val="24"/>
          <w:lang w:eastAsia="zh-CN"/>
        </w:rPr>
        <w:t>!”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 </w:t>
      </w:r>
      <w:r w:rsidRPr="00C32B67">
        <w:rPr>
          <w:color w:val="000000"/>
          <w:sz w:val="24"/>
          <w:szCs w:val="24"/>
          <w:lang w:eastAsia="zh-CN"/>
        </w:rPr>
        <w:t>首领把裤腰塞紧，曲着眼望那鹰，说：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蛇</w:t>
      </w:r>
      <w:r w:rsidRPr="00C32B67">
        <w:rPr>
          <w:color w:val="000000"/>
          <w:sz w:val="24"/>
          <w:szCs w:val="24"/>
          <w:lang w:eastAsia="zh-CN"/>
        </w:rPr>
        <w:t>!”</w:t>
      </w:r>
      <w:r w:rsidRPr="00C32B67">
        <w:rPr>
          <w:color w:val="000000"/>
          <w:sz w:val="24"/>
          <w:szCs w:val="24"/>
          <w:lang w:eastAsia="zh-CN"/>
        </w:rPr>
        <w:t>几个汉子也望那鹰，都说：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是呢</w:t>
      </w:r>
      <w:r w:rsidRPr="00C32B67">
        <w:rPr>
          <w:color w:val="000000"/>
          <w:sz w:val="24"/>
          <w:szCs w:val="24"/>
          <w:lang w:eastAsia="zh-CN"/>
        </w:rPr>
        <w:t>?</w:t>
      </w:r>
      <w:r w:rsidRPr="00C32B67">
        <w:rPr>
          <w:color w:val="000000"/>
          <w:sz w:val="24"/>
          <w:szCs w:val="24"/>
          <w:lang w:eastAsia="zh-CN"/>
        </w:rPr>
        <w:t>蛇。</w:t>
      </w:r>
      <w:r w:rsidRPr="00C32B67">
        <w:rPr>
          <w:color w:val="000000"/>
          <w:sz w:val="24"/>
          <w:szCs w:val="24"/>
          <w:lang w:eastAsia="zh-CN"/>
        </w:rPr>
        <w:t>”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5.</w:t>
      </w:r>
      <w:r w:rsidRPr="00C32B67">
        <w:rPr>
          <w:color w:val="000000"/>
          <w:sz w:val="24"/>
          <w:szCs w:val="24"/>
          <w:lang w:eastAsia="zh-CN"/>
        </w:rPr>
        <w:t>下列句子中划线成语使用有误的一项是（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 </w:t>
      </w:r>
      <w:r w:rsidRPr="00C32B67">
        <w:rPr>
          <w:color w:val="000000"/>
          <w:sz w:val="24"/>
          <w:szCs w:val="24"/>
          <w:lang w:eastAsia="zh-CN"/>
        </w:rPr>
        <w:t>他诚惶诚恐，</w:t>
      </w:r>
      <w:r w:rsidRPr="00C32B67">
        <w:rPr>
          <w:color w:val="000000"/>
          <w:sz w:val="24"/>
          <w:szCs w:val="24"/>
          <w:u w:val="single"/>
          <w:lang w:eastAsia="zh-CN"/>
        </w:rPr>
        <w:t>战战兢兢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  <w:r w:rsidRPr="00C32B67">
        <w:rPr>
          <w:color w:val="000000"/>
          <w:sz w:val="24"/>
          <w:szCs w:val="24"/>
          <w:lang w:eastAsia="zh-CN"/>
        </w:rPr>
        <w:t>，</w:t>
      </w:r>
      <w:r w:rsidRPr="00C32B67">
        <w:rPr>
          <w:color w:val="000000"/>
          <w:sz w:val="24"/>
          <w:szCs w:val="24"/>
          <w:lang w:eastAsia="zh-CN"/>
        </w:rPr>
        <w:t xml:space="preserve"> </w:t>
      </w:r>
      <w:r w:rsidRPr="00C32B67">
        <w:rPr>
          <w:color w:val="000000"/>
          <w:sz w:val="24"/>
          <w:szCs w:val="24"/>
          <w:lang w:eastAsia="zh-CN"/>
        </w:rPr>
        <w:t>不敢越雷池一步。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 </w:t>
      </w:r>
      <w:r w:rsidRPr="00C32B67">
        <w:rPr>
          <w:color w:val="000000"/>
          <w:sz w:val="24"/>
          <w:szCs w:val="24"/>
          <w:lang w:eastAsia="zh-CN"/>
        </w:rPr>
        <w:t>我的举动素来在各方面都称得起是</w:t>
      </w:r>
      <w:r w:rsidRPr="00C32B67">
        <w:rPr>
          <w:color w:val="000000"/>
          <w:sz w:val="24"/>
          <w:szCs w:val="24"/>
          <w:u w:val="single"/>
          <w:lang w:eastAsia="zh-CN"/>
        </w:rPr>
        <w:t>梁上君子</w:t>
      </w:r>
      <w:r w:rsidRPr="00C32B67">
        <w:rPr>
          <w:color w:val="000000"/>
          <w:sz w:val="24"/>
          <w:szCs w:val="24"/>
          <w:lang w:eastAsia="zh-CN"/>
        </w:rPr>
        <w:t>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 </w:t>
      </w:r>
      <w:r w:rsidRPr="00C32B67">
        <w:rPr>
          <w:color w:val="000000"/>
          <w:sz w:val="24"/>
          <w:szCs w:val="24"/>
          <w:lang w:eastAsia="zh-CN"/>
        </w:rPr>
        <w:t>得知他</w:t>
      </w:r>
      <w:r w:rsidRPr="00C32B67">
        <w:rPr>
          <w:color w:val="000000"/>
          <w:sz w:val="24"/>
          <w:szCs w:val="24"/>
          <w:u w:val="single"/>
          <w:lang w:eastAsia="zh-CN"/>
        </w:rPr>
        <w:t>安然无恙</w:t>
      </w:r>
      <w:r w:rsidRPr="00C32B67">
        <w:rPr>
          <w:color w:val="000000"/>
          <w:sz w:val="24"/>
          <w:szCs w:val="24"/>
          <w:lang w:eastAsia="zh-CN"/>
        </w:rPr>
        <w:t>的消息，我悬着的一颗心总算放下来了。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 </w:t>
      </w:r>
      <w:r w:rsidRPr="00C32B67">
        <w:rPr>
          <w:color w:val="000000"/>
          <w:sz w:val="24"/>
          <w:szCs w:val="24"/>
          <w:lang w:eastAsia="zh-CN"/>
        </w:rPr>
        <w:t>这篇散文把国家地质公园万峰林描写得形象逼真，读完使人有</w:t>
      </w:r>
      <w:r w:rsidRPr="00C32B67">
        <w:rPr>
          <w:color w:val="000000"/>
          <w:sz w:val="24"/>
          <w:szCs w:val="24"/>
          <w:u w:val="single"/>
          <w:lang w:eastAsia="zh-CN"/>
        </w:rPr>
        <w:t>身临其境</w:t>
      </w:r>
      <w:r w:rsidRPr="00C32B67">
        <w:rPr>
          <w:color w:val="000000"/>
          <w:sz w:val="24"/>
          <w:szCs w:val="24"/>
          <w:lang w:eastAsia="zh-CN"/>
        </w:rPr>
        <w:t>之感。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6.</w:t>
      </w:r>
      <w:r w:rsidRPr="00C32B67">
        <w:rPr>
          <w:color w:val="000000"/>
          <w:sz w:val="24"/>
          <w:szCs w:val="24"/>
          <w:lang w:eastAsia="zh-CN"/>
        </w:rPr>
        <w:t>下列句子中没有语病的一项是（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 </w:t>
      </w:r>
      <w:r w:rsidRPr="00C32B67">
        <w:rPr>
          <w:color w:val="000000"/>
          <w:sz w:val="24"/>
          <w:szCs w:val="24"/>
          <w:lang w:eastAsia="zh-CN"/>
        </w:rPr>
        <w:t>阿城的具有散文化倾向的系列短篇《遍地风流》也引起评论界。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 </w:t>
      </w:r>
      <w:r w:rsidRPr="00C32B67">
        <w:rPr>
          <w:color w:val="000000"/>
          <w:sz w:val="24"/>
          <w:szCs w:val="24"/>
          <w:lang w:eastAsia="zh-CN"/>
        </w:rPr>
        <w:t>阿城成了《华夏人文地理》的主编，他不仅要摆正这本杂志的定位，还要参与杂志各种大选题的具体策划。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 </w:t>
      </w:r>
      <w:r w:rsidRPr="00C32B67">
        <w:rPr>
          <w:color w:val="000000"/>
          <w:sz w:val="24"/>
          <w:szCs w:val="24"/>
          <w:lang w:eastAsia="zh-CN"/>
        </w:rPr>
        <w:t>虽然人文地理杂志是所有杂志人的梦想，所以目前中国这类杂志屈指可数。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 </w:t>
      </w:r>
      <w:r w:rsidRPr="00C32B67">
        <w:rPr>
          <w:color w:val="000000"/>
          <w:sz w:val="24"/>
          <w:szCs w:val="24"/>
          <w:lang w:eastAsia="zh-CN"/>
        </w:rPr>
        <w:t>相关专家呼吁尽快建立防控校园欺凌的有效机制，及早干预、发现和制止欺凌行为。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7.</w:t>
      </w:r>
      <w:r w:rsidRPr="00C32B67">
        <w:rPr>
          <w:color w:val="000000"/>
          <w:sz w:val="24"/>
          <w:szCs w:val="24"/>
          <w:lang w:eastAsia="zh-CN"/>
        </w:rPr>
        <w:t>下列语句修辞方法判断有误的一项是（</w:t>
      </w:r>
      <w:r w:rsidRPr="00C32B67">
        <w:rPr>
          <w:color w:val="000000"/>
          <w:sz w:val="24"/>
          <w:szCs w:val="24"/>
          <w:lang w:eastAsia="zh-CN"/>
        </w:rPr>
        <w:t xml:space="preserve">    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 </w:t>
      </w:r>
      <w:r w:rsidRPr="00C32B67">
        <w:rPr>
          <w:color w:val="000000"/>
          <w:sz w:val="24"/>
          <w:szCs w:val="24"/>
          <w:lang w:eastAsia="zh-CN"/>
        </w:rPr>
        <w:t>铃铛们又慌慌响起来，马帮如极稠的粥，慢慢流向那个山口。（比喻）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 </w:t>
      </w:r>
      <w:r w:rsidRPr="00C32B67">
        <w:rPr>
          <w:color w:val="000000"/>
          <w:sz w:val="24"/>
          <w:szCs w:val="24"/>
          <w:lang w:eastAsia="zh-CN"/>
        </w:rPr>
        <w:t>行到岸边，抽一口气，腿子抖起来，如牛一般，不敢再往前动半步。（比喻）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 </w:t>
      </w:r>
      <w:r w:rsidRPr="00C32B67">
        <w:rPr>
          <w:color w:val="000000"/>
          <w:sz w:val="24"/>
          <w:szCs w:val="24"/>
          <w:lang w:eastAsia="zh-CN"/>
        </w:rPr>
        <w:t>牛们如商量好的，不例外都是一路屎尿，皮肉疯了一样抖。（拟人）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 </w:t>
      </w:r>
      <w:r w:rsidRPr="00C32B67">
        <w:rPr>
          <w:color w:val="000000"/>
          <w:sz w:val="24"/>
          <w:szCs w:val="24"/>
          <w:lang w:eastAsia="zh-CN"/>
        </w:rPr>
        <w:t>万丈下的怒江，倒像是一股尿，细细流着。（比喻）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b/>
          <w:bCs/>
          <w:sz w:val="24"/>
          <w:szCs w:val="24"/>
          <w:lang w:eastAsia="zh-CN"/>
        </w:rPr>
        <w:t>二、</w:t>
      </w:r>
      <w:r w:rsidRPr="00C32B67" w:rsidR="00C32B67">
        <w:rPr>
          <w:rFonts w:hint="eastAsia"/>
          <w:b/>
          <w:bCs/>
          <w:sz w:val="24"/>
          <w:szCs w:val="24"/>
          <w:lang w:eastAsia="zh-CN"/>
        </w:rPr>
        <w:t>指出下列句子所运用的描写方法。</w:t>
      </w:r>
      <w:r w:rsidRPr="00C32B67">
        <w:rPr>
          <w:b/>
          <w:bCs/>
          <w:sz w:val="24"/>
          <w:szCs w:val="24"/>
          <w:lang w:eastAsia="zh-CN"/>
        </w:rPr>
        <w:t>（</w:t>
      </w:r>
      <w:r w:rsidRPr="00C32B67">
        <w:rPr>
          <w:b/>
          <w:bCs/>
          <w:sz w:val="24"/>
          <w:szCs w:val="24"/>
          <w:lang w:eastAsia="zh-CN"/>
        </w:rPr>
        <w:t>共</w:t>
      </w:r>
      <w:r w:rsidRPr="00C32B67">
        <w:rPr>
          <w:b/>
          <w:bCs/>
          <w:sz w:val="24"/>
          <w:szCs w:val="24"/>
          <w:lang w:eastAsia="zh-CN"/>
        </w:rPr>
        <w:t>5</w:t>
      </w:r>
      <w:r w:rsidRPr="00C32B67">
        <w:rPr>
          <w:b/>
          <w:bCs/>
          <w:sz w:val="24"/>
          <w:szCs w:val="24"/>
          <w:lang w:eastAsia="zh-CN"/>
        </w:rPr>
        <w:t>分）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何满子六</w:t>
      </w:r>
      <w:r w:rsidRPr="00C32B67">
        <w:rPr>
          <w:color w:val="000000"/>
          <w:sz w:val="24"/>
          <w:szCs w:val="24"/>
          <w:lang w:eastAsia="zh-CN"/>
        </w:rPr>
        <w:t>岁</w:t>
      </w:r>
      <w:r w:rsidRPr="00C32B67">
        <w:rPr>
          <w:color w:val="000000"/>
          <w:sz w:val="24"/>
          <w:szCs w:val="24"/>
          <w:lang w:eastAsia="zh-CN"/>
        </w:rPr>
        <w:t>，剃个光葫芦头，天灵盖上留着个木梳背儿。</w:t>
      </w:r>
      <w:r w:rsidRPr="00C32B67">
        <w:rPr>
          <w:color w:val="000000"/>
          <w:sz w:val="24"/>
          <w:szCs w:val="24"/>
          <w:lang w:eastAsia="zh-CN"/>
        </w:rPr>
        <w:t>________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一丈青大娘勃然大怒，老大一个耳刮子抡圆了扇过去；那个年轻的纤夫就像风吹乍蓬，转了三转，拧了三圈儿，满脸开花，口鼻出血。</w:t>
      </w:r>
      <w:r w:rsidRPr="00C32B67">
        <w:rPr>
          <w:color w:val="000000"/>
          <w:sz w:val="24"/>
          <w:szCs w:val="24"/>
          <w:lang w:eastAsia="zh-CN"/>
        </w:rPr>
        <w:t>________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③</w:t>
      </w:r>
      <w:r w:rsidRPr="00C32B67">
        <w:rPr>
          <w:color w:val="000000"/>
          <w:sz w:val="24"/>
          <w:szCs w:val="24"/>
          <w:lang w:eastAsia="zh-CN"/>
        </w:rPr>
        <w:t>我差一点儿扔了这把老骨头，你还咒我！</w:t>
      </w:r>
      <w:r w:rsidRPr="00C32B67">
        <w:rPr>
          <w:color w:val="000000"/>
          <w:sz w:val="24"/>
          <w:szCs w:val="24"/>
          <w:lang w:eastAsia="zh-CN"/>
        </w:rPr>
        <w:t>________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④</w:t>
      </w:r>
      <w:r w:rsidRPr="00C32B67">
        <w:rPr>
          <w:color w:val="000000"/>
          <w:sz w:val="24"/>
          <w:szCs w:val="24"/>
          <w:lang w:eastAsia="zh-CN"/>
        </w:rPr>
        <w:t>自己已经老迈年高，砸碎了骨头也榨不出几两油来；难道孙儿到头来也要落得个赶马或是学徒的命运？</w:t>
      </w:r>
      <w:r w:rsidRPr="00C32B67">
        <w:rPr>
          <w:color w:val="000000"/>
          <w:sz w:val="24"/>
          <w:szCs w:val="24"/>
          <w:lang w:eastAsia="zh-CN"/>
        </w:rPr>
        <w:t>________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⑤</w:t>
      </w:r>
      <w:r w:rsidRPr="00C32B67">
        <w:rPr>
          <w:color w:val="000000"/>
          <w:sz w:val="24"/>
          <w:szCs w:val="24"/>
          <w:lang w:eastAsia="zh-CN"/>
        </w:rPr>
        <w:t>何满子对爷爷心怀不满，拿白眼珠儿翻瞪爷爷，闷坐在窗根下，小嘴噘得能挂个油瓶儿。</w:t>
      </w:r>
      <w:r w:rsidRPr="00C32B67">
        <w:rPr>
          <w:color w:val="000000"/>
          <w:sz w:val="24"/>
          <w:szCs w:val="24"/>
          <w:lang w:eastAsia="zh-CN"/>
        </w:rPr>
        <w:t>________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b/>
          <w:bCs/>
          <w:sz w:val="24"/>
          <w:szCs w:val="24"/>
          <w:lang w:eastAsia="zh-CN"/>
        </w:rPr>
        <w:t>三、</w:t>
      </w:r>
      <w:r w:rsidRPr="00C32B67" w:rsidR="00C32B67">
        <w:rPr>
          <w:rFonts w:hint="eastAsia"/>
          <w:b/>
          <w:bCs/>
          <w:sz w:val="24"/>
          <w:szCs w:val="24"/>
          <w:lang w:eastAsia="zh-CN"/>
        </w:rPr>
        <w:t>请仿照画线的例句，根据语境，在横线上补写句子。</w:t>
      </w:r>
      <w:r w:rsidRPr="00C32B67">
        <w:rPr>
          <w:b/>
          <w:bCs/>
          <w:sz w:val="24"/>
          <w:szCs w:val="24"/>
          <w:lang w:eastAsia="zh-CN"/>
        </w:rPr>
        <w:t>（</w:t>
      </w:r>
      <w:r w:rsidRPr="00C32B67">
        <w:rPr>
          <w:b/>
          <w:bCs/>
          <w:sz w:val="24"/>
          <w:szCs w:val="24"/>
          <w:lang w:eastAsia="zh-CN"/>
        </w:rPr>
        <w:t>共</w:t>
      </w:r>
      <w:r w:rsidRPr="00C32B67">
        <w:rPr>
          <w:b/>
          <w:bCs/>
          <w:sz w:val="24"/>
          <w:szCs w:val="24"/>
          <w:lang w:eastAsia="zh-CN"/>
        </w:rPr>
        <w:t>4</w:t>
      </w:r>
      <w:r w:rsidRPr="00C32B67">
        <w:rPr>
          <w:b/>
          <w:bCs/>
          <w:sz w:val="24"/>
          <w:szCs w:val="24"/>
          <w:lang w:eastAsia="zh-CN"/>
        </w:rPr>
        <w:t>分）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="00C32B67">
        <w:rPr>
          <w:rFonts w:hint="eastAsia"/>
          <w:color w:val="000000"/>
          <w:sz w:val="24"/>
          <w:szCs w:val="24"/>
          <w:lang w:eastAsia="zh-CN"/>
        </w:rPr>
        <w:t xml:space="preserve">  </w:t>
      </w:r>
      <w:r w:rsidRPr="00C32B67">
        <w:rPr>
          <w:color w:val="000000"/>
          <w:sz w:val="24"/>
          <w:szCs w:val="24"/>
          <w:lang w:eastAsia="zh-CN"/>
        </w:rPr>
        <w:t>生</w:t>
      </w:r>
      <w:r w:rsidRPr="00C32B67">
        <w:rPr>
          <w:color w:val="000000"/>
          <w:sz w:val="24"/>
          <w:szCs w:val="24"/>
          <w:lang w:eastAsia="zh-CN"/>
        </w:rPr>
        <w:t>活中，许多人</w:t>
      </w:r>
      <w:r w:rsidRPr="00C32B67">
        <w:rPr>
          <w:color w:val="000000"/>
          <w:sz w:val="24"/>
          <w:szCs w:val="24"/>
          <w:lang w:eastAsia="zh-CN"/>
        </w:rPr>
        <w:t>和事的意义不是单一的。</w:t>
      </w:r>
      <w:r w:rsidRPr="00C32B67">
        <w:rPr>
          <w:color w:val="000000"/>
          <w:sz w:val="24"/>
          <w:szCs w:val="24"/>
          <w:u w:val="single"/>
          <w:lang w:eastAsia="zh-CN"/>
        </w:rPr>
        <w:t>父母不只是生养我们的亲人，更是精神的导师</w:t>
      </w:r>
      <w:r w:rsidRPr="00C32B67">
        <w:rPr>
          <w:color w:val="000000"/>
          <w:sz w:val="24"/>
          <w:szCs w:val="24"/>
          <w:lang w:eastAsia="zh-CN"/>
        </w:rPr>
        <w:t>；</w:t>
      </w:r>
      <w:r w:rsidRPr="00C32B67" w:rsidR="00C32B67">
        <w:rPr>
          <w:color w:val="000000"/>
          <w:sz w:val="24"/>
          <w:szCs w:val="24"/>
          <w:lang w:eastAsia="zh-CN"/>
        </w:rPr>
        <w:t>_____________________________________________________________________________</w:t>
      </w:r>
      <w:r w:rsidR="00C32B67">
        <w:rPr>
          <w:color w:val="000000"/>
          <w:sz w:val="24"/>
          <w:szCs w:val="24"/>
          <w:lang w:eastAsia="zh-CN"/>
        </w:rPr>
        <w:t>_</w:t>
      </w:r>
      <w:r w:rsidRPr="00C32B67">
        <w:rPr>
          <w:color w:val="000000"/>
          <w:sz w:val="24"/>
          <w:szCs w:val="24"/>
          <w:lang w:eastAsia="zh-CN"/>
        </w:rPr>
        <w:t>_</w:t>
      </w:r>
      <w:r w:rsidRPr="00C32B67">
        <w:rPr>
          <w:color w:val="000000"/>
          <w:sz w:val="24"/>
          <w:szCs w:val="24"/>
          <w:lang w:eastAsia="zh-CN"/>
        </w:rPr>
        <w:t>；</w:t>
      </w:r>
      <w:r w:rsidRPr="00C32B67">
        <w:rPr>
          <w:color w:val="000000"/>
          <w:sz w:val="24"/>
          <w:szCs w:val="24"/>
          <w:u w:val="single"/>
          <w:lang w:eastAsia="zh-CN"/>
        </w:rPr>
        <w:t>成功不只是滴落的汗水，更是失败的结晶</w:t>
      </w:r>
      <w:r w:rsidRPr="00C32B67">
        <w:rPr>
          <w:color w:val="000000"/>
          <w:sz w:val="24"/>
          <w:szCs w:val="24"/>
          <w:lang w:eastAsia="zh-CN"/>
        </w:rPr>
        <w:t>。厚重的生活需要我们用心领悟。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b/>
          <w:bCs/>
          <w:sz w:val="24"/>
          <w:szCs w:val="24"/>
          <w:lang w:eastAsia="zh-CN"/>
        </w:rPr>
        <w:t>四、</w:t>
      </w:r>
      <w:r w:rsidRPr="00C32B67" w:rsidR="00C32B67">
        <w:rPr>
          <w:rFonts w:hint="eastAsia"/>
          <w:b/>
          <w:bCs/>
          <w:sz w:val="24"/>
          <w:szCs w:val="24"/>
          <w:lang w:eastAsia="zh-CN"/>
        </w:rPr>
        <w:t>阅读下面的文言文，完成小题。</w:t>
      </w:r>
      <w:r w:rsidRPr="00C32B67">
        <w:rPr>
          <w:b/>
          <w:bCs/>
          <w:sz w:val="24"/>
          <w:szCs w:val="24"/>
          <w:lang w:eastAsia="zh-CN"/>
        </w:rPr>
        <w:t>（</w:t>
      </w:r>
      <w:r w:rsidRPr="00C32B67">
        <w:rPr>
          <w:b/>
          <w:bCs/>
          <w:sz w:val="24"/>
          <w:szCs w:val="24"/>
          <w:lang w:eastAsia="zh-CN"/>
        </w:rPr>
        <w:t>共</w:t>
      </w:r>
      <w:r w:rsidRPr="00C32B67">
        <w:rPr>
          <w:b/>
          <w:bCs/>
          <w:sz w:val="24"/>
          <w:szCs w:val="24"/>
          <w:lang w:eastAsia="zh-CN"/>
        </w:rPr>
        <w:t>10</w:t>
      </w:r>
      <w:r w:rsidRPr="00C32B67">
        <w:rPr>
          <w:b/>
          <w:bCs/>
          <w:sz w:val="24"/>
          <w:szCs w:val="24"/>
          <w:lang w:eastAsia="zh-CN"/>
        </w:rPr>
        <w:t>分）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="00C32B67">
        <w:rPr>
          <w:rFonts w:hint="eastAsia"/>
          <w:color w:val="000000"/>
          <w:sz w:val="24"/>
          <w:szCs w:val="24"/>
          <w:lang w:eastAsia="zh-CN"/>
        </w:rPr>
        <w:t xml:space="preserve">  </w:t>
      </w:r>
      <w:r w:rsidRPr="00C32B67">
        <w:rPr>
          <w:color w:val="000000"/>
          <w:sz w:val="24"/>
          <w:szCs w:val="24"/>
          <w:lang w:eastAsia="zh-CN"/>
        </w:rPr>
        <w:t>上</w:t>
      </w:r>
      <w:r w:rsidRPr="00C32B67">
        <w:rPr>
          <w:color w:val="000000"/>
          <w:sz w:val="24"/>
          <w:szCs w:val="24"/>
          <w:vertAlign w:val="superscript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与群臣论止盗。或请重法以禁之，上哂</w:t>
      </w:r>
      <w:r w:rsidRPr="00C32B67">
        <w:rPr>
          <w:color w:val="000000"/>
          <w:sz w:val="24"/>
          <w:szCs w:val="24"/>
          <w:vertAlign w:val="superscript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之曰：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民之所以为盗者，由赋繁役重，官吏贪求，饥寒切身，故不暇顾</w:t>
      </w:r>
      <w:r w:rsidRPr="00C32B67">
        <w:rPr>
          <w:color w:val="000000"/>
          <w:sz w:val="24"/>
          <w:szCs w:val="24"/>
          <w:vertAlign w:val="superscript"/>
          <w:lang w:eastAsia="zh-CN"/>
        </w:rPr>
        <w:t>③</w:t>
      </w:r>
      <w:r w:rsidRPr="00C32B67">
        <w:rPr>
          <w:color w:val="000000"/>
          <w:sz w:val="24"/>
          <w:szCs w:val="24"/>
          <w:lang w:eastAsia="zh-CN"/>
        </w:rPr>
        <w:t>廉耻耳。朕当去奢省费，轻徭薄赋，选用廉吏，使民衣食有余，则自不为盗，安用重法邪！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自是数年之后，海内升平，路不拾遗，外户不闭，商旅野宿</w:t>
      </w:r>
      <w:r w:rsidRPr="00C32B67">
        <w:rPr>
          <w:color w:val="000000"/>
          <w:sz w:val="24"/>
          <w:szCs w:val="24"/>
          <w:vertAlign w:val="superscript"/>
          <w:lang w:eastAsia="zh-CN"/>
        </w:rPr>
        <w:t>④</w:t>
      </w:r>
      <w:r w:rsidRPr="00C32B67">
        <w:rPr>
          <w:color w:val="000000"/>
          <w:sz w:val="24"/>
          <w:szCs w:val="24"/>
          <w:lang w:eastAsia="zh-CN"/>
        </w:rPr>
        <w:t>焉。上又尝谓侍臣曰：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君依于国，国依</w:t>
      </w:r>
      <w:r w:rsidRPr="00C32B67">
        <w:rPr>
          <w:color w:val="000000"/>
          <w:sz w:val="24"/>
          <w:szCs w:val="24"/>
          <w:lang w:eastAsia="zh-CN"/>
        </w:rPr>
        <w:t>于民。刻民以奉君，犹割肉以充腹，腹饱而身毙，君富而国亡。</w:t>
      </w:r>
      <w:r w:rsidRPr="00C32B67">
        <w:rPr>
          <w:color w:val="000000"/>
          <w:sz w:val="24"/>
          <w:szCs w:val="24"/>
          <w:u w:val="single"/>
          <w:lang w:eastAsia="zh-CN"/>
        </w:rPr>
        <w:t>故人君之患，不自外来，常由身出</w:t>
      </w:r>
      <w:r w:rsidRPr="00C32B67">
        <w:rPr>
          <w:color w:val="000000"/>
          <w:sz w:val="24"/>
          <w:szCs w:val="24"/>
          <w:lang w:eastAsia="zh-CN"/>
        </w:rPr>
        <w:t>。夫欲盛则费广，费广则赋重，赋重则民愁，民愁则国危，国危则君丧矣。朕常以此思之，故不敢纵欲也。</w:t>
      </w:r>
      <w:r w:rsidRPr="00C32B67">
        <w:rPr>
          <w:color w:val="000000"/>
          <w:sz w:val="24"/>
          <w:szCs w:val="24"/>
          <w:lang w:eastAsia="zh-CN"/>
        </w:rPr>
        <w:t>”</w:t>
      </w:r>
    </w:p>
    <w:p w:rsidR="004602A5" w:rsidRPr="00C32B67" w:rsidP="00C32B67">
      <w:pPr>
        <w:spacing w:after="0" w:line="360" w:lineRule="auto"/>
        <w:jc w:val="right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（节选自《资治通鉴》）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【注】</w:t>
      </w: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上：皇上，此处指唐太宗。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哂（</w:t>
      </w:r>
      <w:r w:rsidRPr="00C32B67">
        <w:rPr>
          <w:color w:val="000000"/>
          <w:sz w:val="24"/>
          <w:szCs w:val="24"/>
          <w:lang w:eastAsia="zh-CN"/>
        </w:rPr>
        <w:t>shěn</w:t>
      </w:r>
      <w:r w:rsidRPr="00C32B67">
        <w:rPr>
          <w:color w:val="000000"/>
          <w:sz w:val="24"/>
          <w:szCs w:val="24"/>
          <w:lang w:eastAsia="zh-CN"/>
        </w:rPr>
        <w:t>）：微笑，此处含有微讽之意。</w:t>
      </w:r>
      <w:r w:rsidRPr="00C32B67">
        <w:rPr>
          <w:color w:val="000000"/>
          <w:sz w:val="24"/>
          <w:szCs w:val="24"/>
          <w:lang w:eastAsia="zh-CN"/>
        </w:rPr>
        <w:t>③</w:t>
      </w:r>
      <w:r w:rsidRPr="00C32B67">
        <w:rPr>
          <w:color w:val="000000"/>
          <w:sz w:val="24"/>
          <w:szCs w:val="24"/>
          <w:lang w:eastAsia="zh-CN"/>
        </w:rPr>
        <w:t>不暇顾：顾不上。</w:t>
      </w:r>
      <w:r w:rsidRPr="00C32B67">
        <w:rPr>
          <w:color w:val="000000"/>
          <w:sz w:val="24"/>
          <w:szCs w:val="24"/>
          <w:lang w:eastAsia="zh-CN"/>
        </w:rPr>
        <w:t>④</w:t>
      </w:r>
      <w:r w:rsidRPr="00C32B67">
        <w:rPr>
          <w:color w:val="000000"/>
          <w:sz w:val="24"/>
          <w:szCs w:val="24"/>
          <w:lang w:eastAsia="zh-CN"/>
        </w:rPr>
        <w:t>野宿：在野外露宿。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1</w:t>
      </w:r>
      <w:r w:rsidRPr="00C32B67">
        <w:rPr>
          <w:color w:val="000000"/>
          <w:sz w:val="24"/>
          <w:szCs w:val="24"/>
          <w:lang w:eastAsia="zh-CN"/>
        </w:rPr>
        <w:t>）下列语句中划线词语的意义，相同的一组是（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</w:t>
      </w:r>
      <w:r w:rsidRPr="00C32B67">
        <w:rPr>
          <w:color w:val="000000"/>
          <w:sz w:val="24"/>
          <w:szCs w:val="24"/>
          <w:lang w:eastAsia="zh-CN"/>
        </w:rPr>
        <w:t>上与群臣论</w:t>
      </w:r>
      <w:r w:rsidRPr="00C32B67">
        <w:rPr>
          <w:color w:val="000000"/>
          <w:sz w:val="24"/>
          <w:szCs w:val="24"/>
          <w:u w:val="single"/>
          <w:lang w:eastAsia="zh-CN"/>
        </w:rPr>
        <w:t>止</w:t>
      </w:r>
      <w:r w:rsidRPr="00C32B67">
        <w:rPr>
          <w:color w:val="000000"/>
          <w:sz w:val="24"/>
          <w:szCs w:val="24"/>
          <w:lang w:eastAsia="zh-CN"/>
        </w:rPr>
        <w:t>盗</w:t>
      </w:r>
      <w:r w:rsidRPr="00C32B67">
        <w:rPr>
          <w:color w:val="000000"/>
          <w:sz w:val="24"/>
          <w:szCs w:val="24"/>
          <w:lang w:eastAsia="zh-CN"/>
        </w:rPr>
        <w:t xml:space="preserve">    </w:t>
      </w:r>
      <w:r w:rsidRPr="00C32B67">
        <w:rPr>
          <w:color w:val="000000"/>
          <w:sz w:val="24"/>
          <w:szCs w:val="24"/>
          <w:lang w:eastAsia="zh-CN"/>
        </w:rPr>
        <w:t>一狼得骨</w:t>
      </w:r>
      <w:r w:rsidRPr="00C32B67">
        <w:rPr>
          <w:color w:val="000000"/>
          <w:sz w:val="24"/>
          <w:szCs w:val="24"/>
          <w:u w:val="single"/>
          <w:lang w:eastAsia="zh-CN"/>
        </w:rPr>
        <w:t>止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</w:t>
      </w:r>
      <w:r w:rsidRPr="00C32B67">
        <w:rPr>
          <w:color w:val="000000"/>
          <w:sz w:val="24"/>
          <w:szCs w:val="24"/>
          <w:lang w:eastAsia="zh-CN"/>
        </w:rPr>
        <w:t>朕当</w:t>
      </w:r>
      <w:r w:rsidRPr="00C32B67">
        <w:rPr>
          <w:color w:val="000000"/>
          <w:sz w:val="24"/>
          <w:szCs w:val="24"/>
          <w:u w:val="single"/>
          <w:lang w:eastAsia="zh-CN"/>
        </w:rPr>
        <w:t>去</w:t>
      </w:r>
      <w:r w:rsidRPr="00C32B67">
        <w:rPr>
          <w:color w:val="000000"/>
          <w:sz w:val="24"/>
          <w:szCs w:val="24"/>
          <w:lang w:eastAsia="zh-CN"/>
        </w:rPr>
        <w:t>奢省费</w:t>
      </w:r>
      <w:r w:rsidRPr="00C32B67">
        <w:rPr>
          <w:color w:val="000000"/>
          <w:sz w:val="24"/>
          <w:szCs w:val="24"/>
          <w:lang w:eastAsia="zh-CN"/>
        </w:rPr>
        <w:t xml:space="preserve">      </w:t>
      </w:r>
      <w:r w:rsidRPr="00C32B67">
        <w:rPr>
          <w:color w:val="000000"/>
          <w:sz w:val="24"/>
          <w:szCs w:val="24"/>
          <w:u w:val="single"/>
          <w:lang w:eastAsia="zh-CN"/>
        </w:rPr>
        <w:t>去</w:t>
      </w:r>
      <w:r w:rsidRPr="00C32B67">
        <w:rPr>
          <w:color w:val="000000"/>
          <w:sz w:val="24"/>
          <w:szCs w:val="24"/>
          <w:lang w:eastAsia="zh-CN"/>
        </w:rPr>
        <w:t>国还乡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</w:t>
      </w:r>
      <w:r w:rsidRPr="00C32B67">
        <w:rPr>
          <w:color w:val="000000"/>
          <w:sz w:val="24"/>
          <w:szCs w:val="24"/>
          <w:u w:val="single"/>
          <w:lang w:eastAsia="zh-CN"/>
        </w:rPr>
        <w:t>自</w:t>
      </w:r>
      <w:r w:rsidRPr="00C32B67">
        <w:rPr>
          <w:color w:val="000000"/>
          <w:sz w:val="24"/>
          <w:szCs w:val="24"/>
          <w:lang w:eastAsia="zh-CN"/>
        </w:rPr>
        <w:t>是数年之后</w:t>
      </w:r>
      <w:r w:rsidRPr="00C32B67">
        <w:rPr>
          <w:color w:val="000000"/>
          <w:sz w:val="24"/>
          <w:szCs w:val="24"/>
          <w:lang w:eastAsia="zh-CN"/>
        </w:rPr>
        <w:t>      </w:t>
      </w:r>
      <w:r w:rsidRPr="00C32B67">
        <w:rPr>
          <w:color w:val="000000"/>
          <w:sz w:val="24"/>
          <w:szCs w:val="24"/>
          <w:u w:val="single"/>
          <w:lang w:eastAsia="zh-CN"/>
        </w:rPr>
        <w:t>自</w:t>
      </w:r>
      <w:r w:rsidRPr="00C32B67">
        <w:rPr>
          <w:color w:val="000000"/>
          <w:sz w:val="24"/>
          <w:szCs w:val="24"/>
          <w:lang w:eastAsia="zh-CN"/>
        </w:rPr>
        <w:t>经丧乱少睡眠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</w:t>
      </w:r>
      <w:r w:rsidRPr="00C32B67">
        <w:rPr>
          <w:color w:val="000000"/>
          <w:sz w:val="24"/>
          <w:szCs w:val="24"/>
          <w:u w:val="single"/>
          <w:lang w:eastAsia="zh-CN"/>
        </w:rPr>
        <w:t>刻</w:t>
      </w:r>
      <w:r w:rsidRPr="00C32B67">
        <w:rPr>
          <w:color w:val="000000"/>
          <w:sz w:val="24"/>
          <w:szCs w:val="24"/>
          <w:lang w:eastAsia="zh-CN"/>
        </w:rPr>
        <w:t>民以奉君</w:t>
      </w:r>
      <w:r w:rsidRPr="00C32B67">
        <w:rPr>
          <w:color w:val="000000"/>
          <w:sz w:val="24"/>
          <w:szCs w:val="24"/>
          <w:lang w:eastAsia="zh-CN"/>
        </w:rPr>
        <w:t xml:space="preserve">        </w:t>
      </w:r>
      <w:r w:rsidRPr="00C32B67">
        <w:rPr>
          <w:color w:val="000000"/>
          <w:sz w:val="24"/>
          <w:szCs w:val="24"/>
          <w:lang w:eastAsia="zh-CN"/>
        </w:rPr>
        <w:t>虞山王毅叔远甫</w:t>
      </w:r>
      <w:r w:rsidRPr="00C32B67">
        <w:rPr>
          <w:color w:val="000000"/>
          <w:sz w:val="24"/>
          <w:szCs w:val="24"/>
          <w:u w:val="single"/>
          <w:lang w:eastAsia="zh-CN"/>
        </w:rPr>
        <w:t>刻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2</w:t>
      </w:r>
      <w:r w:rsidRPr="00C32B67">
        <w:rPr>
          <w:color w:val="000000"/>
          <w:sz w:val="24"/>
          <w:szCs w:val="24"/>
          <w:lang w:eastAsia="zh-CN"/>
        </w:rPr>
        <w:t>）下列语句中划线词语的意义和用法，不相同的一组是（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</w:t>
      </w:r>
      <w:r w:rsidRPr="00C32B67">
        <w:rPr>
          <w:color w:val="000000"/>
          <w:sz w:val="24"/>
          <w:szCs w:val="24"/>
          <w:lang w:eastAsia="zh-CN"/>
        </w:rPr>
        <w:t>人君</w:t>
      </w:r>
      <w:r w:rsidRPr="00C32B67">
        <w:rPr>
          <w:color w:val="000000"/>
          <w:sz w:val="24"/>
          <w:szCs w:val="24"/>
          <w:u w:val="single"/>
          <w:lang w:eastAsia="zh-CN"/>
        </w:rPr>
        <w:t>之</w:t>
      </w:r>
      <w:r w:rsidRPr="00C32B67">
        <w:rPr>
          <w:color w:val="000000"/>
          <w:sz w:val="24"/>
          <w:szCs w:val="24"/>
          <w:lang w:eastAsia="zh-CN"/>
        </w:rPr>
        <w:t>患</w:t>
      </w:r>
      <w:r w:rsidRPr="00C32B67">
        <w:rPr>
          <w:color w:val="000000"/>
          <w:sz w:val="24"/>
          <w:szCs w:val="24"/>
          <w:lang w:eastAsia="zh-CN"/>
        </w:rPr>
        <w:t>        </w:t>
      </w:r>
      <w:r w:rsidRPr="00C32B67">
        <w:rPr>
          <w:color w:val="000000"/>
          <w:sz w:val="24"/>
          <w:szCs w:val="24"/>
          <w:lang w:eastAsia="zh-CN"/>
        </w:rPr>
        <w:t>前人</w:t>
      </w:r>
      <w:r w:rsidRPr="00C32B67">
        <w:rPr>
          <w:color w:val="000000"/>
          <w:sz w:val="24"/>
          <w:szCs w:val="24"/>
          <w:u w:val="single"/>
          <w:lang w:eastAsia="zh-CN"/>
        </w:rPr>
        <w:t>之</w:t>
      </w:r>
      <w:r w:rsidRPr="00C32B67">
        <w:rPr>
          <w:color w:val="000000"/>
          <w:sz w:val="24"/>
          <w:szCs w:val="24"/>
          <w:lang w:eastAsia="zh-CN"/>
        </w:rPr>
        <w:t>述备矣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</w:t>
      </w:r>
      <w:r w:rsidRPr="00C32B67">
        <w:rPr>
          <w:color w:val="000000"/>
          <w:sz w:val="24"/>
          <w:szCs w:val="24"/>
          <w:lang w:eastAsia="zh-CN"/>
        </w:rPr>
        <w:t>犹割肉</w:t>
      </w:r>
      <w:r w:rsidRPr="00C32B67">
        <w:rPr>
          <w:color w:val="000000"/>
          <w:sz w:val="24"/>
          <w:szCs w:val="24"/>
          <w:u w:val="single"/>
          <w:lang w:eastAsia="zh-CN"/>
        </w:rPr>
        <w:t>以</w:t>
      </w:r>
      <w:r w:rsidRPr="00C32B67">
        <w:rPr>
          <w:color w:val="000000"/>
          <w:sz w:val="24"/>
          <w:szCs w:val="24"/>
          <w:lang w:eastAsia="zh-CN"/>
        </w:rPr>
        <w:t>充腹</w:t>
      </w:r>
      <w:r w:rsidRPr="00C32B67">
        <w:rPr>
          <w:color w:val="000000"/>
          <w:sz w:val="24"/>
          <w:szCs w:val="24"/>
          <w:lang w:eastAsia="zh-CN"/>
        </w:rPr>
        <w:t>    </w:t>
      </w:r>
      <w:r w:rsidRPr="00C32B67">
        <w:rPr>
          <w:color w:val="000000"/>
          <w:sz w:val="24"/>
          <w:szCs w:val="24"/>
          <w:lang w:eastAsia="zh-CN"/>
        </w:rPr>
        <w:t>能</w:t>
      </w:r>
      <w:r w:rsidRPr="00C32B67">
        <w:rPr>
          <w:color w:val="000000"/>
          <w:sz w:val="24"/>
          <w:szCs w:val="24"/>
          <w:u w:val="single"/>
          <w:lang w:eastAsia="zh-CN"/>
        </w:rPr>
        <w:t>以</w:t>
      </w:r>
      <w:r w:rsidRPr="00C32B67">
        <w:rPr>
          <w:color w:val="000000"/>
          <w:sz w:val="24"/>
          <w:szCs w:val="24"/>
          <w:lang w:eastAsia="zh-CN"/>
        </w:rPr>
        <w:t>径寸之木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</w:t>
      </w:r>
      <w:r w:rsidRPr="00C32B67">
        <w:rPr>
          <w:color w:val="000000"/>
          <w:sz w:val="24"/>
          <w:szCs w:val="24"/>
          <w:lang w:eastAsia="zh-CN"/>
        </w:rPr>
        <w:t>君富</w:t>
      </w:r>
      <w:r w:rsidRPr="00C32B67">
        <w:rPr>
          <w:color w:val="000000"/>
          <w:sz w:val="24"/>
          <w:szCs w:val="24"/>
          <w:u w:val="single"/>
          <w:lang w:eastAsia="zh-CN"/>
        </w:rPr>
        <w:t>而</w:t>
      </w:r>
      <w:r w:rsidRPr="00C32B67">
        <w:rPr>
          <w:color w:val="000000"/>
          <w:sz w:val="24"/>
          <w:szCs w:val="24"/>
          <w:lang w:eastAsia="zh-CN"/>
        </w:rPr>
        <w:t>国亡</w:t>
      </w:r>
      <w:r w:rsidRPr="00C32B67">
        <w:rPr>
          <w:color w:val="000000"/>
          <w:sz w:val="24"/>
          <w:szCs w:val="24"/>
          <w:lang w:eastAsia="zh-CN"/>
        </w:rPr>
        <w:t>      </w:t>
      </w:r>
      <w:r w:rsidRPr="00C32B67">
        <w:rPr>
          <w:color w:val="000000"/>
          <w:sz w:val="24"/>
          <w:szCs w:val="24"/>
          <w:lang w:eastAsia="zh-CN"/>
        </w:rPr>
        <w:t>学</w:t>
      </w:r>
      <w:r w:rsidRPr="00C32B67">
        <w:rPr>
          <w:color w:val="000000"/>
          <w:sz w:val="24"/>
          <w:szCs w:val="24"/>
          <w:u w:val="single"/>
          <w:lang w:eastAsia="zh-CN"/>
        </w:rPr>
        <w:t>而</w:t>
      </w:r>
      <w:r w:rsidRPr="00C32B67">
        <w:rPr>
          <w:color w:val="000000"/>
          <w:sz w:val="24"/>
          <w:szCs w:val="24"/>
          <w:lang w:eastAsia="zh-CN"/>
        </w:rPr>
        <w:t>不思则罔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</w:t>
      </w:r>
      <w:r w:rsidRPr="00C32B67">
        <w:rPr>
          <w:color w:val="000000"/>
          <w:sz w:val="24"/>
          <w:szCs w:val="24"/>
          <w:lang w:eastAsia="zh-CN"/>
        </w:rPr>
        <w:t>夫欲盛</w:t>
      </w:r>
      <w:r w:rsidRPr="00C32B67">
        <w:rPr>
          <w:color w:val="000000"/>
          <w:sz w:val="24"/>
          <w:szCs w:val="24"/>
          <w:u w:val="single"/>
          <w:lang w:eastAsia="zh-CN"/>
        </w:rPr>
        <w:t>则</w:t>
      </w:r>
      <w:r w:rsidRPr="00C32B67">
        <w:rPr>
          <w:color w:val="000000"/>
          <w:sz w:val="24"/>
          <w:szCs w:val="24"/>
          <w:lang w:eastAsia="zh-CN"/>
        </w:rPr>
        <w:t>费广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居庙堂之高</w:t>
      </w:r>
      <w:r w:rsidRPr="00C32B67">
        <w:rPr>
          <w:color w:val="000000"/>
          <w:sz w:val="24"/>
          <w:szCs w:val="24"/>
          <w:u w:val="single"/>
          <w:lang w:eastAsia="zh-CN"/>
        </w:rPr>
        <w:t>则</w:t>
      </w:r>
      <w:r w:rsidRPr="00C32B67">
        <w:rPr>
          <w:color w:val="000000"/>
          <w:sz w:val="24"/>
          <w:szCs w:val="24"/>
          <w:lang w:eastAsia="zh-CN"/>
        </w:rPr>
        <w:t>忧其民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3</w:t>
      </w:r>
      <w:r w:rsidRPr="00C32B67">
        <w:rPr>
          <w:color w:val="000000"/>
          <w:sz w:val="24"/>
          <w:szCs w:val="24"/>
          <w:lang w:eastAsia="zh-CN"/>
        </w:rPr>
        <w:t>）下列对文章内容的理解和分析错误的一项是（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</w:t>
      </w:r>
      <w:r w:rsidRPr="00C32B67">
        <w:rPr>
          <w:color w:val="000000"/>
          <w:sz w:val="24"/>
          <w:szCs w:val="24"/>
          <w:lang w:eastAsia="zh-CN"/>
        </w:rPr>
        <w:t>本文阐述了唐太宗的民本思想。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</w:t>
      </w:r>
      <w:r w:rsidRPr="00C32B67">
        <w:rPr>
          <w:color w:val="000000"/>
          <w:sz w:val="24"/>
          <w:szCs w:val="24"/>
          <w:lang w:eastAsia="zh-CN"/>
        </w:rPr>
        <w:t>有的大臣希望唐太宗用严刑重罚禁止百姓偷盗。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</w:t>
      </w:r>
      <w:r w:rsidRPr="00C32B67">
        <w:rPr>
          <w:color w:val="000000"/>
          <w:sz w:val="24"/>
          <w:szCs w:val="24"/>
          <w:lang w:eastAsia="zh-CN"/>
        </w:rPr>
        <w:t>老百姓偷盗是因为没有廉耻观。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</w:t>
      </w:r>
      <w:r w:rsidRPr="00C32B67">
        <w:rPr>
          <w:color w:val="000000"/>
          <w:sz w:val="24"/>
          <w:szCs w:val="24"/>
          <w:lang w:eastAsia="zh-CN"/>
        </w:rPr>
        <w:t>唐太宗认为，去奢省费，轻徭薄赋，选用廉吏，百姓衣食无忧就不会偷盗。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4</w:t>
      </w:r>
      <w:r w:rsidRPr="00C32B67">
        <w:rPr>
          <w:color w:val="000000"/>
          <w:sz w:val="24"/>
          <w:szCs w:val="24"/>
          <w:lang w:eastAsia="zh-CN"/>
        </w:rPr>
        <w:t>）用现代汉语翻译下列句子。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（朕）使民衣食有余，则自不为盗，安用重法邪！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故人君之患，不自外来，常由身出。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b/>
          <w:bCs/>
          <w:sz w:val="24"/>
          <w:szCs w:val="24"/>
          <w:lang w:eastAsia="zh-CN"/>
        </w:rPr>
        <w:t>五、</w:t>
      </w:r>
      <w:r w:rsidRPr="00C32B67" w:rsidR="00C32B67">
        <w:rPr>
          <w:rFonts w:hint="eastAsia"/>
          <w:b/>
          <w:bCs/>
          <w:sz w:val="24"/>
          <w:szCs w:val="24"/>
          <w:lang w:eastAsia="zh-CN"/>
        </w:rPr>
        <w:t>阅读下面文章，完成下列小题。</w:t>
      </w:r>
      <w:r w:rsidRPr="00C32B67">
        <w:rPr>
          <w:b/>
          <w:bCs/>
          <w:sz w:val="24"/>
          <w:szCs w:val="24"/>
          <w:lang w:eastAsia="zh-CN"/>
        </w:rPr>
        <w:t>（</w:t>
      </w:r>
      <w:r w:rsidRPr="00C32B67">
        <w:rPr>
          <w:b/>
          <w:bCs/>
          <w:sz w:val="24"/>
          <w:szCs w:val="24"/>
          <w:lang w:eastAsia="zh-CN"/>
        </w:rPr>
        <w:t>共</w:t>
      </w:r>
      <w:r w:rsidRPr="00C32B67">
        <w:rPr>
          <w:b/>
          <w:bCs/>
          <w:sz w:val="24"/>
          <w:szCs w:val="24"/>
          <w:lang w:eastAsia="zh-CN"/>
        </w:rPr>
        <w:t>20</w:t>
      </w:r>
      <w:r w:rsidRPr="00C32B67">
        <w:rPr>
          <w:b/>
          <w:bCs/>
          <w:sz w:val="24"/>
          <w:szCs w:val="24"/>
          <w:lang w:eastAsia="zh-CN"/>
        </w:rPr>
        <w:t>分）</w:t>
      </w:r>
    </w:p>
    <w:p w:rsidR="004602A5" w:rsidRPr="00C32B67" w:rsidP="00C32B67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时光里的樱桃树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    ①</w:t>
      </w:r>
      <w:r w:rsidRPr="00C32B67">
        <w:rPr>
          <w:color w:val="000000"/>
          <w:sz w:val="24"/>
          <w:szCs w:val="24"/>
          <w:lang w:eastAsia="zh-CN"/>
        </w:rPr>
        <w:t>人是怀旧的，每当夜深人静心底就会涌起对老家院子里樱桃树的怀念。在当年似乎并没有多少吸引我的樱桃树，但是在今天成了最醇厚、最浓烈的绝响。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樱桃好吃树难栽，但这难不倒和土地打交道的母亲。新院刚落成，母亲欢天喜地去集市购买了棵樱桃树，把它种在小院里。父亲说，很难栽活的，可母亲喜滋滋地说，咱家人气旺，人旺树也旺，能栽活的。还真让母亲说中了，当年樱桃树发出了旁枝，郁郁葱葱，枝叶茂盛，次年的春天开花结果。樱桃成了我的念想，年年盼着结出甜美的果实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    ③</w:t>
      </w:r>
      <w:r w:rsidRPr="00C32B67">
        <w:rPr>
          <w:color w:val="000000"/>
          <w:sz w:val="24"/>
          <w:szCs w:val="24"/>
          <w:lang w:eastAsia="zh-CN"/>
        </w:rPr>
        <w:t>一到春天，伴着春鸟儿的欢叫声，樱桃树一夜之间披缀出无数的小绿芽，含情脉脉。在一片春光中变成一树灿烂缤纷的樱花，簇拥着铺满枝丫，素雅，粉嫩，以热闹姿态，在樱桃树上，跳跃、摇曳，花香满院。微风一吹，樱</w:t>
      </w:r>
      <w:r w:rsidRPr="00C32B67">
        <w:rPr>
          <w:color w:val="000000"/>
          <w:sz w:val="24"/>
          <w:szCs w:val="24"/>
          <w:lang w:eastAsia="zh-CN"/>
        </w:rPr>
        <w:t>花随风飘舞，如雪纷，如蝶舞，整个院落成了樱花的世界。樱桃花儿谢后，长出了樱桃，一抓儿一抓儿的，像珍珠玛瑙，好看极了。在阳光下或春雨中，累累硕果压弯了枝头，慢慢地由小变大，由青变黄，最后成了诱人的红色，樱桃熟了。樱桃一熟，引来各色鸟儿聚集在树上，啄食甘甜的果实，叫着悦耳的歌声，不几天地上会积一层连皮带肉的核，与核一起存在的，是一泡泡或白或灰酸臭的鸟屎。樱桃在绿叶中闪动着红光，在微风中摇曳生姿，在绿叶间忽隐忽现，勾着我的眼睛和馋虫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    ④</w:t>
      </w:r>
      <w:r w:rsidRPr="00C32B67">
        <w:rPr>
          <w:color w:val="000000"/>
          <w:sz w:val="24"/>
          <w:szCs w:val="24"/>
          <w:lang w:eastAsia="zh-CN"/>
        </w:rPr>
        <w:t>清贫岁月里，樱桃难觅，母亲用小盅盛得三四，作为招待上宾的美味。而我最</w:t>
      </w:r>
      <w:r w:rsidRPr="00C32B67">
        <w:rPr>
          <w:color w:val="000000"/>
          <w:sz w:val="24"/>
          <w:szCs w:val="24"/>
          <w:lang w:eastAsia="zh-CN"/>
        </w:rPr>
        <w:t>渴望的，是可以吃到樱桃，用弹弓去打我没见过的鸟。每天放学，偷偷地溜到樱桃树下凝望。只要母亲不在，站在凳子上偷摘红透的樱桃吃。村里的孩子们成天围着我家打转转，情景像过节一样。母亲摘些红透的樱桃，晾在藤条编的箩筐里，见孩子们招呼尝几颗红樱桃。说是乡里乡亲都是一个庄的人，吃几颗樱桃不算啥，大家都来尝尝，明年又是好收成。一棵樱桃树，繁衍成数棵，为街坊邻里增添了许多生活的乐趣。我大学毕业后离开老家参加工作，从那时起，我的工作常年流动，而且行走的脚步离家越来越远。每年回乡探亲，与母亲聊起当年亲手栽下的樱桃树。她说，樱桃</w:t>
      </w:r>
      <w:r w:rsidRPr="00C32B67">
        <w:rPr>
          <w:color w:val="000000"/>
          <w:sz w:val="24"/>
          <w:szCs w:val="24"/>
          <w:lang w:eastAsia="zh-CN"/>
        </w:rPr>
        <w:t>红了时，就格外想念在外工作的我。远隔千里之外的我，理解母亲对我的思念之情，也想象着樱桃成熟时的情景。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    ⑤</w:t>
      </w:r>
      <w:r w:rsidRPr="00C32B67">
        <w:rPr>
          <w:color w:val="000000"/>
          <w:sz w:val="24"/>
          <w:szCs w:val="24"/>
          <w:lang w:eastAsia="zh-CN"/>
        </w:rPr>
        <w:t>现在，樱桃树已长成比老屋还高出许多的大树，树丫斜伸到天井中间，将整个树冠撑得像一把巨伞，绿绿茵茵遮住老屋的半个四合院。每年照样开出一树樱花，结满一树的樱桃，让人垂涎欲滴。夏日，无数鲜亮光洁的绿叶组成一道散暑消凉的屏障，庭院变成纳凉的胜地。秋日，樱桃树散尽最后一片枯叶，还一片碧蓝的秋空。冬日，樱桃树变成玉树琼枝，装扮得银装素裹。相比于夏、秋、冬季，我更渴望春天的到来，樱桃树开花时，满院子的芳香，飘落</w:t>
      </w:r>
      <w:r w:rsidRPr="00C32B67">
        <w:rPr>
          <w:color w:val="000000"/>
          <w:sz w:val="24"/>
          <w:szCs w:val="24"/>
          <w:lang w:eastAsia="zh-CN"/>
        </w:rPr>
        <w:t>的樱花也是一道风景。倒不是我特别地爱恋樱花，而是樱花过后，满树挂满的樱桃。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    ⑥</w:t>
      </w:r>
      <w:r w:rsidRPr="00C32B67">
        <w:rPr>
          <w:color w:val="000000"/>
          <w:sz w:val="24"/>
          <w:szCs w:val="24"/>
          <w:lang w:eastAsia="zh-CN"/>
        </w:rPr>
        <w:t>樱桃树伴我度过了美好的童年和少年。如今，再到乡间去走一走，大棚栽培出来的樱桃可以经常买来尝。而我，根扎在故土之外，枝干、叶子伸向了远方。经历了一冬考验的植物</w:t>
      </w:r>
      <w:r w:rsidRPr="00C32B67">
        <w:rPr>
          <w:color w:val="000000"/>
          <w:sz w:val="24"/>
          <w:szCs w:val="24"/>
          <w:lang w:eastAsia="zh-CN"/>
        </w:rPr>
        <w:t>们，在春雷乍动的惊蛰之后，不管怎样的春暖春寒，开花、发芽，无一不是在展示崭新的自己，就像老家院子中的那棵经历了一番沧桑的樱桃树，依旧在春风中微笑，真想回去看看母亲栽种的那棵樱桃树。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1</w:t>
      </w:r>
      <w:r w:rsidRPr="00C32B67">
        <w:rPr>
          <w:color w:val="000000"/>
          <w:sz w:val="24"/>
          <w:szCs w:val="24"/>
          <w:lang w:eastAsia="zh-CN"/>
        </w:rPr>
        <w:t>）下列对文章内容的理解和分析不正确的一项是（</w:t>
      </w: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="00C32B67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 xml:space="preserve">            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A.</w:t>
      </w:r>
      <w:r w:rsidRPr="00C32B67">
        <w:rPr>
          <w:color w:val="000000"/>
          <w:sz w:val="24"/>
          <w:szCs w:val="24"/>
          <w:lang w:eastAsia="zh-CN"/>
        </w:rPr>
        <w:t>文章以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樱桃树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伴随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我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的成长为线索，写出了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我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对往事的回忆。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B.</w:t>
      </w:r>
      <w:r w:rsidRPr="00C32B67">
        <w:rPr>
          <w:color w:val="000000"/>
          <w:sz w:val="24"/>
          <w:szCs w:val="24"/>
          <w:lang w:eastAsia="zh-CN"/>
        </w:rPr>
        <w:t>第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段中写母亲执意种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好吃树难栽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的樱桃树，体现出她的固执。</w:t>
      </w:r>
    </w:p>
    <w:p w:rsid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C.</w:t>
      </w:r>
      <w:r w:rsidRPr="00C32B67">
        <w:rPr>
          <w:color w:val="000000"/>
          <w:sz w:val="24"/>
          <w:szCs w:val="24"/>
          <w:lang w:eastAsia="zh-CN"/>
        </w:rPr>
        <w:t>文章中多次使用比喻、拟人等修辞手法，写出了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我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对樱桃树的喜爱。</w:t>
      </w:r>
    </w:p>
    <w:p w:rsidR="004602A5" w:rsidRPr="00C32B67" w:rsidP="00C32B67">
      <w:pPr>
        <w:spacing w:after="0" w:line="360" w:lineRule="auto"/>
        <w:ind w:left="15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D.</w:t>
      </w:r>
      <w:r w:rsidRPr="00C32B67">
        <w:rPr>
          <w:color w:val="000000"/>
          <w:sz w:val="24"/>
          <w:szCs w:val="24"/>
          <w:lang w:eastAsia="zh-CN"/>
        </w:rPr>
        <w:t>文章于叙事中兼顾抒情，文字优美，语言流畅，情感细腻而又真挚。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2</w:t>
      </w:r>
      <w:r w:rsidRPr="00C32B67">
        <w:rPr>
          <w:color w:val="000000"/>
          <w:sz w:val="24"/>
          <w:szCs w:val="24"/>
          <w:lang w:eastAsia="zh-CN"/>
        </w:rPr>
        <w:t>）阅读全文，简要回答下列问题。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去集市购买小樱桃树时，母亲的心情。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樱桃成熟时，母亲的做法。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③“</w:t>
      </w:r>
      <w:r w:rsidRPr="00C32B67">
        <w:rPr>
          <w:color w:val="000000"/>
          <w:sz w:val="24"/>
          <w:szCs w:val="24"/>
          <w:lang w:eastAsia="zh-CN"/>
        </w:rPr>
        <w:t>我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大学毕业后，樱桃红了时，母亲的心理。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3</w:t>
      </w:r>
      <w:r w:rsidRPr="00C32B67">
        <w:rPr>
          <w:color w:val="000000"/>
          <w:sz w:val="24"/>
          <w:szCs w:val="24"/>
          <w:lang w:eastAsia="zh-CN"/>
        </w:rPr>
        <w:t>）结合语境，按照要求赏析。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 xml:space="preserve">    </w:t>
      </w:r>
      <w:r w:rsidRPr="00C32B67">
        <w:rPr>
          <w:color w:val="000000"/>
          <w:sz w:val="24"/>
          <w:szCs w:val="24"/>
          <w:lang w:eastAsia="zh-CN"/>
        </w:rPr>
        <w:t>一到春天，伴着春鸟儿的欢叫声，樱桃树一夜之间披缀出无数的小绿芽，含情脉脉。在一片春光中变成一树灿烂缤纷的樱花，</w:t>
      </w:r>
      <w:r w:rsidRPr="00C32B67">
        <w:rPr>
          <w:color w:val="000000"/>
          <w:sz w:val="24"/>
          <w:szCs w:val="24"/>
          <w:u w:val="single"/>
          <w:lang w:eastAsia="zh-CN"/>
        </w:rPr>
        <w:t>簇拥</w:t>
      </w:r>
      <w:r w:rsidRPr="00C32B67">
        <w:rPr>
          <w:color w:val="000000"/>
          <w:sz w:val="24"/>
          <w:szCs w:val="24"/>
          <w:lang w:eastAsia="zh-CN"/>
        </w:rPr>
        <w:t>着铺满枝丫，素雅，粉嫩，以热闹姿态，在樱桃树上，</w:t>
      </w:r>
      <w:r w:rsidRPr="00C32B67">
        <w:rPr>
          <w:color w:val="000000"/>
          <w:sz w:val="24"/>
          <w:szCs w:val="24"/>
          <w:u w:val="single"/>
          <w:lang w:eastAsia="zh-CN"/>
        </w:rPr>
        <w:t>跳跃</w:t>
      </w:r>
      <w:r w:rsidRPr="00C32B67">
        <w:rPr>
          <w:color w:val="000000"/>
          <w:sz w:val="24"/>
          <w:szCs w:val="24"/>
          <w:lang w:eastAsia="zh-CN"/>
        </w:rPr>
        <w:t>、</w:t>
      </w:r>
      <w:r w:rsidRPr="00C32B67">
        <w:rPr>
          <w:color w:val="000000"/>
          <w:sz w:val="24"/>
          <w:szCs w:val="24"/>
          <w:u w:val="single"/>
          <w:lang w:eastAsia="zh-CN"/>
        </w:rPr>
        <w:t>摇曳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  <w:r w:rsidRPr="00C32B67">
        <w:rPr>
          <w:color w:val="000000"/>
          <w:sz w:val="24"/>
          <w:szCs w:val="24"/>
          <w:lang w:eastAsia="zh-CN"/>
        </w:rPr>
        <w:t>，</w:t>
      </w:r>
      <w:r w:rsidRPr="00C32B67">
        <w:rPr>
          <w:color w:val="000000"/>
          <w:sz w:val="24"/>
          <w:szCs w:val="24"/>
          <w:lang w:eastAsia="zh-CN"/>
        </w:rPr>
        <w:t xml:space="preserve"> </w:t>
      </w:r>
      <w:r w:rsidRPr="00C32B67">
        <w:rPr>
          <w:color w:val="000000"/>
          <w:sz w:val="24"/>
          <w:szCs w:val="24"/>
          <w:lang w:eastAsia="zh-CN"/>
        </w:rPr>
        <w:t>花香满院。</w:t>
      </w:r>
      <w:r w:rsidRPr="00C32B67">
        <w:rPr>
          <w:color w:val="000000"/>
          <w:sz w:val="24"/>
          <w:szCs w:val="24"/>
          <w:u w:val="single"/>
          <w:lang w:eastAsia="zh-CN"/>
        </w:rPr>
        <w:t>微风一吹，樱花随风飘舞，如雪纷，如蝶舞，整个院落成了樱花的世界。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赏析画线句子。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赏析划线词语。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4</w:t>
      </w:r>
      <w:r w:rsidRPr="00C32B67">
        <w:rPr>
          <w:color w:val="000000"/>
          <w:sz w:val="24"/>
          <w:szCs w:val="24"/>
          <w:lang w:eastAsia="zh-CN"/>
        </w:rPr>
        <w:t>）文中的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母亲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是一个怎样的人？请结合文章内容简要分析。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P="00C32B67">
      <w:pPr>
        <w:spacing w:after="0" w:line="360" w:lineRule="auto"/>
        <w:rPr>
          <w:rFonts w:hint="eastAsia"/>
          <w:color w:val="000000"/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5</w:t>
      </w:r>
      <w:r w:rsidRPr="00C32B67">
        <w:rPr>
          <w:color w:val="000000"/>
          <w:sz w:val="24"/>
          <w:szCs w:val="24"/>
          <w:lang w:eastAsia="zh-CN"/>
        </w:rPr>
        <w:t>）作者为什么说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在当年似乎并没有多少吸引我的樱桃树，但是在今天成了最醇厚、最浓烈的绝响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？请结合全文简要分析。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C32B67" w:rsidRPr="00C32B67" w:rsidP="00C32B67">
      <w:pPr>
        <w:spacing w:after="0" w:line="360" w:lineRule="auto"/>
        <w:rPr>
          <w:sz w:val="24"/>
          <w:szCs w:val="24"/>
          <w:u w:val="single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                                                                  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b/>
          <w:bCs/>
          <w:sz w:val="24"/>
          <w:szCs w:val="24"/>
          <w:lang w:eastAsia="zh-CN"/>
        </w:rPr>
        <w:t>六、写作题（</w:t>
      </w:r>
      <w:r w:rsidRPr="00C32B67">
        <w:rPr>
          <w:b/>
          <w:bCs/>
          <w:sz w:val="24"/>
          <w:szCs w:val="24"/>
          <w:lang w:eastAsia="zh-CN"/>
        </w:rPr>
        <w:t>共</w:t>
      </w:r>
      <w:r w:rsidRPr="00C32B67">
        <w:rPr>
          <w:b/>
          <w:bCs/>
          <w:sz w:val="24"/>
          <w:szCs w:val="24"/>
          <w:lang w:eastAsia="zh-CN"/>
        </w:rPr>
        <w:t>40</w:t>
      </w:r>
      <w:r w:rsidRPr="00C32B67">
        <w:rPr>
          <w:b/>
          <w:bCs/>
          <w:sz w:val="24"/>
          <w:szCs w:val="24"/>
          <w:lang w:eastAsia="zh-CN"/>
        </w:rPr>
        <w:t>分）</w:t>
      </w:r>
    </w:p>
    <w:p w:rsidR="004602A5" w:rsidRPr="00C32B67" w:rsidP="00C32B67">
      <w:pPr>
        <w:spacing w:after="0" w:line="360" w:lineRule="auto"/>
        <w:ind w:firstLine="480" w:firstLineChars="200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青春是一段重要的人生旅程。进入青春期，梦想、友谊、亲情、个性，时时与我们相伴；孤独、迷惘、挫折、叛逆，常常与我们同行。一路走来，每个人都有着别样的青春风景。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请以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别样的青春风景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为题写一篇文章。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要求：</w:t>
      </w: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文中不能出现真实的校名、人名；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诗歌除外，文体不限；</w:t>
      </w:r>
      <w:r w:rsidRPr="00C32B67">
        <w:rPr>
          <w:color w:val="000000"/>
          <w:sz w:val="24"/>
          <w:szCs w:val="24"/>
          <w:lang w:eastAsia="zh-CN"/>
        </w:rPr>
        <w:t>③</w:t>
      </w:r>
      <w:r w:rsidRPr="00C32B67">
        <w:rPr>
          <w:color w:val="000000"/>
          <w:sz w:val="24"/>
          <w:szCs w:val="24"/>
          <w:lang w:eastAsia="zh-CN"/>
        </w:rPr>
        <w:t>不少于</w:t>
      </w:r>
      <w:r w:rsidRPr="00C32B67">
        <w:rPr>
          <w:color w:val="000000"/>
          <w:sz w:val="24"/>
          <w:szCs w:val="24"/>
          <w:lang w:eastAsia="zh-CN"/>
        </w:rPr>
        <w:t>600</w:t>
      </w:r>
      <w:r w:rsidRPr="00C32B67">
        <w:rPr>
          <w:color w:val="000000"/>
          <w:sz w:val="24"/>
          <w:szCs w:val="24"/>
          <w:lang w:eastAsia="zh-CN"/>
        </w:rPr>
        <w:t>字。</w:t>
      </w: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Tr="004E6FB5">
        <w:tblPrEx>
          <w:tblW w:w="97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5014A9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5014A9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5014A9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4E6FB5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C32B67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C32B67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C32B67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C32B67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C32B67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  <w:tr w:rsidTr="00C32B67">
        <w:tblPrEx>
          <w:tblW w:w="9775" w:type="dxa"/>
          <w:tblLook w:val="0000"/>
        </w:tblPrEx>
        <w:trPr>
          <w:trHeight w:val="44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7" w:rsidRPr="00094254" w:rsidP="004E6FB5">
            <w:pPr>
              <w:spacing w:line="340" w:lineRule="exact"/>
              <w:jc w:val="center"/>
              <w:rPr>
                <w:rFonts w:ascii="新宋体" w:eastAsia="新宋体" w:hAnsi="新宋体"/>
                <w:sz w:val="28"/>
                <w:szCs w:val="28"/>
                <w:lang w:eastAsia="zh-CN"/>
              </w:rPr>
            </w:pPr>
          </w:p>
        </w:tc>
      </w:tr>
    </w:tbl>
    <w:p w:rsidR="004602A5" w:rsidRPr="00C32B67" w:rsidP="00C32B67">
      <w:pPr>
        <w:spacing w:after="0" w:line="360" w:lineRule="auto"/>
        <w:jc w:val="center"/>
        <w:rPr>
          <w:sz w:val="24"/>
          <w:szCs w:val="24"/>
          <w:lang w:eastAsia="zh-CN"/>
        </w:rPr>
      </w:pPr>
      <w:r w:rsidRPr="00C32B67">
        <w:rPr>
          <w:sz w:val="24"/>
          <w:szCs w:val="24"/>
          <w:lang w:eastAsia="zh-CN"/>
        </w:rPr>
        <w:br w:type="page"/>
      </w:r>
      <w:r w:rsidRPr="00C32B67">
        <w:rPr>
          <w:b/>
          <w:bCs/>
          <w:sz w:val="28"/>
          <w:szCs w:val="24"/>
          <w:lang w:eastAsia="zh-CN"/>
        </w:rPr>
        <w:t>答案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sz w:val="24"/>
          <w:szCs w:val="24"/>
          <w:lang w:eastAsia="zh-CN"/>
        </w:rPr>
        <w:t>一、</w:t>
      </w:r>
      <w:r w:rsidRPr="00C32B67">
        <w:rPr>
          <w:color w:val="000000"/>
          <w:sz w:val="24"/>
          <w:szCs w:val="24"/>
          <w:lang w:eastAsia="zh-CN"/>
        </w:rPr>
        <w:t>1</w:t>
      </w:r>
      <w:r w:rsidRPr="00C32B67">
        <w:rPr>
          <w:color w:val="000000"/>
          <w:sz w:val="24"/>
          <w:szCs w:val="24"/>
          <w:lang w:eastAsia="zh-CN"/>
        </w:rPr>
        <w:t>.</w:t>
      </w:r>
      <w:r w:rsidRPr="00C32B67">
        <w:rPr>
          <w:color w:val="000000"/>
          <w:sz w:val="24"/>
          <w:szCs w:val="24"/>
          <w:lang w:eastAsia="zh-CN"/>
        </w:rPr>
        <w:t xml:space="preserve"> D   </w:t>
      </w:r>
      <w:r w:rsidRPr="00C32B67">
        <w:rPr>
          <w:color w:val="000000"/>
          <w:sz w:val="24"/>
          <w:szCs w:val="24"/>
          <w:lang w:eastAsia="zh-CN"/>
        </w:rPr>
        <w:t>2.</w:t>
      </w:r>
      <w:r w:rsidRPr="00C32B67">
        <w:rPr>
          <w:color w:val="000000"/>
          <w:sz w:val="24"/>
          <w:szCs w:val="24"/>
          <w:lang w:eastAsia="zh-CN"/>
        </w:rPr>
        <w:t xml:space="preserve"> C   </w:t>
      </w:r>
      <w:r w:rsidRPr="00C32B67">
        <w:rPr>
          <w:color w:val="000000"/>
          <w:sz w:val="24"/>
          <w:szCs w:val="24"/>
          <w:lang w:eastAsia="zh-CN"/>
        </w:rPr>
        <w:t>3.</w:t>
      </w:r>
      <w:r w:rsidRPr="00C32B67">
        <w:rPr>
          <w:color w:val="000000"/>
          <w:sz w:val="24"/>
          <w:szCs w:val="24"/>
          <w:lang w:eastAsia="zh-CN"/>
        </w:rPr>
        <w:t xml:space="preserve"> D   </w:t>
      </w:r>
      <w:r w:rsidRPr="00C32B67">
        <w:rPr>
          <w:color w:val="000000"/>
          <w:sz w:val="24"/>
          <w:szCs w:val="24"/>
          <w:lang w:eastAsia="zh-CN"/>
        </w:rPr>
        <w:t>4.</w:t>
      </w:r>
      <w:r w:rsidRPr="00C32B67">
        <w:rPr>
          <w:color w:val="000000"/>
          <w:sz w:val="24"/>
          <w:szCs w:val="24"/>
          <w:lang w:eastAsia="zh-CN"/>
        </w:rPr>
        <w:t xml:space="preserve"> D   </w:t>
      </w:r>
      <w:r w:rsidRPr="00C32B67">
        <w:rPr>
          <w:color w:val="000000"/>
          <w:sz w:val="24"/>
          <w:szCs w:val="24"/>
          <w:lang w:eastAsia="zh-CN"/>
        </w:rPr>
        <w:t>5.</w:t>
      </w:r>
      <w:r w:rsidRPr="00C32B67">
        <w:rPr>
          <w:color w:val="000000"/>
          <w:sz w:val="24"/>
          <w:szCs w:val="24"/>
          <w:lang w:eastAsia="zh-CN"/>
        </w:rPr>
        <w:t xml:space="preserve"> B  </w:t>
      </w:r>
      <w:r w:rsidRPr="00C32B67">
        <w:rPr>
          <w:color w:val="000000"/>
          <w:sz w:val="24"/>
          <w:szCs w:val="24"/>
          <w:lang w:eastAsia="zh-CN"/>
        </w:rPr>
        <w:t>6.</w:t>
      </w:r>
      <w:r w:rsidRPr="00C32B67">
        <w:rPr>
          <w:color w:val="000000"/>
          <w:sz w:val="24"/>
          <w:szCs w:val="24"/>
          <w:lang w:eastAsia="zh-CN"/>
        </w:rPr>
        <w:t xml:space="preserve"> B   </w:t>
      </w:r>
      <w:r w:rsidRPr="00C32B67">
        <w:rPr>
          <w:color w:val="000000"/>
          <w:sz w:val="24"/>
          <w:szCs w:val="24"/>
          <w:lang w:eastAsia="zh-CN"/>
        </w:rPr>
        <w:t>7</w:t>
      </w:r>
      <w:r w:rsidRPr="00C32B67">
        <w:rPr>
          <w:color w:val="000000"/>
          <w:sz w:val="24"/>
          <w:szCs w:val="24"/>
          <w:lang w:eastAsia="zh-CN"/>
        </w:rPr>
        <w:t>.</w:t>
      </w:r>
      <w:r w:rsidRPr="00C32B67">
        <w:rPr>
          <w:color w:val="000000"/>
          <w:sz w:val="24"/>
          <w:szCs w:val="24"/>
          <w:lang w:eastAsia="zh-CN"/>
        </w:rPr>
        <w:t xml:space="preserve"> B   </w:t>
      </w:r>
    </w:p>
    <w:p w:rsidR="00C32B67" w:rsidRPr="00C32B67" w:rsidP="00C32B67">
      <w:pPr>
        <w:spacing w:after="0" w:line="360" w:lineRule="auto"/>
        <w:rPr>
          <w:color w:val="000000"/>
          <w:sz w:val="24"/>
          <w:szCs w:val="24"/>
          <w:lang w:eastAsia="zh-CN"/>
        </w:rPr>
      </w:pPr>
      <w:r w:rsidRPr="00C32B67">
        <w:rPr>
          <w:sz w:val="24"/>
          <w:szCs w:val="24"/>
          <w:lang w:eastAsia="zh-CN"/>
        </w:rPr>
        <w:t>二、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外貌描写；动作描写；语言描写；心理描写；神态描写</w:t>
      </w:r>
      <w:r w:rsidRPr="00C32B67">
        <w:rPr>
          <w:color w:val="000000"/>
          <w:sz w:val="24"/>
          <w:szCs w:val="24"/>
          <w:lang w:eastAsia="zh-CN"/>
        </w:rPr>
        <w:t xml:space="preserve">   </w:t>
      </w:r>
    </w:p>
    <w:p w:rsidR="00C32B67" w:rsidRPr="00C32B67" w:rsidP="00C32B67">
      <w:pPr>
        <w:spacing w:after="0" w:line="360" w:lineRule="auto"/>
        <w:rPr>
          <w:color w:val="000000"/>
          <w:sz w:val="24"/>
          <w:szCs w:val="24"/>
          <w:lang w:eastAsia="zh-CN"/>
        </w:rPr>
      </w:pPr>
      <w:r w:rsidRPr="00C32B67">
        <w:rPr>
          <w:sz w:val="24"/>
          <w:szCs w:val="24"/>
          <w:lang w:eastAsia="zh-CN"/>
        </w:rPr>
        <w:t>三、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示例</w:t>
      </w:r>
      <w:r w:rsidRPr="00C32B67">
        <w:rPr>
          <w:color w:val="000000"/>
          <w:sz w:val="24"/>
          <w:szCs w:val="24"/>
          <w:lang w:eastAsia="zh-CN"/>
        </w:rPr>
        <w:t>1</w:t>
      </w:r>
      <w:r w:rsidRPr="00C32B67">
        <w:rPr>
          <w:color w:val="000000"/>
          <w:sz w:val="24"/>
          <w:szCs w:val="24"/>
          <w:lang w:eastAsia="zh-CN"/>
        </w:rPr>
        <w:t>：朋友不只是顺境中的锦上添花，更是困境中的雪中送炭</w:t>
      </w:r>
      <w:r w:rsidRPr="00C32B67">
        <w:rPr>
          <w:color w:val="000000"/>
          <w:sz w:val="24"/>
          <w:szCs w:val="24"/>
          <w:lang w:eastAsia="zh-CN"/>
        </w:rPr>
        <w:t xml:space="preserve">  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示例</w:t>
      </w:r>
      <w:r w:rsidRPr="00C32B67">
        <w:rPr>
          <w:color w:val="000000"/>
          <w:sz w:val="24"/>
          <w:szCs w:val="24"/>
          <w:lang w:eastAsia="zh-CN"/>
        </w:rPr>
        <w:t>2</w:t>
      </w:r>
      <w:r w:rsidRPr="00C32B67">
        <w:rPr>
          <w:color w:val="000000"/>
          <w:sz w:val="24"/>
          <w:szCs w:val="24"/>
          <w:lang w:eastAsia="zh-CN"/>
        </w:rPr>
        <w:t>：读书不只是知识的积累，更是心灵的远足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示例</w:t>
      </w:r>
      <w:r w:rsidRPr="00C32B67">
        <w:rPr>
          <w:color w:val="000000"/>
          <w:sz w:val="24"/>
          <w:szCs w:val="24"/>
          <w:lang w:eastAsia="zh-CN"/>
        </w:rPr>
        <w:t>3</w:t>
      </w:r>
      <w:r w:rsidRPr="00C32B67">
        <w:rPr>
          <w:color w:val="000000"/>
          <w:sz w:val="24"/>
          <w:szCs w:val="24"/>
          <w:lang w:eastAsia="zh-CN"/>
        </w:rPr>
        <w:t>：成长不只是年龄的增长，更是心智的成熟</w:t>
      </w:r>
    </w:p>
    <w:p w:rsidR="00C32B67" w:rsidRPr="00C32B67" w:rsidP="00C32B67">
      <w:pPr>
        <w:spacing w:after="0" w:line="360" w:lineRule="auto"/>
        <w:rPr>
          <w:color w:val="000000"/>
          <w:sz w:val="24"/>
          <w:szCs w:val="24"/>
          <w:lang w:eastAsia="zh-CN"/>
        </w:rPr>
      </w:pPr>
      <w:r w:rsidRPr="00C32B67">
        <w:rPr>
          <w:sz w:val="24"/>
          <w:szCs w:val="24"/>
          <w:lang w:eastAsia="zh-CN"/>
        </w:rPr>
        <w:t>四、</w:t>
      </w:r>
    </w:p>
    <w:p w:rsid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1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C</w:t>
      </w:r>
    </w:p>
    <w:p w:rsid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2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B</w:t>
      </w:r>
    </w:p>
    <w:p w:rsid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3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C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4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（我）让老百姓穿的吃的有富余，那么老百姓就自然不做盗贼（不会成为盗贼），哪里需要用严厉的刑罚呢！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所以国君的忧患，不从外界来，常常从自身生出。</w:t>
      </w:r>
      <w:r w:rsidRPr="00C32B67">
        <w:rPr>
          <w:color w:val="000000"/>
          <w:sz w:val="24"/>
          <w:szCs w:val="24"/>
          <w:lang w:eastAsia="zh-CN"/>
        </w:rPr>
        <w:t xml:space="preserve">   </w:t>
      </w:r>
    </w:p>
    <w:p w:rsidR="00C32B67" w:rsidRPr="00C32B67" w:rsidP="00C32B67">
      <w:pPr>
        <w:spacing w:after="0" w:line="360" w:lineRule="auto"/>
        <w:rPr>
          <w:color w:val="000000"/>
          <w:sz w:val="24"/>
          <w:szCs w:val="24"/>
          <w:lang w:eastAsia="zh-CN"/>
        </w:rPr>
      </w:pPr>
      <w:r w:rsidRPr="00C32B67">
        <w:rPr>
          <w:sz w:val="24"/>
          <w:szCs w:val="24"/>
          <w:lang w:eastAsia="zh-CN"/>
        </w:rPr>
        <w:t>五、</w:t>
      </w:r>
    </w:p>
    <w:p w:rsid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1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B</w:t>
      </w:r>
    </w:p>
    <w:p w:rsid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2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去集市购买小樱桃树时，母亲的心情：欢天喜地。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樱桃成熟时，母亲的做法：用小盅盛着招待上宾；晾在藤条编的箩筐里，招呼孩子们吃。</w:t>
      </w:r>
      <w:r w:rsidRPr="00C32B67">
        <w:rPr>
          <w:color w:val="000000"/>
          <w:sz w:val="24"/>
          <w:szCs w:val="24"/>
          <w:lang w:eastAsia="zh-CN"/>
        </w:rPr>
        <w:t>③“</w:t>
      </w:r>
      <w:r w:rsidRPr="00C32B67">
        <w:rPr>
          <w:color w:val="000000"/>
          <w:sz w:val="24"/>
          <w:szCs w:val="24"/>
          <w:lang w:eastAsia="zh-CN"/>
        </w:rPr>
        <w:t>我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大学毕业后，樱桃红了时，母亲的心理：格外想念在外工作的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我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。</w:t>
      </w:r>
    </w:p>
    <w:p w:rsid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3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画线句子运用比喻、拟人的修辞手法，将樱花随风飘舞比作大雪纷飞和蝴蝶舞，形象地写出了樱花飘舞的盛况：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飘舞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赋予樱花拟人的动作，生动地写出了樱花轻盈的姿态。表达了作者对樱花树的喜爱之情。</w:t>
      </w:r>
      <w:r w:rsidRPr="00C32B67">
        <w:rPr>
          <w:color w:val="000000"/>
          <w:sz w:val="24"/>
          <w:szCs w:val="24"/>
          <w:lang w:eastAsia="zh-CN"/>
        </w:rPr>
        <w:t>②“</w:t>
      </w:r>
      <w:r w:rsidRPr="00C32B67">
        <w:rPr>
          <w:color w:val="000000"/>
          <w:sz w:val="24"/>
          <w:szCs w:val="24"/>
          <w:lang w:eastAsia="zh-CN"/>
        </w:rPr>
        <w:t>簇拥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写出樱花灿烂缤纷、繁盛的景况；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跳跃</w:t>
      </w:r>
      <w:r w:rsidRPr="00C32B67">
        <w:rPr>
          <w:color w:val="000000"/>
          <w:sz w:val="24"/>
          <w:szCs w:val="24"/>
          <w:lang w:eastAsia="zh-CN"/>
        </w:rPr>
        <w:t>”“</w:t>
      </w:r>
      <w:r w:rsidRPr="00C32B67">
        <w:rPr>
          <w:color w:val="000000"/>
          <w:sz w:val="24"/>
          <w:szCs w:val="24"/>
          <w:lang w:eastAsia="zh-CN"/>
        </w:rPr>
        <w:t>摇曳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写出樱花随风飞舞的姿态轻柔优美。</w:t>
      </w:r>
    </w:p>
    <w:p w:rsid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4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勤劳能干。从母亲欢</w:t>
      </w:r>
      <w:r w:rsidRPr="00C32B67">
        <w:rPr>
          <w:color w:val="000000"/>
          <w:sz w:val="24"/>
          <w:szCs w:val="24"/>
          <w:lang w:eastAsia="zh-CN"/>
        </w:rPr>
        <w:t>天喜地地去购买樱桃树，栽种樱桃树，以及给家人说的话可以看出；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大方好客。从母亲用</w:t>
      </w:r>
      <w:r w:rsidRPr="00C32B67">
        <w:rPr>
          <w:color w:val="000000"/>
          <w:sz w:val="24"/>
          <w:szCs w:val="24"/>
          <w:lang w:eastAsia="zh-CN"/>
        </w:rPr>
        <w:t>“</w:t>
      </w:r>
      <w:r w:rsidRPr="00C32B67">
        <w:rPr>
          <w:color w:val="000000"/>
          <w:sz w:val="24"/>
          <w:szCs w:val="24"/>
          <w:lang w:eastAsia="zh-CN"/>
        </w:rPr>
        <w:t>难觅</w:t>
      </w:r>
      <w:r w:rsidRPr="00C32B67">
        <w:rPr>
          <w:color w:val="000000"/>
          <w:sz w:val="24"/>
          <w:szCs w:val="24"/>
          <w:lang w:eastAsia="zh-CN"/>
        </w:rPr>
        <w:t>”</w:t>
      </w:r>
      <w:r w:rsidRPr="00C32B67">
        <w:rPr>
          <w:color w:val="000000"/>
          <w:sz w:val="24"/>
          <w:szCs w:val="24"/>
          <w:lang w:eastAsia="zh-CN"/>
        </w:rPr>
        <w:t>的樱桃招待客人可以看出；</w:t>
      </w:r>
      <w:r w:rsidRPr="00C32B67">
        <w:rPr>
          <w:color w:val="000000"/>
          <w:sz w:val="24"/>
          <w:szCs w:val="24"/>
          <w:lang w:eastAsia="zh-CN"/>
        </w:rPr>
        <w:t>③</w:t>
      </w:r>
      <w:r w:rsidRPr="00C32B67">
        <w:rPr>
          <w:color w:val="000000"/>
          <w:sz w:val="24"/>
          <w:szCs w:val="24"/>
          <w:lang w:eastAsia="zh-CN"/>
        </w:rPr>
        <w:t>善良。从摘些红透的樱桃给孩子们吃可以看出；</w:t>
      </w:r>
      <w:r w:rsidRPr="00C32B67">
        <w:rPr>
          <w:color w:val="000000"/>
          <w:sz w:val="24"/>
          <w:szCs w:val="24"/>
          <w:lang w:eastAsia="zh-CN"/>
        </w:rPr>
        <w:t>④</w:t>
      </w:r>
      <w:r w:rsidRPr="00C32B67">
        <w:rPr>
          <w:color w:val="000000"/>
          <w:sz w:val="24"/>
          <w:szCs w:val="24"/>
          <w:lang w:eastAsia="zh-CN"/>
        </w:rPr>
        <w:t>乐观，热爱生活。从清贫岁月里，母亲想到给新院栽种樱桃树可以看出。</w:t>
      </w:r>
    </w:p>
    <w:p w:rsidR="004602A5" w:rsidRPr="00C32B67" w:rsidP="00C32B67">
      <w:pPr>
        <w:spacing w:after="0" w:line="360" w:lineRule="auto"/>
        <w:rPr>
          <w:sz w:val="24"/>
          <w:szCs w:val="24"/>
          <w:lang w:eastAsia="zh-CN"/>
        </w:rPr>
      </w:pPr>
      <w:r w:rsidRPr="00C32B67">
        <w:rPr>
          <w:color w:val="000000"/>
          <w:sz w:val="24"/>
          <w:szCs w:val="24"/>
          <w:lang w:eastAsia="zh-CN"/>
        </w:rPr>
        <w:t>（</w:t>
      </w:r>
      <w:r w:rsidRPr="00C32B67">
        <w:rPr>
          <w:color w:val="000000"/>
          <w:sz w:val="24"/>
          <w:szCs w:val="24"/>
          <w:lang w:eastAsia="zh-CN"/>
        </w:rPr>
        <w:t>5</w:t>
      </w:r>
      <w:r w:rsidRPr="00C32B67">
        <w:rPr>
          <w:color w:val="000000"/>
          <w:sz w:val="24"/>
          <w:szCs w:val="24"/>
          <w:lang w:eastAsia="zh-CN"/>
        </w:rPr>
        <w:t>）</w:t>
      </w:r>
      <w:r w:rsidRPr="00C32B67">
        <w:rPr>
          <w:color w:val="000000"/>
          <w:sz w:val="24"/>
          <w:szCs w:val="24"/>
          <w:lang w:eastAsia="zh-CN"/>
        </w:rPr>
        <w:t>①</w:t>
      </w:r>
      <w:r w:rsidRPr="00C32B67">
        <w:rPr>
          <w:color w:val="000000"/>
          <w:sz w:val="24"/>
          <w:szCs w:val="24"/>
          <w:lang w:eastAsia="zh-CN"/>
        </w:rPr>
        <w:t>清贫岁月里，樱桃树为街坊邻里增添了许多生活的乐趣；</w:t>
      </w:r>
      <w:r w:rsidRPr="00C32B67">
        <w:rPr>
          <w:color w:val="000000"/>
          <w:sz w:val="24"/>
          <w:szCs w:val="24"/>
          <w:lang w:eastAsia="zh-CN"/>
        </w:rPr>
        <w:t>②</w:t>
      </w:r>
      <w:r w:rsidRPr="00C32B67">
        <w:rPr>
          <w:color w:val="000000"/>
          <w:sz w:val="24"/>
          <w:szCs w:val="24"/>
          <w:lang w:eastAsia="zh-CN"/>
        </w:rPr>
        <w:t>樱桃树陪伴作者度过了美好的童年和少年时光；</w:t>
      </w:r>
      <w:r w:rsidRPr="00C32B67">
        <w:rPr>
          <w:color w:val="000000"/>
          <w:sz w:val="24"/>
          <w:szCs w:val="24"/>
          <w:lang w:eastAsia="zh-CN"/>
        </w:rPr>
        <w:t>③</w:t>
      </w:r>
      <w:r w:rsidRPr="00C32B67">
        <w:rPr>
          <w:color w:val="000000"/>
          <w:sz w:val="24"/>
          <w:szCs w:val="24"/>
          <w:lang w:eastAsia="zh-CN"/>
        </w:rPr>
        <w:t>作者如今远离故土，樱桃树成了作者怀念故乡、怀念母亲的情感寄托。</w:t>
      </w:r>
      <w:r w:rsidRPr="00C32B67">
        <w:rPr>
          <w:color w:val="000000"/>
          <w:sz w:val="24"/>
          <w:szCs w:val="24"/>
          <w:lang w:eastAsia="zh-CN"/>
        </w:rPr>
        <w:t xml:space="preserve">   </w:t>
      </w:r>
    </w:p>
    <w:p w:rsidR="004602A5" w:rsidRPr="00C32B67" w:rsidP="00C32B67">
      <w:pPr>
        <w:spacing w:after="0" w:line="360" w:lineRule="auto"/>
        <w:rPr>
          <w:sz w:val="24"/>
          <w:szCs w:val="24"/>
        </w:rPr>
      </w:pPr>
      <w:r w:rsidRPr="00C32B67">
        <w:rPr>
          <w:sz w:val="24"/>
          <w:szCs w:val="24"/>
        </w:rPr>
        <w:t>六、</w:t>
      </w:r>
      <w:bookmarkStart w:id="0" w:name="_GoBack"/>
      <w:bookmarkEnd w:id="0"/>
      <w:r w:rsidRPr="00C32B67">
        <w:rPr>
          <w:color w:val="000000"/>
          <w:sz w:val="24"/>
          <w:szCs w:val="24"/>
        </w:rPr>
        <w:t>略</w:t>
      </w:r>
      <w:r w:rsidRPr="00C32B67">
        <w:rPr>
          <w:color w:val="000000"/>
          <w:sz w:val="24"/>
          <w:szCs w:val="24"/>
        </w:rPr>
        <w:t xml:space="preserve">   </w:t>
      </w:r>
    </w:p>
    <w:sectPr>
      <w:headerReference w:type="even" r:id="rId7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602A5">
    <w:pPr>
      <w:pStyle w:val="Header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2049" style="width:42.15pt;height:57pt;margin-top:-43pt;margin-left:1056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4602A5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Quad Arrow 1" o:spid="_x0000_s2050" type="#_x0000_t202" style="width:31.6pt;height:843pt;margin-top:-43pt;margin-left:1098.55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1312">
              <v:textbox style="layout-flow:vertical;mso-layout-flow-alt:bottom-to-top">
                <w:txbxContent>
                  <w:p w:rsidR="004602A5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2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4602A5"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Quad Arrow 3" o:spid="_x0000_s2051" type="#_x0000_t202" style="width:42.15pt;height:843pt;margin-top:-43pt;margin-left:1056.4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3360" fillcolor="#d8d8d8">
              <v:textbox style="layout-flow:vertical;mso-layout-flow-alt:bottom-to-top">
                <w:txbxContent>
                  <w:p w:rsidR="004602A5"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  <a:headEnd/>
                        <a:tailEnd/>
                      </a:ln>
                    </wps:spPr>
                    <wps:txbx>
                      <w:txbxContent>
                        <w:p w:rsidR="004602A5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Quad Arrow 5" o:spid="_x0000_s2052" type="#_x0000_t202" style="width:30.95pt;height:843pt;margin-top:-43pt;margin-left:1025.45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5408">
              <v:textbox style="layout-flow:vertical;mso-layout-flow-alt:bottom-to-top">
                <w:txbxContent>
                  <w:p w:rsidR="004602A5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A6B1EB4"/>
    <w:multiLevelType w:val="hybridMultilevel"/>
    <w:tmpl w:val="11EABA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3561992"/>
    <w:multiLevelType w:val="hybridMultilevel"/>
    <w:tmpl w:val="5B265B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4254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02A5"/>
    <w:rsid w:val="004621D6"/>
    <w:rsid w:val="004A7EC2"/>
    <w:rsid w:val="004B0B79"/>
    <w:rsid w:val="004E6FB5"/>
    <w:rsid w:val="005014A9"/>
    <w:rsid w:val="0052166A"/>
    <w:rsid w:val="00570E98"/>
    <w:rsid w:val="006846BC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B5B14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32B67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Pr>
      <w:sz w:val="18"/>
      <w:szCs w:val="18"/>
    </w:rPr>
  </w:style>
  <w:style w:type="character" w:customStyle="1" w:styleId="Char0">
    <w:name w:val="页脚 Char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E5D662-1169-4CCD-A1A5-BC126196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3995</Words>
  <Characters>4115</Characters>
  <Application>Microsoft Office Word</Application>
  <DocSecurity>0</DocSecurity>
  <Lines>158</Lines>
  <Paragraphs>142</Paragraphs>
  <ScaleCrop>false</ScaleCrop>
  <Company/>
  <LinksUpToDate>false</LinksUpToDate>
  <CharactersWithSpaces>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2020-04-25T23:40:00Z</dcterms:created>
  <dcterms:modified xsi:type="dcterms:W3CDTF">2020-04-25T23:40:00Z</dcterms:modified>
</cp:coreProperties>
</file>