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9E0" w:rsidRPr="00FA2C22" w:rsidRDefault="00714640" w:rsidP="00FA2C22">
      <w:pPr>
        <w:spacing w:line="360" w:lineRule="auto"/>
        <w:jc w:val="center"/>
      </w:pPr>
      <w:bookmarkStart w:id="0" w:name="_GoBack"/>
      <w:bookmarkEnd w:id="0"/>
      <w:r w:rsidRPr="00714640">
        <w:rPr>
          <w:rFonts w:hint="eastAsia"/>
          <w:b/>
          <w:bCs/>
          <w:sz w:val="28"/>
          <w:szCs w:val="28"/>
        </w:rPr>
        <w:t>一年级上册数学单元测试</w:t>
      </w:r>
      <w:r w:rsidRPr="00714640">
        <w:rPr>
          <w:rFonts w:hint="eastAsia"/>
          <w:b/>
          <w:bCs/>
          <w:sz w:val="28"/>
          <w:szCs w:val="28"/>
        </w:rPr>
        <w:t>-6. 11-20</w:t>
      </w:r>
      <w:r w:rsidRPr="00714640">
        <w:rPr>
          <w:rFonts w:hint="eastAsia"/>
          <w:b/>
          <w:bCs/>
          <w:sz w:val="28"/>
          <w:szCs w:val="28"/>
        </w:rPr>
        <w:t>各数的认识</w:t>
      </w:r>
      <w:r w:rsidRPr="00714640">
        <w:rPr>
          <w:rFonts w:hint="eastAsia"/>
          <w:b/>
          <w:bCs/>
          <w:sz w:val="28"/>
          <w:szCs w:val="28"/>
        </w:rPr>
        <w:t xml:space="preserve"> </w:t>
      </w:r>
    </w:p>
    <w:p w:rsidR="004C59E0" w:rsidRPr="00FA2C22" w:rsidRDefault="00FA2C22" w:rsidP="00FA2C22">
      <w:pPr>
        <w:spacing w:line="360" w:lineRule="auto"/>
      </w:pPr>
      <w:r w:rsidRPr="00FA2C22">
        <w:rPr>
          <w:b/>
          <w:bCs/>
          <w:sz w:val="24"/>
          <w:szCs w:val="24"/>
        </w:rPr>
        <w:t>一、单选题</w:t>
      </w:r>
      <w:r w:rsidRPr="00FA2C22">
        <w:rPr>
          <w:b/>
          <w:bCs/>
          <w:sz w:val="24"/>
          <w:szCs w:val="24"/>
        </w:rPr>
        <w:t xml:space="preserve"> </w:t>
      </w:r>
    </w:p>
    <w:p w:rsidR="00FA2C22" w:rsidRPr="00FA2C22" w:rsidRDefault="00FA2C22" w:rsidP="00FA2C22">
      <w:pPr>
        <w:spacing w:after="0" w:line="360" w:lineRule="auto"/>
      </w:pPr>
      <w:r w:rsidRPr="00FA2C22">
        <w:t>1.   14</w:t>
      </w:r>
      <w:r w:rsidRPr="00FA2C22">
        <w:t>－</w:t>
      </w:r>
      <w:r w:rsidRPr="00FA2C22">
        <w:t>4=</w:t>
      </w:r>
      <w:r w:rsidRPr="00FA2C22">
        <w:t>（</w:t>
      </w:r>
      <w:r w:rsidRPr="00FA2C22">
        <w:t xml:space="preserve">  </w:t>
      </w:r>
      <w:r w:rsidRPr="00FA2C22">
        <w:t>）</w:t>
      </w:r>
    </w:p>
    <w:p w:rsidR="004C59E0" w:rsidRPr="00FA2C22" w:rsidRDefault="00FA2C22" w:rsidP="00FA2C22">
      <w:pPr>
        <w:spacing w:after="0" w:line="360" w:lineRule="auto"/>
        <w:ind w:left="150"/>
      </w:pPr>
      <w:r w:rsidRPr="00FA2C22">
        <w:t>A. 2                                           B. 3                                           C. 4                                           D. 10</w:t>
      </w:r>
    </w:p>
    <w:p w:rsidR="004C59E0" w:rsidRPr="00FA2C22" w:rsidRDefault="00FA2C22" w:rsidP="00FA2C22">
      <w:pPr>
        <w:spacing w:after="0" w:line="360" w:lineRule="auto"/>
      </w:pPr>
      <w:r w:rsidRPr="00FA2C22">
        <w:t>2.</w:t>
      </w:r>
      <w:r w:rsidRPr="00FA2C22">
        <w:t>与</w:t>
      </w:r>
      <w:r w:rsidRPr="00FA2C22">
        <w:t>13</w:t>
      </w:r>
      <w:r w:rsidRPr="00FA2C22">
        <w:t>相邻的数是（</w:t>
      </w:r>
      <w:r w:rsidRPr="00FA2C22">
        <w:t xml:space="preserve">   </w:t>
      </w:r>
      <w:r w:rsidRPr="00FA2C22">
        <w:t>）。</w:t>
      </w:r>
      <w:r w:rsidRPr="00FA2C22">
        <w:t xml:space="preserve">            </w:t>
      </w:r>
    </w:p>
    <w:p w:rsidR="004C59E0" w:rsidRPr="00FA2C22" w:rsidRDefault="00FA2C22" w:rsidP="00FA2C22">
      <w:pPr>
        <w:spacing w:after="0" w:line="360" w:lineRule="auto"/>
        <w:ind w:left="150"/>
      </w:pPr>
      <w:r w:rsidRPr="00FA2C22">
        <w:t>A. 12</w:t>
      </w:r>
      <w:r w:rsidRPr="00FA2C22">
        <w:t>和</w:t>
      </w:r>
      <w:r w:rsidRPr="00FA2C22">
        <w:t>14                                     B. 11</w:t>
      </w:r>
      <w:r w:rsidRPr="00FA2C22">
        <w:t>和</w:t>
      </w:r>
      <w:r w:rsidRPr="00FA2C22">
        <w:t>12                                     C. 14</w:t>
      </w:r>
      <w:r w:rsidRPr="00FA2C22">
        <w:t>和</w:t>
      </w:r>
      <w:r w:rsidRPr="00FA2C22">
        <w:t>15</w:t>
      </w:r>
    </w:p>
    <w:p w:rsidR="004C59E0" w:rsidRPr="00FA2C22" w:rsidRDefault="00FA2C22" w:rsidP="00FA2C22">
      <w:pPr>
        <w:spacing w:after="0" w:line="360" w:lineRule="auto"/>
      </w:pPr>
      <w:r w:rsidRPr="00FA2C22">
        <w:t>3.1</w:t>
      </w:r>
      <w:r w:rsidRPr="00FA2C22">
        <w:t>个一，</w:t>
      </w:r>
      <w:r w:rsidRPr="00FA2C22">
        <w:t>2</w:t>
      </w:r>
      <w:r w:rsidRPr="00FA2C22">
        <w:t>个十组成的数字是（</w:t>
      </w:r>
      <w:r w:rsidRPr="00FA2C22">
        <w:t xml:space="preserve">     </w:t>
      </w:r>
      <w:r w:rsidRPr="00FA2C22">
        <w:t>）。</w:t>
      </w:r>
      <w:r w:rsidRPr="00FA2C22">
        <w:t xml:space="preserve">            </w:t>
      </w:r>
    </w:p>
    <w:p w:rsidR="004C59E0" w:rsidRPr="00FA2C22" w:rsidRDefault="00FA2C22" w:rsidP="00FA2C22">
      <w:pPr>
        <w:spacing w:after="0" w:line="360" w:lineRule="auto"/>
        <w:ind w:left="150"/>
      </w:pPr>
      <w:r w:rsidRPr="00FA2C22">
        <w:t>A. 12                                            </w:t>
      </w:r>
      <w:r w:rsidR="00CE28BF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.75pt;height:3pt;visibility:visible;mso-wrap-style:square">
            <v:imagedata r:id="rId10" o:title=""/>
          </v:shape>
        </w:pict>
      </w:r>
      <w:r w:rsidRPr="00FA2C22">
        <w:t>B. 21                                            </w:t>
      </w:r>
      <w:r w:rsidR="00CE28BF">
        <w:rPr>
          <w:noProof/>
          <w:lang w:eastAsia="zh-CN"/>
        </w:rPr>
        <w:pict>
          <v:shape id="图片 2" o:spid="_x0000_i1026" type="#_x0000_t75" style="width:.75pt;height:3pt;visibility:visible;mso-wrap-style:square">
            <v:imagedata r:id="rId10" o:title=""/>
          </v:shape>
        </w:pict>
      </w:r>
      <w:r w:rsidRPr="00FA2C22">
        <w:t>C. 11</w:t>
      </w:r>
    </w:p>
    <w:p w:rsidR="004C59E0" w:rsidRPr="00FA2C22" w:rsidRDefault="00FA2C22" w:rsidP="00FA2C22">
      <w:pPr>
        <w:spacing w:line="360" w:lineRule="auto"/>
      </w:pPr>
      <w:r w:rsidRPr="00FA2C22">
        <w:rPr>
          <w:b/>
          <w:bCs/>
          <w:sz w:val="24"/>
          <w:szCs w:val="24"/>
        </w:rPr>
        <w:t>二、判断题</w:t>
      </w:r>
      <w:r w:rsidRPr="00FA2C22">
        <w:rPr>
          <w:b/>
          <w:bCs/>
          <w:sz w:val="24"/>
          <w:szCs w:val="24"/>
        </w:rPr>
        <w:t xml:space="preserve"> </w:t>
      </w:r>
    </w:p>
    <w:p w:rsidR="004C59E0" w:rsidRPr="00FA2C22" w:rsidRDefault="00FA2C22" w:rsidP="00FA2C22">
      <w:pPr>
        <w:spacing w:after="0" w:line="360" w:lineRule="auto"/>
      </w:pPr>
      <w:r w:rsidRPr="00FA2C22">
        <w:t>4.17</w:t>
      </w:r>
      <w:r w:rsidRPr="00FA2C22">
        <w:t>在</w:t>
      </w:r>
      <w:r w:rsidRPr="00FA2C22">
        <w:t>16</w:t>
      </w:r>
      <w:r w:rsidRPr="00FA2C22">
        <w:t>和</w:t>
      </w:r>
      <w:r w:rsidRPr="00FA2C22">
        <w:t>18</w:t>
      </w:r>
      <w:r w:rsidRPr="00FA2C22">
        <w:t>的中间。</w:t>
      </w:r>
      <w:r w:rsidRPr="00FA2C22">
        <w:t xml:space="preserve">    </w:t>
      </w:r>
    </w:p>
    <w:p w:rsidR="004C59E0" w:rsidRPr="00FA2C22" w:rsidRDefault="00FA2C22" w:rsidP="00FA2C22">
      <w:pPr>
        <w:spacing w:after="0" w:line="360" w:lineRule="auto"/>
      </w:pPr>
      <w:r w:rsidRPr="00FA2C22">
        <w:t>5.</w:t>
      </w:r>
      <w:r w:rsidRPr="00FA2C22">
        <w:t>判断，正确的填</w:t>
      </w:r>
      <w:r w:rsidRPr="00FA2C22">
        <w:t>“</w:t>
      </w:r>
      <w:r w:rsidRPr="00FA2C22">
        <w:t>正确</w:t>
      </w:r>
      <w:r w:rsidRPr="00FA2C22">
        <w:t>”</w:t>
      </w:r>
      <w:r w:rsidRPr="00FA2C22">
        <w:t>，错误的填</w:t>
      </w:r>
      <w:r w:rsidRPr="00FA2C22">
        <w:t>“</w:t>
      </w:r>
      <w:r w:rsidRPr="00FA2C22">
        <w:t>错误</w:t>
      </w:r>
      <w:r w:rsidRPr="00FA2C22">
        <w:t>”</w:t>
      </w:r>
      <w:r w:rsidRPr="00FA2C22">
        <w:t>．</w:t>
      </w:r>
      <w:r w:rsidRPr="00FA2C22">
        <w:t xml:space="preserve">  </w:t>
      </w:r>
      <w:r w:rsidRPr="00FA2C22">
        <w:br/>
      </w:r>
      <w:r w:rsidR="00CE28BF">
        <w:rPr>
          <w:noProof/>
          <w:lang w:eastAsia="zh-CN"/>
        </w:rPr>
        <w:pict>
          <v:shape id="图片 3" o:spid="_x0000_i1027" type="#_x0000_t75" style="width:122.25pt;height:134.25pt;visibility:visible;mso-wrap-style:square">
            <v:imagedata r:id="rId11" o:title=""/>
          </v:shape>
        </w:pict>
      </w:r>
    </w:p>
    <w:p w:rsidR="004C59E0" w:rsidRPr="00FA2C22" w:rsidRDefault="00FA2C22" w:rsidP="00FA2C22">
      <w:pPr>
        <w:spacing w:after="0" w:line="360" w:lineRule="auto"/>
      </w:pPr>
      <w:r w:rsidRPr="00FA2C22">
        <w:t>6.1</w:t>
      </w:r>
      <w:r w:rsidRPr="00FA2C22">
        <w:t>个十和</w:t>
      </w:r>
      <w:r w:rsidRPr="00FA2C22">
        <w:t>3</w:t>
      </w:r>
      <w:r w:rsidRPr="00FA2C22">
        <w:t>个一合起来是</w:t>
      </w:r>
      <w:r w:rsidRPr="00FA2C22">
        <w:t>31</w:t>
      </w:r>
      <w:r w:rsidRPr="00FA2C22">
        <w:t>。（</w:t>
      </w:r>
      <w:r w:rsidRPr="00FA2C22">
        <w:t xml:space="preserve">      </w:t>
      </w:r>
      <w:r w:rsidRPr="00FA2C22">
        <w:t>）</w:t>
      </w:r>
      <w:r w:rsidRPr="00FA2C22">
        <w:t xml:space="preserve">    </w:t>
      </w:r>
    </w:p>
    <w:p w:rsidR="004C59E0" w:rsidRPr="00FA2C22" w:rsidRDefault="00FA2C22" w:rsidP="00FA2C22">
      <w:pPr>
        <w:spacing w:line="360" w:lineRule="auto"/>
      </w:pPr>
      <w:r w:rsidRPr="00FA2C22">
        <w:rPr>
          <w:b/>
          <w:bCs/>
          <w:sz w:val="24"/>
          <w:szCs w:val="24"/>
        </w:rPr>
        <w:t>三、填空题</w:t>
      </w:r>
      <w:r w:rsidRPr="00FA2C22">
        <w:rPr>
          <w:b/>
          <w:bCs/>
          <w:sz w:val="24"/>
          <w:szCs w:val="24"/>
        </w:rPr>
        <w:t xml:space="preserve"> </w:t>
      </w:r>
    </w:p>
    <w:p w:rsidR="004C59E0" w:rsidRPr="00FA2C22" w:rsidRDefault="00FA2C22" w:rsidP="00FA2C22">
      <w:pPr>
        <w:spacing w:after="0" w:line="360" w:lineRule="auto"/>
      </w:pPr>
      <w:r w:rsidRPr="00FA2C22">
        <w:t>7.</w:t>
      </w:r>
      <w:r w:rsidRPr="00FA2C22">
        <w:t>黑色的瓷砖有</w:t>
      </w:r>
      <w:r w:rsidRPr="00FA2C22">
        <w:t>________</w:t>
      </w:r>
      <w:r w:rsidRPr="00FA2C22">
        <w:t>块。</w:t>
      </w:r>
      <w:r w:rsidRPr="00FA2C22">
        <w:t xml:space="preserve">  </w:t>
      </w:r>
    </w:p>
    <w:p w:rsidR="004C59E0" w:rsidRPr="00FA2C22" w:rsidRDefault="00FA2C22" w:rsidP="00FA2C22">
      <w:pPr>
        <w:spacing w:after="0" w:line="360" w:lineRule="auto"/>
      </w:pPr>
      <w:r w:rsidRPr="00FA2C22">
        <w:t xml:space="preserve"> </w:t>
      </w:r>
      <w:r w:rsidR="00CE28BF">
        <w:rPr>
          <w:noProof/>
          <w:lang w:eastAsia="zh-CN"/>
        </w:rPr>
        <w:pict>
          <v:shape id="图片 4" o:spid="_x0000_i1028" type="#_x0000_t75" style="width:231pt;height:130.5pt;visibility:visible;mso-wrap-style:square">
            <v:imagedata r:id="rId12" o:title=""/>
          </v:shape>
        </w:pict>
      </w:r>
    </w:p>
    <w:p w:rsidR="00FA2C22" w:rsidRPr="00FA2C22" w:rsidRDefault="00FA2C22" w:rsidP="00FA2C22">
      <w:pPr>
        <w:spacing w:after="0" w:line="360" w:lineRule="auto"/>
      </w:pPr>
      <w:r w:rsidRPr="00FA2C22">
        <w:t>8.</w:t>
      </w:r>
      <w:r w:rsidRPr="00FA2C22">
        <w:t>与</w:t>
      </w:r>
      <w:r w:rsidRPr="00FA2C22">
        <w:t>15</w:t>
      </w:r>
      <w:r w:rsidRPr="00FA2C22">
        <w:t>相邻的两个数是</w:t>
      </w:r>
      <w:r w:rsidRPr="00FA2C22">
        <w:t>________</w:t>
      </w:r>
      <w:r w:rsidRPr="00FA2C22">
        <w:t>、</w:t>
      </w:r>
      <w:r w:rsidRPr="00FA2C22">
        <w:t>________</w:t>
      </w:r>
      <w:r w:rsidRPr="00FA2C22">
        <w:t>。</w:t>
      </w:r>
      <w:r w:rsidRPr="00FA2C22">
        <w:t xml:space="preserve">  </w:t>
      </w:r>
    </w:p>
    <w:p w:rsidR="004C59E0" w:rsidRPr="00FA2C22" w:rsidRDefault="00FA2C22" w:rsidP="00FA2C22">
      <w:pPr>
        <w:spacing w:after="0" w:line="360" w:lineRule="auto"/>
      </w:pPr>
      <w:r w:rsidRPr="00FA2C22">
        <w:t>9.</w:t>
      </w:r>
      <w:r w:rsidRPr="00FA2C22">
        <w:t>读</w:t>
      </w:r>
      <w:r w:rsidRPr="00FA2C22">
        <w:t>11</w:t>
      </w:r>
      <w:r w:rsidRPr="00FA2C22">
        <w:t>～</w:t>
      </w:r>
      <w:r w:rsidRPr="00FA2C22">
        <w:t>20</w:t>
      </w:r>
      <w:r w:rsidRPr="00FA2C22">
        <w:t>各数时，先读</w:t>
      </w:r>
      <w:r w:rsidRPr="00FA2C22">
        <w:t>________</w:t>
      </w:r>
      <w:r w:rsidRPr="00FA2C22">
        <w:t>位上的数字，再读</w:t>
      </w:r>
      <w:r w:rsidRPr="00FA2C22">
        <w:t>________</w:t>
      </w:r>
      <w:r w:rsidRPr="00FA2C22">
        <w:t>位上的数字．</w:t>
      </w:r>
      <w:r w:rsidRPr="00FA2C22">
        <w:t xml:space="preserve">    </w:t>
      </w:r>
    </w:p>
    <w:p w:rsidR="004C59E0" w:rsidRPr="00FA2C22" w:rsidRDefault="00FA2C22" w:rsidP="00FA2C22">
      <w:pPr>
        <w:spacing w:after="0" w:line="360" w:lineRule="auto"/>
      </w:pPr>
      <w:r w:rsidRPr="00FA2C22">
        <w:t>10.</w:t>
      </w:r>
      <w:r w:rsidRPr="00FA2C22">
        <w:t>按规律填数．</w:t>
      </w:r>
      <w:r w:rsidRPr="00FA2C22"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37"/>
        <w:gridCol w:w="867"/>
        <w:gridCol w:w="243"/>
        <w:gridCol w:w="867"/>
        <w:gridCol w:w="867"/>
      </w:tblGrid>
      <w:tr w:rsidR="004C59E0" w:rsidRPr="00FA2C22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59E0" w:rsidRPr="00FA2C22" w:rsidRDefault="00FA2C22" w:rsidP="00FA2C22">
            <w:pPr>
              <w:spacing w:after="0" w:line="360" w:lineRule="auto"/>
            </w:pPr>
            <w:r w:rsidRPr="00FA2C22">
              <w:lastRenderedPageBreak/>
              <w:t>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59E0" w:rsidRPr="00FA2C22" w:rsidRDefault="00FA2C22" w:rsidP="00FA2C22">
            <w:pPr>
              <w:spacing w:after="0" w:line="360" w:lineRule="auto"/>
            </w:pPr>
            <w:r w:rsidRPr="00FA2C22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59E0" w:rsidRPr="00FA2C22" w:rsidRDefault="00FA2C22" w:rsidP="00FA2C22">
            <w:pPr>
              <w:spacing w:after="0" w:line="360" w:lineRule="auto"/>
            </w:pPr>
            <w:r w:rsidRPr="00FA2C22">
              <w:t>11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59E0" w:rsidRPr="00FA2C22" w:rsidRDefault="00FA2C22" w:rsidP="00FA2C22">
            <w:pPr>
              <w:spacing w:after="0" w:line="360" w:lineRule="auto"/>
            </w:pPr>
            <w:r w:rsidRPr="00FA2C22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59E0" w:rsidRPr="00FA2C22" w:rsidRDefault="00FA2C22" w:rsidP="00FA2C22">
            <w:pPr>
              <w:spacing w:after="0" w:line="360" w:lineRule="auto"/>
            </w:pPr>
            <w:r w:rsidRPr="00FA2C22">
              <w:t>________</w:t>
            </w:r>
          </w:p>
        </w:tc>
      </w:tr>
    </w:tbl>
    <w:p w:rsidR="004C59E0" w:rsidRPr="00FA2C22" w:rsidRDefault="00FA2C22" w:rsidP="00FA2C22">
      <w:pPr>
        <w:spacing w:after="0" w:line="360" w:lineRule="auto"/>
      </w:pPr>
      <w:r w:rsidRPr="00FA2C22">
        <w:t>11.</w:t>
      </w:r>
      <w:r w:rsidRPr="00FA2C22">
        <w:t>按要求写数．</w:t>
      </w:r>
      <w:r w:rsidRPr="00FA2C22">
        <w:t>(</w:t>
      </w:r>
      <w:r w:rsidRPr="00FA2C22">
        <w:t>从小到大填写</w:t>
      </w:r>
      <w:r w:rsidRPr="00FA2C22">
        <w:t xml:space="preserve"> )  </w:t>
      </w:r>
      <w:r w:rsidRPr="00FA2C22">
        <w:br/>
      </w:r>
      <w:r w:rsidRPr="00FA2C22">
        <w:t>写出比</w:t>
      </w:r>
      <w:r w:rsidRPr="00FA2C22">
        <w:t>10</w:t>
      </w:r>
      <w:r w:rsidRPr="00FA2C22">
        <w:t>大比</w:t>
      </w:r>
      <w:r w:rsidRPr="00FA2C22">
        <w:t>15</w:t>
      </w:r>
      <w:r w:rsidRPr="00FA2C22">
        <w:t>小的数．</w:t>
      </w:r>
      <w:r w:rsidRPr="00FA2C22">
        <w:t>________</w:t>
      </w:r>
      <w:r w:rsidRPr="00FA2C22">
        <w:t>、</w:t>
      </w:r>
      <w:r w:rsidRPr="00FA2C22">
        <w:t>________</w:t>
      </w:r>
      <w:r w:rsidRPr="00FA2C22">
        <w:t>、</w:t>
      </w:r>
      <w:r w:rsidRPr="00FA2C22">
        <w:t>________</w:t>
      </w:r>
      <w:r w:rsidRPr="00FA2C22">
        <w:t>、</w:t>
      </w:r>
      <w:r w:rsidRPr="00FA2C22">
        <w:t xml:space="preserve">________    </w:t>
      </w:r>
    </w:p>
    <w:p w:rsidR="004C59E0" w:rsidRPr="00FA2C22" w:rsidRDefault="00FA2C22" w:rsidP="00FA2C22">
      <w:pPr>
        <w:spacing w:line="360" w:lineRule="auto"/>
      </w:pPr>
      <w:r w:rsidRPr="00FA2C22">
        <w:rPr>
          <w:b/>
          <w:bCs/>
          <w:sz w:val="24"/>
          <w:szCs w:val="24"/>
        </w:rPr>
        <w:t>四、应用题</w:t>
      </w:r>
      <w:r w:rsidRPr="00FA2C22">
        <w:rPr>
          <w:b/>
          <w:bCs/>
          <w:sz w:val="24"/>
          <w:szCs w:val="24"/>
        </w:rPr>
        <w:t xml:space="preserve"> </w:t>
      </w:r>
    </w:p>
    <w:p w:rsidR="004C59E0" w:rsidRPr="00FA2C22" w:rsidRDefault="00FA2C22" w:rsidP="00FA2C22">
      <w:pPr>
        <w:spacing w:after="0" w:line="360" w:lineRule="auto"/>
      </w:pPr>
      <w:r w:rsidRPr="00FA2C22">
        <w:t>12.</w:t>
      </w:r>
      <w:r w:rsidRPr="00FA2C22">
        <w:t>看图列式计算．</w:t>
      </w:r>
      <w:r w:rsidRPr="00FA2C22">
        <w:t xml:space="preserve">  </w:t>
      </w:r>
      <w:r w:rsidRPr="00FA2C22">
        <w:br/>
      </w:r>
      <w:r w:rsidR="00CE28BF">
        <w:rPr>
          <w:noProof/>
          <w:lang w:eastAsia="zh-CN"/>
        </w:rPr>
        <w:pict>
          <v:shape id="图片 5" o:spid="_x0000_i1029" type="#_x0000_t75" style="width:142.5pt;height:98.25pt;visibility:visible;mso-wrap-style:square">
            <v:imagedata r:id="rId13" o:title=""/>
          </v:shape>
        </w:pict>
      </w:r>
      <w:r w:rsidRPr="00FA2C22">
        <w:br/>
        <w:t>  ________  ________  ________ = ________(</w:t>
      </w:r>
      <w:r w:rsidRPr="00FA2C22">
        <w:t>个</w:t>
      </w:r>
      <w:r w:rsidRPr="00FA2C22">
        <w:t xml:space="preserve">)    </w:t>
      </w:r>
    </w:p>
    <w:p w:rsidR="004C59E0" w:rsidRPr="00FA2C22" w:rsidRDefault="00FA2C22" w:rsidP="00FA2C22">
      <w:pPr>
        <w:spacing w:line="360" w:lineRule="auto"/>
      </w:pPr>
      <w:r w:rsidRPr="00FA2C22">
        <w:rPr>
          <w:b/>
          <w:bCs/>
          <w:sz w:val="24"/>
          <w:szCs w:val="24"/>
        </w:rPr>
        <w:t>五、解答题</w:t>
      </w:r>
      <w:r w:rsidRPr="00FA2C22">
        <w:rPr>
          <w:b/>
          <w:bCs/>
          <w:sz w:val="24"/>
          <w:szCs w:val="24"/>
        </w:rPr>
        <w:t xml:space="preserve"> </w:t>
      </w:r>
    </w:p>
    <w:p w:rsidR="004C59E0" w:rsidRPr="00FA2C22" w:rsidRDefault="00FA2C22" w:rsidP="00FA2C22">
      <w:pPr>
        <w:spacing w:after="0" w:line="360" w:lineRule="auto"/>
      </w:pPr>
      <w:r w:rsidRPr="00FA2C22">
        <w:t>13.</w:t>
      </w:r>
      <w:r w:rsidRPr="00FA2C22">
        <w:t>数一数图中的人、汽车、树各有多少</w:t>
      </w:r>
      <w:r w:rsidRPr="00FA2C22">
        <w:t xml:space="preserve">?  </w:t>
      </w:r>
      <w:r w:rsidRPr="00FA2C22">
        <w:br/>
      </w:r>
      <w:r w:rsidR="00CE28BF">
        <w:rPr>
          <w:noProof/>
          <w:lang w:eastAsia="zh-CN"/>
        </w:rPr>
        <w:pict>
          <v:shape id="图片 6" o:spid="_x0000_i1030" type="#_x0000_t75" style="width:231pt;height:286.5pt;visibility:visible;mso-wrap-style:square">
            <v:imagedata r:id="rId14" o:title=""/>
          </v:shape>
        </w:pict>
      </w:r>
    </w:p>
    <w:p w:rsidR="004C59E0" w:rsidRPr="00FA2C22" w:rsidRDefault="00FA2C22" w:rsidP="00FA2C22">
      <w:pPr>
        <w:spacing w:after="0" w:line="360" w:lineRule="auto"/>
      </w:pPr>
      <w:r w:rsidRPr="00FA2C22">
        <w:t>14.</w:t>
      </w:r>
      <w:r w:rsidRPr="00FA2C22">
        <w:t>了解生活中的数．</w:t>
      </w:r>
      <w:r w:rsidRPr="00FA2C22"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0"/>
        <w:gridCol w:w="3930"/>
      </w:tblGrid>
      <w:tr w:rsidR="004C59E0" w:rsidRPr="00FA2C22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59E0" w:rsidRPr="00FA2C22" w:rsidRDefault="00CE28BF" w:rsidP="00FA2C22">
            <w:pPr>
              <w:spacing w:line="360" w:lineRule="auto"/>
            </w:pPr>
            <w:r>
              <w:rPr>
                <w:noProof/>
                <w:lang w:eastAsia="zh-CN"/>
              </w:rPr>
              <w:lastRenderedPageBreak/>
              <w:pict>
                <v:shape id="图片 7" o:spid="_x0000_i1031" type="#_x0000_t75" style="width:114pt;height:157.5pt;visibility:visible;mso-wrap-style:square">
                  <v:imagedata r:id="rId15" o:title=""/>
                </v:shape>
              </w:pi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59E0" w:rsidRPr="00FA2C22" w:rsidRDefault="00CE28BF" w:rsidP="00FA2C22">
            <w:pPr>
              <w:spacing w:line="360" w:lineRule="auto"/>
            </w:pPr>
            <w:r>
              <w:rPr>
                <w:noProof/>
                <w:lang w:eastAsia="zh-CN"/>
              </w:rPr>
              <w:pict>
                <v:shape id="图片 8" o:spid="_x0000_i1032" type="#_x0000_t75" style="width:195pt;height:177.75pt;visibility:visible;mso-wrap-style:square">
                  <v:imagedata r:id="rId16" o:title=""/>
                </v:shape>
              </w:pict>
            </w:r>
          </w:p>
        </w:tc>
      </w:tr>
    </w:tbl>
    <w:p w:rsidR="004C59E0" w:rsidRPr="00FA2C22" w:rsidRDefault="00FA2C22" w:rsidP="00FA2C22">
      <w:pPr>
        <w:spacing w:line="360" w:lineRule="auto"/>
      </w:pPr>
      <w:r w:rsidRPr="00FA2C22">
        <w:rPr>
          <w:b/>
          <w:bCs/>
          <w:sz w:val="24"/>
          <w:szCs w:val="24"/>
        </w:rPr>
        <w:t>六、综合题</w:t>
      </w:r>
      <w:r w:rsidRPr="00FA2C22">
        <w:rPr>
          <w:b/>
          <w:bCs/>
          <w:sz w:val="24"/>
          <w:szCs w:val="24"/>
        </w:rPr>
        <w:t xml:space="preserve"> </w:t>
      </w:r>
    </w:p>
    <w:p w:rsidR="004C59E0" w:rsidRPr="00FA2C22" w:rsidRDefault="00FA2C22" w:rsidP="00FA2C22">
      <w:pPr>
        <w:spacing w:after="0" w:line="360" w:lineRule="auto"/>
      </w:pPr>
      <w:r w:rsidRPr="00FA2C22">
        <w:t>15.○ ○ ○ ○</w:t>
      </w:r>
    </w:p>
    <w:p w:rsidR="004C59E0" w:rsidRPr="00FA2C22" w:rsidRDefault="00FA2C22" w:rsidP="00FA2C22">
      <w:pPr>
        <w:spacing w:after="0" w:line="360" w:lineRule="auto"/>
      </w:pPr>
      <w:r w:rsidRPr="00FA2C22">
        <w:t>  △ △ △ △ △ △ △ △ △ △ △ △ △ △</w:t>
      </w:r>
    </w:p>
    <w:p w:rsidR="004C59E0" w:rsidRPr="00FA2C22" w:rsidRDefault="00FA2C22" w:rsidP="00FA2C22">
      <w:pPr>
        <w:spacing w:after="0" w:line="360" w:lineRule="auto"/>
      </w:pPr>
      <w:r w:rsidRPr="00FA2C22">
        <w:t>（</w:t>
      </w:r>
      <w:r w:rsidRPr="00FA2C22">
        <w:t>1</w:t>
      </w:r>
      <w:r w:rsidRPr="00FA2C22">
        <w:t>）</w:t>
      </w:r>
      <w:r w:rsidRPr="00FA2C22">
        <w:t>○</w:t>
      </w:r>
      <w:r w:rsidRPr="00FA2C22">
        <w:t>和</w:t>
      </w:r>
      <w:r w:rsidRPr="00FA2C22">
        <w:t>△</w:t>
      </w:r>
      <w:r w:rsidRPr="00FA2C22">
        <w:t>一共有（</w:t>
      </w:r>
      <w:r w:rsidRPr="00FA2C22">
        <w:t xml:space="preserve">   </w:t>
      </w:r>
      <w:r w:rsidRPr="00FA2C22">
        <w:t>）个</w:t>
      </w:r>
      <w:r w:rsidRPr="00FA2C22">
        <w:t xml:space="preserve">    </w:t>
      </w:r>
    </w:p>
    <w:p w:rsidR="004C59E0" w:rsidRPr="00FA2C22" w:rsidRDefault="00FA2C22" w:rsidP="00FA2C22">
      <w:pPr>
        <w:spacing w:after="0" w:line="360" w:lineRule="auto"/>
      </w:pPr>
      <w:r w:rsidRPr="00FA2C22">
        <w:t>（</w:t>
      </w:r>
      <w:r w:rsidRPr="00FA2C22">
        <w:t>2</w:t>
      </w:r>
      <w:r w:rsidRPr="00FA2C22">
        <w:t>）</w:t>
      </w:r>
      <w:r w:rsidRPr="00FA2C22">
        <w:t>○</w:t>
      </w:r>
      <w:r w:rsidRPr="00FA2C22">
        <w:t>比</w:t>
      </w:r>
      <w:r w:rsidRPr="00FA2C22">
        <w:t>△</w:t>
      </w:r>
      <w:r w:rsidRPr="00FA2C22">
        <w:t>少（</w:t>
      </w:r>
      <w:r w:rsidRPr="00FA2C22">
        <w:t xml:space="preserve">    </w:t>
      </w:r>
      <w:r w:rsidRPr="00FA2C22">
        <w:t>）个，</w:t>
      </w:r>
      <w:r w:rsidRPr="00FA2C22">
        <w:t>△</w:t>
      </w:r>
      <w:r w:rsidRPr="00FA2C22">
        <w:t>比</w:t>
      </w:r>
      <w:r w:rsidRPr="00FA2C22">
        <w:t>○</w:t>
      </w:r>
      <w:r w:rsidRPr="00FA2C22">
        <w:t>多（</w:t>
      </w:r>
      <w:r w:rsidRPr="00FA2C22">
        <w:t xml:space="preserve">     </w:t>
      </w:r>
      <w:r w:rsidRPr="00FA2C22">
        <w:t>）个</w:t>
      </w:r>
      <w:r w:rsidRPr="00FA2C22">
        <w:t xml:space="preserve">      </w:t>
      </w:r>
    </w:p>
    <w:p w:rsidR="004C59E0" w:rsidRPr="00FA2C22" w:rsidRDefault="00FA2C22" w:rsidP="00FA2C22">
      <w:pPr>
        <w:spacing w:line="360" w:lineRule="auto"/>
      </w:pPr>
      <w:r w:rsidRPr="00FA2C22">
        <w:br w:type="page"/>
      </w:r>
    </w:p>
    <w:p w:rsidR="004C59E0" w:rsidRPr="00FA2C22" w:rsidRDefault="00FA2C22" w:rsidP="00FA2C22">
      <w:pPr>
        <w:spacing w:line="360" w:lineRule="auto"/>
        <w:jc w:val="center"/>
      </w:pPr>
      <w:r w:rsidRPr="00FA2C22">
        <w:rPr>
          <w:b/>
          <w:bCs/>
          <w:sz w:val="28"/>
          <w:szCs w:val="28"/>
        </w:rPr>
        <w:t>参考答案</w:t>
      </w:r>
    </w:p>
    <w:p w:rsidR="004C59E0" w:rsidRPr="00FA2C22" w:rsidRDefault="00FA2C22" w:rsidP="00FA2C22">
      <w:pPr>
        <w:spacing w:line="360" w:lineRule="auto"/>
      </w:pPr>
      <w:r w:rsidRPr="00FA2C22">
        <w:t>一、单选题</w:t>
      </w:r>
    </w:p>
    <w:p w:rsidR="004C59E0" w:rsidRPr="00FA2C22" w:rsidRDefault="00FA2C22" w:rsidP="00FA2C22">
      <w:pPr>
        <w:spacing w:after="0" w:line="360" w:lineRule="auto"/>
      </w:pPr>
      <w:r w:rsidRPr="00FA2C22">
        <w:t>1.</w:t>
      </w:r>
      <w:r w:rsidRPr="00FA2C22">
        <w:t>【答案】</w:t>
      </w:r>
      <w:r w:rsidRPr="00FA2C22">
        <w:t xml:space="preserve"> D   </w:t>
      </w:r>
    </w:p>
    <w:p w:rsidR="00FA2C22" w:rsidRPr="00FA2C22" w:rsidRDefault="00FA2C22" w:rsidP="00FA2C22">
      <w:pPr>
        <w:spacing w:after="0" w:line="360" w:lineRule="auto"/>
      </w:pPr>
      <w:r w:rsidRPr="00FA2C22">
        <w:t>【解析】</w:t>
      </w:r>
    </w:p>
    <w:p w:rsidR="004C59E0" w:rsidRPr="00FA2C22" w:rsidRDefault="00FA2C22" w:rsidP="00FA2C22">
      <w:pPr>
        <w:spacing w:after="0" w:line="360" w:lineRule="auto"/>
      </w:pPr>
      <w:r w:rsidRPr="00FA2C22">
        <w:t>2.</w:t>
      </w:r>
      <w:r w:rsidRPr="00FA2C22">
        <w:t>【答案】</w:t>
      </w:r>
      <w:r w:rsidRPr="00FA2C22">
        <w:t xml:space="preserve"> A 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【解析】【解答】解：与</w:t>
      </w:r>
      <w:r w:rsidRPr="00FA2C22">
        <w:t>13</w:t>
      </w:r>
      <w:r w:rsidRPr="00FA2C22">
        <w:t>相邻的数是</w:t>
      </w:r>
      <w:r w:rsidRPr="00FA2C22">
        <w:t>12</w:t>
      </w:r>
      <w:r w:rsidRPr="00FA2C22">
        <w:t>和</w:t>
      </w:r>
      <w:r w:rsidRPr="00FA2C22">
        <w:t>14</w:t>
      </w:r>
      <w:r w:rsidRPr="00FA2C22">
        <w:t>。</w:t>
      </w:r>
      <w:r w:rsidRPr="00FA2C22">
        <w:br/>
        <w:t xml:space="preserve"> </w:t>
      </w:r>
      <w:r w:rsidRPr="00FA2C22">
        <w:t>故答案为：</w:t>
      </w:r>
      <w:r w:rsidRPr="00FA2C22">
        <w:t>A</w:t>
      </w:r>
      <w:r w:rsidRPr="00FA2C22">
        <w:t>。</w:t>
      </w:r>
      <w:r w:rsidRPr="00FA2C22">
        <w:br/>
        <w:t xml:space="preserve"> </w:t>
      </w:r>
      <w:r w:rsidRPr="00FA2C22">
        <w:t>【分析】与</w:t>
      </w:r>
      <w:r w:rsidRPr="00FA2C22">
        <w:t>13</w:t>
      </w:r>
      <w:r w:rsidRPr="00FA2C22">
        <w:t>相邻的数分别比</w:t>
      </w:r>
      <w:r w:rsidRPr="00FA2C22">
        <w:t>13</w:t>
      </w:r>
      <w:r w:rsidRPr="00FA2C22">
        <w:t>小</w:t>
      </w:r>
      <w:r w:rsidRPr="00FA2C22">
        <w:t>1</w:t>
      </w:r>
      <w:r w:rsidRPr="00FA2C22">
        <w:t>，多</w:t>
      </w:r>
      <w:r w:rsidRPr="00FA2C22">
        <w:t>1</w:t>
      </w:r>
      <w:r w:rsidRPr="00FA2C22">
        <w:t>，由此写出这两个数即可。</w:t>
      </w:r>
    </w:p>
    <w:p w:rsidR="004C59E0" w:rsidRPr="00FA2C22" w:rsidRDefault="00FA2C22" w:rsidP="00FA2C22">
      <w:pPr>
        <w:spacing w:after="0" w:line="360" w:lineRule="auto"/>
      </w:pPr>
      <w:r w:rsidRPr="00FA2C22">
        <w:t>3.</w:t>
      </w:r>
      <w:r w:rsidRPr="00FA2C22">
        <w:t>【答案】</w:t>
      </w:r>
      <w:r w:rsidRPr="00FA2C22">
        <w:t xml:space="preserve"> B 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【解析】【解答】解：</w:t>
      </w:r>
      <w:r w:rsidRPr="00FA2C22">
        <w:t xml:space="preserve"> 1</w:t>
      </w:r>
      <w:r w:rsidRPr="00FA2C22">
        <w:t>个一是</w:t>
      </w:r>
      <w:r w:rsidRPr="00FA2C22">
        <w:t>1,2</w:t>
      </w:r>
      <w:r w:rsidRPr="00FA2C22">
        <w:t>个十是</w:t>
      </w:r>
      <w:r w:rsidRPr="00FA2C22">
        <w:t>20</w:t>
      </w:r>
      <w:r w:rsidRPr="00FA2C22">
        <w:t>，合起来是</w:t>
      </w:r>
      <w:r w:rsidRPr="00FA2C22">
        <w:t>21</w:t>
      </w:r>
    </w:p>
    <w:p w:rsidR="004C59E0" w:rsidRPr="00FA2C22" w:rsidRDefault="00FA2C22" w:rsidP="00FA2C22">
      <w:pPr>
        <w:spacing w:after="0" w:line="360" w:lineRule="auto"/>
      </w:pPr>
      <w:r w:rsidRPr="00FA2C22">
        <w:t>故答案为：</w:t>
      </w:r>
      <w:r w:rsidRPr="00FA2C22">
        <w:t xml:space="preserve"> B</w:t>
      </w:r>
      <w:r w:rsidRPr="00FA2C22">
        <w:t>、</w:t>
      </w:r>
      <w:r w:rsidRPr="00FA2C22">
        <w:t>21</w:t>
      </w:r>
    </w:p>
    <w:p w:rsidR="004C59E0" w:rsidRPr="00FA2C22" w:rsidRDefault="00FA2C22" w:rsidP="00FA2C22">
      <w:pPr>
        <w:spacing w:line="360" w:lineRule="auto"/>
      </w:pPr>
      <w:r w:rsidRPr="00FA2C22">
        <w:t>二、判断题</w:t>
      </w:r>
    </w:p>
    <w:p w:rsidR="004C59E0" w:rsidRPr="00FA2C22" w:rsidRDefault="00FA2C22" w:rsidP="00FA2C22">
      <w:pPr>
        <w:spacing w:after="0" w:line="360" w:lineRule="auto"/>
      </w:pPr>
      <w:r w:rsidRPr="00FA2C22">
        <w:t>4.</w:t>
      </w:r>
      <w:r w:rsidRPr="00FA2C22">
        <w:t>【答案】</w:t>
      </w:r>
      <w:r w:rsidRPr="00FA2C22">
        <w:t xml:space="preserve"> </w:t>
      </w:r>
      <w:r w:rsidRPr="00FA2C22">
        <w:t>正确</w:t>
      </w:r>
      <w:r w:rsidRPr="00FA2C22">
        <w:t xml:space="preserve"> 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【解析】【解答】解：</w:t>
      </w:r>
      <w:r w:rsidRPr="00FA2C22">
        <w:t>17</w:t>
      </w:r>
      <w:r w:rsidRPr="00FA2C22">
        <w:t>在</w:t>
      </w:r>
      <w:r w:rsidRPr="00FA2C22">
        <w:t>16</w:t>
      </w:r>
      <w:r w:rsidRPr="00FA2C22">
        <w:t>和</w:t>
      </w:r>
      <w:r w:rsidRPr="00FA2C22">
        <w:t>18</w:t>
      </w:r>
      <w:r w:rsidRPr="00FA2C22">
        <w:t>的中间。</w:t>
      </w:r>
      <w:r w:rsidRPr="00FA2C22">
        <w:br/>
        <w:t xml:space="preserve"> </w:t>
      </w:r>
      <w:r w:rsidRPr="00FA2C22">
        <w:t>故答案为：正确。</w:t>
      </w:r>
      <w:r w:rsidRPr="00FA2C22">
        <w:t xml:space="preserve"> </w:t>
      </w:r>
    </w:p>
    <w:p w:rsidR="004C59E0" w:rsidRPr="00FA2C22" w:rsidRDefault="00FA2C22" w:rsidP="00FA2C22">
      <w:pPr>
        <w:spacing w:after="0" w:line="360" w:lineRule="auto"/>
      </w:pPr>
      <w:r w:rsidRPr="00FA2C22">
        <w:t>【分析】根据</w:t>
      </w:r>
      <w:r w:rsidRPr="00FA2C22">
        <w:t>20</w:t>
      </w:r>
      <w:r w:rsidRPr="00FA2C22">
        <w:t>以内数的排序作答即可。</w:t>
      </w:r>
    </w:p>
    <w:p w:rsidR="004C59E0" w:rsidRPr="00FA2C22" w:rsidRDefault="00FA2C22" w:rsidP="00FA2C22">
      <w:pPr>
        <w:spacing w:after="0" w:line="360" w:lineRule="auto"/>
      </w:pPr>
      <w:r w:rsidRPr="00FA2C22">
        <w:t>5.</w:t>
      </w:r>
      <w:r w:rsidRPr="00FA2C22">
        <w:t>【答案】错误</w:t>
      </w:r>
      <w:r w:rsidRPr="00FA2C22">
        <w:t xml:space="preserve">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【解析】【解答】正确解答：这个数是</w:t>
      </w:r>
      <w:r w:rsidRPr="00FA2C22">
        <w:t>(20)</w:t>
      </w:r>
      <w:r w:rsidRPr="00FA2C22">
        <w:t>．</w:t>
      </w:r>
      <w:r w:rsidRPr="00FA2C22">
        <w:t xml:space="preserve">  </w:t>
      </w:r>
      <w:r w:rsidRPr="00FA2C22">
        <w:br/>
      </w:r>
      <w:r w:rsidRPr="00FA2C22">
        <w:t>计数器的十位上有</w:t>
      </w:r>
      <w:r w:rsidRPr="00FA2C22">
        <w:t>2</w:t>
      </w:r>
      <w:r w:rsidRPr="00FA2C22">
        <w:t>个珠子，表示</w:t>
      </w:r>
      <w:r w:rsidRPr="00FA2C22">
        <w:t>2</w:t>
      </w:r>
      <w:r w:rsidRPr="00FA2C22">
        <w:t>个十，在十位上写</w:t>
      </w:r>
      <w:r w:rsidRPr="00FA2C22">
        <w:t>2</w:t>
      </w:r>
      <w:r w:rsidRPr="00FA2C22">
        <w:t>．个位上一个珠子也没有，就认为不用写数，这是错误的，写数时，个位上没有珠子，必须写</w:t>
      </w:r>
      <w:r w:rsidRPr="00FA2C22">
        <w:t>0</w:t>
      </w:r>
      <w:r w:rsidRPr="00FA2C22">
        <w:t>，</w:t>
      </w:r>
      <w:r w:rsidRPr="00FA2C22">
        <w:t>0</w:t>
      </w:r>
      <w:r w:rsidRPr="00FA2C22">
        <w:t>在这里起占位的作用．如果只写</w:t>
      </w:r>
      <w:r w:rsidRPr="00FA2C22">
        <w:t>“2”</w:t>
      </w:r>
      <w:r w:rsidRPr="00FA2C22">
        <w:t>的话就表示</w:t>
      </w:r>
      <w:r w:rsidRPr="00FA2C22">
        <w:t>2</w:t>
      </w:r>
      <w:r w:rsidRPr="00FA2C22">
        <w:t>个一，而不能表示</w:t>
      </w:r>
      <w:r w:rsidRPr="00FA2C22">
        <w:t>2</w:t>
      </w:r>
      <w:r w:rsidRPr="00FA2C22">
        <w:t>个十．</w:t>
      </w:r>
      <w:r w:rsidRPr="00FA2C22">
        <w:t>2</w:t>
      </w:r>
      <w:r w:rsidRPr="00FA2C22">
        <w:t>与</w:t>
      </w:r>
      <w:r w:rsidRPr="00FA2C22">
        <w:t>20</w:t>
      </w:r>
      <w:r w:rsidRPr="00FA2C22">
        <w:t>表示的意义是不同的．</w:t>
      </w:r>
      <w:r w:rsidRPr="00FA2C22">
        <w:br/>
      </w:r>
      <w:r w:rsidRPr="00FA2C22">
        <w:t>【分析】写数时，一个数末尾希</w:t>
      </w:r>
      <w:r w:rsidRPr="00FA2C22">
        <w:t>0</w:t>
      </w:r>
      <w:r w:rsidRPr="00FA2C22">
        <w:t>必须写，</w:t>
      </w:r>
      <w:r w:rsidRPr="00FA2C22">
        <w:t>0</w:t>
      </w:r>
      <w:r w:rsidRPr="00FA2C22">
        <w:t>在这里起占位的作用，如果不写末尾的</w:t>
      </w:r>
      <w:r w:rsidRPr="00FA2C22">
        <w:t>0</w:t>
      </w:r>
      <w:r w:rsidRPr="00FA2C22">
        <w:t>，会改变数的意义和大小．</w:t>
      </w:r>
    </w:p>
    <w:p w:rsidR="004C59E0" w:rsidRPr="00FA2C22" w:rsidRDefault="00FA2C22" w:rsidP="00FA2C22">
      <w:pPr>
        <w:spacing w:after="0" w:line="360" w:lineRule="auto"/>
      </w:pPr>
      <w:r w:rsidRPr="00FA2C22">
        <w:t>6.</w:t>
      </w:r>
      <w:r w:rsidRPr="00FA2C22">
        <w:t>【答案】</w:t>
      </w:r>
      <w:r w:rsidRPr="00FA2C22">
        <w:t xml:space="preserve"> </w:t>
      </w:r>
      <w:r w:rsidRPr="00FA2C22">
        <w:t>错误</w:t>
      </w:r>
      <w:r w:rsidRPr="00FA2C22">
        <w:t xml:space="preserve"> 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【解析】【解答】</w:t>
      </w:r>
      <w:r w:rsidRPr="00FA2C22">
        <w:t xml:space="preserve"> 1</w:t>
      </w:r>
      <w:r w:rsidRPr="00FA2C22">
        <w:t>个十和</w:t>
      </w:r>
      <w:r w:rsidRPr="00FA2C22">
        <w:t>3</w:t>
      </w:r>
      <w:r w:rsidRPr="00FA2C22">
        <w:t>个一合起来是</w:t>
      </w:r>
      <w:r w:rsidRPr="00FA2C22">
        <w:t>13</w:t>
      </w:r>
      <w:r w:rsidRPr="00FA2C22">
        <w:t>，原题说法错误。</w:t>
      </w:r>
      <w:r w:rsidRPr="00FA2C22">
        <w:br/>
        <w:t xml:space="preserve"> </w:t>
      </w:r>
      <w:r w:rsidRPr="00FA2C22">
        <w:t>故答案为：错误。</w:t>
      </w:r>
      <w:r w:rsidRPr="00FA2C22">
        <w:br/>
        <w:t xml:space="preserve"> </w:t>
      </w:r>
      <w:r w:rsidRPr="00FA2C22">
        <w:t>【分析】一个两位数，从右往左分别是个位、十位，要求</w:t>
      </w:r>
      <w:r w:rsidRPr="00FA2C22">
        <w:t>1</w:t>
      </w:r>
      <w:r w:rsidRPr="00FA2C22">
        <w:t>个十和</w:t>
      </w:r>
      <w:r w:rsidRPr="00FA2C22">
        <w:t>3</w:t>
      </w:r>
      <w:r w:rsidRPr="00FA2C22">
        <w:t>个一合起来是多少，在十位写</w:t>
      </w:r>
      <w:r w:rsidRPr="00FA2C22">
        <w:t>1</w:t>
      </w:r>
      <w:r w:rsidRPr="00FA2C22">
        <w:t>，个位写</w:t>
      </w:r>
      <w:r w:rsidRPr="00FA2C22">
        <w:t>3</w:t>
      </w:r>
      <w:r w:rsidRPr="00FA2C22">
        <w:t>即可。</w:t>
      </w:r>
    </w:p>
    <w:p w:rsidR="004C59E0" w:rsidRPr="00FA2C22" w:rsidRDefault="00FA2C22" w:rsidP="00FA2C22">
      <w:pPr>
        <w:spacing w:line="360" w:lineRule="auto"/>
      </w:pPr>
      <w:r w:rsidRPr="00FA2C22">
        <w:t>三、填空题</w:t>
      </w:r>
    </w:p>
    <w:p w:rsidR="004C59E0" w:rsidRPr="00FA2C22" w:rsidRDefault="00FA2C22" w:rsidP="00FA2C22">
      <w:pPr>
        <w:spacing w:after="0" w:line="360" w:lineRule="auto"/>
      </w:pPr>
      <w:r w:rsidRPr="00FA2C22">
        <w:t>7.</w:t>
      </w:r>
      <w:r w:rsidRPr="00FA2C22">
        <w:t>【答案】</w:t>
      </w:r>
      <w:r w:rsidRPr="00FA2C22">
        <w:t xml:space="preserve"> 14 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【解析】【解答】解：黑色的瓷砖有</w:t>
      </w:r>
      <w:r w:rsidRPr="00FA2C22">
        <w:t>14</w:t>
      </w:r>
      <w:r w:rsidRPr="00FA2C22">
        <w:t>块。</w:t>
      </w:r>
      <w:r w:rsidRPr="00FA2C22">
        <w:br/>
        <w:t xml:space="preserve"> </w:t>
      </w:r>
      <w:r w:rsidRPr="00FA2C22">
        <w:t>故答案为：</w:t>
      </w:r>
      <w:r w:rsidRPr="00FA2C22">
        <w:t>14</w:t>
      </w:r>
      <w:r w:rsidRPr="00FA2C22">
        <w:t>。</w:t>
      </w:r>
      <w:r w:rsidRPr="00FA2C22">
        <w:br/>
        <w:t xml:space="preserve"> </w:t>
      </w:r>
      <w:r w:rsidRPr="00FA2C22">
        <w:t>【分析】数出黑色瓷砖的块数即可。</w:t>
      </w:r>
    </w:p>
    <w:p w:rsidR="00FA2C22" w:rsidRPr="00FA2C22" w:rsidRDefault="00FA2C22" w:rsidP="00FA2C22">
      <w:pPr>
        <w:spacing w:after="0" w:line="360" w:lineRule="auto"/>
      </w:pPr>
      <w:r w:rsidRPr="00FA2C22">
        <w:t>8.</w:t>
      </w:r>
      <w:r w:rsidRPr="00FA2C22">
        <w:t>【答案】</w:t>
      </w:r>
      <w:r w:rsidRPr="00FA2C22">
        <w:t xml:space="preserve"> 14</w:t>
      </w:r>
      <w:r w:rsidRPr="00FA2C22">
        <w:t>；</w:t>
      </w:r>
      <w:r w:rsidRPr="00FA2C22">
        <w:t xml:space="preserve">16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【解析】【解答】解：与</w:t>
      </w:r>
      <w:r w:rsidRPr="00FA2C22">
        <w:t>15</w:t>
      </w:r>
      <w:r w:rsidRPr="00FA2C22">
        <w:t>相邻的两个数是</w:t>
      </w:r>
      <w:r w:rsidRPr="00FA2C22">
        <w:t>14</w:t>
      </w:r>
      <w:r w:rsidRPr="00FA2C22">
        <w:t>、</w:t>
      </w:r>
      <w:r w:rsidRPr="00FA2C22">
        <w:t>16</w:t>
      </w:r>
      <w:r w:rsidRPr="00FA2C22">
        <w:t>。</w:t>
      </w:r>
      <w:r w:rsidRPr="00FA2C22">
        <w:br/>
        <w:t xml:space="preserve"> </w:t>
      </w:r>
      <w:r w:rsidRPr="00FA2C22">
        <w:t>故答案为：</w:t>
      </w:r>
      <w:r w:rsidRPr="00FA2C22">
        <w:t>14</w:t>
      </w:r>
      <w:r w:rsidRPr="00FA2C22">
        <w:t>；</w:t>
      </w:r>
      <w:r w:rsidRPr="00FA2C22">
        <w:t>16</w:t>
      </w:r>
      <w:r w:rsidRPr="00FA2C22">
        <w:t>。</w:t>
      </w:r>
      <w:r w:rsidRPr="00FA2C22">
        <w:t xml:space="preserve"> </w:t>
      </w:r>
    </w:p>
    <w:p w:rsidR="004C59E0" w:rsidRPr="00FA2C22" w:rsidRDefault="00FA2C22" w:rsidP="00FA2C22">
      <w:pPr>
        <w:spacing w:after="0" w:line="360" w:lineRule="auto"/>
      </w:pPr>
      <w:r w:rsidRPr="00FA2C22">
        <w:t>【分析】与</w:t>
      </w:r>
      <w:r w:rsidRPr="00FA2C22">
        <w:t>15</w:t>
      </w:r>
      <w:r w:rsidRPr="00FA2C22">
        <w:t>相邻的两个数分别比</w:t>
      </w:r>
      <w:r w:rsidRPr="00FA2C22">
        <w:t>15</w:t>
      </w:r>
      <w:r w:rsidRPr="00FA2C22">
        <w:t>少</w:t>
      </w:r>
      <w:r w:rsidRPr="00FA2C22">
        <w:t>1</w:t>
      </w:r>
      <w:r w:rsidRPr="00FA2C22">
        <w:t>，比</w:t>
      </w:r>
      <w:r w:rsidRPr="00FA2C22">
        <w:t>15</w:t>
      </w:r>
      <w:r w:rsidRPr="00FA2C22">
        <w:t>多</w:t>
      </w:r>
      <w:r w:rsidRPr="00FA2C22">
        <w:t>1</w:t>
      </w:r>
      <w:r w:rsidRPr="00FA2C22">
        <w:t>，由此判断即可。</w:t>
      </w:r>
    </w:p>
    <w:p w:rsidR="004C59E0" w:rsidRPr="00FA2C22" w:rsidRDefault="00FA2C22" w:rsidP="00FA2C22">
      <w:pPr>
        <w:spacing w:after="0" w:line="360" w:lineRule="auto"/>
      </w:pPr>
      <w:r w:rsidRPr="00FA2C22">
        <w:t> </w:t>
      </w:r>
    </w:p>
    <w:p w:rsidR="004C59E0" w:rsidRPr="00FA2C22" w:rsidRDefault="00FA2C22" w:rsidP="00FA2C22">
      <w:pPr>
        <w:spacing w:after="0" w:line="360" w:lineRule="auto"/>
      </w:pPr>
      <w:r w:rsidRPr="00FA2C22">
        <w:t>9.</w:t>
      </w:r>
      <w:r w:rsidRPr="00FA2C22">
        <w:t>【答案】十；个</w:t>
      </w:r>
      <w:r w:rsidRPr="00FA2C22">
        <w:t xml:space="preserve">  </w:t>
      </w:r>
    </w:p>
    <w:p w:rsidR="004C59E0" w:rsidRPr="00FA2C22" w:rsidRDefault="00FA2C22" w:rsidP="00FA2C22">
      <w:pPr>
        <w:spacing w:after="0" w:line="360" w:lineRule="auto"/>
      </w:pPr>
      <w:r w:rsidRPr="00FA2C22">
        <w:t>【解析】</w:t>
      </w:r>
    </w:p>
    <w:p w:rsidR="004C59E0" w:rsidRPr="00FA2C22" w:rsidRDefault="00FA2C22" w:rsidP="00FA2C22">
      <w:pPr>
        <w:spacing w:after="0" w:line="360" w:lineRule="auto"/>
      </w:pPr>
      <w:r w:rsidRPr="00FA2C22">
        <w:t>10.</w:t>
      </w:r>
      <w:r w:rsidRPr="00FA2C22">
        <w:t>【答案】</w:t>
      </w:r>
      <w:r w:rsidRPr="00FA2C22">
        <w:t xml:space="preserve"> 10</w:t>
      </w:r>
      <w:r w:rsidRPr="00FA2C22">
        <w:t>；</w:t>
      </w:r>
      <w:r w:rsidRPr="00FA2C22">
        <w:t>12</w:t>
      </w:r>
      <w:r w:rsidRPr="00FA2C22">
        <w:t>；</w:t>
      </w:r>
      <w:r w:rsidRPr="00FA2C22">
        <w:t xml:space="preserve">13   </w:t>
      </w:r>
    </w:p>
    <w:p w:rsidR="004C59E0" w:rsidRPr="00FA2C22" w:rsidRDefault="00FA2C22" w:rsidP="00FA2C22">
      <w:pPr>
        <w:spacing w:after="0" w:line="360" w:lineRule="auto"/>
      </w:pPr>
      <w:r w:rsidRPr="00FA2C22">
        <w:t>【解析】</w:t>
      </w:r>
    </w:p>
    <w:p w:rsidR="004C59E0" w:rsidRPr="00FA2C22" w:rsidRDefault="00FA2C22" w:rsidP="00FA2C22">
      <w:pPr>
        <w:spacing w:after="0" w:line="360" w:lineRule="auto"/>
      </w:pPr>
      <w:r w:rsidRPr="00FA2C22">
        <w:t>11.</w:t>
      </w:r>
      <w:r w:rsidRPr="00FA2C22">
        <w:t>【答案】</w:t>
      </w:r>
      <w:r w:rsidRPr="00FA2C22">
        <w:t>11</w:t>
      </w:r>
      <w:r w:rsidRPr="00FA2C22">
        <w:t>；</w:t>
      </w:r>
      <w:r w:rsidRPr="00FA2C22">
        <w:t>12</w:t>
      </w:r>
      <w:r w:rsidRPr="00FA2C22">
        <w:t>；</w:t>
      </w:r>
      <w:r w:rsidRPr="00FA2C22">
        <w:t>13</w:t>
      </w:r>
      <w:r w:rsidRPr="00FA2C22">
        <w:t>；</w:t>
      </w:r>
      <w:r w:rsidRPr="00FA2C22">
        <w:t xml:space="preserve">14  </w:t>
      </w:r>
    </w:p>
    <w:p w:rsidR="004C59E0" w:rsidRPr="00FA2C22" w:rsidRDefault="00FA2C22" w:rsidP="00FA2C22">
      <w:pPr>
        <w:spacing w:after="0" w:line="360" w:lineRule="auto"/>
      </w:pPr>
      <w:r w:rsidRPr="00FA2C22">
        <w:t>【解析】</w:t>
      </w:r>
    </w:p>
    <w:p w:rsidR="004C59E0" w:rsidRPr="00FA2C22" w:rsidRDefault="00FA2C22" w:rsidP="00FA2C22">
      <w:pPr>
        <w:spacing w:line="360" w:lineRule="auto"/>
      </w:pPr>
      <w:r w:rsidRPr="00FA2C22">
        <w:t>四、应用题</w:t>
      </w:r>
    </w:p>
    <w:p w:rsidR="004C59E0" w:rsidRPr="00FA2C22" w:rsidRDefault="00FA2C22" w:rsidP="00FA2C22">
      <w:pPr>
        <w:spacing w:after="0" w:line="360" w:lineRule="auto"/>
      </w:pPr>
      <w:r w:rsidRPr="00FA2C22">
        <w:t>12.</w:t>
      </w:r>
      <w:r w:rsidRPr="00FA2C22">
        <w:t>【答案】</w:t>
      </w:r>
      <w:r w:rsidRPr="00FA2C22">
        <w:t>10</w:t>
      </w:r>
      <w:r w:rsidRPr="00FA2C22">
        <w:t>；</w:t>
      </w:r>
      <w:r w:rsidRPr="00FA2C22">
        <w:t>+</w:t>
      </w:r>
      <w:r w:rsidRPr="00FA2C22">
        <w:t>；</w:t>
      </w:r>
      <w:r w:rsidRPr="00FA2C22">
        <w:t>5</w:t>
      </w:r>
      <w:r w:rsidRPr="00FA2C22">
        <w:t>；</w:t>
      </w:r>
      <w:r w:rsidRPr="00FA2C22">
        <w:t xml:space="preserve">15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【解析】【分析】答案</w:t>
      </w:r>
      <w:r w:rsidRPr="00FA2C22">
        <w:t xml:space="preserve">:10,+,5,15 </w:t>
      </w:r>
      <w:r w:rsidRPr="00FA2C22">
        <w:t>或</w:t>
      </w:r>
      <w:r w:rsidRPr="00FA2C22">
        <w:t xml:space="preserve"> 5,+,10,15</w:t>
      </w:r>
    </w:p>
    <w:p w:rsidR="004C59E0" w:rsidRPr="00FA2C22" w:rsidRDefault="00FA2C22" w:rsidP="00FA2C22">
      <w:pPr>
        <w:spacing w:line="360" w:lineRule="auto"/>
      </w:pPr>
      <w:r w:rsidRPr="00FA2C22">
        <w:t>五、解答题</w:t>
      </w:r>
    </w:p>
    <w:p w:rsidR="004C59E0" w:rsidRPr="00FA2C22" w:rsidRDefault="00FA2C22" w:rsidP="00FA2C22">
      <w:pPr>
        <w:spacing w:after="0" w:line="360" w:lineRule="auto"/>
      </w:pPr>
      <w:r w:rsidRPr="00FA2C22">
        <w:t>13.</w:t>
      </w:r>
      <w:r w:rsidRPr="00FA2C22">
        <w:t>【答案】</w:t>
      </w:r>
      <w:r w:rsidRPr="00FA2C22">
        <w:t>1</w:t>
      </w:r>
      <w:r w:rsidRPr="00FA2C22">
        <w:t>．观察画面：这是一幅老师带着同学过马路的生活情境图，马路的两旁有灌树丛，人行道两边停了许多汽车和自行车．</w:t>
      </w:r>
      <w:r w:rsidRPr="00FA2C22">
        <w:t>2</w:t>
      </w:r>
      <w:r w:rsidRPr="00FA2C22">
        <w:t>．数数：在这幅图中，</w:t>
      </w:r>
      <w:r w:rsidRPr="00FA2C22">
        <w:t>1</w:t>
      </w:r>
      <w:r w:rsidRPr="00FA2C22">
        <w:t>位老师带着</w:t>
      </w:r>
      <w:r w:rsidRPr="00FA2C22">
        <w:t>9</w:t>
      </w:r>
      <w:r w:rsidRPr="00FA2C22">
        <w:t>名同学过马路，共有</w:t>
      </w:r>
      <w:r w:rsidRPr="00FA2C22">
        <w:t>10</w:t>
      </w:r>
      <w:r w:rsidRPr="00FA2C22">
        <w:t>个人，再接着数骑车的人，一共有</w:t>
      </w:r>
      <w:r w:rsidRPr="00FA2C22">
        <w:t>19</w:t>
      </w:r>
      <w:r w:rsidRPr="00FA2C22">
        <w:t>人．用同样的方法数图上其他的事物，公路两旁共有</w:t>
      </w:r>
      <w:r w:rsidRPr="00FA2C22">
        <w:t>14</w:t>
      </w:r>
      <w:r w:rsidRPr="00FA2C22">
        <w:t>棵树，有</w:t>
      </w:r>
      <w:r w:rsidRPr="00FA2C22">
        <w:t>6</w:t>
      </w:r>
      <w:r w:rsidRPr="00FA2C22">
        <w:t>辆汽车，还有</w:t>
      </w:r>
      <w:r w:rsidRPr="00FA2C22">
        <w:t>20</w:t>
      </w:r>
      <w:r w:rsidRPr="00FA2C22">
        <w:t>道白色的人行横道线．</w:t>
      </w:r>
      <w:r w:rsidRPr="00FA2C22">
        <w:t xml:space="preserve">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【解析】【分析】物体的数量是</w:t>
      </w:r>
      <w:r w:rsidRPr="00FA2C22">
        <w:t>11</w:t>
      </w:r>
      <w:r w:rsidRPr="00FA2C22">
        <w:t>、</w:t>
      </w:r>
      <w:r w:rsidRPr="00FA2C22">
        <w:t>12</w:t>
      </w:r>
      <w:r w:rsidRPr="00FA2C22">
        <w:t>、</w:t>
      </w:r>
      <w:r w:rsidRPr="00FA2C22">
        <w:t>……</w:t>
      </w:r>
      <w:r w:rsidRPr="00FA2C22">
        <w:t>、</w:t>
      </w:r>
      <w:r w:rsidRPr="00FA2C22">
        <w:t>20</w:t>
      </w:r>
      <w:r w:rsidRPr="00FA2C22">
        <w:t>时，可以用</w:t>
      </w:r>
      <w:r w:rsidRPr="00FA2C22">
        <w:t>11</w:t>
      </w:r>
      <w:r w:rsidRPr="00FA2C22">
        <w:t>～</w:t>
      </w:r>
      <w:r w:rsidRPr="00FA2C22">
        <w:t>20</w:t>
      </w:r>
      <w:r w:rsidRPr="00FA2C22">
        <w:t>各数来表示．</w:t>
      </w:r>
    </w:p>
    <w:p w:rsidR="004C59E0" w:rsidRPr="00FA2C22" w:rsidRDefault="00FA2C22" w:rsidP="00FA2C22">
      <w:pPr>
        <w:spacing w:after="0" w:line="360" w:lineRule="auto"/>
      </w:pPr>
      <w:r w:rsidRPr="00FA2C22">
        <w:t>14.</w:t>
      </w:r>
      <w:r w:rsidRPr="00FA2C22">
        <w:t>【答案】</w:t>
      </w:r>
      <w:r w:rsidRPr="00FA2C22">
        <w:t>(</w:t>
      </w:r>
      <w:r w:rsidRPr="00FA2C22">
        <w:t>答案不唯一</w:t>
      </w:r>
      <w:r w:rsidRPr="00FA2C22">
        <w:t xml:space="preserve">)  </w:t>
      </w:r>
      <w:r w:rsidRPr="00FA2C22">
        <w:br/>
      </w:r>
      <w:r w:rsidRPr="00FA2C22">
        <w:t>我们小组有</w:t>
      </w:r>
      <w:r w:rsidRPr="00FA2C22">
        <w:t>6</w:t>
      </w:r>
      <w:r w:rsidRPr="00FA2C22">
        <w:t>名同学；我的家有爸爸、妈妈和我，共</w:t>
      </w:r>
      <w:r w:rsidRPr="00FA2C22">
        <w:t>3</w:t>
      </w:r>
      <w:r w:rsidRPr="00FA2C22">
        <w:t>人；我家里有</w:t>
      </w:r>
      <w:r w:rsidRPr="00FA2C22">
        <w:t>5</w:t>
      </w:r>
      <w:r w:rsidRPr="00FA2C22">
        <w:t>盆花；我的家里有</w:t>
      </w:r>
      <w:r w:rsidRPr="00FA2C22">
        <w:t>1</w:t>
      </w:r>
      <w:r w:rsidRPr="00FA2C22">
        <w:t>台冰箱，</w:t>
      </w:r>
      <w:r w:rsidRPr="00FA2C22">
        <w:t>1</w:t>
      </w:r>
      <w:r w:rsidRPr="00FA2C22">
        <w:t>台彩电</w:t>
      </w:r>
      <w:r w:rsidRPr="00FA2C22">
        <w:t xml:space="preserve">……  </w:t>
      </w:r>
    </w:p>
    <w:p w:rsidR="004C59E0" w:rsidRPr="00FA2C22" w:rsidRDefault="00FA2C22" w:rsidP="00FA2C22">
      <w:pPr>
        <w:spacing w:after="0" w:line="360" w:lineRule="auto"/>
      </w:pPr>
      <w:r w:rsidRPr="00FA2C22">
        <w:t>【解析】</w:t>
      </w:r>
    </w:p>
    <w:p w:rsidR="004C59E0" w:rsidRPr="00FA2C22" w:rsidRDefault="00FA2C22" w:rsidP="00FA2C22">
      <w:pPr>
        <w:spacing w:line="360" w:lineRule="auto"/>
      </w:pPr>
      <w:r w:rsidRPr="00FA2C22">
        <w:t>六、综合题</w:t>
      </w:r>
    </w:p>
    <w:p w:rsidR="004C59E0" w:rsidRPr="00FA2C22" w:rsidRDefault="00FA2C22" w:rsidP="00FA2C22">
      <w:pPr>
        <w:spacing w:after="0" w:line="360" w:lineRule="auto"/>
      </w:pPr>
      <w:r w:rsidRPr="00FA2C22">
        <w:t>15.</w:t>
      </w:r>
      <w:r w:rsidRPr="00FA2C22">
        <w:t>【答案】（</w:t>
      </w:r>
      <w:r w:rsidRPr="00FA2C22">
        <w:t>1</w:t>
      </w:r>
      <w:r w:rsidRPr="00FA2C22">
        <w:t>）解：</w:t>
      </w:r>
      <w:r w:rsidRPr="00FA2C22">
        <w:t>4+14=18(</w:t>
      </w:r>
      <w:r w:rsidRPr="00FA2C22">
        <w:t>个</w:t>
      </w:r>
      <w:r w:rsidRPr="00FA2C22">
        <w:t>)</w:t>
      </w:r>
      <w:r w:rsidRPr="00FA2C22">
        <w:rPr>
          <w:b/>
        </w:rPr>
        <w:t xml:space="preserve">  </w:t>
      </w:r>
      <w:r w:rsidRPr="00FA2C22">
        <w:rPr>
          <w:b/>
        </w:rPr>
        <w:t>，</w:t>
      </w:r>
      <w:r w:rsidRPr="00FA2C22">
        <w:rPr>
          <w:b/>
        </w:rPr>
        <w:t xml:space="preserve"> </w:t>
      </w:r>
      <w:r w:rsidRPr="00FA2C22">
        <w:t>○</w:t>
      </w:r>
      <w:r w:rsidRPr="00FA2C22">
        <w:t>和</w:t>
      </w:r>
      <w:r w:rsidRPr="00FA2C22">
        <w:t>△</w:t>
      </w:r>
      <w:r w:rsidRPr="00FA2C22">
        <w:t>一共有</w:t>
      </w:r>
      <w:r w:rsidRPr="00FA2C22">
        <w:t>18</w:t>
      </w:r>
      <w:r w:rsidRPr="00FA2C22">
        <w:t>个。</w:t>
      </w:r>
      <w:r w:rsidRPr="00FA2C22">
        <w:br/>
      </w:r>
      <w:r w:rsidRPr="00FA2C22">
        <w:br/>
      </w:r>
      <w:r w:rsidRPr="00FA2C22">
        <w:t>（</w:t>
      </w:r>
      <w:r w:rsidRPr="00FA2C22">
        <w:t>2</w:t>
      </w:r>
      <w:r w:rsidRPr="00FA2C22">
        <w:t>）解：</w:t>
      </w:r>
      <w:r w:rsidRPr="00FA2C22">
        <w:t>14-4=10(</w:t>
      </w:r>
      <w:r w:rsidRPr="00FA2C22">
        <w:t>个</w:t>
      </w:r>
      <w:r w:rsidRPr="00FA2C22">
        <w:t>)</w:t>
      </w:r>
      <w:r w:rsidRPr="00FA2C22">
        <w:t>，</w:t>
      </w:r>
      <w:r w:rsidRPr="00FA2C22">
        <w:t>○</w:t>
      </w:r>
      <w:r w:rsidRPr="00FA2C22">
        <w:t>比</w:t>
      </w:r>
      <w:r w:rsidRPr="00FA2C22">
        <w:t>△</w:t>
      </w:r>
      <w:r w:rsidRPr="00FA2C22">
        <w:t>少</w:t>
      </w:r>
      <w:r w:rsidRPr="00FA2C22">
        <w:t>10</w:t>
      </w:r>
      <w:r w:rsidRPr="00FA2C22">
        <w:t>个，</w:t>
      </w:r>
      <w:r w:rsidRPr="00FA2C22">
        <w:t>△</w:t>
      </w:r>
      <w:r w:rsidRPr="00FA2C22">
        <w:t>比</w:t>
      </w:r>
      <w:r w:rsidRPr="00FA2C22">
        <w:t>○</w:t>
      </w:r>
      <w:r w:rsidRPr="00FA2C22">
        <w:t>多</w:t>
      </w:r>
      <w:r w:rsidRPr="00FA2C22">
        <w:t>10</w:t>
      </w:r>
      <w:r w:rsidRPr="00FA2C22">
        <w:t>个。</w:t>
      </w:r>
      <w:r w:rsidRPr="00FA2C22">
        <w:br/>
        <w:t xml:space="preserve">  </w:t>
      </w:r>
    </w:p>
    <w:p w:rsidR="004C59E0" w:rsidRPr="00FA2C22" w:rsidRDefault="00FA2C22" w:rsidP="00FA2C22">
      <w:pPr>
        <w:spacing w:after="0" w:line="360" w:lineRule="auto"/>
      </w:pPr>
      <w:r w:rsidRPr="00FA2C22">
        <w:t>【解析】【分析】</w:t>
      </w:r>
      <w:r w:rsidRPr="00FA2C22">
        <w:t>(1)</w:t>
      </w:r>
      <w:r w:rsidRPr="00FA2C22">
        <w:t>先数出两种符号的个数，然后用加法计算出总数；</w:t>
      </w:r>
      <w:r w:rsidRPr="00FA2C22">
        <w:br/>
        <w:t>(2)</w:t>
      </w:r>
      <w:r w:rsidRPr="00FA2C22">
        <w:t>用减法计算少几个，多几个。</w:t>
      </w:r>
    </w:p>
    <w:sectPr w:rsidR="004C59E0" w:rsidRPr="00FA2C22">
      <w:headerReference w:type="even" r:id="rId17"/>
      <w:headerReference w:type="default" r:id="rId18"/>
      <w:footerReference w:type="default" r:id="rId1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1A7" w:rsidRDefault="00F261A7">
      <w:pPr>
        <w:spacing w:after="0" w:line="240" w:lineRule="auto"/>
      </w:pPr>
      <w:r>
        <w:separator/>
      </w:r>
    </w:p>
  </w:endnote>
  <w:endnote w:type="continuationSeparator" w:id="0">
    <w:p w:rsidR="00F261A7" w:rsidRDefault="00F26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E0" w:rsidRPr="00FA2C22" w:rsidRDefault="00FA2C22" w:rsidP="00FA2C22">
    <w:pPr>
      <w:pStyle w:val="a4"/>
    </w:pPr>
    <w:r>
      <w:t xml:space="preserve"> </w:t>
    </w:r>
    <w:r w:rsidRPr="00FA2C22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1A7" w:rsidRDefault="00F261A7">
      <w:pPr>
        <w:spacing w:after="0" w:line="240" w:lineRule="auto"/>
      </w:pPr>
      <w:r>
        <w:separator/>
      </w:r>
    </w:p>
  </w:footnote>
  <w:footnote w:type="continuationSeparator" w:id="0">
    <w:p w:rsidR="00F261A7" w:rsidRDefault="00F26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E0" w:rsidRDefault="00CE28BF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4C59E0" w:rsidRDefault="00FA2C2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4C59E0" w:rsidRDefault="00FA2C22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4C59E0" w:rsidRDefault="00FA2C2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E0" w:rsidRPr="00FA2C22" w:rsidRDefault="00FA2C22" w:rsidP="00CE28BF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516E"/>
    <w:multiLevelType w:val="hybridMultilevel"/>
    <w:tmpl w:val="67000B9E"/>
    <w:lvl w:ilvl="0" w:tplc="37256633">
      <w:start w:val="1"/>
      <w:numFmt w:val="decimal"/>
      <w:lvlText w:val="%1."/>
      <w:lvlJc w:val="left"/>
      <w:pPr>
        <w:ind w:left="720" w:hanging="360"/>
      </w:pPr>
    </w:lvl>
    <w:lvl w:ilvl="1" w:tplc="37256633" w:tentative="1">
      <w:start w:val="1"/>
      <w:numFmt w:val="lowerLetter"/>
      <w:lvlText w:val="%2."/>
      <w:lvlJc w:val="left"/>
      <w:pPr>
        <w:ind w:left="1440" w:hanging="360"/>
      </w:pPr>
    </w:lvl>
    <w:lvl w:ilvl="2" w:tplc="37256633" w:tentative="1">
      <w:start w:val="1"/>
      <w:numFmt w:val="lowerRoman"/>
      <w:lvlText w:val="%3."/>
      <w:lvlJc w:val="right"/>
      <w:pPr>
        <w:ind w:left="2160" w:hanging="180"/>
      </w:pPr>
    </w:lvl>
    <w:lvl w:ilvl="3" w:tplc="37256633" w:tentative="1">
      <w:start w:val="1"/>
      <w:numFmt w:val="decimal"/>
      <w:lvlText w:val="%4."/>
      <w:lvlJc w:val="left"/>
      <w:pPr>
        <w:ind w:left="2880" w:hanging="360"/>
      </w:pPr>
    </w:lvl>
    <w:lvl w:ilvl="4" w:tplc="37256633" w:tentative="1">
      <w:start w:val="1"/>
      <w:numFmt w:val="lowerLetter"/>
      <w:lvlText w:val="%5."/>
      <w:lvlJc w:val="left"/>
      <w:pPr>
        <w:ind w:left="3600" w:hanging="360"/>
      </w:pPr>
    </w:lvl>
    <w:lvl w:ilvl="5" w:tplc="37256633" w:tentative="1">
      <w:start w:val="1"/>
      <w:numFmt w:val="lowerRoman"/>
      <w:lvlText w:val="%6."/>
      <w:lvlJc w:val="right"/>
      <w:pPr>
        <w:ind w:left="4320" w:hanging="180"/>
      </w:pPr>
    </w:lvl>
    <w:lvl w:ilvl="6" w:tplc="37256633" w:tentative="1">
      <w:start w:val="1"/>
      <w:numFmt w:val="decimal"/>
      <w:lvlText w:val="%7."/>
      <w:lvlJc w:val="left"/>
      <w:pPr>
        <w:ind w:left="5040" w:hanging="360"/>
      </w:pPr>
    </w:lvl>
    <w:lvl w:ilvl="7" w:tplc="37256633" w:tentative="1">
      <w:start w:val="1"/>
      <w:numFmt w:val="lowerLetter"/>
      <w:lvlText w:val="%8."/>
      <w:lvlJc w:val="left"/>
      <w:pPr>
        <w:ind w:left="5760" w:hanging="360"/>
      </w:pPr>
    </w:lvl>
    <w:lvl w:ilvl="8" w:tplc="3725663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85279"/>
    <w:multiLevelType w:val="hybridMultilevel"/>
    <w:tmpl w:val="51CC9552"/>
    <w:lvl w:ilvl="0" w:tplc="6776658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C59E0"/>
    <w:rsid w:val="0052166A"/>
    <w:rsid w:val="00570E98"/>
    <w:rsid w:val="005F4A03"/>
    <w:rsid w:val="006B7A92"/>
    <w:rsid w:val="006D054F"/>
    <w:rsid w:val="00714640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E28BF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261A7"/>
    <w:rsid w:val="00F47B26"/>
    <w:rsid w:val="00F86A70"/>
    <w:rsid w:val="00F926C7"/>
    <w:rsid w:val="00FA2C22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gi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50299E-3B4D-40DD-B3F5-F4D48A97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</Words>
  <Characters>1919</Characters>
  <Application>Microsoft Office Word</Application>
  <DocSecurity>0</DocSecurity>
  <Lines>15</Lines>
  <Paragraphs>4</Paragraphs>
  <ScaleCrop>false</ScaleCrop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