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781F8" w14:textId="77777777" w:rsidR="00FB49FF" w:rsidRPr="00707D47" w:rsidRDefault="009509CB" w:rsidP="009509CB">
      <w:pPr>
        <w:spacing w:line="480" w:lineRule="auto"/>
        <w:jc w:val="center"/>
        <w:rPr>
          <w:lang w:eastAsia="zh-CN"/>
        </w:rPr>
      </w:pPr>
      <w:r w:rsidRPr="009509CB">
        <w:rPr>
          <w:rFonts w:hint="eastAsia"/>
          <w:b/>
          <w:bCs/>
          <w:sz w:val="28"/>
          <w:szCs w:val="28"/>
          <w:lang w:eastAsia="zh-CN"/>
        </w:rPr>
        <w:t>四年级上册数学单元测试</w:t>
      </w:r>
      <w:r w:rsidRPr="009509CB">
        <w:rPr>
          <w:rFonts w:hint="eastAsia"/>
          <w:b/>
          <w:bCs/>
          <w:sz w:val="28"/>
          <w:szCs w:val="28"/>
          <w:lang w:eastAsia="zh-CN"/>
        </w:rPr>
        <w:t>-6.</w:t>
      </w:r>
      <w:r w:rsidRPr="009509CB">
        <w:rPr>
          <w:rFonts w:hint="eastAsia"/>
          <w:b/>
          <w:bCs/>
          <w:sz w:val="28"/>
          <w:szCs w:val="28"/>
          <w:lang w:eastAsia="zh-CN"/>
        </w:rPr>
        <w:t>除数是两位数的除法</w:t>
      </w:r>
      <w:r w:rsidRPr="009509CB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14:paraId="2991D851" w14:textId="77777777" w:rsidR="00FB49FF" w:rsidRPr="00707D47" w:rsidRDefault="00707D47" w:rsidP="009509CB">
      <w:pPr>
        <w:spacing w:line="480" w:lineRule="auto"/>
        <w:rPr>
          <w:lang w:eastAsia="zh-CN"/>
        </w:rPr>
      </w:pPr>
      <w:r w:rsidRPr="00707D47">
        <w:rPr>
          <w:b/>
          <w:bCs/>
          <w:sz w:val="24"/>
          <w:szCs w:val="24"/>
          <w:lang w:eastAsia="zh-CN"/>
        </w:rPr>
        <w:t>一、单选题</w:t>
      </w:r>
      <w:r w:rsidRPr="00707D47">
        <w:rPr>
          <w:b/>
          <w:bCs/>
          <w:sz w:val="24"/>
          <w:szCs w:val="24"/>
          <w:lang w:eastAsia="zh-CN"/>
        </w:rPr>
        <w:t xml:space="preserve"> </w:t>
      </w:r>
    </w:p>
    <w:p w14:paraId="5B24715E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1.</w:t>
      </w:r>
      <w:r w:rsidRPr="00707D47">
        <w:rPr>
          <w:lang w:eastAsia="zh-CN"/>
        </w:rPr>
        <w:t>估算</w:t>
      </w:r>
    </w:p>
    <w:p w14:paraId="201E0A1A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7208÷69≈</w:t>
      </w:r>
      <w:r w:rsidRPr="00707D47">
        <w:rPr>
          <w:lang w:eastAsia="zh-CN"/>
        </w:rPr>
        <w:t>（</w:t>
      </w:r>
      <w:r w:rsidRPr="00707D47">
        <w:rPr>
          <w:lang w:eastAsia="zh-CN"/>
        </w:rPr>
        <w:t xml:space="preserve">    </w:t>
      </w:r>
      <w:r w:rsidRPr="00707D47">
        <w:rPr>
          <w:lang w:eastAsia="zh-CN"/>
        </w:rPr>
        <w:t>）</w:t>
      </w:r>
    </w:p>
    <w:p w14:paraId="3B7650F3" w14:textId="77777777" w:rsidR="00FB49FF" w:rsidRPr="00707D47" w:rsidRDefault="00707D47" w:rsidP="009509CB">
      <w:pPr>
        <w:spacing w:after="0" w:line="480" w:lineRule="auto"/>
        <w:ind w:left="150"/>
        <w:rPr>
          <w:lang w:eastAsia="zh-CN"/>
        </w:rPr>
      </w:pPr>
      <w:r w:rsidRPr="00707D47">
        <w:rPr>
          <w:lang w:eastAsia="zh-CN"/>
        </w:rPr>
        <w:t>A. 100                                      B. 102                                      C. 104                                      D. 105</w:t>
      </w:r>
    </w:p>
    <w:p w14:paraId="450C5B62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2.□÷40=18······□</w:t>
      </w:r>
      <w:r w:rsidRPr="00707D47">
        <w:rPr>
          <w:lang w:eastAsia="zh-CN"/>
        </w:rPr>
        <w:t>，余数最大是（</w:t>
      </w:r>
      <w:r w:rsidRPr="00707D47">
        <w:rPr>
          <w:lang w:eastAsia="zh-CN"/>
        </w:rPr>
        <w:t xml:space="preserve">      </w:t>
      </w:r>
      <w:r w:rsidRPr="00707D47">
        <w:rPr>
          <w:lang w:eastAsia="zh-CN"/>
        </w:rPr>
        <w:t>）</w:t>
      </w:r>
      <w:r w:rsidRPr="00707D47">
        <w:rPr>
          <w:lang w:eastAsia="zh-CN"/>
        </w:rPr>
        <w:t xml:space="preserve">            </w:t>
      </w:r>
    </w:p>
    <w:p w14:paraId="061AA808" w14:textId="77777777" w:rsidR="00FB49FF" w:rsidRPr="00707D47" w:rsidRDefault="00707D47" w:rsidP="009509CB">
      <w:pPr>
        <w:spacing w:after="0" w:line="480" w:lineRule="auto"/>
        <w:ind w:left="150"/>
        <w:rPr>
          <w:lang w:eastAsia="zh-CN"/>
        </w:rPr>
      </w:pPr>
      <w:r w:rsidRPr="00707D47">
        <w:rPr>
          <w:lang w:eastAsia="zh-CN"/>
        </w:rPr>
        <w:t>A. 38                                         B. 39                                         C. 19                                         D. 18</w:t>
      </w:r>
    </w:p>
    <w:p w14:paraId="47ACDDD3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3.</w:t>
      </w:r>
      <w:r w:rsidRPr="00707D47">
        <w:rPr>
          <w:lang w:eastAsia="zh-CN"/>
        </w:rPr>
        <w:t>估算</w:t>
      </w:r>
    </w:p>
    <w:p w14:paraId="4DC6B3DB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把</w:t>
      </w:r>
      <w:r w:rsidRPr="00707D47">
        <w:rPr>
          <w:lang w:eastAsia="zh-CN"/>
        </w:rPr>
        <w:t>4777</w:t>
      </w:r>
      <w:r w:rsidRPr="00707D47">
        <w:rPr>
          <w:lang w:eastAsia="zh-CN"/>
        </w:rPr>
        <w:t>平均分成</w:t>
      </w:r>
      <w:r w:rsidRPr="00707D47">
        <w:rPr>
          <w:lang w:eastAsia="zh-CN"/>
        </w:rPr>
        <w:t>82</w:t>
      </w:r>
      <w:r w:rsidRPr="00707D47">
        <w:rPr>
          <w:lang w:eastAsia="zh-CN"/>
        </w:rPr>
        <w:t>份，每份大约是（</w:t>
      </w:r>
      <w:r w:rsidRPr="00707D47">
        <w:rPr>
          <w:lang w:eastAsia="zh-CN"/>
        </w:rPr>
        <w:t xml:space="preserve">    </w:t>
      </w:r>
      <w:r w:rsidRPr="00707D47">
        <w:rPr>
          <w:lang w:eastAsia="zh-CN"/>
        </w:rPr>
        <w:t>）</w:t>
      </w:r>
    </w:p>
    <w:p w14:paraId="5AEEA7FB" w14:textId="77777777" w:rsidR="00FB49FF" w:rsidRPr="00707D47" w:rsidRDefault="00707D47" w:rsidP="009509CB">
      <w:pPr>
        <w:spacing w:after="0" w:line="480" w:lineRule="auto"/>
        <w:ind w:left="150"/>
        <w:rPr>
          <w:lang w:eastAsia="zh-CN"/>
        </w:rPr>
      </w:pPr>
      <w:r w:rsidRPr="00707D47">
        <w:rPr>
          <w:lang w:eastAsia="zh-CN"/>
        </w:rPr>
        <w:t>A. 50                                         B. 30                                         C. 40                                         D. 60</w:t>
      </w:r>
    </w:p>
    <w:p w14:paraId="10AF36B5" w14:textId="77777777" w:rsidR="00FB49FF" w:rsidRPr="00707D47" w:rsidRDefault="00707D47" w:rsidP="009509CB">
      <w:pPr>
        <w:spacing w:line="480" w:lineRule="auto"/>
        <w:rPr>
          <w:lang w:eastAsia="zh-CN"/>
        </w:rPr>
      </w:pPr>
      <w:r w:rsidRPr="00707D47">
        <w:rPr>
          <w:b/>
          <w:bCs/>
          <w:sz w:val="24"/>
          <w:szCs w:val="24"/>
          <w:lang w:eastAsia="zh-CN"/>
        </w:rPr>
        <w:t>二、判断题</w:t>
      </w:r>
      <w:r w:rsidRPr="00707D47">
        <w:rPr>
          <w:b/>
          <w:bCs/>
          <w:sz w:val="24"/>
          <w:szCs w:val="24"/>
          <w:lang w:eastAsia="zh-CN"/>
        </w:rPr>
        <w:t xml:space="preserve"> </w:t>
      </w:r>
    </w:p>
    <w:p w14:paraId="2CD26E29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4.408÷68</w:t>
      </w:r>
      <w:r w:rsidRPr="00707D47">
        <w:rPr>
          <w:lang w:eastAsia="zh-CN"/>
        </w:rPr>
        <w:t>的商是一位数．（</w:t>
      </w:r>
      <w:r w:rsidRPr="00707D47">
        <w:rPr>
          <w:lang w:eastAsia="zh-CN"/>
        </w:rPr>
        <w:t xml:space="preserve">   </w:t>
      </w:r>
      <w:r w:rsidRPr="00707D47">
        <w:rPr>
          <w:lang w:eastAsia="zh-CN"/>
        </w:rPr>
        <w:t>）</w:t>
      </w:r>
      <w:r w:rsidRPr="00707D47">
        <w:rPr>
          <w:lang w:eastAsia="zh-CN"/>
        </w:rPr>
        <w:t xml:space="preserve">    </w:t>
      </w:r>
    </w:p>
    <w:p w14:paraId="1FD8DB69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5.</w:t>
      </w:r>
      <w:r w:rsidRPr="00707D47">
        <w:rPr>
          <w:lang w:eastAsia="zh-CN"/>
        </w:rPr>
        <w:t>奶奶今年</w:t>
      </w:r>
      <w:r w:rsidRPr="00707D47">
        <w:rPr>
          <w:lang w:eastAsia="zh-CN"/>
        </w:rPr>
        <w:t>72</w:t>
      </w:r>
      <w:r w:rsidRPr="00707D47">
        <w:rPr>
          <w:lang w:eastAsia="zh-CN"/>
        </w:rPr>
        <w:t>岁，小明今年</w:t>
      </w:r>
      <w:r w:rsidRPr="00707D47">
        <w:rPr>
          <w:lang w:eastAsia="zh-CN"/>
        </w:rPr>
        <w:t>12</w:t>
      </w:r>
      <w:r w:rsidRPr="00707D47">
        <w:rPr>
          <w:lang w:eastAsia="zh-CN"/>
        </w:rPr>
        <w:t>岁，奶奶的年龄是小明的</w:t>
      </w:r>
      <w:r w:rsidRPr="00707D47">
        <w:rPr>
          <w:lang w:eastAsia="zh-CN"/>
        </w:rPr>
        <w:t>5</w:t>
      </w:r>
      <w:r w:rsidRPr="00707D47">
        <w:rPr>
          <w:lang w:eastAsia="zh-CN"/>
        </w:rPr>
        <w:t>倍</w:t>
      </w:r>
      <w:r w:rsidRPr="00707D47">
        <w:rPr>
          <w:lang w:eastAsia="zh-CN"/>
        </w:rPr>
        <w:t xml:space="preserve">    </w:t>
      </w:r>
    </w:p>
    <w:p w14:paraId="5D660DAE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6.30×</w:t>
      </w:r>
      <w:r w:rsidRPr="00707D47">
        <w:rPr>
          <w:lang w:eastAsia="zh-CN"/>
        </w:rPr>
        <w:t>（</w:t>
      </w:r>
      <w:r w:rsidRPr="00707D47">
        <w:rPr>
          <w:lang w:eastAsia="zh-CN"/>
        </w:rPr>
        <w:t xml:space="preserve">   </w:t>
      </w:r>
      <w:r w:rsidRPr="00707D47">
        <w:rPr>
          <w:lang w:eastAsia="zh-CN"/>
        </w:rPr>
        <w:t>）＜</w:t>
      </w:r>
      <w:r w:rsidRPr="00707D47">
        <w:rPr>
          <w:lang w:eastAsia="zh-CN"/>
        </w:rPr>
        <w:t>153</w:t>
      </w:r>
      <w:r w:rsidRPr="00707D47">
        <w:rPr>
          <w:lang w:eastAsia="zh-CN"/>
        </w:rPr>
        <w:t>，扩大里面最大能填</w:t>
      </w:r>
      <w:r w:rsidRPr="00707D47">
        <w:rPr>
          <w:lang w:eastAsia="zh-CN"/>
        </w:rPr>
        <w:t xml:space="preserve">6    </w:t>
      </w:r>
    </w:p>
    <w:p w14:paraId="2F27B171" w14:textId="77777777" w:rsidR="00FB49FF" w:rsidRPr="00707D47" w:rsidRDefault="00707D47" w:rsidP="009509CB">
      <w:pPr>
        <w:spacing w:line="480" w:lineRule="auto"/>
        <w:rPr>
          <w:lang w:eastAsia="zh-CN"/>
        </w:rPr>
      </w:pPr>
      <w:r w:rsidRPr="00707D47">
        <w:rPr>
          <w:b/>
          <w:bCs/>
          <w:sz w:val="24"/>
          <w:szCs w:val="24"/>
          <w:lang w:eastAsia="zh-CN"/>
        </w:rPr>
        <w:t>三、填空题</w:t>
      </w:r>
      <w:r w:rsidRPr="00707D47">
        <w:rPr>
          <w:b/>
          <w:bCs/>
          <w:sz w:val="24"/>
          <w:szCs w:val="24"/>
          <w:lang w:eastAsia="zh-CN"/>
        </w:rPr>
        <w:t xml:space="preserve"> </w:t>
      </w:r>
    </w:p>
    <w:p w14:paraId="20CEFEBD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7.</w:t>
      </w:r>
      <w:r w:rsidRPr="00707D47">
        <w:rPr>
          <w:lang w:eastAsia="zh-CN"/>
        </w:rPr>
        <w:t>要把</w:t>
      </w:r>
      <w:r w:rsidRPr="00707D47">
        <w:rPr>
          <w:lang w:eastAsia="zh-CN"/>
        </w:rPr>
        <w:t>700</w:t>
      </w:r>
      <w:r w:rsidRPr="00707D47">
        <w:rPr>
          <w:lang w:eastAsia="zh-CN"/>
        </w:rPr>
        <w:t>千克苹果装箱，每箱最多装</w:t>
      </w:r>
      <w:r w:rsidRPr="00707D47">
        <w:rPr>
          <w:lang w:eastAsia="zh-CN"/>
        </w:rPr>
        <w:t>30</w:t>
      </w:r>
      <w:r w:rsidRPr="00707D47">
        <w:rPr>
          <w:lang w:eastAsia="zh-CN"/>
        </w:rPr>
        <w:t>千克，最少需要</w:t>
      </w:r>
      <w:r w:rsidRPr="00707D47">
        <w:rPr>
          <w:lang w:eastAsia="zh-CN"/>
        </w:rPr>
        <w:t>________</w:t>
      </w:r>
      <w:proofErr w:type="gramStart"/>
      <w:r w:rsidRPr="00707D47">
        <w:rPr>
          <w:lang w:eastAsia="zh-CN"/>
        </w:rPr>
        <w:t>个</w:t>
      </w:r>
      <w:proofErr w:type="gramEnd"/>
      <w:r w:rsidRPr="00707D47">
        <w:rPr>
          <w:lang w:eastAsia="zh-CN"/>
        </w:rPr>
        <w:t>箱子。</w:t>
      </w:r>
      <w:r w:rsidRPr="00707D47">
        <w:rPr>
          <w:lang w:eastAsia="zh-CN"/>
        </w:rPr>
        <w:t xml:space="preserve">    </w:t>
      </w:r>
    </w:p>
    <w:p w14:paraId="400F6576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8.</w:t>
      </w:r>
      <w:r w:rsidRPr="00707D47">
        <w:rPr>
          <w:lang w:eastAsia="zh-CN"/>
        </w:rPr>
        <w:t>计算．</w:t>
      </w:r>
      <w:r w:rsidRPr="00707D47">
        <w:rPr>
          <w:lang w:eastAsia="zh-CN"/>
        </w:rPr>
        <w:br/>
        <w:t xml:space="preserve">1557÷29=________......________    </w:t>
      </w:r>
    </w:p>
    <w:p w14:paraId="29B440AD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9.</w:t>
      </w:r>
      <w:r w:rsidRPr="00707D47">
        <w:rPr>
          <w:lang w:eastAsia="zh-CN"/>
        </w:rPr>
        <w:t>一本《动物趣事》故事书有</w:t>
      </w:r>
      <w:r w:rsidRPr="00707D47">
        <w:rPr>
          <w:lang w:eastAsia="zh-CN"/>
        </w:rPr>
        <w:t>899</w:t>
      </w:r>
      <w:r w:rsidRPr="00707D47">
        <w:rPr>
          <w:lang w:eastAsia="zh-CN"/>
        </w:rPr>
        <w:t>页，小贝用了</w:t>
      </w:r>
      <w:r w:rsidRPr="00707D47">
        <w:rPr>
          <w:lang w:eastAsia="zh-CN"/>
        </w:rPr>
        <w:t>32</w:t>
      </w:r>
      <w:r w:rsidRPr="00707D47">
        <w:rPr>
          <w:lang w:eastAsia="zh-CN"/>
        </w:rPr>
        <w:t>天看完．小贝平均每天</w:t>
      </w:r>
      <w:proofErr w:type="gramStart"/>
      <w:r w:rsidRPr="00707D47">
        <w:rPr>
          <w:lang w:eastAsia="zh-CN"/>
        </w:rPr>
        <w:t>大约看</w:t>
      </w:r>
      <w:proofErr w:type="gramEnd"/>
      <w:r w:rsidRPr="00707D47">
        <w:rPr>
          <w:lang w:eastAsia="zh-CN"/>
        </w:rPr>
        <w:t>________</w:t>
      </w:r>
      <w:r w:rsidRPr="00707D47">
        <w:rPr>
          <w:lang w:eastAsia="zh-CN"/>
        </w:rPr>
        <w:t>页？</w:t>
      </w:r>
      <w:r w:rsidRPr="00707D47">
        <w:rPr>
          <w:lang w:eastAsia="zh-CN"/>
        </w:rPr>
        <w:t xml:space="preserve">    </w:t>
      </w:r>
    </w:p>
    <w:p w14:paraId="0321FA67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10.     350÷70=________       360÷60=________  </w:t>
      </w:r>
      <w:r w:rsidRPr="00707D47">
        <w:rPr>
          <w:lang w:eastAsia="zh-CN"/>
        </w:rPr>
        <w:br/>
        <w:t xml:space="preserve">     270÷30=________        456÷60=________    </w:t>
      </w:r>
    </w:p>
    <w:p w14:paraId="498FF4D2" w14:textId="77777777" w:rsidR="00FB49FF" w:rsidRPr="00707D47" w:rsidRDefault="00707D47" w:rsidP="009509CB">
      <w:pPr>
        <w:spacing w:line="480" w:lineRule="auto"/>
        <w:rPr>
          <w:lang w:eastAsia="zh-CN"/>
        </w:rPr>
      </w:pPr>
      <w:r w:rsidRPr="00707D47">
        <w:rPr>
          <w:b/>
          <w:bCs/>
          <w:sz w:val="24"/>
          <w:szCs w:val="24"/>
          <w:lang w:eastAsia="zh-CN"/>
        </w:rPr>
        <w:t>四、计算题</w:t>
      </w:r>
      <w:r w:rsidRPr="00707D47">
        <w:rPr>
          <w:b/>
          <w:bCs/>
          <w:sz w:val="24"/>
          <w:szCs w:val="24"/>
          <w:lang w:eastAsia="zh-CN"/>
        </w:rPr>
        <w:t xml:space="preserve"> </w:t>
      </w:r>
    </w:p>
    <w:p w14:paraId="32AFE6FF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lastRenderedPageBreak/>
        <w:t>11.</w:t>
      </w:r>
      <w:r w:rsidRPr="00707D47">
        <w:rPr>
          <w:lang w:eastAsia="zh-CN"/>
        </w:rPr>
        <w:t>在</w:t>
      </w:r>
      <w:r w:rsidRPr="00707D47">
        <w:rPr>
          <w:lang w:eastAsia="zh-CN"/>
        </w:rPr>
        <w:t xml:space="preserve"> </w:t>
      </w:r>
      <w:r w:rsidR="00397A2D">
        <w:rPr>
          <w:noProof/>
          <w:lang w:eastAsia="zh-CN"/>
        </w:rPr>
        <w:pict w14:anchorId="6C0296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3.5pt;height:15pt;visibility:visible;mso-wrap-style:square">
            <v:imagedata r:id="rId9" o:title=""/>
          </v:shape>
        </w:pict>
      </w:r>
      <w:r w:rsidRPr="00707D47">
        <w:rPr>
          <w:lang w:eastAsia="zh-CN"/>
        </w:rPr>
        <w:t>里填上适当的数。有几种填法？</w:t>
      </w:r>
      <w:r w:rsidRPr="00707D47">
        <w:rPr>
          <w:lang w:eastAsia="zh-CN"/>
        </w:rPr>
        <w:t xml:space="preserve">  </w:t>
      </w:r>
      <w:r w:rsidRPr="00707D47">
        <w:rPr>
          <w:lang w:eastAsia="zh-CN"/>
        </w:rPr>
        <w:br/>
      </w:r>
      <w:r w:rsidR="00397A2D">
        <w:rPr>
          <w:noProof/>
          <w:lang w:eastAsia="zh-CN"/>
        </w:rPr>
        <w:pict w14:anchorId="3A54BE03">
          <v:shape id="图片 2" o:spid="_x0000_i1026" type="#_x0000_t75" style="width:154.5pt;height:66.75pt;visibility:visible;mso-wrap-style:square">
            <v:imagedata r:id="rId10" o:title=""/>
          </v:shape>
        </w:pict>
      </w:r>
    </w:p>
    <w:p w14:paraId="213D92CA" w14:textId="77777777" w:rsidR="00FB49FF" w:rsidRPr="00707D47" w:rsidRDefault="00707D47" w:rsidP="009509CB">
      <w:pPr>
        <w:spacing w:line="480" w:lineRule="auto"/>
        <w:rPr>
          <w:lang w:eastAsia="zh-CN"/>
        </w:rPr>
      </w:pPr>
      <w:r w:rsidRPr="00707D47">
        <w:rPr>
          <w:b/>
          <w:bCs/>
          <w:sz w:val="24"/>
          <w:szCs w:val="24"/>
          <w:lang w:eastAsia="zh-CN"/>
        </w:rPr>
        <w:t>五、解答题</w:t>
      </w:r>
      <w:r w:rsidRPr="00707D47">
        <w:rPr>
          <w:b/>
          <w:bCs/>
          <w:sz w:val="24"/>
          <w:szCs w:val="24"/>
          <w:lang w:eastAsia="zh-CN"/>
        </w:rPr>
        <w:t xml:space="preserve"> </w:t>
      </w:r>
    </w:p>
    <w:p w14:paraId="5235142B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12.</w:t>
      </w:r>
      <w:r w:rsidRPr="00707D47">
        <w:rPr>
          <w:lang w:eastAsia="zh-CN"/>
        </w:rPr>
        <w:t>人体趣味数字：儿童的指甲从出生到</w:t>
      </w:r>
      <w:r w:rsidRPr="00707D47">
        <w:rPr>
          <w:lang w:eastAsia="zh-CN"/>
        </w:rPr>
        <w:t>10</w:t>
      </w:r>
      <w:r w:rsidRPr="00707D47">
        <w:rPr>
          <w:lang w:eastAsia="zh-CN"/>
        </w:rPr>
        <w:t>岁大约可长</w:t>
      </w:r>
      <w:r w:rsidRPr="00707D47">
        <w:rPr>
          <w:lang w:eastAsia="zh-CN"/>
        </w:rPr>
        <w:t>650</w:t>
      </w:r>
      <w:r w:rsidRPr="00707D47">
        <w:rPr>
          <w:lang w:eastAsia="zh-CN"/>
        </w:rPr>
        <w:t>毫米，成年人</w:t>
      </w:r>
      <w:r w:rsidRPr="00707D47">
        <w:rPr>
          <w:lang w:eastAsia="zh-CN"/>
        </w:rPr>
        <w:t>1</w:t>
      </w:r>
      <w:r w:rsidRPr="00707D47">
        <w:rPr>
          <w:lang w:eastAsia="zh-CN"/>
        </w:rPr>
        <w:t>小时大约眨眼</w:t>
      </w:r>
      <w:r w:rsidRPr="00707D47">
        <w:rPr>
          <w:lang w:eastAsia="zh-CN"/>
        </w:rPr>
        <w:t>840</w:t>
      </w:r>
      <w:r w:rsidRPr="00707D47">
        <w:rPr>
          <w:lang w:eastAsia="zh-CN"/>
        </w:rPr>
        <w:t>次。</w:t>
      </w:r>
      <w:r w:rsidRPr="00707D47">
        <w:rPr>
          <w:lang w:eastAsia="zh-CN"/>
        </w:rPr>
        <w:t xml:space="preserve">    </w:t>
      </w:r>
    </w:p>
    <w:p w14:paraId="595385B8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（</w:t>
      </w:r>
      <w:r w:rsidRPr="00707D47">
        <w:rPr>
          <w:lang w:eastAsia="zh-CN"/>
        </w:rPr>
        <w:t>1</w:t>
      </w:r>
      <w:r w:rsidRPr="00707D47">
        <w:rPr>
          <w:lang w:eastAsia="zh-CN"/>
        </w:rPr>
        <w:t>）儿童的指甲平均每年大约长多少毫米？</w:t>
      </w:r>
      <w:r w:rsidRPr="00707D47">
        <w:rPr>
          <w:lang w:eastAsia="zh-CN"/>
        </w:rPr>
        <w:t xml:space="preserve">    </w:t>
      </w:r>
    </w:p>
    <w:p w14:paraId="743DC459" w14:textId="77777777" w:rsidR="009509CB" w:rsidRDefault="009509CB" w:rsidP="009509CB">
      <w:pPr>
        <w:spacing w:after="0" w:line="480" w:lineRule="auto"/>
        <w:rPr>
          <w:lang w:eastAsia="zh-CN"/>
        </w:rPr>
      </w:pPr>
    </w:p>
    <w:p w14:paraId="00A288BE" w14:textId="77777777" w:rsidR="009509CB" w:rsidRDefault="009509CB" w:rsidP="009509CB">
      <w:pPr>
        <w:spacing w:after="0" w:line="480" w:lineRule="auto"/>
        <w:rPr>
          <w:lang w:eastAsia="zh-CN"/>
        </w:rPr>
      </w:pPr>
    </w:p>
    <w:p w14:paraId="76647E9E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（</w:t>
      </w:r>
      <w:r w:rsidRPr="00707D47">
        <w:rPr>
          <w:lang w:eastAsia="zh-CN"/>
        </w:rPr>
        <w:t>2</w:t>
      </w:r>
      <w:r w:rsidRPr="00707D47">
        <w:rPr>
          <w:lang w:eastAsia="zh-CN"/>
        </w:rPr>
        <w:t>）成年人平均每分钟大约眨眼多少次？</w:t>
      </w:r>
      <w:r w:rsidRPr="00707D47">
        <w:rPr>
          <w:lang w:eastAsia="zh-CN"/>
        </w:rPr>
        <w:t xml:space="preserve">    </w:t>
      </w:r>
    </w:p>
    <w:p w14:paraId="085A69F1" w14:textId="77777777" w:rsidR="009509CB" w:rsidRDefault="009509CB" w:rsidP="009509CB">
      <w:pPr>
        <w:spacing w:after="0" w:line="480" w:lineRule="auto"/>
        <w:rPr>
          <w:lang w:eastAsia="zh-CN"/>
        </w:rPr>
      </w:pPr>
    </w:p>
    <w:p w14:paraId="0F9EE8D8" w14:textId="77777777" w:rsidR="009509CB" w:rsidRDefault="009509CB" w:rsidP="009509CB">
      <w:pPr>
        <w:spacing w:after="0" w:line="480" w:lineRule="auto"/>
        <w:rPr>
          <w:lang w:eastAsia="zh-CN"/>
        </w:rPr>
      </w:pPr>
    </w:p>
    <w:p w14:paraId="5E5752FA" w14:textId="77777777" w:rsidR="009509CB" w:rsidRDefault="009509CB" w:rsidP="009509CB">
      <w:pPr>
        <w:spacing w:after="0" w:line="480" w:lineRule="auto"/>
        <w:rPr>
          <w:lang w:eastAsia="zh-CN"/>
        </w:rPr>
      </w:pPr>
    </w:p>
    <w:p w14:paraId="5717169D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13.298</w:t>
      </w:r>
      <w:r w:rsidRPr="00707D47">
        <w:rPr>
          <w:lang w:eastAsia="zh-CN"/>
        </w:rPr>
        <w:t>吨土豆，一次能运走</w:t>
      </w:r>
      <w:r w:rsidRPr="00707D47">
        <w:rPr>
          <w:lang w:eastAsia="zh-CN"/>
        </w:rPr>
        <w:t>50</w:t>
      </w:r>
      <w:r w:rsidRPr="00707D47">
        <w:rPr>
          <w:lang w:eastAsia="zh-CN"/>
        </w:rPr>
        <w:t>吨。估</w:t>
      </w:r>
      <w:proofErr w:type="gramStart"/>
      <w:r w:rsidRPr="00707D47">
        <w:rPr>
          <w:lang w:eastAsia="zh-CN"/>
        </w:rPr>
        <w:t>一</w:t>
      </w:r>
      <w:proofErr w:type="gramEnd"/>
      <w:r w:rsidRPr="00707D47">
        <w:rPr>
          <w:lang w:eastAsia="zh-CN"/>
        </w:rPr>
        <w:t>估，几次能运完？</w:t>
      </w:r>
      <w:r w:rsidRPr="00707D47">
        <w:rPr>
          <w:lang w:eastAsia="zh-CN"/>
        </w:rPr>
        <w:t xml:space="preserve">    </w:t>
      </w:r>
    </w:p>
    <w:p w14:paraId="33E3EA78" w14:textId="77777777" w:rsidR="009509CB" w:rsidRDefault="009509CB" w:rsidP="009509CB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49A6DDF4" w14:textId="77777777" w:rsidR="009509CB" w:rsidRDefault="009509CB" w:rsidP="009509CB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219DA3BF" w14:textId="77777777" w:rsidR="00FB49FF" w:rsidRPr="00707D47" w:rsidRDefault="00707D47" w:rsidP="009509CB">
      <w:pPr>
        <w:spacing w:line="480" w:lineRule="auto"/>
        <w:rPr>
          <w:lang w:eastAsia="zh-CN"/>
        </w:rPr>
      </w:pPr>
      <w:r w:rsidRPr="00707D47">
        <w:rPr>
          <w:b/>
          <w:bCs/>
          <w:sz w:val="24"/>
          <w:szCs w:val="24"/>
          <w:lang w:eastAsia="zh-CN"/>
        </w:rPr>
        <w:t>六、应用题</w:t>
      </w:r>
      <w:r w:rsidRPr="00707D47">
        <w:rPr>
          <w:b/>
          <w:bCs/>
          <w:sz w:val="24"/>
          <w:szCs w:val="24"/>
          <w:lang w:eastAsia="zh-CN"/>
        </w:rPr>
        <w:t xml:space="preserve"> </w:t>
      </w:r>
    </w:p>
    <w:p w14:paraId="379FA284" w14:textId="77777777" w:rsidR="00FB49FF" w:rsidRPr="00707D47" w:rsidRDefault="00707D47" w:rsidP="009509CB">
      <w:pPr>
        <w:spacing w:after="0" w:line="480" w:lineRule="auto"/>
        <w:rPr>
          <w:lang w:eastAsia="zh-CN"/>
        </w:rPr>
      </w:pPr>
      <w:r w:rsidRPr="00707D47">
        <w:rPr>
          <w:lang w:eastAsia="zh-CN"/>
        </w:rPr>
        <w:t>14.</w:t>
      </w:r>
      <w:r w:rsidRPr="00707D47">
        <w:rPr>
          <w:lang w:eastAsia="zh-CN"/>
        </w:rPr>
        <w:t>光明小学有学生</w:t>
      </w:r>
      <w:r w:rsidRPr="00707D47">
        <w:rPr>
          <w:lang w:eastAsia="zh-CN"/>
        </w:rPr>
        <w:t>1500</w:t>
      </w:r>
      <w:r w:rsidRPr="00707D47">
        <w:rPr>
          <w:lang w:eastAsia="zh-CN"/>
        </w:rPr>
        <w:t>人，有教职工</w:t>
      </w:r>
      <w:r w:rsidRPr="00707D47">
        <w:rPr>
          <w:lang w:eastAsia="zh-CN"/>
        </w:rPr>
        <w:t>80</w:t>
      </w:r>
      <w:r w:rsidRPr="00707D47">
        <w:rPr>
          <w:lang w:eastAsia="zh-CN"/>
        </w:rPr>
        <w:t>人，学生人数是教职工人数的多少</w:t>
      </w:r>
      <w:proofErr w:type="gramStart"/>
      <w:r w:rsidRPr="00707D47">
        <w:rPr>
          <w:lang w:eastAsia="zh-CN"/>
        </w:rPr>
        <w:t>倍</w:t>
      </w:r>
      <w:proofErr w:type="gramEnd"/>
      <w:r w:rsidRPr="00707D47">
        <w:rPr>
          <w:lang w:eastAsia="zh-CN"/>
        </w:rPr>
        <w:t xml:space="preserve">?    </w:t>
      </w:r>
    </w:p>
    <w:p w14:paraId="30410A6C" w14:textId="5F4F4CF0" w:rsidR="00FB49FF" w:rsidRPr="00707D47" w:rsidRDefault="00707D47" w:rsidP="00E12566">
      <w:pPr>
        <w:spacing w:line="360" w:lineRule="auto"/>
        <w:rPr>
          <w:lang w:eastAsia="zh-CN"/>
        </w:rPr>
      </w:pPr>
      <w:r w:rsidRPr="00707D47">
        <w:rPr>
          <w:lang w:eastAsia="zh-CN"/>
        </w:rPr>
        <w:br w:type="page"/>
      </w:r>
      <w:r w:rsidRPr="00707D47">
        <w:rPr>
          <w:b/>
          <w:bCs/>
          <w:sz w:val="28"/>
          <w:szCs w:val="28"/>
          <w:lang w:eastAsia="zh-CN"/>
        </w:rPr>
        <w:lastRenderedPageBreak/>
        <w:t>参考答案</w:t>
      </w:r>
    </w:p>
    <w:p w14:paraId="4A39A7A1" w14:textId="77777777" w:rsidR="00FB49FF" w:rsidRPr="00707D47" w:rsidRDefault="00707D47" w:rsidP="00707D47">
      <w:pPr>
        <w:spacing w:line="360" w:lineRule="auto"/>
        <w:rPr>
          <w:lang w:eastAsia="zh-CN"/>
        </w:rPr>
      </w:pPr>
      <w:r w:rsidRPr="00707D47">
        <w:rPr>
          <w:lang w:eastAsia="zh-CN"/>
        </w:rPr>
        <w:t>一、单选题</w:t>
      </w:r>
    </w:p>
    <w:p w14:paraId="20E0A687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1.</w:t>
      </w:r>
      <w:r w:rsidRPr="00707D47">
        <w:rPr>
          <w:lang w:eastAsia="zh-CN"/>
        </w:rPr>
        <w:t>【答案】</w:t>
      </w:r>
      <w:r w:rsidRPr="00707D47">
        <w:rPr>
          <w:lang w:eastAsia="zh-CN"/>
        </w:rPr>
        <w:t xml:space="preserve"> A   </w:t>
      </w:r>
    </w:p>
    <w:p w14:paraId="6561571E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【解析】【解答】</w:t>
      </w:r>
      <w:r w:rsidRPr="00707D47">
        <w:rPr>
          <w:lang w:eastAsia="zh-CN"/>
        </w:rPr>
        <w:t>7208÷69≈100</w:t>
      </w:r>
      <w:r w:rsidRPr="00707D47">
        <w:rPr>
          <w:lang w:eastAsia="zh-CN"/>
        </w:rPr>
        <w:br/>
        <w:t xml:space="preserve"> </w:t>
      </w:r>
      <w:r w:rsidRPr="00707D47">
        <w:rPr>
          <w:lang w:eastAsia="zh-CN"/>
        </w:rPr>
        <w:t>故答案为：</w:t>
      </w:r>
      <w:r w:rsidRPr="00707D47">
        <w:rPr>
          <w:lang w:eastAsia="zh-CN"/>
        </w:rPr>
        <w:t xml:space="preserve">A </w:t>
      </w:r>
    </w:p>
    <w:p w14:paraId="6257FE13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【分析】根据数字特点，把</w:t>
      </w:r>
      <w:r w:rsidRPr="00707D47">
        <w:rPr>
          <w:lang w:eastAsia="zh-CN"/>
        </w:rPr>
        <w:t>7208</w:t>
      </w:r>
      <w:r w:rsidRPr="00707D47">
        <w:rPr>
          <w:lang w:eastAsia="zh-CN"/>
        </w:rPr>
        <w:t>看作</w:t>
      </w:r>
      <w:r w:rsidRPr="00707D47">
        <w:rPr>
          <w:lang w:eastAsia="zh-CN"/>
        </w:rPr>
        <w:t>7000</w:t>
      </w:r>
      <w:r w:rsidRPr="00707D47">
        <w:rPr>
          <w:lang w:eastAsia="zh-CN"/>
        </w:rPr>
        <w:t>，把</w:t>
      </w:r>
      <w:r w:rsidRPr="00707D47">
        <w:rPr>
          <w:lang w:eastAsia="zh-CN"/>
        </w:rPr>
        <w:t>69</w:t>
      </w:r>
      <w:r w:rsidRPr="00707D47">
        <w:rPr>
          <w:lang w:eastAsia="zh-CN"/>
        </w:rPr>
        <w:t>看作</w:t>
      </w:r>
      <w:r w:rsidRPr="00707D47">
        <w:rPr>
          <w:lang w:eastAsia="zh-CN"/>
        </w:rPr>
        <w:t>70</w:t>
      </w:r>
      <w:r w:rsidRPr="00707D47">
        <w:rPr>
          <w:lang w:eastAsia="zh-CN"/>
        </w:rPr>
        <w:t>来估算即可</w:t>
      </w:r>
      <w:r w:rsidRPr="00707D47">
        <w:rPr>
          <w:lang w:eastAsia="zh-CN"/>
        </w:rPr>
        <w:t>.</w:t>
      </w:r>
    </w:p>
    <w:p w14:paraId="64BB197C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2.</w:t>
      </w:r>
      <w:r w:rsidRPr="00707D47">
        <w:rPr>
          <w:lang w:eastAsia="zh-CN"/>
        </w:rPr>
        <w:t>【答案】</w:t>
      </w:r>
      <w:r w:rsidRPr="00707D47">
        <w:rPr>
          <w:lang w:eastAsia="zh-CN"/>
        </w:rPr>
        <w:t xml:space="preserve"> B   </w:t>
      </w:r>
    </w:p>
    <w:p w14:paraId="78CD8A2D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【解析】【分析】余数不能比除数大</w:t>
      </w:r>
    </w:p>
    <w:p w14:paraId="003AE247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3.</w:t>
      </w:r>
      <w:r w:rsidRPr="00707D47">
        <w:rPr>
          <w:lang w:eastAsia="zh-CN"/>
        </w:rPr>
        <w:t>【答案】</w:t>
      </w:r>
      <w:r w:rsidRPr="00707D47">
        <w:rPr>
          <w:lang w:eastAsia="zh-CN"/>
        </w:rPr>
        <w:t xml:space="preserve"> D   </w:t>
      </w:r>
    </w:p>
    <w:p w14:paraId="6E077011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【解析】【解答】</w:t>
      </w:r>
      <w:r w:rsidRPr="00707D47">
        <w:rPr>
          <w:lang w:eastAsia="zh-CN"/>
        </w:rPr>
        <w:t>4777÷82≈4800÷80=60.</w:t>
      </w:r>
      <w:r w:rsidRPr="00707D47">
        <w:rPr>
          <w:lang w:eastAsia="zh-CN"/>
        </w:rPr>
        <w:br/>
      </w:r>
      <w:r w:rsidRPr="00707D47">
        <w:rPr>
          <w:lang w:eastAsia="zh-CN"/>
        </w:rPr>
        <w:t>故答案为：</w:t>
      </w:r>
      <w:r w:rsidRPr="00707D47">
        <w:rPr>
          <w:lang w:eastAsia="zh-CN"/>
        </w:rPr>
        <w:t>D.</w:t>
      </w:r>
    </w:p>
    <w:p w14:paraId="2E6337CF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【分析】根据题意，将被除数和除数</w:t>
      </w:r>
      <w:proofErr w:type="gramStart"/>
      <w:r w:rsidRPr="00707D47">
        <w:rPr>
          <w:lang w:eastAsia="zh-CN"/>
        </w:rPr>
        <w:t>先估成</w:t>
      </w:r>
      <w:proofErr w:type="gramEnd"/>
      <w:r w:rsidRPr="00707D47">
        <w:rPr>
          <w:lang w:eastAsia="zh-CN"/>
        </w:rPr>
        <w:t>接近</w:t>
      </w:r>
      <w:proofErr w:type="gramStart"/>
      <w:r w:rsidRPr="00707D47">
        <w:rPr>
          <w:lang w:eastAsia="zh-CN"/>
        </w:rPr>
        <w:t>的整百数</w:t>
      </w:r>
      <w:proofErr w:type="gramEnd"/>
      <w:r w:rsidRPr="00707D47">
        <w:rPr>
          <w:lang w:eastAsia="zh-CN"/>
        </w:rPr>
        <w:t>、整十数，然后再相除，据此解答</w:t>
      </w:r>
      <w:r w:rsidRPr="00707D47">
        <w:rPr>
          <w:lang w:eastAsia="zh-CN"/>
        </w:rPr>
        <w:t>.</w:t>
      </w:r>
    </w:p>
    <w:p w14:paraId="2F60DD30" w14:textId="77777777" w:rsidR="00FB49FF" w:rsidRPr="00707D47" w:rsidRDefault="00707D47" w:rsidP="00707D47">
      <w:pPr>
        <w:spacing w:line="360" w:lineRule="auto"/>
        <w:rPr>
          <w:lang w:eastAsia="zh-CN"/>
        </w:rPr>
      </w:pPr>
      <w:r w:rsidRPr="00707D47">
        <w:rPr>
          <w:lang w:eastAsia="zh-CN"/>
        </w:rPr>
        <w:t>二、判断题</w:t>
      </w:r>
    </w:p>
    <w:p w14:paraId="32123DE0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4.</w:t>
      </w:r>
      <w:r w:rsidRPr="00707D47">
        <w:rPr>
          <w:lang w:eastAsia="zh-CN"/>
        </w:rPr>
        <w:t>【答案】</w:t>
      </w:r>
      <w:r w:rsidRPr="00707D47">
        <w:rPr>
          <w:lang w:eastAsia="zh-CN"/>
        </w:rPr>
        <w:t xml:space="preserve"> </w:t>
      </w:r>
      <w:r w:rsidRPr="00707D47">
        <w:rPr>
          <w:lang w:eastAsia="zh-CN"/>
        </w:rPr>
        <w:t>正确</w:t>
      </w:r>
      <w:r w:rsidRPr="00707D47">
        <w:rPr>
          <w:lang w:eastAsia="zh-CN"/>
        </w:rPr>
        <w:t xml:space="preserve">   </w:t>
      </w:r>
    </w:p>
    <w:p w14:paraId="00DC8023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【解析】【解答】因为</w:t>
      </w:r>
      <w:r w:rsidRPr="00707D47">
        <w:rPr>
          <w:lang w:eastAsia="zh-CN"/>
        </w:rPr>
        <w:t>40</w:t>
      </w:r>
      <w:r w:rsidRPr="00707D47">
        <w:rPr>
          <w:lang w:eastAsia="zh-CN"/>
        </w:rPr>
        <w:t>＜</w:t>
      </w:r>
      <w:r w:rsidRPr="00707D47">
        <w:rPr>
          <w:lang w:eastAsia="zh-CN"/>
        </w:rPr>
        <w:t>68</w:t>
      </w:r>
      <w:r w:rsidRPr="00707D47">
        <w:rPr>
          <w:lang w:eastAsia="zh-CN"/>
        </w:rPr>
        <w:t>，所以</w:t>
      </w:r>
      <w:r w:rsidRPr="00707D47">
        <w:rPr>
          <w:lang w:eastAsia="zh-CN"/>
        </w:rPr>
        <w:t>408÷68</w:t>
      </w:r>
      <w:r w:rsidRPr="00707D47">
        <w:rPr>
          <w:lang w:eastAsia="zh-CN"/>
        </w:rPr>
        <w:t>的商是一位数，原题说法正确。</w:t>
      </w:r>
      <w:r w:rsidRPr="00707D47">
        <w:rPr>
          <w:lang w:eastAsia="zh-CN"/>
        </w:rPr>
        <w:br/>
        <w:t xml:space="preserve"> </w:t>
      </w:r>
      <w:r w:rsidRPr="00707D47">
        <w:rPr>
          <w:lang w:eastAsia="zh-CN"/>
        </w:rPr>
        <w:t>故答案为：正确。</w:t>
      </w:r>
      <w:r w:rsidRPr="00707D47">
        <w:rPr>
          <w:lang w:eastAsia="zh-CN"/>
        </w:rPr>
        <w:br/>
        <w:t xml:space="preserve"> </w:t>
      </w:r>
      <w:r w:rsidRPr="00707D47">
        <w:rPr>
          <w:lang w:eastAsia="zh-CN"/>
        </w:rPr>
        <w:t>【分析】三位数除以两位数，当被除数的前两位数小于除数时，商是一位数，当被除数的前两位数等于或大于除数时，商是两位数，据此解答。</w:t>
      </w:r>
    </w:p>
    <w:p w14:paraId="262C7650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5.</w:t>
      </w:r>
      <w:r w:rsidRPr="00707D47">
        <w:rPr>
          <w:lang w:eastAsia="zh-CN"/>
        </w:rPr>
        <w:t>【答案】</w:t>
      </w:r>
      <w:r w:rsidRPr="00707D47">
        <w:rPr>
          <w:lang w:eastAsia="zh-CN"/>
        </w:rPr>
        <w:t xml:space="preserve"> </w:t>
      </w:r>
      <w:r w:rsidRPr="00707D47">
        <w:rPr>
          <w:lang w:eastAsia="zh-CN"/>
        </w:rPr>
        <w:t>错误</w:t>
      </w:r>
      <w:r w:rsidRPr="00707D47">
        <w:rPr>
          <w:lang w:eastAsia="zh-CN"/>
        </w:rPr>
        <w:t xml:space="preserve">   </w:t>
      </w:r>
    </w:p>
    <w:p w14:paraId="12C3AC5D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【解析】【解答】</w:t>
      </w:r>
      <w:r w:rsidRPr="00707D47">
        <w:rPr>
          <w:lang w:eastAsia="zh-CN"/>
        </w:rPr>
        <w:t>72÷12</w:t>
      </w:r>
      <w:r w:rsidRPr="00707D47">
        <w:rPr>
          <w:lang w:eastAsia="zh-CN"/>
        </w:rPr>
        <w:t>＝</w:t>
      </w:r>
      <w:r w:rsidRPr="00707D47">
        <w:rPr>
          <w:lang w:eastAsia="zh-CN"/>
        </w:rPr>
        <w:t>6</w:t>
      </w:r>
      <w:r w:rsidRPr="00707D47">
        <w:rPr>
          <w:lang w:eastAsia="zh-CN"/>
        </w:rPr>
        <w:t>，所以应该是</w:t>
      </w:r>
      <w:r w:rsidRPr="00707D47">
        <w:rPr>
          <w:lang w:eastAsia="zh-CN"/>
        </w:rPr>
        <w:t>6</w:t>
      </w:r>
      <w:r w:rsidRPr="00707D47">
        <w:rPr>
          <w:lang w:eastAsia="zh-CN"/>
        </w:rPr>
        <w:t>倍</w:t>
      </w:r>
      <w:r w:rsidRPr="00707D47">
        <w:rPr>
          <w:lang w:eastAsia="zh-CN"/>
        </w:rPr>
        <w:t xml:space="preserve"> </w:t>
      </w:r>
    </w:p>
    <w:p w14:paraId="77B82DD5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【分析】考察了将除数</w:t>
      </w:r>
      <w:proofErr w:type="gramStart"/>
      <w:r w:rsidRPr="00707D47">
        <w:rPr>
          <w:lang w:eastAsia="zh-CN"/>
        </w:rPr>
        <w:t>看做</w:t>
      </w:r>
      <w:proofErr w:type="gramEnd"/>
      <w:r w:rsidRPr="00707D47">
        <w:rPr>
          <w:lang w:eastAsia="zh-CN"/>
        </w:rPr>
        <w:t>整十</w:t>
      </w:r>
      <w:proofErr w:type="gramStart"/>
      <w:r w:rsidRPr="00707D47">
        <w:rPr>
          <w:lang w:eastAsia="zh-CN"/>
        </w:rPr>
        <w:t>数试商</w:t>
      </w:r>
      <w:proofErr w:type="gramEnd"/>
    </w:p>
    <w:p w14:paraId="6FC335DB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6.</w:t>
      </w:r>
      <w:r w:rsidRPr="00707D47">
        <w:rPr>
          <w:lang w:eastAsia="zh-CN"/>
        </w:rPr>
        <w:t>【答案】</w:t>
      </w:r>
      <w:r w:rsidRPr="00707D47">
        <w:rPr>
          <w:lang w:eastAsia="zh-CN"/>
        </w:rPr>
        <w:t xml:space="preserve"> </w:t>
      </w:r>
      <w:r w:rsidRPr="00707D47">
        <w:rPr>
          <w:lang w:eastAsia="zh-CN"/>
        </w:rPr>
        <w:t>错误</w:t>
      </w:r>
      <w:r w:rsidRPr="00707D47">
        <w:rPr>
          <w:lang w:eastAsia="zh-CN"/>
        </w:rPr>
        <w:t xml:space="preserve">   </w:t>
      </w:r>
    </w:p>
    <w:p w14:paraId="2EF60354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【解析】【解答】如果填</w:t>
      </w:r>
      <w:r w:rsidRPr="00707D47">
        <w:rPr>
          <w:lang w:eastAsia="zh-CN"/>
        </w:rPr>
        <w:t>6</w:t>
      </w:r>
      <w:r w:rsidRPr="00707D47">
        <w:rPr>
          <w:lang w:eastAsia="zh-CN"/>
        </w:rPr>
        <w:t>的话，将会大于</w:t>
      </w:r>
      <w:r w:rsidRPr="00707D47">
        <w:rPr>
          <w:lang w:eastAsia="zh-CN"/>
        </w:rPr>
        <w:t>153</w:t>
      </w:r>
      <w:r w:rsidRPr="00707D47">
        <w:rPr>
          <w:lang w:eastAsia="zh-CN"/>
        </w:rPr>
        <w:t>，应该填</w:t>
      </w:r>
      <w:r w:rsidRPr="00707D47">
        <w:rPr>
          <w:lang w:eastAsia="zh-CN"/>
        </w:rPr>
        <w:t xml:space="preserve">5 </w:t>
      </w:r>
    </w:p>
    <w:p w14:paraId="2EEA6F3B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【分析】考察了将除数</w:t>
      </w:r>
      <w:proofErr w:type="gramStart"/>
      <w:r w:rsidRPr="00707D47">
        <w:rPr>
          <w:lang w:eastAsia="zh-CN"/>
        </w:rPr>
        <w:t>看做</w:t>
      </w:r>
      <w:proofErr w:type="gramEnd"/>
      <w:r w:rsidRPr="00707D47">
        <w:rPr>
          <w:lang w:eastAsia="zh-CN"/>
        </w:rPr>
        <w:t>整十</w:t>
      </w:r>
      <w:proofErr w:type="gramStart"/>
      <w:r w:rsidRPr="00707D47">
        <w:rPr>
          <w:lang w:eastAsia="zh-CN"/>
        </w:rPr>
        <w:t>数试商</w:t>
      </w:r>
      <w:proofErr w:type="gramEnd"/>
    </w:p>
    <w:p w14:paraId="72B9E95F" w14:textId="77777777" w:rsidR="00FB49FF" w:rsidRPr="00707D47" w:rsidRDefault="00707D47" w:rsidP="00707D47">
      <w:pPr>
        <w:spacing w:line="360" w:lineRule="auto"/>
        <w:rPr>
          <w:lang w:eastAsia="zh-CN"/>
        </w:rPr>
      </w:pPr>
      <w:r w:rsidRPr="00707D47">
        <w:rPr>
          <w:lang w:eastAsia="zh-CN"/>
        </w:rPr>
        <w:t>三、填空题</w:t>
      </w:r>
    </w:p>
    <w:p w14:paraId="613AD187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7.</w:t>
      </w:r>
      <w:r w:rsidRPr="00707D47">
        <w:rPr>
          <w:lang w:eastAsia="zh-CN"/>
        </w:rPr>
        <w:t>【答案】</w:t>
      </w:r>
      <w:r w:rsidRPr="00707D47">
        <w:rPr>
          <w:lang w:eastAsia="zh-CN"/>
        </w:rPr>
        <w:t xml:space="preserve">24  </w:t>
      </w:r>
    </w:p>
    <w:p w14:paraId="2885172A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【解析】【解答】</w:t>
      </w:r>
      <w:r w:rsidRPr="00707D47">
        <w:rPr>
          <w:lang w:eastAsia="zh-CN"/>
        </w:rPr>
        <w:t>700÷30=23</w:t>
      </w:r>
      <w:r w:rsidRPr="00707D47">
        <w:rPr>
          <w:lang w:eastAsia="zh-CN"/>
        </w:rPr>
        <w:t>（</w:t>
      </w:r>
      <w:proofErr w:type="gramStart"/>
      <w:r w:rsidRPr="00707D47">
        <w:rPr>
          <w:lang w:eastAsia="zh-CN"/>
        </w:rPr>
        <w:t>个</w:t>
      </w:r>
      <w:proofErr w:type="gramEnd"/>
      <w:r w:rsidRPr="00707D47">
        <w:rPr>
          <w:lang w:eastAsia="zh-CN"/>
        </w:rPr>
        <w:t>）</w:t>
      </w:r>
      <w:r w:rsidRPr="00707D47">
        <w:rPr>
          <w:lang w:eastAsia="zh-CN"/>
        </w:rPr>
        <w:t>…… 10</w:t>
      </w:r>
      <w:r w:rsidRPr="00707D47">
        <w:rPr>
          <w:lang w:eastAsia="zh-CN"/>
        </w:rPr>
        <w:t>（千克）；</w:t>
      </w:r>
      <w:r w:rsidRPr="00707D47">
        <w:rPr>
          <w:lang w:eastAsia="zh-CN"/>
        </w:rPr>
        <w:br/>
      </w:r>
      <w:r w:rsidRPr="00707D47">
        <w:rPr>
          <w:lang w:eastAsia="zh-CN"/>
        </w:rPr>
        <w:t>至少需要：</w:t>
      </w:r>
      <w:r w:rsidRPr="00707D47">
        <w:rPr>
          <w:lang w:eastAsia="zh-CN"/>
        </w:rPr>
        <w:t>23+1=24</w:t>
      </w:r>
      <w:r w:rsidRPr="00707D47">
        <w:rPr>
          <w:lang w:eastAsia="zh-CN"/>
        </w:rPr>
        <w:t>（</w:t>
      </w:r>
      <w:proofErr w:type="gramStart"/>
      <w:r w:rsidRPr="00707D47">
        <w:rPr>
          <w:lang w:eastAsia="zh-CN"/>
        </w:rPr>
        <w:t>个</w:t>
      </w:r>
      <w:proofErr w:type="gramEnd"/>
      <w:r w:rsidRPr="00707D47">
        <w:rPr>
          <w:lang w:eastAsia="zh-CN"/>
        </w:rPr>
        <w:t>）</w:t>
      </w:r>
      <w:r w:rsidRPr="00707D47">
        <w:rPr>
          <w:lang w:eastAsia="zh-CN"/>
        </w:rPr>
        <w:t>.</w:t>
      </w:r>
      <w:r w:rsidRPr="00707D47">
        <w:rPr>
          <w:lang w:eastAsia="zh-CN"/>
        </w:rPr>
        <w:br/>
      </w:r>
      <w:r w:rsidRPr="00707D47">
        <w:rPr>
          <w:lang w:eastAsia="zh-CN"/>
        </w:rPr>
        <w:t>故答案为：</w:t>
      </w:r>
      <w:r w:rsidRPr="00707D47">
        <w:rPr>
          <w:lang w:eastAsia="zh-CN"/>
        </w:rPr>
        <w:t>24.</w:t>
      </w:r>
    </w:p>
    <w:p w14:paraId="14D6680C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lastRenderedPageBreak/>
        <w:t>【分析】根据题意可知，用苹果的总质量</w:t>
      </w:r>
      <w:r w:rsidRPr="00707D47">
        <w:rPr>
          <w:lang w:eastAsia="zh-CN"/>
        </w:rPr>
        <w:t>÷</w:t>
      </w:r>
      <w:r w:rsidRPr="00707D47">
        <w:rPr>
          <w:lang w:eastAsia="zh-CN"/>
        </w:rPr>
        <w:t>每箱装的质量</w:t>
      </w:r>
      <w:r w:rsidRPr="00707D47">
        <w:rPr>
          <w:lang w:eastAsia="zh-CN"/>
        </w:rPr>
        <w:t>=</w:t>
      </w:r>
      <w:r w:rsidRPr="00707D47">
        <w:rPr>
          <w:lang w:eastAsia="zh-CN"/>
        </w:rPr>
        <w:t>装的箱数</w:t>
      </w:r>
      <w:r w:rsidRPr="00707D47">
        <w:rPr>
          <w:lang w:eastAsia="zh-CN"/>
        </w:rPr>
        <w:t>……</w:t>
      </w:r>
      <w:r w:rsidRPr="00707D47">
        <w:rPr>
          <w:lang w:eastAsia="zh-CN"/>
        </w:rPr>
        <w:t>剩下的质量，不管剩下的质量是多少，都需要再准备一个箱子，据此列式解答</w:t>
      </w:r>
      <w:r w:rsidRPr="00707D47">
        <w:rPr>
          <w:lang w:eastAsia="zh-CN"/>
        </w:rPr>
        <w:t>.</w:t>
      </w:r>
    </w:p>
    <w:p w14:paraId="00625A46" w14:textId="77777777" w:rsidR="00FB49FF" w:rsidRPr="00707D47" w:rsidRDefault="00707D47" w:rsidP="00707D47">
      <w:pPr>
        <w:spacing w:after="0" w:line="360" w:lineRule="auto"/>
      </w:pPr>
      <w:r w:rsidRPr="00707D47">
        <w:t>8.</w:t>
      </w:r>
      <w:r w:rsidRPr="00707D47">
        <w:t>【答案】</w:t>
      </w:r>
      <w:r w:rsidRPr="00707D47">
        <w:t>53</w:t>
      </w:r>
      <w:r w:rsidRPr="00707D47">
        <w:t>；</w:t>
      </w:r>
      <w:r w:rsidRPr="00707D47">
        <w:t xml:space="preserve">20  </w:t>
      </w:r>
    </w:p>
    <w:p w14:paraId="582DCE99" w14:textId="37D09E66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t>【</w:t>
      </w:r>
      <w:proofErr w:type="spellStart"/>
      <w:r w:rsidRPr="00707D47">
        <w:t>解析</w:t>
      </w:r>
      <w:proofErr w:type="spellEnd"/>
      <w:r w:rsidRPr="00707D47">
        <w:t>】【解答】解：</w:t>
      </w:r>
      <w:r w:rsidRPr="00707D47">
        <w:t>1557÷29=53……20</w:t>
      </w:r>
      <w:r w:rsidRPr="00707D47">
        <w:br/>
      </w:r>
      <w:r w:rsidR="00E12566">
        <w:rPr>
          <w:noProof/>
          <w:lang w:eastAsia="zh-CN"/>
        </w:rPr>
        <w:pict w14:anchorId="600A4956">
          <v:shape id="图片 3" o:spid="_x0000_i1027" type="#_x0000_t75" style="width:60pt;height:84.75pt;visibility:visible;mso-wrap-style:square">
            <v:imagedata r:id="rId11" o:title=""/>
          </v:shape>
        </w:pict>
      </w:r>
      <w:r w:rsidRPr="00707D47">
        <w:t>​</w:t>
      </w:r>
      <w:r w:rsidRPr="00707D47">
        <w:t>。</w:t>
      </w:r>
      <w:r w:rsidRPr="00707D47">
        <w:br/>
      </w:r>
      <w:r w:rsidRPr="00707D47">
        <w:rPr>
          <w:lang w:eastAsia="zh-CN"/>
        </w:rPr>
        <w:t>故答案为：</w:t>
      </w:r>
      <w:r w:rsidRPr="00707D47">
        <w:rPr>
          <w:lang w:eastAsia="zh-CN"/>
        </w:rPr>
        <w:t>53</w:t>
      </w:r>
      <w:r w:rsidRPr="00707D47">
        <w:rPr>
          <w:lang w:eastAsia="zh-CN"/>
        </w:rPr>
        <w:t>，</w:t>
      </w:r>
      <w:r w:rsidRPr="00707D47">
        <w:rPr>
          <w:lang w:eastAsia="zh-CN"/>
        </w:rPr>
        <w:t>20</w:t>
      </w:r>
      <w:r w:rsidRPr="00707D47">
        <w:rPr>
          <w:lang w:eastAsia="zh-CN"/>
        </w:rPr>
        <w:t>。</w:t>
      </w:r>
      <w:r w:rsidRPr="00707D47">
        <w:rPr>
          <w:lang w:eastAsia="zh-CN"/>
        </w:rPr>
        <w:br/>
      </w:r>
      <w:r w:rsidRPr="00707D47">
        <w:rPr>
          <w:lang w:eastAsia="zh-CN"/>
        </w:rPr>
        <w:t>【分析】根据除数是两位数的除法计算方法：先用除数去试除被除数的前两位数；如果前两位比除数小，再除前三位数；除到被除数的哪一位，就把商写在那一位上面，每求出一位商，余数必须比除数小；本题被除数前两位</w:t>
      </w:r>
      <w:r w:rsidRPr="00707D47">
        <w:rPr>
          <w:lang w:eastAsia="zh-CN"/>
        </w:rPr>
        <w:t>15</w:t>
      </w:r>
      <w:r w:rsidRPr="00707D47">
        <w:rPr>
          <w:lang w:eastAsia="zh-CN"/>
        </w:rPr>
        <w:t>小于除数</w:t>
      </w:r>
      <w:r w:rsidRPr="00707D47">
        <w:rPr>
          <w:lang w:eastAsia="zh-CN"/>
        </w:rPr>
        <w:t>29</w:t>
      </w:r>
      <w:r w:rsidRPr="00707D47">
        <w:rPr>
          <w:lang w:eastAsia="zh-CN"/>
        </w:rPr>
        <w:t>，商的最高位在十位上。</w:t>
      </w:r>
    </w:p>
    <w:p w14:paraId="705BB300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9.</w:t>
      </w:r>
      <w:r w:rsidRPr="00707D47">
        <w:rPr>
          <w:lang w:eastAsia="zh-CN"/>
        </w:rPr>
        <w:t>【答案】</w:t>
      </w:r>
      <w:r w:rsidRPr="00707D47">
        <w:rPr>
          <w:lang w:eastAsia="zh-CN"/>
        </w:rPr>
        <w:t xml:space="preserve">30  </w:t>
      </w:r>
    </w:p>
    <w:p w14:paraId="08EEF30D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【解析】【解答】</w:t>
      </w:r>
      <w:r w:rsidRPr="00707D47">
        <w:rPr>
          <w:lang w:eastAsia="zh-CN"/>
        </w:rPr>
        <w:t>899÷32≈30(</w:t>
      </w:r>
      <w:r w:rsidRPr="00707D47">
        <w:rPr>
          <w:lang w:eastAsia="zh-CN"/>
        </w:rPr>
        <w:t>页</w:t>
      </w:r>
      <w:r w:rsidRPr="00707D47">
        <w:rPr>
          <w:lang w:eastAsia="zh-CN"/>
        </w:rPr>
        <w:t>)</w:t>
      </w:r>
      <w:r w:rsidRPr="00707D47">
        <w:rPr>
          <w:lang w:eastAsia="zh-CN"/>
        </w:rPr>
        <w:br/>
      </w:r>
      <w:r w:rsidRPr="00707D47">
        <w:rPr>
          <w:lang w:eastAsia="zh-CN"/>
        </w:rPr>
        <w:t>故答案为：</w:t>
      </w:r>
      <w:r w:rsidRPr="00707D47">
        <w:rPr>
          <w:lang w:eastAsia="zh-CN"/>
        </w:rPr>
        <w:t>30</w:t>
      </w:r>
      <w:r w:rsidRPr="00707D47">
        <w:rPr>
          <w:lang w:eastAsia="zh-CN"/>
        </w:rPr>
        <w:br/>
      </w:r>
      <w:r w:rsidRPr="00707D47">
        <w:rPr>
          <w:lang w:eastAsia="zh-CN"/>
        </w:rPr>
        <w:t>【分析】从大约二字可以看出是估算，把</w:t>
      </w:r>
      <w:r w:rsidRPr="00707D47">
        <w:rPr>
          <w:lang w:eastAsia="zh-CN"/>
        </w:rPr>
        <w:t>899</w:t>
      </w:r>
      <w:r w:rsidRPr="00707D47">
        <w:rPr>
          <w:lang w:eastAsia="zh-CN"/>
        </w:rPr>
        <w:t>看作</w:t>
      </w:r>
      <w:r w:rsidRPr="00707D47">
        <w:rPr>
          <w:lang w:eastAsia="zh-CN"/>
        </w:rPr>
        <w:t>900</w:t>
      </w:r>
      <w:r w:rsidRPr="00707D47">
        <w:rPr>
          <w:lang w:eastAsia="zh-CN"/>
        </w:rPr>
        <w:t>，把</w:t>
      </w:r>
      <w:r w:rsidRPr="00707D47">
        <w:rPr>
          <w:lang w:eastAsia="zh-CN"/>
        </w:rPr>
        <w:t>32</w:t>
      </w:r>
      <w:r w:rsidRPr="00707D47">
        <w:rPr>
          <w:lang w:eastAsia="zh-CN"/>
        </w:rPr>
        <w:t>看作</w:t>
      </w:r>
      <w:r w:rsidRPr="00707D47">
        <w:rPr>
          <w:lang w:eastAsia="zh-CN"/>
        </w:rPr>
        <w:t>30</w:t>
      </w:r>
      <w:r w:rsidRPr="00707D47">
        <w:rPr>
          <w:lang w:eastAsia="zh-CN"/>
        </w:rPr>
        <w:t>来估算出平均每天看的页数即可</w:t>
      </w:r>
      <w:r w:rsidRPr="00707D47">
        <w:rPr>
          <w:lang w:eastAsia="zh-CN"/>
        </w:rPr>
        <w:t>.</w:t>
      </w:r>
    </w:p>
    <w:p w14:paraId="51EEEA80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10.</w:t>
      </w:r>
      <w:r w:rsidRPr="00707D47">
        <w:rPr>
          <w:lang w:eastAsia="zh-CN"/>
        </w:rPr>
        <w:t>【答案】</w:t>
      </w:r>
      <w:r w:rsidRPr="00707D47">
        <w:rPr>
          <w:lang w:eastAsia="zh-CN"/>
        </w:rPr>
        <w:t>5</w:t>
      </w:r>
      <w:r w:rsidRPr="00707D47">
        <w:rPr>
          <w:lang w:eastAsia="zh-CN"/>
        </w:rPr>
        <w:t>；</w:t>
      </w:r>
      <w:r w:rsidRPr="00707D47">
        <w:rPr>
          <w:lang w:eastAsia="zh-CN"/>
        </w:rPr>
        <w:t>6</w:t>
      </w:r>
      <w:r w:rsidRPr="00707D47">
        <w:rPr>
          <w:lang w:eastAsia="zh-CN"/>
        </w:rPr>
        <w:t>；</w:t>
      </w:r>
      <w:r w:rsidRPr="00707D47">
        <w:rPr>
          <w:lang w:eastAsia="zh-CN"/>
        </w:rPr>
        <w:t>9</w:t>
      </w:r>
      <w:r w:rsidRPr="00707D47">
        <w:rPr>
          <w:lang w:eastAsia="zh-CN"/>
        </w:rPr>
        <w:t>；</w:t>
      </w:r>
      <w:r w:rsidRPr="00707D47">
        <w:rPr>
          <w:lang w:eastAsia="zh-CN"/>
        </w:rPr>
        <w:t xml:space="preserve">7……36  </w:t>
      </w:r>
    </w:p>
    <w:p w14:paraId="55A713DB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【解析】【解答】被除数和除数末尾有</w:t>
      </w:r>
      <w:r w:rsidRPr="00707D47">
        <w:rPr>
          <w:lang w:eastAsia="zh-CN"/>
        </w:rPr>
        <w:t>0</w:t>
      </w:r>
      <w:r w:rsidRPr="00707D47">
        <w:rPr>
          <w:lang w:eastAsia="zh-CN"/>
        </w:rPr>
        <w:t>的除法，被除数和除数同时扩大或者缩小相同的倍数，商不变，比如：</w:t>
      </w:r>
      <w:r w:rsidRPr="00707D47">
        <w:rPr>
          <w:lang w:eastAsia="zh-CN"/>
        </w:rPr>
        <w:t>380÷70</w:t>
      </w:r>
      <w:r w:rsidRPr="00707D47">
        <w:rPr>
          <w:lang w:eastAsia="zh-CN"/>
        </w:rPr>
        <w:t>同时去掉一个</w:t>
      </w:r>
      <w:r w:rsidRPr="00707D47">
        <w:rPr>
          <w:lang w:eastAsia="zh-CN"/>
        </w:rPr>
        <w:t>0</w:t>
      </w:r>
      <w:r w:rsidRPr="00707D47">
        <w:rPr>
          <w:lang w:eastAsia="zh-CN"/>
        </w:rPr>
        <w:t>即是同时缩小</w:t>
      </w:r>
      <w:r w:rsidRPr="00707D47">
        <w:rPr>
          <w:lang w:eastAsia="zh-CN"/>
        </w:rPr>
        <w:t>10</w:t>
      </w:r>
      <w:r w:rsidRPr="00707D47">
        <w:rPr>
          <w:lang w:eastAsia="zh-CN"/>
        </w:rPr>
        <w:t>倍，即是</w:t>
      </w:r>
      <w:r w:rsidRPr="00707D47">
        <w:rPr>
          <w:lang w:eastAsia="zh-CN"/>
        </w:rPr>
        <w:t>38÷7</w:t>
      </w:r>
      <w:r w:rsidRPr="00707D47">
        <w:rPr>
          <w:lang w:eastAsia="zh-CN"/>
        </w:rPr>
        <w:t>与</w:t>
      </w:r>
      <w:r w:rsidRPr="00707D47">
        <w:rPr>
          <w:lang w:eastAsia="zh-CN"/>
        </w:rPr>
        <w:t>380÷70</w:t>
      </w:r>
      <w:r w:rsidRPr="00707D47">
        <w:rPr>
          <w:lang w:eastAsia="zh-CN"/>
        </w:rPr>
        <w:t>商是相等的得</w:t>
      </w:r>
      <w:r w:rsidRPr="00707D47">
        <w:rPr>
          <w:lang w:eastAsia="zh-CN"/>
        </w:rPr>
        <w:t>5</w:t>
      </w:r>
      <w:r w:rsidRPr="00707D47">
        <w:rPr>
          <w:lang w:eastAsia="zh-CN"/>
        </w:rPr>
        <w:t>余</w:t>
      </w:r>
      <w:r w:rsidRPr="00707D47">
        <w:rPr>
          <w:lang w:eastAsia="zh-CN"/>
        </w:rPr>
        <w:t>30</w:t>
      </w:r>
      <w:r w:rsidRPr="00707D47">
        <w:rPr>
          <w:lang w:eastAsia="zh-CN"/>
        </w:rPr>
        <w:t>，三位数除以两位数，除数是任意两位数，应先看被除数的前两位，前两位比除数小就看前三位，除到被除数的哪一位，就把商写在哪一位的上面，除到哪一位，有余数时，余数一定要比除数小。</w:t>
      </w:r>
      <w:r w:rsidRPr="00707D47">
        <w:rPr>
          <w:lang w:eastAsia="zh-CN"/>
        </w:rPr>
        <w:br/>
      </w:r>
      <w:r w:rsidRPr="00707D47">
        <w:rPr>
          <w:lang w:eastAsia="zh-CN"/>
        </w:rPr>
        <w:t>【分析】这个题目主要考察整数的除法及应用。</w:t>
      </w:r>
    </w:p>
    <w:p w14:paraId="05B18CDB" w14:textId="77777777" w:rsidR="00FB49FF" w:rsidRPr="00707D47" w:rsidRDefault="00707D47" w:rsidP="00707D47">
      <w:pPr>
        <w:spacing w:line="360" w:lineRule="auto"/>
        <w:rPr>
          <w:lang w:eastAsia="zh-CN"/>
        </w:rPr>
      </w:pPr>
      <w:r w:rsidRPr="00707D47">
        <w:rPr>
          <w:lang w:eastAsia="zh-CN"/>
        </w:rPr>
        <w:t>四、计算题</w:t>
      </w:r>
    </w:p>
    <w:p w14:paraId="07756E4D" w14:textId="38F68835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11.</w:t>
      </w:r>
      <w:r w:rsidRPr="00707D47">
        <w:rPr>
          <w:lang w:eastAsia="zh-CN"/>
        </w:rPr>
        <w:t>【答案】解：</w:t>
      </w:r>
      <w:r w:rsidRPr="00707D47">
        <w:rPr>
          <w:lang w:eastAsia="zh-CN"/>
        </w:rPr>
        <w:t xml:space="preserve">  </w:t>
      </w:r>
      <w:r w:rsidR="00E12566">
        <w:rPr>
          <w:noProof/>
          <w:lang w:eastAsia="zh-CN"/>
        </w:rPr>
        <w:pict w14:anchorId="05AC56B1">
          <v:shape id="图片 4" o:spid="_x0000_i1028" type="#_x0000_t75" style="width:178.5pt;height:131.25pt;visibility:visible;mso-wrap-style:square">
            <v:imagedata r:id="rId12" o:title=""/>
          </v:shape>
        </w:pict>
      </w:r>
    </w:p>
    <w:p w14:paraId="3F15310D" w14:textId="595970C4" w:rsidR="00FB49FF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【解析】【分析】先确定被除数百位上的数，再试商</w:t>
      </w:r>
      <w:r w:rsidRPr="00707D47">
        <w:rPr>
          <w:lang w:eastAsia="zh-CN"/>
        </w:rPr>
        <w:t>.</w:t>
      </w:r>
    </w:p>
    <w:p w14:paraId="5747F481" w14:textId="77777777" w:rsidR="00E12566" w:rsidRPr="00707D47" w:rsidRDefault="00E12566" w:rsidP="00707D47">
      <w:pPr>
        <w:spacing w:after="0" w:line="360" w:lineRule="auto"/>
        <w:rPr>
          <w:lang w:eastAsia="zh-CN"/>
        </w:rPr>
      </w:pPr>
    </w:p>
    <w:p w14:paraId="2B079897" w14:textId="77777777" w:rsidR="00FB49FF" w:rsidRPr="00707D47" w:rsidRDefault="00707D47" w:rsidP="00707D47">
      <w:pPr>
        <w:spacing w:line="360" w:lineRule="auto"/>
        <w:rPr>
          <w:lang w:eastAsia="zh-CN"/>
        </w:rPr>
      </w:pPr>
      <w:r w:rsidRPr="00707D47">
        <w:rPr>
          <w:lang w:eastAsia="zh-CN"/>
        </w:rPr>
        <w:lastRenderedPageBreak/>
        <w:t>五、解答题</w:t>
      </w:r>
    </w:p>
    <w:p w14:paraId="5D759CAA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12.</w:t>
      </w:r>
      <w:r w:rsidRPr="00707D47">
        <w:rPr>
          <w:lang w:eastAsia="zh-CN"/>
        </w:rPr>
        <w:t>【答案】（</w:t>
      </w:r>
      <w:r w:rsidRPr="00707D47">
        <w:rPr>
          <w:lang w:eastAsia="zh-CN"/>
        </w:rPr>
        <w:t>1</w:t>
      </w:r>
      <w:r w:rsidRPr="00707D47">
        <w:rPr>
          <w:lang w:eastAsia="zh-CN"/>
        </w:rPr>
        <w:t>）解：</w:t>
      </w:r>
      <w:r w:rsidRPr="00707D47">
        <w:rPr>
          <w:lang w:eastAsia="zh-CN"/>
        </w:rPr>
        <w:t>650÷10=65</w:t>
      </w:r>
      <w:r w:rsidRPr="00707D47">
        <w:rPr>
          <w:lang w:eastAsia="zh-CN"/>
        </w:rPr>
        <w:t>（毫米）</w:t>
      </w:r>
      <w:r w:rsidRPr="00707D47">
        <w:rPr>
          <w:lang w:eastAsia="zh-CN"/>
        </w:rPr>
        <w:t>.</w:t>
      </w:r>
      <w:r w:rsidRPr="00707D47">
        <w:rPr>
          <w:lang w:eastAsia="zh-CN"/>
        </w:rPr>
        <w:br/>
      </w:r>
      <w:r w:rsidRPr="00707D47">
        <w:rPr>
          <w:lang w:eastAsia="zh-CN"/>
        </w:rPr>
        <w:t>答：儿童的指甲平均每年大约长</w:t>
      </w:r>
      <w:r w:rsidRPr="00707D47">
        <w:rPr>
          <w:lang w:eastAsia="zh-CN"/>
        </w:rPr>
        <w:t>65</w:t>
      </w:r>
      <w:r w:rsidRPr="00707D47">
        <w:rPr>
          <w:lang w:eastAsia="zh-CN"/>
        </w:rPr>
        <w:t>毫米</w:t>
      </w:r>
      <w:r w:rsidRPr="00707D47">
        <w:rPr>
          <w:lang w:eastAsia="zh-CN"/>
        </w:rPr>
        <w:t>.</w:t>
      </w:r>
      <w:r w:rsidRPr="00707D47">
        <w:rPr>
          <w:lang w:eastAsia="zh-CN"/>
        </w:rPr>
        <w:br/>
      </w:r>
      <w:r w:rsidRPr="00707D47">
        <w:rPr>
          <w:lang w:eastAsia="zh-CN"/>
        </w:rPr>
        <w:t>（</w:t>
      </w:r>
      <w:r w:rsidRPr="00707D47">
        <w:rPr>
          <w:lang w:eastAsia="zh-CN"/>
        </w:rPr>
        <w:t>2</w:t>
      </w:r>
      <w:r w:rsidRPr="00707D47">
        <w:rPr>
          <w:lang w:eastAsia="zh-CN"/>
        </w:rPr>
        <w:t>）解：</w:t>
      </w:r>
      <w:r w:rsidRPr="00707D47">
        <w:rPr>
          <w:lang w:eastAsia="zh-CN"/>
        </w:rPr>
        <w:t>840÷60=14</w:t>
      </w:r>
      <w:r w:rsidRPr="00707D47">
        <w:rPr>
          <w:lang w:eastAsia="zh-CN"/>
        </w:rPr>
        <w:t>（次）</w:t>
      </w:r>
      <w:r w:rsidRPr="00707D47">
        <w:rPr>
          <w:lang w:eastAsia="zh-CN"/>
        </w:rPr>
        <w:t>.</w:t>
      </w:r>
      <w:r w:rsidRPr="00707D47">
        <w:rPr>
          <w:lang w:eastAsia="zh-CN"/>
        </w:rPr>
        <w:br/>
      </w:r>
      <w:r w:rsidRPr="00707D47">
        <w:rPr>
          <w:lang w:eastAsia="zh-CN"/>
        </w:rPr>
        <w:t>答：成年人平均每分钟大约眨眼</w:t>
      </w:r>
      <w:r w:rsidRPr="00707D47">
        <w:rPr>
          <w:lang w:eastAsia="zh-CN"/>
        </w:rPr>
        <w:t>14</w:t>
      </w:r>
      <w:r w:rsidRPr="00707D47">
        <w:rPr>
          <w:lang w:eastAsia="zh-CN"/>
        </w:rPr>
        <w:t>次</w:t>
      </w:r>
      <w:r w:rsidRPr="00707D47">
        <w:rPr>
          <w:lang w:eastAsia="zh-CN"/>
        </w:rPr>
        <w:t xml:space="preserve">.  </w:t>
      </w:r>
    </w:p>
    <w:p w14:paraId="04080E5D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【解析】【分析】（</w:t>
      </w:r>
      <w:r w:rsidRPr="00707D47">
        <w:rPr>
          <w:lang w:eastAsia="zh-CN"/>
        </w:rPr>
        <w:t>1</w:t>
      </w:r>
      <w:r w:rsidRPr="00707D47">
        <w:rPr>
          <w:lang w:eastAsia="zh-CN"/>
        </w:rPr>
        <w:t>）根据题意可知，用儿童的指甲从出生到</w:t>
      </w:r>
      <w:r w:rsidRPr="00707D47">
        <w:rPr>
          <w:lang w:eastAsia="zh-CN"/>
        </w:rPr>
        <w:t>10</w:t>
      </w:r>
      <w:r w:rsidRPr="00707D47">
        <w:rPr>
          <w:lang w:eastAsia="zh-CN"/>
        </w:rPr>
        <w:t>岁大约长的长度</w:t>
      </w:r>
      <w:r w:rsidRPr="00707D47">
        <w:rPr>
          <w:lang w:eastAsia="zh-CN"/>
        </w:rPr>
        <w:t>÷</w:t>
      </w:r>
      <w:r w:rsidRPr="00707D47">
        <w:rPr>
          <w:lang w:eastAsia="zh-CN"/>
        </w:rPr>
        <w:t>岁数</w:t>
      </w:r>
      <w:r w:rsidRPr="00707D47">
        <w:rPr>
          <w:lang w:eastAsia="zh-CN"/>
        </w:rPr>
        <w:t>10=</w:t>
      </w:r>
      <w:r w:rsidRPr="00707D47">
        <w:rPr>
          <w:lang w:eastAsia="zh-CN"/>
        </w:rPr>
        <w:t>平均每年大约长几毫米；</w:t>
      </w:r>
      <w:r w:rsidRPr="00707D47">
        <w:rPr>
          <w:lang w:eastAsia="zh-CN"/>
        </w:rPr>
        <w:br/>
      </w:r>
      <w:r w:rsidRPr="00707D47">
        <w:rPr>
          <w:lang w:eastAsia="zh-CN"/>
        </w:rPr>
        <w:t>（</w:t>
      </w:r>
      <w:r w:rsidRPr="00707D47">
        <w:rPr>
          <w:lang w:eastAsia="zh-CN"/>
        </w:rPr>
        <w:t>2</w:t>
      </w:r>
      <w:r w:rsidRPr="00707D47">
        <w:rPr>
          <w:lang w:eastAsia="zh-CN"/>
        </w:rPr>
        <w:t>）根据</w:t>
      </w:r>
      <w:r w:rsidRPr="00707D47">
        <w:rPr>
          <w:lang w:eastAsia="zh-CN"/>
        </w:rPr>
        <w:t>1</w:t>
      </w:r>
      <w:r w:rsidRPr="00707D47">
        <w:rPr>
          <w:lang w:eastAsia="zh-CN"/>
        </w:rPr>
        <w:t>小时</w:t>
      </w:r>
      <w:r w:rsidRPr="00707D47">
        <w:rPr>
          <w:lang w:eastAsia="zh-CN"/>
        </w:rPr>
        <w:t>=60</w:t>
      </w:r>
      <w:r w:rsidRPr="00707D47">
        <w:rPr>
          <w:lang w:eastAsia="zh-CN"/>
        </w:rPr>
        <w:t>分，用成年人</w:t>
      </w:r>
      <w:r w:rsidRPr="00707D47">
        <w:rPr>
          <w:lang w:eastAsia="zh-CN"/>
        </w:rPr>
        <w:t>1</w:t>
      </w:r>
      <w:r w:rsidRPr="00707D47">
        <w:rPr>
          <w:lang w:eastAsia="zh-CN"/>
        </w:rPr>
        <w:t>小时大约眨眼的次数</w:t>
      </w:r>
      <w:r w:rsidRPr="00707D47">
        <w:rPr>
          <w:lang w:eastAsia="zh-CN"/>
        </w:rPr>
        <w:t>÷60=</w:t>
      </w:r>
      <w:r w:rsidRPr="00707D47">
        <w:rPr>
          <w:lang w:eastAsia="zh-CN"/>
        </w:rPr>
        <w:t>平均每分钟大约眨眼的次数，据此列式解答</w:t>
      </w:r>
      <w:r w:rsidRPr="00707D47">
        <w:rPr>
          <w:lang w:eastAsia="zh-CN"/>
        </w:rPr>
        <w:t>.</w:t>
      </w:r>
    </w:p>
    <w:p w14:paraId="441BA8C7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13.</w:t>
      </w:r>
      <w:r w:rsidRPr="00707D47">
        <w:rPr>
          <w:lang w:eastAsia="zh-CN"/>
        </w:rPr>
        <w:t>【答案】解：</w:t>
      </w:r>
      <w:r w:rsidRPr="00707D47">
        <w:rPr>
          <w:lang w:eastAsia="zh-CN"/>
        </w:rPr>
        <w:t>298÷50≈6</w:t>
      </w:r>
      <w:r w:rsidRPr="00707D47">
        <w:rPr>
          <w:lang w:eastAsia="zh-CN"/>
        </w:rPr>
        <w:t>（次）</w:t>
      </w:r>
      <w:r w:rsidRPr="00707D47">
        <w:rPr>
          <w:lang w:eastAsia="zh-CN"/>
        </w:rPr>
        <w:br/>
      </w:r>
      <w:r w:rsidRPr="00707D47">
        <w:rPr>
          <w:lang w:eastAsia="zh-CN"/>
        </w:rPr>
        <w:t>答：估计</w:t>
      </w:r>
      <w:r w:rsidRPr="00707D47">
        <w:rPr>
          <w:lang w:eastAsia="zh-CN"/>
        </w:rPr>
        <w:t>6</w:t>
      </w:r>
      <w:r w:rsidRPr="00707D47">
        <w:rPr>
          <w:lang w:eastAsia="zh-CN"/>
        </w:rPr>
        <w:t>次能运完。</w:t>
      </w:r>
      <w:r w:rsidRPr="00707D47">
        <w:rPr>
          <w:lang w:eastAsia="zh-CN"/>
        </w:rPr>
        <w:t xml:space="preserve">  </w:t>
      </w:r>
    </w:p>
    <w:p w14:paraId="7426AD76" w14:textId="77777777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【解析】【分析】运完的次数</w:t>
      </w:r>
      <w:r w:rsidRPr="00707D47">
        <w:rPr>
          <w:lang w:eastAsia="zh-CN"/>
        </w:rPr>
        <w:t>=</w:t>
      </w:r>
      <w:r w:rsidRPr="00707D47">
        <w:rPr>
          <w:lang w:eastAsia="zh-CN"/>
        </w:rPr>
        <w:t>需要运的吨数</w:t>
      </w:r>
      <w:r w:rsidRPr="00707D47">
        <w:rPr>
          <w:lang w:eastAsia="zh-CN"/>
        </w:rPr>
        <w:t>÷</w:t>
      </w:r>
      <w:r w:rsidRPr="00707D47">
        <w:rPr>
          <w:lang w:eastAsia="zh-CN"/>
        </w:rPr>
        <w:t>一次能运走的吨数，计算时会剩下一点，最后不够</w:t>
      </w:r>
      <w:r w:rsidRPr="00707D47">
        <w:rPr>
          <w:lang w:eastAsia="zh-CN"/>
        </w:rPr>
        <w:t>50</w:t>
      </w:r>
      <w:r w:rsidRPr="00707D47">
        <w:rPr>
          <w:lang w:eastAsia="zh-CN"/>
        </w:rPr>
        <w:t>还得拉一次。</w:t>
      </w:r>
    </w:p>
    <w:p w14:paraId="0AD97989" w14:textId="77777777" w:rsidR="00FB49FF" w:rsidRPr="00707D47" w:rsidRDefault="00707D47" w:rsidP="00707D47">
      <w:pPr>
        <w:spacing w:line="360" w:lineRule="auto"/>
        <w:rPr>
          <w:lang w:eastAsia="zh-CN"/>
        </w:rPr>
      </w:pPr>
      <w:r w:rsidRPr="00707D47">
        <w:rPr>
          <w:lang w:eastAsia="zh-CN"/>
        </w:rPr>
        <w:t>六、应用题</w:t>
      </w:r>
    </w:p>
    <w:p w14:paraId="422A4E17" w14:textId="0047798B" w:rsidR="00FB49FF" w:rsidRPr="00707D47" w:rsidRDefault="00707D47" w:rsidP="00707D47">
      <w:pPr>
        <w:spacing w:after="0" w:line="360" w:lineRule="auto"/>
        <w:rPr>
          <w:lang w:eastAsia="zh-CN"/>
        </w:rPr>
      </w:pPr>
      <w:r w:rsidRPr="00707D47">
        <w:rPr>
          <w:lang w:eastAsia="zh-CN"/>
        </w:rPr>
        <w:t>14.</w:t>
      </w:r>
      <w:r w:rsidRPr="00707D47">
        <w:rPr>
          <w:lang w:eastAsia="zh-CN"/>
        </w:rPr>
        <w:t>【答案】</w:t>
      </w:r>
      <w:r w:rsidRPr="00707D47">
        <w:rPr>
          <w:lang w:eastAsia="zh-CN"/>
        </w:rPr>
        <w:t xml:space="preserve"> </w:t>
      </w:r>
      <w:r w:rsidRPr="00707D47">
        <w:rPr>
          <w:lang w:eastAsia="zh-CN"/>
        </w:rPr>
        <w:t>解：</w:t>
      </w:r>
      <w:r w:rsidRPr="00707D47">
        <w:rPr>
          <w:lang w:eastAsia="zh-CN"/>
        </w:rPr>
        <w:t>1500÷80</w:t>
      </w:r>
      <w:r w:rsidRPr="00707D47">
        <w:rPr>
          <w:lang w:eastAsia="zh-CN"/>
        </w:rPr>
        <w:t>＝</w:t>
      </w:r>
      <w:r w:rsidRPr="00707D47">
        <w:rPr>
          <w:lang w:eastAsia="zh-CN"/>
        </w:rPr>
        <w:t>18.75</w:t>
      </w:r>
      <w:r w:rsidRPr="00707D47">
        <w:rPr>
          <w:lang w:eastAsia="zh-CN"/>
        </w:rPr>
        <w:br/>
      </w:r>
      <w:r w:rsidRPr="00707D47">
        <w:rPr>
          <w:lang w:eastAsia="zh-CN"/>
        </w:rPr>
        <w:t>答：学生人数是教职工人数的</w:t>
      </w:r>
      <w:r w:rsidRPr="00707D47">
        <w:rPr>
          <w:lang w:eastAsia="zh-CN"/>
        </w:rPr>
        <w:t>18.75</w:t>
      </w:r>
      <w:r w:rsidRPr="00707D47">
        <w:rPr>
          <w:lang w:eastAsia="zh-CN"/>
        </w:rPr>
        <w:t>倍</w:t>
      </w:r>
      <w:r w:rsidRPr="00707D47">
        <w:rPr>
          <w:lang w:eastAsia="zh-CN"/>
        </w:rPr>
        <w:t>.</w:t>
      </w:r>
      <w:r w:rsidRPr="00707D47">
        <w:rPr>
          <w:lang w:eastAsia="zh-CN"/>
        </w:rPr>
        <w:br/>
        <w:t xml:space="preserve">   </w:t>
      </w:r>
      <w:r w:rsidRPr="00707D47">
        <w:rPr>
          <w:lang w:eastAsia="zh-CN"/>
        </w:rPr>
        <w:t>【解析】【分析】求</w:t>
      </w:r>
      <w:proofErr w:type="gramStart"/>
      <w:r w:rsidRPr="00707D47">
        <w:rPr>
          <w:lang w:eastAsia="zh-CN"/>
        </w:rPr>
        <w:t>一</w:t>
      </w:r>
      <w:proofErr w:type="gramEnd"/>
      <w:r w:rsidRPr="00707D47">
        <w:rPr>
          <w:lang w:eastAsia="zh-CN"/>
        </w:rPr>
        <w:t>个数是另一个数的多少</w:t>
      </w:r>
      <w:proofErr w:type="gramStart"/>
      <w:r w:rsidRPr="00707D47">
        <w:rPr>
          <w:lang w:eastAsia="zh-CN"/>
        </w:rPr>
        <w:t>倍</w:t>
      </w:r>
      <w:proofErr w:type="gramEnd"/>
      <w:r w:rsidRPr="00707D47">
        <w:rPr>
          <w:lang w:eastAsia="zh-CN"/>
        </w:rPr>
        <w:t>，用除法计算；因此用学生数除以教职工人数即可</w:t>
      </w:r>
      <w:r w:rsidRPr="00707D47">
        <w:rPr>
          <w:lang w:eastAsia="zh-CN"/>
        </w:rPr>
        <w:t>.</w:t>
      </w:r>
    </w:p>
    <w:sectPr w:rsidR="00FB49FF" w:rsidRPr="00707D47">
      <w:headerReference w:type="even" r:id="rId13"/>
      <w:headerReference w:type="default" r:id="rId14"/>
      <w:footerReference w:type="default" r:id="rId1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B1B4B" w14:textId="77777777" w:rsidR="00397A2D" w:rsidRDefault="00397A2D">
      <w:pPr>
        <w:spacing w:after="0" w:line="240" w:lineRule="auto"/>
      </w:pPr>
      <w:r>
        <w:separator/>
      </w:r>
    </w:p>
  </w:endnote>
  <w:endnote w:type="continuationSeparator" w:id="0">
    <w:p w14:paraId="67B86E90" w14:textId="77777777" w:rsidR="00397A2D" w:rsidRDefault="00397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346571" w14:textId="77777777" w:rsidR="00FB49FF" w:rsidRPr="00707D47" w:rsidRDefault="00707D47" w:rsidP="00707D47">
    <w:pPr>
      <w:pStyle w:val="a5"/>
    </w:pPr>
    <w:r>
      <w:t xml:space="preserve"> </w:t>
    </w:r>
    <w:r w:rsidRPr="00707D47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2C839" w14:textId="77777777" w:rsidR="00397A2D" w:rsidRDefault="00397A2D">
      <w:pPr>
        <w:spacing w:after="0" w:line="240" w:lineRule="auto"/>
      </w:pPr>
      <w:r>
        <w:separator/>
      </w:r>
    </w:p>
  </w:footnote>
  <w:footnote w:type="continuationSeparator" w:id="0">
    <w:p w14:paraId="70DDFF25" w14:textId="77777777" w:rsidR="00397A2D" w:rsidRDefault="00397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707DF" w14:textId="77777777" w:rsidR="00FB49FF" w:rsidRDefault="00397A2D">
    <w:pPr>
      <w:pStyle w:val="a7"/>
      <w:pBdr>
        <w:bottom w:val="none" w:sz="0" w:space="0" w:color="auto"/>
      </w:pBdr>
    </w:pPr>
    <w:r>
      <w:pict w14:anchorId="23CD14F9">
        <v:rect id="Rectangle 7" o:spid="_x0000_s3073" style="position:absolute;left:0;text-align:left;margin-left:1056.4pt;margin-top:-43pt;width:42.15pt;height:57pt;z-index:1;mso-width-relative:page;mso-height-relative:page" o:preferrelative="t" fillcolor="gray">
          <v:stroke miterlimit="2"/>
        </v:rect>
      </w:pict>
    </w:r>
    <w:r>
      <w:pict w14:anchorId="0DAA5A25"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mso-width-relative:page;mso-height-relative:page;v-text-anchor:middle" o:preferrelative="t">
          <v:stroke miterlimit="2"/>
          <v:textbox style="layout-flow:vertical;mso-layout-flow-alt:bottom-to-top">
            <w:txbxContent>
              <w:p w14:paraId="42207C8A" w14:textId="77777777" w:rsidR="00FB49FF" w:rsidRDefault="00707D47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 w14:anchorId="5B50EE12">
        <v:shape id="Quad Arrow 3" o:spid="_x0000_s3075" type="#_x0000_t202" style="position:absolute;left:0;text-align:left;margin-left:1056.4pt;margin-top:-43pt;width:42.15pt;height:843pt;z-index:3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14:paraId="5D579388" w14:textId="77777777" w:rsidR="00FB49FF" w:rsidRDefault="00707D47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 w14:anchorId="4AC9FDF5">
        <v:shape id="Quad Arrow 5" o:spid="_x0000_s3076" type="#_x0000_t202" style="position:absolute;left:0;text-align:left;margin-left:1025.45pt;margin-top:-43pt;width:30.95pt;height:843pt;z-index:4;mso-width-relative:page;mso-height-relative:page;v-text-anchor:middle" o:preferrelative="t">
          <v:stroke miterlimit="2"/>
          <v:textbox style="layout-flow:vertical;mso-layout-flow-alt:bottom-to-top">
            <w:txbxContent>
              <w:p w14:paraId="037ED933" w14:textId="77777777" w:rsidR="00FB49FF" w:rsidRDefault="00707D47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F54B6" w14:textId="77777777" w:rsidR="00FB49FF" w:rsidRPr="00707D47" w:rsidRDefault="00707D47" w:rsidP="00322333">
    <w:pPr>
      <w:pStyle w:val="a7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43B6F5F"/>
    <w:multiLevelType w:val="hybridMultilevel"/>
    <w:tmpl w:val="D614773C"/>
    <w:lvl w:ilvl="0" w:tplc="81216399">
      <w:start w:val="1"/>
      <w:numFmt w:val="decimal"/>
      <w:lvlText w:val="%1."/>
      <w:lvlJc w:val="left"/>
      <w:pPr>
        <w:ind w:left="720" w:hanging="360"/>
      </w:pPr>
    </w:lvl>
    <w:lvl w:ilvl="1" w:tplc="81216399" w:tentative="1">
      <w:start w:val="1"/>
      <w:numFmt w:val="lowerLetter"/>
      <w:lvlText w:val="%2."/>
      <w:lvlJc w:val="left"/>
      <w:pPr>
        <w:ind w:left="1440" w:hanging="360"/>
      </w:pPr>
    </w:lvl>
    <w:lvl w:ilvl="2" w:tplc="81216399" w:tentative="1">
      <w:start w:val="1"/>
      <w:numFmt w:val="lowerRoman"/>
      <w:lvlText w:val="%3."/>
      <w:lvlJc w:val="right"/>
      <w:pPr>
        <w:ind w:left="2160" w:hanging="180"/>
      </w:pPr>
    </w:lvl>
    <w:lvl w:ilvl="3" w:tplc="81216399" w:tentative="1">
      <w:start w:val="1"/>
      <w:numFmt w:val="decimal"/>
      <w:lvlText w:val="%4."/>
      <w:lvlJc w:val="left"/>
      <w:pPr>
        <w:ind w:left="2880" w:hanging="360"/>
      </w:pPr>
    </w:lvl>
    <w:lvl w:ilvl="4" w:tplc="81216399" w:tentative="1">
      <w:start w:val="1"/>
      <w:numFmt w:val="lowerLetter"/>
      <w:lvlText w:val="%5."/>
      <w:lvlJc w:val="left"/>
      <w:pPr>
        <w:ind w:left="3600" w:hanging="360"/>
      </w:pPr>
    </w:lvl>
    <w:lvl w:ilvl="5" w:tplc="81216399" w:tentative="1">
      <w:start w:val="1"/>
      <w:numFmt w:val="lowerRoman"/>
      <w:lvlText w:val="%6."/>
      <w:lvlJc w:val="right"/>
      <w:pPr>
        <w:ind w:left="4320" w:hanging="180"/>
      </w:pPr>
    </w:lvl>
    <w:lvl w:ilvl="6" w:tplc="81216399" w:tentative="1">
      <w:start w:val="1"/>
      <w:numFmt w:val="decimal"/>
      <w:lvlText w:val="%7."/>
      <w:lvlJc w:val="left"/>
      <w:pPr>
        <w:ind w:left="5040" w:hanging="360"/>
      </w:pPr>
    </w:lvl>
    <w:lvl w:ilvl="7" w:tplc="81216399" w:tentative="1">
      <w:start w:val="1"/>
      <w:numFmt w:val="lowerLetter"/>
      <w:lvlText w:val="%8."/>
      <w:lvlJc w:val="left"/>
      <w:pPr>
        <w:ind w:left="5760" w:hanging="360"/>
      </w:pPr>
    </w:lvl>
    <w:lvl w:ilvl="8" w:tplc="8121639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E12F41"/>
    <w:multiLevelType w:val="hybridMultilevel"/>
    <w:tmpl w:val="0308B768"/>
    <w:lvl w:ilvl="0" w:tplc="7744793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22333"/>
    <w:rsid w:val="00342ED5"/>
    <w:rsid w:val="00397A2D"/>
    <w:rsid w:val="003C7056"/>
    <w:rsid w:val="004621D6"/>
    <w:rsid w:val="004A7EC2"/>
    <w:rsid w:val="004B0B79"/>
    <w:rsid w:val="0052166A"/>
    <w:rsid w:val="00570E98"/>
    <w:rsid w:val="005B2995"/>
    <w:rsid w:val="006B7A92"/>
    <w:rsid w:val="006D054F"/>
    <w:rsid w:val="00707D47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509CB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12566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B49FF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4:docId w14:val="24D438E6"/>
  <w15:docId w15:val="{A7A513A8-FCE3-40C6-885E-39FA35271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Props1.xml><?xml version="1.0" encoding="utf-8"?>
<ds:datastoreItem xmlns:ds="http://schemas.openxmlformats.org/officeDocument/2006/customXml" ds:itemID="{78EE7140-0D18-41E2-AF35-8807777414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393</Words>
  <Characters>2246</Characters>
  <Application>Microsoft Office Word</Application>
  <DocSecurity>0</DocSecurity>
  <Lines>18</Lines>
  <Paragraphs>5</Paragraphs>
  <ScaleCrop>false</ScaleCrop>
  <Company>Microsoft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dong min</cp:lastModifiedBy>
  <cp:revision>11</cp:revision>
  <dcterms:created xsi:type="dcterms:W3CDTF">2013-12-09T06:44:00Z</dcterms:created>
  <dcterms:modified xsi:type="dcterms:W3CDTF">2020-09-20T06:56:00Z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