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2968D" w14:textId="77777777" w:rsidR="00F039B6" w:rsidRDefault="003D73D4">
      <w:pPr>
        <w:jc w:val="center"/>
        <w:rPr>
          <w:lang w:eastAsia="zh-CN"/>
        </w:rPr>
      </w:pPr>
      <w:r w:rsidRPr="003D73D4">
        <w:rPr>
          <w:rFonts w:hint="eastAsia"/>
          <w:b/>
          <w:bCs/>
          <w:sz w:val="28"/>
          <w:szCs w:val="28"/>
          <w:lang w:eastAsia="zh-CN"/>
        </w:rPr>
        <w:t>六年级上册数学一课一练</w:t>
      </w:r>
      <w:r w:rsidRPr="003D73D4">
        <w:rPr>
          <w:rFonts w:hint="eastAsia"/>
          <w:b/>
          <w:bCs/>
          <w:sz w:val="28"/>
          <w:szCs w:val="28"/>
          <w:lang w:eastAsia="zh-CN"/>
        </w:rPr>
        <w:t>-6.</w:t>
      </w:r>
      <w:r w:rsidRPr="003D73D4">
        <w:rPr>
          <w:rFonts w:hint="eastAsia"/>
          <w:b/>
          <w:bCs/>
          <w:sz w:val="28"/>
          <w:szCs w:val="28"/>
          <w:lang w:eastAsia="zh-CN"/>
        </w:rPr>
        <w:t>百分数（一）</w:t>
      </w:r>
      <w:r w:rsidRPr="003D73D4">
        <w:rPr>
          <w:rFonts w:hint="eastAsia"/>
          <w:b/>
          <w:bCs/>
          <w:sz w:val="28"/>
          <w:szCs w:val="28"/>
          <w:lang w:eastAsia="zh-CN"/>
        </w:rPr>
        <w:t xml:space="preserve"> </w:t>
      </w:r>
    </w:p>
    <w:p w14:paraId="51465372" w14:textId="77777777" w:rsidR="00F039B6" w:rsidRDefault="003D73D4">
      <w:pPr>
        <w:rPr>
          <w:lang w:eastAsia="zh-CN"/>
        </w:rPr>
      </w:pPr>
      <w:r>
        <w:rPr>
          <w:b/>
          <w:bCs/>
          <w:sz w:val="24"/>
          <w:szCs w:val="24"/>
          <w:lang w:eastAsia="zh-CN"/>
        </w:rPr>
        <w:t>一、单选题</w:t>
      </w:r>
      <w:r>
        <w:rPr>
          <w:b/>
          <w:bCs/>
          <w:sz w:val="24"/>
          <w:szCs w:val="24"/>
          <w:lang w:eastAsia="zh-CN"/>
        </w:rPr>
        <w:t xml:space="preserve"> </w:t>
      </w:r>
    </w:p>
    <w:p w14:paraId="11FC2D69" w14:textId="77777777" w:rsidR="00F039B6" w:rsidRDefault="003D73D4">
      <w:pPr>
        <w:spacing w:after="0"/>
        <w:rPr>
          <w:lang w:eastAsia="zh-CN"/>
        </w:rPr>
      </w:pPr>
      <w:r>
        <w:rPr>
          <w:color w:val="000000"/>
          <w:lang w:eastAsia="zh-CN"/>
        </w:rPr>
        <w:t>1.300</w:t>
      </w:r>
      <w:r>
        <w:rPr>
          <w:color w:val="000000"/>
          <w:lang w:eastAsia="zh-CN"/>
        </w:rPr>
        <w:t>件纺织品的合格率是</w:t>
      </w:r>
      <w:r>
        <w:rPr>
          <w:color w:val="000000"/>
          <w:lang w:eastAsia="zh-CN"/>
        </w:rPr>
        <w:t>98%</w:t>
      </w:r>
      <w:r>
        <w:rPr>
          <w:color w:val="000000"/>
          <w:lang w:eastAsia="zh-CN"/>
        </w:rPr>
        <w:t>，有</w:t>
      </w:r>
      <w:r>
        <w:rPr>
          <w:color w:val="000000"/>
          <w:lang w:eastAsia="zh-CN"/>
        </w:rPr>
        <w:t>(     )</w:t>
      </w:r>
      <w:r>
        <w:rPr>
          <w:color w:val="000000"/>
          <w:lang w:eastAsia="zh-CN"/>
        </w:rPr>
        <w:t>件不合格。</w:t>
      </w:r>
      <w:r>
        <w:rPr>
          <w:color w:val="000000"/>
          <w:lang w:eastAsia="zh-CN"/>
        </w:rPr>
        <w:t xml:space="preserve">            </w:t>
      </w:r>
    </w:p>
    <w:p w14:paraId="1266C554" w14:textId="0F5596EB" w:rsidR="00F039B6" w:rsidRDefault="003D73D4">
      <w:pPr>
        <w:spacing w:after="0"/>
        <w:ind w:left="150"/>
        <w:rPr>
          <w:lang w:eastAsia="zh-CN"/>
        </w:rPr>
      </w:pPr>
      <w:r>
        <w:rPr>
          <w:color w:val="000000"/>
          <w:lang w:eastAsia="zh-CN"/>
        </w:rPr>
        <w:t>A. 2                                           </w:t>
      </w:r>
      <w:r w:rsidR="008C7E2F" w:rsidRPr="002434FD">
        <w:rPr>
          <w:noProof/>
          <w:lang w:eastAsia="zh-CN"/>
        </w:rPr>
        <w:pict w14:anchorId="5BE58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69" type="#_x0000_t75" style="width:2.25pt;height:3pt;visibility:visible;mso-wrap-style:square">
            <v:imagedata r:id="rId9" o:title=""/>
          </v:shape>
        </w:pict>
      </w:r>
      <w:r>
        <w:rPr>
          <w:color w:val="000000"/>
          <w:lang w:eastAsia="zh-CN"/>
        </w:rPr>
        <w:t>B. 4                                           </w:t>
      </w:r>
      <w:r w:rsidR="008C7E2F" w:rsidRPr="002434FD">
        <w:rPr>
          <w:noProof/>
          <w:lang w:eastAsia="zh-CN"/>
        </w:rPr>
        <w:pict w14:anchorId="3ECB848B">
          <v:shape id="图片 2" o:spid="_x0000_i1068" type="#_x0000_t75" style="width:2.25pt;height:3pt;visibility:visible;mso-wrap-style:square">
            <v:imagedata r:id="rId9" o:title=""/>
          </v:shape>
        </w:pict>
      </w:r>
      <w:r>
        <w:rPr>
          <w:color w:val="000000"/>
          <w:lang w:eastAsia="zh-CN"/>
        </w:rPr>
        <w:t>C. 6                                           </w:t>
      </w:r>
      <w:r w:rsidR="008C7E2F" w:rsidRPr="002434FD">
        <w:rPr>
          <w:noProof/>
          <w:lang w:eastAsia="zh-CN"/>
        </w:rPr>
        <w:pict w14:anchorId="474A2ADD">
          <v:shape id="图片 3" o:spid="_x0000_i1067" type="#_x0000_t75" style="width:2.25pt;height:3pt;visibility:visible;mso-wrap-style:square">
            <v:imagedata r:id="rId9" o:title=""/>
          </v:shape>
        </w:pict>
      </w:r>
      <w:r>
        <w:rPr>
          <w:color w:val="000000"/>
          <w:lang w:eastAsia="zh-CN"/>
        </w:rPr>
        <w:t>D. 8</w:t>
      </w:r>
    </w:p>
    <w:p w14:paraId="0BACD321" w14:textId="77777777" w:rsidR="00F039B6" w:rsidRDefault="003D73D4">
      <w:pPr>
        <w:spacing w:after="0"/>
        <w:rPr>
          <w:lang w:eastAsia="zh-CN"/>
        </w:rPr>
      </w:pPr>
      <w:r>
        <w:rPr>
          <w:color w:val="000000"/>
          <w:lang w:eastAsia="zh-CN"/>
        </w:rPr>
        <w:t>2.11</w:t>
      </w:r>
      <w:r>
        <w:rPr>
          <w:color w:val="000000"/>
          <w:lang w:eastAsia="zh-CN"/>
        </w:rPr>
        <w:t>月</w:t>
      </w:r>
      <w:r>
        <w:rPr>
          <w:color w:val="000000"/>
          <w:lang w:eastAsia="zh-CN"/>
        </w:rPr>
        <w:t>11</w:t>
      </w:r>
      <w:r>
        <w:rPr>
          <w:color w:val="000000"/>
          <w:lang w:eastAsia="zh-CN"/>
        </w:rPr>
        <w:t>日九芹网店的货品卖得很好。只上午就卖了总数的</w:t>
      </w:r>
      <w:r>
        <w:rPr>
          <w:color w:val="000000"/>
          <w:lang w:eastAsia="zh-CN"/>
        </w:rPr>
        <w:t>35%</w:t>
      </w:r>
      <w:r>
        <w:rPr>
          <w:color w:val="000000"/>
          <w:lang w:eastAsia="zh-CN"/>
        </w:rPr>
        <w:t>，下午卖了</w:t>
      </w:r>
      <w:r>
        <w:rPr>
          <w:color w:val="000000"/>
          <w:lang w:eastAsia="zh-CN"/>
        </w:rPr>
        <w:t>30</w:t>
      </w:r>
      <w:r>
        <w:rPr>
          <w:color w:val="000000"/>
          <w:lang w:eastAsia="zh-CN"/>
        </w:rPr>
        <w:t>件，正好还剩货品的一半。九芹网店这天存货（</w:t>
      </w:r>
      <w:r>
        <w:rPr>
          <w:color w:val="000000"/>
          <w:lang w:eastAsia="zh-CN"/>
        </w:rPr>
        <w:t xml:space="preserve">     </w:t>
      </w:r>
      <w:r>
        <w:rPr>
          <w:color w:val="000000"/>
          <w:lang w:eastAsia="zh-CN"/>
        </w:rPr>
        <w:t>）件。</w:t>
      </w:r>
    </w:p>
    <w:p w14:paraId="002C4187" w14:textId="77777777" w:rsidR="00F039B6" w:rsidRDefault="003D73D4">
      <w:pPr>
        <w:spacing w:after="0"/>
        <w:ind w:left="150"/>
        <w:rPr>
          <w:lang w:eastAsia="zh-CN"/>
        </w:rPr>
      </w:pPr>
      <w:r>
        <w:rPr>
          <w:color w:val="000000"/>
          <w:lang w:eastAsia="zh-CN"/>
        </w:rPr>
        <w:t>A. 200                                      B. 600                                      C. 400                                      D. 250</w:t>
      </w:r>
    </w:p>
    <w:p w14:paraId="3CDA95C9" w14:textId="77777777" w:rsidR="00F039B6" w:rsidRDefault="003D73D4">
      <w:pPr>
        <w:spacing w:after="0"/>
        <w:rPr>
          <w:lang w:eastAsia="zh-CN"/>
        </w:rPr>
      </w:pPr>
      <w:r>
        <w:rPr>
          <w:color w:val="000000"/>
          <w:lang w:eastAsia="zh-CN"/>
        </w:rPr>
        <w:t>3.</w:t>
      </w:r>
      <w:r>
        <w:rPr>
          <w:color w:val="000000"/>
          <w:lang w:eastAsia="zh-CN"/>
        </w:rPr>
        <w:t>含盐</w:t>
      </w:r>
      <w:r>
        <w:rPr>
          <w:color w:val="000000"/>
          <w:lang w:eastAsia="zh-CN"/>
        </w:rPr>
        <w:t>30</w:t>
      </w:r>
      <w:r>
        <w:rPr>
          <w:color w:val="000000"/>
          <w:lang w:eastAsia="zh-CN"/>
        </w:rPr>
        <w:t>％的盐水</w:t>
      </w:r>
      <w:r>
        <w:rPr>
          <w:color w:val="000000"/>
          <w:lang w:eastAsia="zh-CN"/>
        </w:rPr>
        <w:t>100</w:t>
      </w:r>
      <w:r>
        <w:rPr>
          <w:color w:val="000000"/>
          <w:lang w:eastAsia="zh-CN"/>
        </w:rPr>
        <w:t>克，再加入</w:t>
      </w:r>
      <w:r>
        <w:rPr>
          <w:color w:val="000000"/>
          <w:lang w:eastAsia="zh-CN"/>
        </w:rPr>
        <w:t>5</w:t>
      </w:r>
      <w:r>
        <w:rPr>
          <w:color w:val="000000"/>
          <w:lang w:eastAsia="zh-CN"/>
        </w:rPr>
        <w:t>克盐和</w:t>
      </w:r>
      <w:r>
        <w:rPr>
          <w:color w:val="000000"/>
          <w:lang w:eastAsia="zh-CN"/>
        </w:rPr>
        <w:t>15</w:t>
      </w:r>
      <w:r>
        <w:rPr>
          <w:color w:val="000000"/>
          <w:lang w:eastAsia="zh-CN"/>
        </w:rPr>
        <w:t>克水，这时盐水的含盐率</w:t>
      </w:r>
      <w:r>
        <w:rPr>
          <w:color w:val="000000"/>
          <w:lang w:eastAsia="zh-CN"/>
        </w:rPr>
        <w:t>(    )</w:t>
      </w:r>
      <w:r>
        <w:rPr>
          <w:color w:val="000000"/>
          <w:lang w:eastAsia="zh-CN"/>
        </w:rPr>
        <w:t>。</w:t>
      </w:r>
    </w:p>
    <w:p w14:paraId="28B10D46" w14:textId="35970C28" w:rsidR="00F039B6" w:rsidRDefault="003D73D4">
      <w:pPr>
        <w:spacing w:after="0"/>
        <w:ind w:left="150"/>
        <w:rPr>
          <w:lang w:eastAsia="zh-CN"/>
        </w:rPr>
      </w:pPr>
      <w:r>
        <w:rPr>
          <w:color w:val="000000"/>
          <w:lang w:eastAsia="zh-CN"/>
        </w:rPr>
        <w:t>A. </w:t>
      </w:r>
      <w:r>
        <w:rPr>
          <w:color w:val="000000"/>
          <w:lang w:eastAsia="zh-CN"/>
        </w:rPr>
        <w:t>小于</w:t>
      </w:r>
      <w:r>
        <w:rPr>
          <w:color w:val="000000"/>
          <w:lang w:eastAsia="zh-CN"/>
        </w:rPr>
        <w:t>30</w:t>
      </w:r>
      <w:r>
        <w:rPr>
          <w:color w:val="000000"/>
          <w:lang w:eastAsia="zh-CN"/>
        </w:rPr>
        <w:t>％</w:t>
      </w:r>
      <w:r>
        <w:rPr>
          <w:color w:val="000000"/>
          <w:lang w:eastAsia="zh-CN"/>
        </w:rPr>
        <w:t>                           </w:t>
      </w:r>
      <w:r w:rsidR="008C7E2F" w:rsidRPr="002434FD">
        <w:rPr>
          <w:noProof/>
          <w:lang w:eastAsia="zh-CN"/>
        </w:rPr>
        <w:pict w14:anchorId="4ECD5086">
          <v:shape id="图片 4" o:spid="_x0000_i1066" type="#_x0000_t75" style="width:.75pt;height:3pt;visibility:visible;mso-wrap-style:square">
            <v:imagedata r:id="rId10" o:title=""/>
          </v:shape>
        </w:pict>
      </w:r>
      <w:r>
        <w:rPr>
          <w:color w:val="000000"/>
          <w:lang w:eastAsia="zh-CN"/>
        </w:rPr>
        <w:t>B. </w:t>
      </w:r>
      <w:r>
        <w:rPr>
          <w:color w:val="000000"/>
          <w:lang w:eastAsia="zh-CN"/>
        </w:rPr>
        <w:t>大于</w:t>
      </w:r>
      <w:r>
        <w:rPr>
          <w:color w:val="000000"/>
          <w:lang w:eastAsia="zh-CN"/>
        </w:rPr>
        <w:t>30</w:t>
      </w:r>
      <w:r>
        <w:rPr>
          <w:color w:val="000000"/>
          <w:lang w:eastAsia="zh-CN"/>
        </w:rPr>
        <w:t>％</w:t>
      </w:r>
      <w:r>
        <w:rPr>
          <w:color w:val="000000"/>
          <w:lang w:eastAsia="zh-CN"/>
        </w:rPr>
        <w:t>                           </w:t>
      </w:r>
      <w:r w:rsidR="008C7E2F" w:rsidRPr="002434FD">
        <w:rPr>
          <w:noProof/>
          <w:lang w:eastAsia="zh-CN"/>
        </w:rPr>
        <w:pict w14:anchorId="35B52A13">
          <v:shape id="图片 5" o:spid="_x0000_i1065" type="#_x0000_t75" style="width:.75pt;height:3pt;visibility:visible;mso-wrap-style:square">
            <v:imagedata r:id="rId10" o:title=""/>
          </v:shape>
        </w:pict>
      </w:r>
      <w:r>
        <w:rPr>
          <w:color w:val="000000"/>
          <w:lang w:eastAsia="zh-CN"/>
        </w:rPr>
        <w:t>C. </w:t>
      </w:r>
      <w:r>
        <w:rPr>
          <w:color w:val="000000"/>
          <w:lang w:eastAsia="zh-CN"/>
        </w:rPr>
        <w:t>等于</w:t>
      </w:r>
      <w:r>
        <w:rPr>
          <w:color w:val="000000"/>
          <w:lang w:eastAsia="zh-CN"/>
        </w:rPr>
        <w:t>30</w:t>
      </w:r>
      <w:r>
        <w:rPr>
          <w:color w:val="000000"/>
          <w:lang w:eastAsia="zh-CN"/>
        </w:rPr>
        <w:t>％</w:t>
      </w:r>
      <w:r>
        <w:rPr>
          <w:color w:val="000000"/>
          <w:lang w:eastAsia="zh-CN"/>
        </w:rPr>
        <w:t>                           </w:t>
      </w:r>
      <w:r w:rsidR="008C7E2F" w:rsidRPr="002434FD">
        <w:rPr>
          <w:noProof/>
          <w:lang w:eastAsia="zh-CN"/>
        </w:rPr>
        <w:pict w14:anchorId="694492B5">
          <v:shape id="图片 6" o:spid="_x0000_i1064" type="#_x0000_t75" style="width:.75pt;height:3pt;visibility:visible;mso-wrap-style:square">
            <v:imagedata r:id="rId10" o:title=""/>
          </v:shape>
        </w:pict>
      </w:r>
      <w:r>
        <w:rPr>
          <w:color w:val="000000"/>
          <w:lang w:eastAsia="zh-CN"/>
        </w:rPr>
        <w:t>D. </w:t>
      </w:r>
      <w:r>
        <w:rPr>
          <w:color w:val="000000"/>
          <w:lang w:eastAsia="zh-CN"/>
        </w:rPr>
        <w:t>无法确定</w:t>
      </w:r>
    </w:p>
    <w:p w14:paraId="2B5702B5" w14:textId="77777777" w:rsidR="00F039B6" w:rsidRDefault="003D73D4">
      <w:pPr>
        <w:spacing w:after="0"/>
        <w:rPr>
          <w:lang w:eastAsia="zh-CN"/>
        </w:rPr>
      </w:pPr>
      <w:r>
        <w:rPr>
          <w:color w:val="000000"/>
          <w:lang w:eastAsia="zh-CN"/>
        </w:rPr>
        <w:t>4.</w:t>
      </w:r>
      <w:r>
        <w:rPr>
          <w:color w:val="000000"/>
          <w:lang w:eastAsia="zh-CN"/>
        </w:rPr>
        <w:t>芒果的筐数和菠萝的筐数比是</w:t>
      </w:r>
      <w:r>
        <w:rPr>
          <w:color w:val="000000"/>
          <w:lang w:eastAsia="zh-CN"/>
        </w:rPr>
        <w:t>3</w:t>
      </w:r>
      <w:r>
        <w:rPr>
          <w:color w:val="000000"/>
          <w:lang w:eastAsia="zh-CN"/>
        </w:rPr>
        <w:t>：</w:t>
      </w:r>
      <w:r>
        <w:rPr>
          <w:color w:val="000000"/>
          <w:lang w:eastAsia="zh-CN"/>
        </w:rPr>
        <w:t>5</w:t>
      </w:r>
      <w:r>
        <w:rPr>
          <w:color w:val="000000"/>
          <w:lang w:eastAsia="zh-CN"/>
        </w:rPr>
        <w:t>，菠萝比芒果多</w:t>
      </w:r>
      <w:r>
        <w:rPr>
          <w:color w:val="000000"/>
          <w:lang w:eastAsia="zh-CN"/>
        </w:rPr>
        <w:t>(    )</w:t>
      </w:r>
      <w:r>
        <w:rPr>
          <w:color w:val="000000"/>
          <w:lang w:eastAsia="zh-CN"/>
        </w:rPr>
        <w:t>％。</w:t>
      </w:r>
      <w:r>
        <w:rPr>
          <w:color w:val="000000"/>
          <w:lang w:eastAsia="zh-CN"/>
        </w:rPr>
        <w:t xml:space="preserve">            </w:t>
      </w:r>
    </w:p>
    <w:p w14:paraId="440FB025" w14:textId="66ABF5B1" w:rsidR="00F039B6" w:rsidRDefault="003D73D4">
      <w:pPr>
        <w:spacing w:after="0"/>
        <w:ind w:left="150"/>
      </w:pPr>
      <w:r>
        <w:rPr>
          <w:color w:val="000000"/>
        </w:rPr>
        <w:t>A. 60                                          </w:t>
      </w:r>
      <w:r w:rsidR="008C7E2F" w:rsidRPr="002434FD">
        <w:rPr>
          <w:noProof/>
          <w:lang w:eastAsia="zh-CN"/>
        </w:rPr>
        <w:pict w14:anchorId="0A0E6E59">
          <v:shape id="图片 7" o:spid="_x0000_i1063" type="#_x0000_t75" style="width:1.5pt;height:3pt;visibility:visible;mso-wrap-style:square">
            <v:imagedata r:id="rId11" o:title=""/>
          </v:shape>
        </w:pict>
      </w:r>
      <w:r>
        <w:rPr>
          <w:color w:val="000000"/>
        </w:rPr>
        <w:t>B. 66</w:t>
      </w:r>
      <w:r>
        <w:rPr>
          <w:color w:val="000000"/>
        </w:rPr>
        <w:t>．</w:t>
      </w:r>
      <w:r>
        <w:rPr>
          <w:color w:val="000000"/>
        </w:rPr>
        <w:t>7                                          </w:t>
      </w:r>
      <w:r w:rsidR="008C7E2F" w:rsidRPr="002434FD">
        <w:rPr>
          <w:noProof/>
          <w:lang w:eastAsia="zh-CN"/>
        </w:rPr>
        <w:pict w14:anchorId="021456ED">
          <v:shape id="图片 8" o:spid="_x0000_i1062" type="#_x0000_t75" style="width:1.5pt;height:3pt;visibility:visible;mso-wrap-style:square">
            <v:imagedata r:id="rId11" o:title=""/>
          </v:shape>
        </w:pict>
      </w:r>
      <w:r>
        <w:rPr>
          <w:color w:val="000000"/>
        </w:rPr>
        <w:t>C. 40</w:t>
      </w:r>
    </w:p>
    <w:p w14:paraId="28E565D7" w14:textId="77777777" w:rsidR="003D73D4" w:rsidRDefault="003D73D4">
      <w:pPr>
        <w:spacing w:after="0"/>
      </w:pPr>
      <w:r>
        <w:rPr>
          <w:color w:val="000000"/>
        </w:rPr>
        <w:t>5.</w:t>
      </w:r>
      <w:r>
        <w:rPr>
          <w:color w:val="000000"/>
        </w:rPr>
        <w:t>一袋</w:t>
      </w:r>
      <w:r>
        <w:rPr>
          <w:color w:val="000000"/>
        </w:rPr>
        <w:t>5000</w:t>
      </w:r>
      <w:r>
        <w:rPr>
          <w:color w:val="000000"/>
        </w:rPr>
        <w:t>克的大米，吃了</w:t>
      </w:r>
      <w:r>
        <w:rPr>
          <w:color w:val="000000"/>
        </w:rPr>
        <w:t>60%</w:t>
      </w:r>
      <w:r>
        <w:rPr>
          <w:color w:val="000000"/>
        </w:rPr>
        <w:t>，吃了（</w:t>
      </w:r>
      <w:r>
        <w:rPr>
          <w:color w:val="000000"/>
        </w:rPr>
        <w:t xml:space="preserve">   </w:t>
      </w:r>
      <w:r>
        <w:rPr>
          <w:color w:val="000000"/>
        </w:rPr>
        <w:t>）千克。</w:t>
      </w:r>
      <w:r>
        <w:rPr>
          <w:color w:val="000000"/>
        </w:rPr>
        <w:t xml:space="preserve">  </w:t>
      </w:r>
    </w:p>
    <w:p w14:paraId="0380C040" w14:textId="77777777" w:rsidR="00F039B6" w:rsidRDefault="003D73D4">
      <w:pPr>
        <w:spacing w:after="0"/>
        <w:ind w:left="150"/>
        <w:rPr>
          <w:lang w:eastAsia="zh-CN"/>
        </w:rPr>
      </w:pPr>
      <w:r>
        <w:rPr>
          <w:color w:val="000000"/>
          <w:lang w:eastAsia="zh-CN"/>
        </w:rPr>
        <w:t>A. 2000                                         B. 3000                                         C. 300</w:t>
      </w:r>
    </w:p>
    <w:p w14:paraId="7D5C143D" w14:textId="77777777" w:rsidR="00F039B6" w:rsidRDefault="003D73D4">
      <w:pPr>
        <w:rPr>
          <w:lang w:eastAsia="zh-CN"/>
        </w:rPr>
      </w:pPr>
      <w:r>
        <w:rPr>
          <w:b/>
          <w:bCs/>
          <w:sz w:val="24"/>
          <w:szCs w:val="24"/>
          <w:lang w:eastAsia="zh-CN"/>
        </w:rPr>
        <w:t>二、判断题</w:t>
      </w:r>
      <w:r>
        <w:rPr>
          <w:b/>
          <w:bCs/>
          <w:sz w:val="24"/>
          <w:szCs w:val="24"/>
          <w:lang w:eastAsia="zh-CN"/>
        </w:rPr>
        <w:t xml:space="preserve"> </w:t>
      </w:r>
    </w:p>
    <w:p w14:paraId="508162D1" w14:textId="77777777" w:rsidR="00F039B6" w:rsidRDefault="003D73D4">
      <w:pPr>
        <w:spacing w:after="0"/>
        <w:rPr>
          <w:lang w:eastAsia="zh-CN"/>
        </w:rPr>
      </w:pPr>
      <w:r>
        <w:rPr>
          <w:color w:val="000000"/>
          <w:lang w:eastAsia="zh-CN"/>
        </w:rPr>
        <w:t>6.</w:t>
      </w:r>
      <w:r>
        <w:rPr>
          <w:color w:val="000000"/>
          <w:lang w:eastAsia="zh-CN"/>
        </w:rPr>
        <w:t>及格率一定小于或等</w:t>
      </w:r>
      <w:r>
        <w:rPr>
          <w:color w:val="000000"/>
          <w:lang w:eastAsia="zh-CN"/>
        </w:rPr>
        <w:t>1</w:t>
      </w:r>
      <w:r>
        <w:rPr>
          <w:color w:val="000000"/>
          <w:lang w:eastAsia="zh-CN"/>
        </w:rPr>
        <w:t>。</w:t>
      </w:r>
      <w:r>
        <w:rPr>
          <w:color w:val="000000"/>
          <w:lang w:eastAsia="zh-CN"/>
        </w:rPr>
        <w:t xml:space="preserve">    </w:t>
      </w:r>
    </w:p>
    <w:p w14:paraId="0EB8D31B" w14:textId="77777777" w:rsidR="00F039B6" w:rsidRDefault="003D73D4">
      <w:pPr>
        <w:spacing w:after="0"/>
        <w:rPr>
          <w:lang w:eastAsia="zh-CN"/>
        </w:rPr>
      </w:pPr>
      <w:r>
        <w:rPr>
          <w:color w:val="000000"/>
          <w:lang w:eastAsia="zh-CN"/>
        </w:rPr>
        <w:t>7.</w:t>
      </w:r>
      <w:r>
        <w:rPr>
          <w:color w:val="000000"/>
          <w:lang w:eastAsia="zh-CN"/>
        </w:rPr>
        <w:t>一种商品先降价</w:t>
      </w:r>
      <w:r>
        <w:rPr>
          <w:color w:val="000000"/>
          <w:lang w:eastAsia="zh-CN"/>
        </w:rPr>
        <w:t>20%</w:t>
      </w:r>
      <w:r>
        <w:rPr>
          <w:color w:val="000000"/>
          <w:lang w:eastAsia="zh-CN"/>
        </w:rPr>
        <w:t>，再涨价</w:t>
      </w:r>
      <w:r>
        <w:rPr>
          <w:color w:val="000000"/>
          <w:lang w:eastAsia="zh-CN"/>
        </w:rPr>
        <w:t>20%</w:t>
      </w:r>
      <w:r>
        <w:rPr>
          <w:color w:val="000000"/>
          <w:lang w:eastAsia="zh-CN"/>
        </w:rPr>
        <w:t>，现价和原价相等。</w:t>
      </w:r>
      <w:r>
        <w:rPr>
          <w:color w:val="000000"/>
          <w:lang w:eastAsia="zh-CN"/>
        </w:rPr>
        <w:t xml:space="preserve">    </w:t>
      </w:r>
    </w:p>
    <w:p w14:paraId="63876ADA" w14:textId="77777777" w:rsidR="00F039B6" w:rsidRDefault="003D73D4">
      <w:pPr>
        <w:spacing w:after="0"/>
        <w:rPr>
          <w:lang w:eastAsia="zh-CN"/>
        </w:rPr>
      </w:pPr>
      <w:r>
        <w:rPr>
          <w:color w:val="000000"/>
          <w:lang w:eastAsia="zh-CN"/>
        </w:rPr>
        <w:t>8.</w:t>
      </w:r>
      <w:r>
        <w:rPr>
          <w:color w:val="000000"/>
          <w:lang w:eastAsia="zh-CN"/>
        </w:rPr>
        <w:t>如果甲比乙少</w:t>
      </w:r>
      <w:r>
        <w:rPr>
          <w:color w:val="000000"/>
          <w:lang w:eastAsia="zh-CN"/>
        </w:rPr>
        <w:t>20%</w:t>
      </w:r>
      <w:r>
        <w:rPr>
          <w:color w:val="000000"/>
          <w:lang w:eastAsia="zh-CN"/>
        </w:rPr>
        <w:t>，那么乙比甲一定多</w:t>
      </w:r>
      <w:r>
        <w:rPr>
          <w:color w:val="000000"/>
          <w:lang w:eastAsia="zh-CN"/>
        </w:rPr>
        <w:t>20%</w:t>
      </w:r>
      <w:r>
        <w:rPr>
          <w:color w:val="000000"/>
          <w:lang w:eastAsia="zh-CN"/>
        </w:rPr>
        <w:t>。</w:t>
      </w:r>
      <w:r>
        <w:rPr>
          <w:color w:val="000000"/>
          <w:lang w:eastAsia="zh-CN"/>
        </w:rPr>
        <w:t xml:space="preserve">    </w:t>
      </w:r>
    </w:p>
    <w:p w14:paraId="5D1B284D" w14:textId="77777777" w:rsidR="00F039B6" w:rsidRDefault="003D73D4">
      <w:pPr>
        <w:spacing w:after="0"/>
        <w:rPr>
          <w:lang w:eastAsia="zh-CN"/>
        </w:rPr>
      </w:pPr>
      <w:r>
        <w:rPr>
          <w:color w:val="000000"/>
          <w:lang w:eastAsia="zh-CN"/>
        </w:rPr>
        <w:t>9.</w:t>
      </w:r>
      <w:r>
        <w:rPr>
          <w:color w:val="000000"/>
          <w:lang w:eastAsia="zh-CN"/>
        </w:rPr>
        <w:t>一个商品先降价</w:t>
      </w:r>
      <w:r>
        <w:rPr>
          <w:color w:val="000000"/>
          <w:lang w:eastAsia="zh-CN"/>
        </w:rPr>
        <w:t>10%</w:t>
      </w:r>
      <w:r>
        <w:rPr>
          <w:color w:val="000000"/>
          <w:lang w:eastAsia="zh-CN"/>
        </w:rPr>
        <w:t>，再涨价</w:t>
      </w:r>
      <w:r>
        <w:rPr>
          <w:color w:val="000000"/>
          <w:lang w:eastAsia="zh-CN"/>
        </w:rPr>
        <w:t>10%</w:t>
      </w:r>
      <w:r>
        <w:rPr>
          <w:color w:val="000000"/>
          <w:lang w:eastAsia="zh-CN"/>
        </w:rPr>
        <w:t>，现价跟原价相等。</w:t>
      </w:r>
    </w:p>
    <w:p w14:paraId="75E5FC85" w14:textId="77777777" w:rsidR="00F039B6" w:rsidRDefault="003D73D4">
      <w:pPr>
        <w:rPr>
          <w:lang w:eastAsia="zh-CN"/>
        </w:rPr>
      </w:pPr>
      <w:r>
        <w:rPr>
          <w:b/>
          <w:bCs/>
          <w:sz w:val="24"/>
          <w:szCs w:val="24"/>
          <w:lang w:eastAsia="zh-CN"/>
        </w:rPr>
        <w:t>三、填空题</w:t>
      </w:r>
      <w:r>
        <w:rPr>
          <w:b/>
          <w:bCs/>
          <w:sz w:val="24"/>
          <w:szCs w:val="24"/>
          <w:lang w:eastAsia="zh-CN"/>
        </w:rPr>
        <w:t xml:space="preserve"> </w:t>
      </w:r>
    </w:p>
    <w:p w14:paraId="13155F66" w14:textId="77777777" w:rsidR="00F039B6" w:rsidRDefault="003D73D4">
      <w:pPr>
        <w:spacing w:after="0"/>
        <w:rPr>
          <w:lang w:eastAsia="zh-CN"/>
        </w:rPr>
      </w:pPr>
      <w:r>
        <w:rPr>
          <w:color w:val="000000"/>
          <w:lang w:eastAsia="zh-CN"/>
        </w:rPr>
        <w:t>10.37%</w:t>
      </w:r>
      <w:r>
        <w:rPr>
          <w:color w:val="000000"/>
          <w:lang w:eastAsia="zh-CN"/>
        </w:rPr>
        <w:t>的计数单位是</w:t>
      </w:r>
      <w:r>
        <w:rPr>
          <w:color w:val="000000"/>
          <w:lang w:eastAsia="zh-CN"/>
        </w:rPr>
        <w:t>________</w:t>
      </w:r>
      <w:r>
        <w:rPr>
          <w:color w:val="000000"/>
          <w:lang w:eastAsia="zh-CN"/>
        </w:rPr>
        <w:t>，它有</w:t>
      </w:r>
      <w:r>
        <w:rPr>
          <w:color w:val="000000"/>
          <w:lang w:eastAsia="zh-CN"/>
        </w:rPr>
        <w:t>________</w:t>
      </w:r>
      <w:r>
        <w:rPr>
          <w:color w:val="000000"/>
          <w:lang w:eastAsia="zh-CN"/>
        </w:rPr>
        <w:t>个这样的单位。</w:t>
      </w:r>
      <w:r>
        <w:rPr>
          <w:color w:val="000000"/>
          <w:lang w:eastAsia="zh-CN"/>
        </w:rPr>
        <w:t xml:space="preserve">    </w:t>
      </w:r>
    </w:p>
    <w:p w14:paraId="35F980E1" w14:textId="77777777" w:rsidR="00F039B6" w:rsidRDefault="003D73D4">
      <w:pPr>
        <w:spacing w:after="0"/>
        <w:rPr>
          <w:lang w:eastAsia="zh-CN"/>
        </w:rPr>
      </w:pPr>
      <w:r>
        <w:rPr>
          <w:color w:val="000000"/>
          <w:lang w:eastAsia="zh-CN"/>
        </w:rPr>
        <w:t>11.</w:t>
      </w:r>
      <w:r>
        <w:rPr>
          <w:color w:val="000000"/>
          <w:lang w:eastAsia="zh-CN"/>
        </w:rPr>
        <w:t>把百分数化成小数，只要把百分号</w:t>
      </w:r>
      <w:r>
        <w:rPr>
          <w:color w:val="000000"/>
          <w:lang w:eastAsia="zh-CN"/>
        </w:rPr>
        <w:t>________</w:t>
      </w:r>
      <w:r>
        <w:rPr>
          <w:color w:val="000000"/>
          <w:lang w:eastAsia="zh-CN"/>
        </w:rPr>
        <w:t>，同时小数点</w:t>
      </w:r>
      <w:r>
        <w:rPr>
          <w:color w:val="000000"/>
          <w:lang w:eastAsia="zh-CN"/>
        </w:rPr>
        <w:t>________</w:t>
      </w:r>
      <w:r>
        <w:rPr>
          <w:color w:val="000000"/>
          <w:lang w:eastAsia="zh-CN"/>
        </w:rPr>
        <w:t>。</w:t>
      </w:r>
      <w:r>
        <w:rPr>
          <w:color w:val="000000"/>
          <w:lang w:eastAsia="zh-CN"/>
        </w:rPr>
        <w:t xml:space="preserve">    </w:t>
      </w:r>
    </w:p>
    <w:p w14:paraId="3FD213C0" w14:textId="77777777" w:rsidR="00F039B6" w:rsidRDefault="003D73D4">
      <w:pPr>
        <w:spacing w:after="0"/>
        <w:rPr>
          <w:lang w:eastAsia="zh-CN"/>
        </w:rPr>
      </w:pPr>
      <w:r>
        <w:rPr>
          <w:color w:val="000000"/>
          <w:lang w:eastAsia="zh-CN"/>
        </w:rPr>
        <w:t>12.504</w:t>
      </w:r>
      <w:r>
        <w:rPr>
          <w:color w:val="000000"/>
          <w:lang w:eastAsia="zh-CN"/>
        </w:rPr>
        <w:t>班小组参加美术兴趣小组的有</w:t>
      </w:r>
      <w:r>
        <w:rPr>
          <w:color w:val="000000"/>
          <w:lang w:eastAsia="zh-CN"/>
        </w:rPr>
        <w:t>20</w:t>
      </w:r>
      <w:r>
        <w:rPr>
          <w:color w:val="000000"/>
          <w:lang w:eastAsia="zh-CN"/>
        </w:rPr>
        <w:t>人，比参加体育兴趣小组的人数多了</w:t>
      </w:r>
      <w:r>
        <w:rPr>
          <w:color w:val="000000"/>
          <w:lang w:eastAsia="zh-CN"/>
        </w:rPr>
        <w:t>25</w:t>
      </w:r>
      <w:r>
        <w:rPr>
          <w:color w:val="000000"/>
          <w:lang w:eastAsia="zh-CN"/>
        </w:rPr>
        <w:t>％，参加体育兴趣小组的有</w:t>
      </w:r>
      <w:r>
        <w:rPr>
          <w:color w:val="000000"/>
          <w:lang w:eastAsia="zh-CN"/>
        </w:rPr>
        <w:t>________</w:t>
      </w:r>
      <w:r>
        <w:rPr>
          <w:color w:val="000000"/>
          <w:lang w:eastAsia="zh-CN"/>
        </w:rPr>
        <w:t>人。</w:t>
      </w:r>
      <w:r>
        <w:rPr>
          <w:lang w:eastAsia="zh-CN"/>
        </w:rPr>
        <w:br/>
      </w:r>
      <w:r>
        <w:rPr>
          <w:color w:val="000000"/>
          <w:lang w:eastAsia="zh-CN"/>
        </w:rPr>
        <w:t xml:space="preserve">    </w:t>
      </w:r>
    </w:p>
    <w:p w14:paraId="794C88AF" w14:textId="77777777" w:rsidR="00F039B6" w:rsidRDefault="003D73D4">
      <w:pPr>
        <w:spacing w:after="0"/>
        <w:rPr>
          <w:lang w:eastAsia="zh-CN"/>
        </w:rPr>
      </w:pPr>
      <w:r>
        <w:rPr>
          <w:color w:val="000000"/>
          <w:lang w:eastAsia="zh-CN"/>
        </w:rPr>
        <w:t>13.</w:t>
      </w:r>
      <w:r>
        <w:rPr>
          <w:color w:val="000000"/>
          <w:lang w:eastAsia="zh-CN"/>
        </w:rPr>
        <w:t>六（</w:t>
      </w:r>
      <w:r>
        <w:rPr>
          <w:color w:val="000000"/>
          <w:lang w:eastAsia="zh-CN"/>
        </w:rPr>
        <w:t>1</w:t>
      </w:r>
      <w:r>
        <w:rPr>
          <w:color w:val="000000"/>
          <w:lang w:eastAsia="zh-CN"/>
        </w:rPr>
        <w:t>）班共</w:t>
      </w:r>
      <w:r>
        <w:rPr>
          <w:color w:val="000000"/>
          <w:lang w:eastAsia="zh-CN"/>
        </w:rPr>
        <w:t>40</w:t>
      </w:r>
      <w:r>
        <w:rPr>
          <w:color w:val="000000"/>
          <w:lang w:eastAsia="zh-CN"/>
        </w:rPr>
        <w:t>人，英语阶段检测中有</w:t>
      </w:r>
      <w:r>
        <w:rPr>
          <w:color w:val="000000"/>
          <w:lang w:eastAsia="zh-CN"/>
        </w:rPr>
        <w:t>8</w:t>
      </w:r>
      <w:r>
        <w:rPr>
          <w:color w:val="000000"/>
          <w:lang w:eastAsia="zh-CN"/>
        </w:rPr>
        <w:t>人不及格，这次英语检测的及格率是</w:t>
      </w:r>
      <w:r>
        <w:rPr>
          <w:color w:val="000000"/>
          <w:lang w:eastAsia="zh-CN"/>
        </w:rPr>
        <w:t>________%</w:t>
      </w:r>
      <w:r>
        <w:rPr>
          <w:color w:val="000000"/>
          <w:lang w:eastAsia="zh-CN"/>
        </w:rPr>
        <w:t>。</w:t>
      </w:r>
      <w:r>
        <w:rPr>
          <w:color w:val="000000"/>
          <w:lang w:eastAsia="zh-CN"/>
        </w:rPr>
        <w:t xml:space="preserve">    </w:t>
      </w:r>
    </w:p>
    <w:p w14:paraId="08249CE9" w14:textId="77777777" w:rsidR="00F039B6" w:rsidRDefault="003D73D4">
      <w:pPr>
        <w:spacing w:after="0"/>
        <w:rPr>
          <w:lang w:eastAsia="zh-CN"/>
        </w:rPr>
      </w:pPr>
      <w:r>
        <w:rPr>
          <w:color w:val="000000"/>
          <w:lang w:eastAsia="zh-CN"/>
        </w:rPr>
        <w:t>14.</w:t>
      </w:r>
      <w:r>
        <w:rPr>
          <w:color w:val="000000"/>
          <w:lang w:eastAsia="zh-CN"/>
        </w:rPr>
        <w:t>一批零件，已经完成了</w:t>
      </w:r>
      <w:r>
        <w:rPr>
          <w:color w:val="000000"/>
          <w:lang w:eastAsia="zh-CN"/>
        </w:rPr>
        <w:t>60%</w:t>
      </w:r>
      <w:r>
        <w:rPr>
          <w:color w:val="000000"/>
          <w:lang w:eastAsia="zh-CN"/>
        </w:rPr>
        <w:t>，还剩下</w:t>
      </w:r>
      <w:r>
        <w:rPr>
          <w:color w:val="000000"/>
          <w:lang w:eastAsia="zh-CN"/>
        </w:rPr>
        <w:t>80</w:t>
      </w:r>
      <w:r>
        <w:rPr>
          <w:color w:val="000000"/>
          <w:lang w:eastAsia="zh-CN"/>
        </w:rPr>
        <w:t>箱，则这批零件一共有</w:t>
      </w:r>
      <w:r>
        <w:rPr>
          <w:color w:val="000000"/>
          <w:lang w:eastAsia="zh-CN"/>
        </w:rPr>
        <w:t>________</w:t>
      </w:r>
      <w:r>
        <w:rPr>
          <w:color w:val="000000"/>
          <w:lang w:eastAsia="zh-CN"/>
        </w:rPr>
        <w:t>箱。</w:t>
      </w:r>
      <w:r>
        <w:rPr>
          <w:color w:val="000000"/>
          <w:lang w:eastAsia="zh-CN"/>
        </w:rPr>
        <w:t xml:space="preserve">    </w:t>
      </w:r>
    </w:p>
    <w:p w14:paraId="7FA44984" w14:textId="77777777" w:rsidR="00F039B6" w:rsidRDefault="003D73D4">
      <w:r>
        <w:rPr>
          <w:b/>
          <w:bCs/>
          <w:sz w:val="24"/>
          <w:szCs w:val="24"/>
        </w:rPr>
        <w:t>四、计算题</w:t>
      </w:r>
      <w:r>
        <w:rPr>
          <w:b/>
          <w:bCs/>
          <w:sz w:val="24"/>
          <w:szCs w:val="24"/>
        </w:rPr>
        <w:t xml:space="preserve"> </w:t>
      </w:r>
    </w:p>
    <w:p w14:paraId="5CA559F7" w14:textId="77777777" w:rsidR="00F039B6" w:rsidRDefault="003D73D4">
      <w:pPr>
        <w:spacing w:after="0"/>
      </w:pPr>
      <w:r>
        <w:rPr>
          <w:color w:val="000000"/>
        </w:rPr>
        <w:t>15.</w:t>
      </w:r>
    </w:p>
    <w:tbl>
      <w:tblPr>
        <w:tblW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406"/>
        <w:gridCol w:w="842"/>
        <w:gridCol w:w="902"/>
        <w:gridCol w:w="1097"/>
      </w:tblGrid>
      <w:tr w:rsidR="00F039B6" w14:paraId="09CE22C7" w14:textId="77777777">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E79533D" w14:textId="77777777" w:rsidR="00F039B6" w:rsidRDefault="003D73D4">
            <w:pPr>
              <w:spacing w:after="0"/>
            </w:pPr>
            <w:r>
              <w:rPr>
                <w:color w:val="000000"/>
              </w:rPr>
              <w:t>56+37</w:t>
            </w:r>
            <w:r>
              <w:rPr>
                <w:color w:val="000000"/>
              </w:rPr>
              <w:t>﹣</w:t>
            </w:r>
            <w:r>
              <w:rPr>
                <w:color w:val="000000"/>
              </w:rPr>
              <w:t xml:space="preserve">80+16=   </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F7B2454" w14:textId="77777777" w:rsidR="00F039B6" w:rsidRDefault="003D73D4">
            <w:pPr>
              <w:spacing w:after="0"/>
            </w:pPr>
            <w:r>
              <w:rPr>
                <w:color w:val="000000"/>
              </w:rPr>
              <w:t>31.5+5=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22D63D6" w14:textId="77777777" w:rsidR="00F039B6" w:rsidRDefault="003D73D4">
            <w:pPr>
              <w:spacing w:after="0"/>
            </w:pPr>
            <w:r>
              <w:rPr>
                <w:color w:val="000000"/>
              </w:rPr>
              <w:t>12</w:t>
            </w:r>
            <w:r>
              <w:rPr>
                <w:color w:val="000000"/>
              </w:rPr>
              <w:t>﹣</w:t>
            </w:r>
            <w:r>
              <w:rPr>
                <w:color w:val="000000"/>
              </w:rPr>
              <w:t>1.1=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25BE0DC" w14:textId="77777777" w:rsidR="00F039B6" w:rsidRDefault="003D73D4">
            <w:pPr>
              <w:spacing w:after="0"/>
            </w:pPr>
            <w:r>
              <w:rPr>
                <w:color w:val="000000"/>
              </w:rPr>
              <w:t>1.2×0.2=</w:t>
            </w:r>
          </w:p>
        </w:tc>
      </w:tr>
      <w:tr w:rsidR="00F039B6" w14:paraId="2370F53F" w14:textId="77777777">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418F160" w14:textId="77777777" w:rsidR="00F039B6" w:rsidRDefault="003D73D4">
            <w:pPr>
              <w:spacing w:after="0"/>
            </w:pPr>
            <w:r>
              <w:rPr>
                <w:color w:val="000000"/>
              </w:rPr>
              <w:t>2.87÷0.7=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BF0DBDA" w14:textId="6C229651" w:rsidR="00F039B6" w:rsidRDefault="003D73D4">
            <w:pPr>
              <w:spacing w:after="0"/>
            </w:pPr>
            <w:r>
              <w:rPr>
                <w:color w:val="000000"/>
              </w:rPr>
              <w:t xml:space="preserve">1÷ </w:t>
            </w:r>
            <w:r w:rsidR="008C7E2F" w:rsidRPr="002434FD">
              <w:rPr>
                <w:noProof/>
                <w:lang w:eastAsia="zh-CN"/>
              </w:rPr>
              <w:pict w14:anchorId="128DFCA9">
                <v:shape id="图片 9" o:spid="_x0000_i1061" type="#_x0000_t75" style="width:9.75pt;height:21pt;visibility:visible;mso-wrap-style:square">
                  <v:imagedata r:id="rId12" o:title=""/>
                </v:shape>
              </w:pict>
            </w:r>
            <w:r>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22EE3DB" w14:textId="5D89A636" w:rsidR="00F039B6" w:rsidRDefault="003D73D4">
            <w:pPr>
              <w:spacing w:after="0"/>
            </w:pPr>
            <w:r>
              <w:rPr>
                <w:color w:val="000000"/>
              </w:rPr>
              <w:t xml:space="preserve"> </w:t>
            </w:r>
            <w:r w:rsidR="008C7E2F" w:rsidRPr="002434FD">
              <w:rPr>
                <w:noProof/>
                <w:lang w:eastAsia="zh-CN"/>
              </w:rPr>
              <w:pict w14:anchorId="1B9FD3B6">
                <v:shape id="图片 10" o:spid="_x0000_i1060" type="#_x0000_t75" style="width:9.75pt;height:21pt;visibility:visible;mso-wrap-style:square">
                  <v:imagedata r:id="rId13" o:title=""/>
                </v:shape>
              </w:pict>
            </w:r>
            <w:r w:rsidR="008C7E2F" w:rsidRPr="002434FD">
              <w:rPr>
                <w:noProof/>
                <w:lang w:eastAsia="zh-CN"/>
              </w:rPr>
              <w:pict w14:anchorId="20BFB2E7">
                <v:shape id="图片 11" o:spid="_x0000_i1059" type="#_x0000_t75" style="width:17.25pt;height:21pt;visibility:visible;mso-wrap-style:square">
                  <v:imagedata r:id="rId14" o:title=""/>
                </v:shape>
              </w:pict>
            </w:r>
            <w:r>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BE82219" w14:textId="1D81F0A8" w:rsidR="00F039B6" w:rsidRDefault="003D73D4">
            <w:pPr>
              <w:spacing w:after="0"/>
            </w:pPr>
            <w:r>
              <w:rPr>
                <w:color w:val="000000"/>
              </w:rPr>
              <w:t xml:space="preserve"> </w:t>
            </w:r>
            <w:r w:rsidR="008C7E2F" w:rsidRPr="002434FD">
              <w:rPr>
                <w:noProof/>
                <w:lang w:eastAsia="zh-CN"/>
              </w:rPr>
              <w:pict w14:anchorId="3B49E924">
                <v:shape id="图片 12" o:spid="_x0000_i1058" type="#_x0000_t75" style="width:42.75pt;height:21pt;visibility:visible;mso-wrap-style:square">
                  <v:imagedata r:id="rId15" o:title=""/>
                </v:shape>
              </w:pict>
            </w:r>
            <w:r>
              <w:rPr>
                <w:color w:val="000000"/>
              </w:rPr>
              <w:t>=</w:t>
            </w:r>
          </w:p>
        </w:tc>
      </w:tr>
      <w:tr w:rsidR="00F039B6" w14:paraId="6C1C43BC" w14:textId="77777777">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F7D3566" w14:textId="0A8B20F5" w:rsidR="00F039B6" w:rsidRDefault="003D73D4">
            <w:pPr>
              <w:spacing w:after="0"/>
            </w:pPr>
            <w:r>
              <w:rPr>
                <w:color w:val="000000"/>
              </w:rPr>
              <w:t xml:space="preserve"> </w:t>
            </w:r>
            <w:r w:rsidR="008C7E2F" w:rsidRPr="002434FD">
              <w:rPr>
                <w:noProof/>
                <w:lang w:eastAsia="zh-CN"/>
              </w:rPr>
              <w:pict w14:anchorId="3F00535E">
                <v:shape id="图片 13" o:spid="_x0000_i1057" type="#_x0000_t75" style="width:37.5pt;height:21pt;visibility:visible;mso-wrap-style:square">
                  <v:imagedata r:id="rId16" o:title=""/>
                </v:shape>
              </w:pict>
            </w:r>
            <w:r>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17656C8" w14:textId="04027E65" w:rsidR="00F039B6" w:rsidRDefault="003D73D4">
            <w:pPr>
              <w:spacing w:after="0"/>
            </w:pPr>
            <w:r>
              <w:rPr>
                <w:color w:val="000000"/>
              </w:rPr>
              <w:t xml:space="preserve"> </w:t>
            </w:r>
            <w:r w:rsidR="008C7E2F" w:rsidRPr="002434FD">
              <w:rPr>
                <w:noProof/>
                <w:lang w:eastAsia="zh-CN"/>
              </w:rPr>
              <w:pict w14:anchorId="53767F67">
                <v:shape id="图片 14" o:spid="_x0000_i1056" type="#_x0000_t75" style="width:30pt;height:21pt;visibility:visible;mso-wrap-style:square">
                  <v:imagedata r:id="rId17" o:title=""/>
                </v:shape>
              </w:pict>
            </w:r>
            <w:r>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3EC107E" w14:textId="77777777" w:rsidR="00F039B6" w:rsidRDefault="003D73D4">
            <w:pPr>
              <w:spacing w:after="0"/>
            </w:pPr>
            <w:r>
              <w:rPr>
                <w:color w:val="000000"/>
              </w:rPr>
              <w:t>30÷50=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241A9CF" w14:textId="6F8E70E4" w:rsidR="00F039B6" w:rsidRDefault="003D73D4">
            <w:pPr>
              <w:spacing w:after="0"/>
            </w:pPr>
            <w:r>
              <w:rPr>
                <w:color w:val="000000"/>
              </w:rPr>
              <w:t xml:space="preserve">0× </w:t>
            </w:r>
            <w:r w:rsidR="008C7E2F" w:rsidRPr="002434FD">
              <w:rPr>
                <w:noProof/>
                <w:lang w:eastAsia="zh-CN"/>
              </w:rPr>
              <w:pict w14:anchorId="3C5DA4F7">
                <v:shape id="图片 15" o:spid="_x0000_i1055" type="#_x0000_t75" style="width:9.75pt;height:21pt;visibility:visible;mso-wrap-style:square">
                  <v:imagedata r:id="rId18" o:title=""/>
                </v:shape>
              </w:pict>
            </w:r>
            <w:r>
              <w:rPr>
                <w:color w:val="000000"/>
              </w:rPr>
              <w:t>=</w:t>
            </w:r>
          </w:p>
        </w:tc>
      </w:tr>
      <w:tr w:rsidR="00F039B6" w14:paraId="7B11572A" w14:textId="77777777">
        <w:trPr>
          <w:gridAfter w:val="1"/>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35F85D3" w14:textId="77777777" w:rsidR="00F039B6" w:rsidRDefault="003D73D4">
            <w:pPr>
              <w:spacing w:after="0"/>
            </w:pPr>
            <w:r>
              <w:rPr>
                <w:color w:val="000000"/>
              </w:rPr>
              <w:t>25×8=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29DB350" w14:textId="62A05891" w:rsidR="00F039B6" w:rsidRDefault="003D73D4">
            <w:pPr>
              <w:spacing w:after="0"/>
            </w:pPr>
            <w:r>
              <w:rPr>
                <w:color w:val="000000"/>
              </w:rPr>
              <w:t xml:space="preserve"> </w:t>
            </w:r>
            <w:r w:rsidR="008C7E2F" w:rsidRPr="002434FD">
              <w:rPr>
                <w:noProof/>
                <w:lang w:eastAsia="zh-CN"/>
              </w:rPr>
              <w:pict w14:anchorId="4B5A4F48">
                <v:shape id="图片 16" o:spid="_x0000_i1054" type="#_x0000_t75" style="width:30pt;height:21pt;visibility:visible;mso-wrap-style:square">
                  <v:imagedata r:id="rId19" o:title=""/>
                </v:shape>
              </w:pict>
            </w:r>
            <w:r>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6F4DEBB" w14:textId="2158BAF0" w:rsidR="00F039B6" w:rsidRDefault="003D73D4">
            <w:pPr>
              <w:spacing w:after="0"/>
            </w:pPr>
            <w:r>
              <w:rPr>
                <w:color w:val="000000"/>
              </w:rPr>
              <w:t xml:space="preserve"> </w:t>
            </w:r>
            <w:r w:rsidR="008C7E2F" w:rsidRPr="002434FD">
              <w:rPr>
                <w:noProof/>
                <w:lang w:eastAsia="zh-CN"/>
              </w:rPr>
              <w:pict w14:anchorId="37BE79F0">
                <v:shape id="图片 17" o:spid="_x0000_i1053" type="#_x0000_t75" style="width:33pt;height:21pt;visibility:visible;mso-wrap-style:square">
                  <v:imagedata r:id="rId20" o:title=""/>
                </v:shape>
              </w:pict>
            </w:r>
            <w:r>
              <w:rPr>
                <w:color w:val="000000"/>
              </w:rPr>
              <w:t>=</w:t>
            </w:r>
          </w:p>
        </w:tc>
      </w:tr>
    </w:tbl>
    <w:p w14:paraId="58B9FECA" w14:textId="77777777" w:rsidR="00F9401E" w:rsidRDefault="00F9401E">
      <w:pPr>
        <w:rPr>
          <w:b/>
          <w:bCs/>
          <w:sz w:val="24"/>
          <w:szCs w:val="24"/>
        </w:rPr>
      </w:pPr>
    </w:p>
    <w:p w14:paraId="6349DF0A" w14:textId="6A7D01C6" w:rsidR="00F039B6" w:rsidRDefault="003D73D4">
      <w:r>
        <w:rPr>
          <w:b/>
          <w:bCs/>
          <w:sz w:val="24"/>
          <w:szCs w:val="24"/>
        </w:rPr>
        <w:lastRenderedPageBreak/>
        <w:t>五、解答题</w:t>
      </w:r>
      <w:r>
        <w:rPr>
          <w:b/>
          <w:bCs/>
          <w:sz w:val="24"/>
          <w:szCs w:val="24"/>
        </w:rPr>
        <w:t xml:space="preserve"> </w:t>
      </w:r>
    </w:p>
    <w:p w14:paraId="23FE7B58" w14:textId="77777777" w:rsidR="00F039B6" w:rsidRDefault="003D73D4">
      <w:pPr>
        <w:spacing w:after="0"/>
        <w:rPr>
          <w:lang w:eastAsia="zh-CN"/>
        </w:rPr>
      </w:pPr>
      <w:r>
        <w:rPr>
          <w:color w:val="000000"/>
          <w:lang w:eastAsia="zh-CN"/>
        </w:rPr>
        <w:t>16.</w:t>
      </w:r>
      <w:r>
        <w:rPr>
          <w:color w:val="000000"/>
          <w:lang w:eastAsia="zh-CN"/>
        </w:rPr>
        <w:t>把下列百分数化成分数。</w:t>
      </w:r>
    </w:p>
    <w:p w14:paraId="74CEAA58" w14:textId="77777777" w:rsidR="00F039B6" w:rsidRDefault="003D73D4">
      <w:pPr>
        <w:spacing w:after="0"/>
        <w:rPr>
          <w:lang w:eastAsia="zh-CN"/>
        </w:rPr>
      </w:pPr>
      <w:r>
        <w:rPr>
          <w:color w:val="000000"/>
          <w:lang w:eastAsia="zh-CN"/>
        </w:rPr>
        <w:t>①15%      ②33%      ③25%     ④80%       ⑤120%</w:t>
      </w:r>
    </w:p>
    <w:p w14:paraId="3769E7D5" w14:textId="16C8D101" w:rsidR="00F039B6" w:rsidRDefault="003D73D4">
      <w:pPr>
        <w:spacing w:after="0"/>
        <w:rPr>
          <w:lang w:eastAsia="zh-CN"/>
        </w:rPr>
      </w:pPr>
      <w:r>
        <w:rPr>
          <w:color w:val="000000"/>
          <w:lang w:eastAsia="zh-CN"/>
        </w:rPr>
        <w:t>17.</w:t>
      </w:r>
      <w:r>
        <w:rPr>
          <w:color w:val="000000"/>
          <w:lang w:eastAsia="zh-CN"/>
        </w:rPr>
        <w:t>看图列式并计算</w:t>
      </w:r>
      <w:r>
        <w:rPr>
          <w:lang w:eastAsia="zh-CN"/>
        </w:rPr>
        <w:br/>
      </w:r>
      <w:r w:rsidR="008C7E2F" w:rsidRPr="002434FD">
        <w:rPr>
          <w:noProof/>
          <w:lang w:eastAsia="zh-CN"/>
        </w:rPr>
        <w:pict w14:anchorId="22C265D1">
          <v:shape id="图片 18" o:spid="_x0000_i1052" type="#_x0000_t75" style="width:156.75pt;height:67.5pt;visibility:visible;mso-wrap-style:square">
            <v:imagedata r:id="rId21" o:title=""/>
          </v:shape>
        </w:pict>
      </w:r>
    </w:p>
    <w:p w14:paraId="74EFA593" w14:textId="77777777" w:rsidR="00F039B6" w:rsidRDefault="003D73D4">
      <w:pPr>
        <w:rPr>
          <w:lang w:eastAsia="zh-CN"/>
        </w:rPr>
      </w:pPr>
      <w:r>
        <w:rPr>
          <w:b/>
          <w:bCs/>
          <w:sz w:val="24"/>
          <w:szCs w:val="24"/>
          <w:lang w:eastAsia="zh-CN"/>
        </w:rPr>
        <w:t>六、综合题</w:t>
      </w:r>
      <w:r>
        <w:rPr>
          <w:b/>
          <w:bCs/>
          <w:sz w:val="24"/>
          <w:szCs w:val="24"/>
          <w:lang w:eastAsia="zh-CN"/>
        </w:rPr>
        <w:t xml:space="preserve"> </w:t>
      </w:r>
    </w:p>
    <w:p w14:paraId="28AFF862" w14:textId="77777777" w:rsidR="00F039B6" w:rsidRDefault="003D73D4">
      <w:pPr>
        <w:spacing w:after="0"/>
        <w:rPr>
          <w:lang w:eastAsia="zh-CN"/>
        </w:rPr>
      </w:pPr>
      <w:r>
        <w:rPr>
          <w:color w:val="000000"/>
          <w:lang w:eastAsia="zh-CN"/>
        </w:rPr>
        <w:t>18.</w:t>
      </w:r>
      <w:r>
        <w:rPr>
          <w:color w:val="000000"/>
          <w:lang w:eastAsia="zh-CN"/>
        </w:rPr>
        <w:t>观察统计图，完成解答。</w:t>
      </w:r>
    </w:p>
    <w:p w14:paraId="01D8845F" w14:textId="77777777" w:rsidR="00F039B6" w:rsidRDefault="003D73D4">
      <w:pPr>
        <w:spacing w:after="0"/>
        <w:rPr>
          <w:lang w:eastAsia="zh-CN"/>
        </w:rPr>
      </w:pPr>
      <w:r>
        <w:rPr>
          <w:color w:val="000000"/>
          <w:lang w:eastAsia="zh-CN"/>
        </w:rPr>
        <w:t>六（</w:t>
      </w:r>
      <w:r>
        <w:rPr>
          <w:color w:val="000000"/>
          <w:lang w:eastAsia="zh-CN"/>
        </w:rPr>
        <w:t>3</w:t>
      </w:r>
      <w:r>
        <w:rPr>
          <w:color w:val="000000"/>
          <w:lang w:eastAsia="zh-CN"/>
        </w:rPr>
        <w:t>）班期末考试数学成绩统计图</w:t>
      </w:r>
    </w:p>
    <w:p w14:paraId="6A5AEFE6" w14:textId="3AC1FB69" w:rsidR="00F039B6" w:rsidRDefault="008C7E2F">
      <w:pPr>
        <w:spacing w:after="0"/>
      </w:pPr>
      <w:r w:rsidRPr="002434FD">
        <w:rPr>
          <w:noProof/>
          <w:lang w:eastAsia="zh-CN"/>
        </w:rPr>
        <w:pict w14:anchorId="2724684C">
          <v:shape id="图片 19" o:spid="_x0000_i1051" type="#_x0000_t75" style="width:235.5pt;height:134.25pt;visibility:visible;mso-wrap-style:square">
            <v:imagedata r:id="rId22" o:title=""/>
          </v:shape>
        </w:pict>
      </w:r>
    </w:p>
    <w:p w14:paraId="3DB23E06" w14:textId="77777777" w:rsidR="00F039B6" w:rsidRDefault="003D73D4">
      <w:pPr>
        <w:spacing w:after="0"/>
        <w:rPr>
          <w:lang w:eastAsia="zh-CN"/>
        </w:rPr>
      </w:pPr>
      <w:r>
        <w:rPr>
          <w:color w:val="000000"/>
          <w:lang w:eastAsia="zh-CN"/>
        </w:rPr>
        <w:t>（</w:t>
      </w:r>
      <w:r>
        <w:rPr>
          <w:color w:val="000000"/>
          <w:lang w:eastAsia="zh-CN"/>
        </w:rPr>
        <w:t>1</w:t>
      </w:r>
      <w:r>
        <w:rPr>
          <w:color w:val="000000"/>
          <w:lang w:eastAsia="zh-CN"/>
        </w:rPr>
        <w:t>）这是</w:t>
      </w:r>
      <w:r>
        <w:rPr>
          <w:color w:val="000000"/>
          <w:lang w:eastAsia="zh-CN"/>
        </w:rPr>
        <w:t>________</w:t>
      </w:r>
      <w:r>
        <w:rPr>
          <w:color w:val="000000"/>
          <w:lang w:eastAsia="zh-CN"/>
        </w:rPr>
        <w:t>统计图，该班共有学生</w:t>
      </w:r>
      <w:r>
        <w:rPr>
          <w:color w:val="000000"/>
          <w:lang w:eastAsia="zh-CN"/>
        </w:rPr>
        <w:t>________</w:t>
      </w:r>
      <w:r>
        <w:rPr>
          <w:color w:val="000000"/>
          <w:lang w:eastAsia="zh-CN"/>
        </w:rPr>
        <w:t>人；</w:t>
      </w:r>
      <w:r>
        <w:rPr>
          <w:color w:val="000000"/>
          <w:lang w:eastAsia="zh-CN"/>
        </w:rPr>
        <w:t xml:space="preserve">    </w:t>
      </w:r>
    </w:p>
    <w:p w14:paraId="7A023322" w14:textId="77777777" w:rsidR="00F039B6" w:rsidRDefault="003D73D4">
      <w:pPr>
        <w:spacing w:after="0"/>
        <w:rPr>
          <w:lang w:eastAsia="zh-CN"/>
        </w:rPr>
      </w:pPr>
      <w:r>
        <w:rPr>
          <w:color w:val="000000"/>
          <w:lang w:eastAsia="zh-CN"/>
        </w:rPr>
        <w:t>（</w:t>
      </w:r>
      <w:r>
        <w:rPr>
          <w:color w:val="000000"/>
          <w:lang w:eastAsia="zh-CN"/>
        </w:rPr>
        <w:t>2</w:t>
      </w:r>
      <w:r>
        <w:rPr>
          <w:color w:val="000000"/>
          <w:lang w:eastAsia="zh-CN"/>
        </w:rPr>
        <w:t>）分数在</w:t>
      </w:r>
      <w:r>
        <w:rPr>
          <w:color w:val="000000"/>
          <w:lang w:eastAsia="zh-CN"/>
        </w:rPr>
        <w:t>________</w:t>
      </w:r>
      <w:r>
        <w:rPr>
          <w:color w:val="000000"/>
          <w:lang w:eastAsia="zh-CN"/>
        </w:rPr>
        <w:t>～</w:t>
      </w:r>
      <w:r>
        <w:rPr>
          <w:color w:val="000000"/>
          <w:lang w:eastAsia="zh-CN"/>
        </w:rPr>
        <w:t>________</w:t>
      </w:r>
      <w:r>
        <w:rPr>
          <w:color w:val="000000"/>
          <w:lang w:eastAsia="zh-CN"/>
        </w:rPr>
        <w:t>的人数最多，占全班人数的</w:t>
      </w:r>
      <w:r>
        <w:rPr>
          <w:color w:val="000000"/>
          <w:lang w:eastAsia="zh-CN"/>
        </w:rPr>
        <w:t>________ %</w:t>
      </w:r>
      <w:r>
        <w:rPr>
          <w:color w:val="000000"/>
          <w:lang w:eastAsia="zh-CN"/>
        </w:rPr>
        <w:t>；</w:t>
      </w:r>
      <w:r>
        <w:rPr>
          <w:color w:val="000000"/>
          <w:lang w:eastAsia="zh-CN"/>
        </w:rPr>
        <w:t xml:space="preserve">    </w:t>
      </w:r>
    </w:p>
    <w:p w14:paraId="4170A014" w14:textId="77777777" w:rsidR="00F039B6" w:rsidRDefault="003D73D4">
      <w:pPr>
        <w:spacing w:after="0"/>
        <w:rPr>
          <w:lang w:eastAsia="zh-CN"/>
        </w:rPr>
      </w:pPr>
      <w:r>
        <w:rPr>
          <w:color w:val="000000"/>
          <w:lang w:eastAsia="zh-CN"/>
        </w:rPr>
        <w:t>（</w:t>
      </w:r>
      <w:r>
        <w:rPr>
          <w:color w:val="000000"/>
          <w:lang w:eastAsia="zh-CN"/>
        </w:rPr>
        <w:t>3</w:t>
      </w:r>
      <w:r>
        <w:rPr>
          <w:color w:val="000000"/>
          <w:lang w:eastAsia="zh-CN"/>
        </w:rPr>
        <w:t>）这次考试的及格率是</w:t>
      </w:r>
      <w:r>
        <w:rPr>
          <w:color w:val="000000"/>
          <w:lang w:eastAsia="zh-CN"/>
        </w:rPr>
        <w:t>________%</w:t>
      </w:r>
      <w:r>
        <w:rPr>
          <w:color w:val="000000"/>
          <w:lang w:eastAsia="zh-CN"/>
        </w:rPr>
        <w:t>；</w:t>
      </w:r>
      <w:r>
        <w:rPr>
          <w:color w:val="000000"/>
          <w:lang w:eastAsia="zh-CN"/>
        </w:rPr>
        <w:t xml:space="preserve">    </w:t>
      </w:r>
    </w:p>
    <w:p w14:paraId="18B9FB81" w14:textId="77777777" w:rsidR="00F039B6" w:rsidRDefault="003D73D4">
      <w:pPr>
        <w:spacing w:after="0"/>
        <w:rPr>
          <w:lang w:eastAsia="zh-CN"/>
        </w:rPr>
      </w:pPr>
      <w:r>
        <w:rPr>
          <w:color w:val="000000"/>
          <w:lang w:eastAsia="zh-CN"/>
        </w:rPr>
        <w:t>（</w:t>
      </w:r>
      <w:r>
        <w:rPr>
          <w:color w:val="000000"/>
          <w:lang w:eastAsia="zh-CN"/>
        </w:rPr>
        <w:t>4</w:t>
      </w:r>
      <w:r>
        <w:rPr>
          <w:color w:val="000000"/>
          <w:lang w:eastAsia="zh-CN"/>
        </w:rPr>
        <w:t>）如果</w:t>
      </w:r>
      <w:r>
        <w:rPr>
          <w:color w:val="000000"/>
          <w:lang w:eastAsia="zh-CN"/>
        </w:rPr>
        <w:t>90</w:t>
      </w:r>
      <w:r>
        <w:rPr>
          <w:color w:val="000000"/>
          <w:lang w:eastAsia="zh-CN"/>
        </w:rPr>
        <w:t>分以上为优秀，这次考试的优秀率</w:t>
      </w:r>
      <w:r>
        <w:rPr>
          <w:color w:val="000000"/>
          <w:lang w:eastAsia="zh-CN"/>
        </w:rPr>
        <w:t>________</w:t>
      </w:r>
      <w:r>
        <w:rPr>
          <w:color w:val="000000"/>
          <w:lang w:eastAsia="zh-CN"/>
        </w:rPr>
        <w:t>。</w:t>
      </w:r>
      <w:r>
        <w:rPr>
          <w:color w:val="000000"/>
          <w:lang w:eastAsia="zh-CN"/>
        </w:rPr>
        <w:t xml:space="preserve">    </w:t>
      </w:r>
    </w:p>
    <w:p w14:paraId="37B44E93" w14:textId="77777777" w:rsidR="003D73D4" w:rsidRDefault="003D73D4">
      <w:pPr>
        <w:rPr>
          <w:b/>
          <w:bCs/>
          <w:sz w:val="24"/>
          <w:szCs w:val="24"/>
          <w:lang w:eastAsia="zh-CN"/>
        </w:rPr>
      </w:pPr>
    </w:p>
    <w:p w14:paraId="1B37379E" w14:textId="77777777" w:rsidR="003D73D4" w:rsidRDefault="003D73D4">
      <w:pPr>
        <w:rPr>
          <w:b/>
          <w:bCs/>
          <w:sz w:val="24"/>
          <w:szCs w:val="24"/>
          <w:lang w:eastAsia="zh-CN"/>
        </w:rPr>
      </w:pPr>
    </w:p>
    <w:p w14:paraId="305D768D" w14:textId="77777777" w:rsidR="003D73D4" w:rsidRDefault="003D73D4">
      <w:pPr>
        <w:rPr>
          <w:b/>
          <w:bCs/>
          <w:sz w:val="24"/>
          <w:szCs w:val="24"/>
          <w:lang w:eastAsia="zh-CN"/>
        </w:rPr>
      </w:pPr>
    </w:p>
    <w:p w14:paraId="0C99C403" w14:textId="77777777" w:rsidR="003D73D4" w:rsidRDefault="003D73D4">
      <w:pPr>
        <w:rPr>
          <w:b/>
          <w:bCs/>
          <w:sz w:val="24"/>
          <w:szCs w:val="24"/>
          <w:lang w:eastAsia="zh-CN"/>
        </w:rPr>
      </w:pPr>
    </w:p>
    <w:p w14:paraId="020150D4" w14:textId="77777777" w:rsidR="00F039B6" w:rsidRDefault="003D73D4">
      <w:pPr>
        <w:rPr>
          <w:lang w:eastAsia="zh-CN"/>
        </w:rPr>
      </w:pPr>
      <w:r>
        <w:rPr>
          <w:b/>
          <w:bCs/>
          <w:sz w:val="24"/>
          <w:szCs w:val="24"/>
          <w:lang w:eastAsia="zh-CN"/>
        </w:rPr>
        <w:t>七、应用题</w:t>
      </w:r>
      <w:r>
        <w:rPr>
          <w:b/>
          <w:bCs/>
          <w:sz w:val="24"/>
          <w:szCs w:val="24"/>
          <w:lang w:eastAsia="zh-CN"/>
        </w:rPr>
        <w:t xml:space="preserve"> </w:t>
      </w:r>
    </w:p>
    <w:p w14:paraId="07868F2A" w14:textId="77777777" w:rsidR="00F039B6" w:rsidRDefault="003D73D4">
      <w:pPr>
        <w:spacing w:after="0"/>
        <w:rPr>
          <w:lang w:eastAsia="zh-CN"/>
        </w:rPr>
      </w:pPr>
      <w:r>
        <w:rPr>
          <w:color w:val="000000"/>
          <w:lang w:eastAsia="zh-CN"/>
        </w:rPr>
        <w:t>19.</w:t>
      </w:r>
      <w:r>
        <w:rPr>
          <w:color w:val="000000"/>
          <w:lang w:eastAsia="zh-CN"/>
        </w:rPr>
        <w:t>小飞家原来每月用水约</w:t>
      </w:r>
      <w:r>
        <w:rPr>
          <w:color w:val="000000"/>
          <w:lang w:eastAsia="zh-CN"/>
        </w:rPr>
        <w:t>10</w:t>
      </w:r>
      <w:r>
        <w:rPr>
          <w:color w:val="000000"/>
          <w:lang w:eastAsia="zh-CN"/>
        </w:rPr>
        <w:t>吨，更换了节水龙头后每月用水约</w:t>
      </w:r>
      <w:r>
        <w:rPr>
          <w:color w:val="000000"/>
          <w:lang w:eastAsia="zh-CN"/>
        </w:rPr>
        <w:t>9</w:t>
      </w:r>
      <w:r>
        <w:rPr>
          <w:color w:val="000000"/>
          <w:lang w:eastAsia="zh-CN"/>
        </w:rPr>
        <w:t>吨，每月用水比原来节约了百分之几？</w:t>
      </w:r>
      <w:r>
        <w:rPr>
          <w:lang w:eastAsia="zh-CN"/>
        </w:rPr>
        <w:br/>
      </w:r>
      <w:r>
        <w:rPr>
          <w:color w:val="000000"/>
          <w:lang w:eastAsia="zh-CN"/>
        </w:rPr>
        <w:t xml:space="preserve">    </w:t>
      </w:r>
    </w:p>
    <w:p w14:paraId="33B7A511" w14:textId="47001D9E" w:rsidR="00F039B6" w:rsidRDefault="003D73D4" w:rsidP="00F9401E">
      <w:pPr>
        <w:rPr>
          <w:lang w:eastAsia="zh-CN"/>
        </w:rPr>
      </w:pPr>
      <w:r>
        <w:rPr>
          <w:lang w:eastAsia="zh-CN"/>
        </w:rPr>
        <w:br w:type="page"/>
      </w:r>
      <w:r>
        <w:rPr>
          <w:b/>
          <w:bCs/>
          <w:sz w:val="28"/>
          <w:szCs w:val="28"/>
          <w:lang w:eastAsia="zh-CN"/>
        </w:rPr>
        <w:lastRenderedPageBreak/>
        <w:t>答案解析部分</w:t>
      </w:r>
    </w:p>
    <w:p w14:paraId="27445465" w14:textId="77777777" w:rsidR="00F039B6" w:rsidRDefault="003D73D4">
      <w:pPr>
        <w:rPr>
          <w:lang w:eastAsia="zh-CN"/>
        </w:rPr>
      </w:pPr>
      <w:r>
        <w:rPr>
          <w:lang w:eastAsia="zh-CN"/>
        </w:rPr>
        <w:t>一、单选题</w:t>
      </w:r>
    </w:p>
    <w:p w14:paraId="03666AA8" w14:textId="77777777" w:rsidR="00F039B6" w:rsidRDefault="003D73D4">
      <w:pPr>
        <w:spacing w:after="0"/>
        <w:rPr>
          <w:lang w:eastAsia="zh-CN"/>
        </w:rPr>
      </w:pPr>
      <w:r>
        <w:rPr>
          <w:color w:val="000000"/>
          <w:lang w:eastAsia="zh-CN"/>
        </w:rPr>
        <w:t>1.</w:t>
      </w:r>
      <w:r>
        <w:rPr>
          <w:color w:val="0000FF"/>
          <w:lang w:eastAsia="zh-CN"/>
        </w:rPr>
        <w:t>【答案】</w:t>
      </w:r>
      <w:r>
        <w:rPr>
          <w:color w:val="000000"/>
          <w:lang w:eastAsia="zh-CN"/>
        </w:rPr>
        <w:t xml:space="preserve">C  </w:t>
      </w:r>
    </w:p>
    <w:p w14:paraId="0B1658D8" w14:textId="77777777" w:rsidR="00F039B6" w:rsidRDefault="003D73D4">
      <w:pPr>
        <w:spacing w:after="0"/>
        <w:rPr>
          <w:lang w:eastAsia="zh-CN"/>
        </w:rPr>
      </w:pPr>
      <w:r>
        <w:rPr>
          <w:color w:val="0000FF"/>
          <w:lang w:eastAsia="zh-CN"/>
        </w:rPr>
        <w:t>【解析】</w:t>
      </w:r>
      <w:r>
        <w:rPr>
          <w:color w:val="000000"/>
          <w:lang w:eastAsia="zh-CN"/>
        </w:rPr>
        <w:t>【解答】</w:t>
      </w:r>
      <w:r>
        <w:rPr>
          <w:color w:val="000000"/>
          <w:lang w:eastAsia="zh-CN"/>
        </w:rPr>
        <w:t>300×(1-98%)</w:t>
      </w:r>
      <w:r>
        <w:rPr>
          <w:lang w:eastAsia="zh-CN"/>
        </w:rPr>
        <w:br/>
      </w:r>
      <w:r>
        <w:rPr>
          <w:color w:val="000000"/>
          <w:lang w:eastAsia="zh-CN"/>
        </w:rPr>
        <w:t>=300×2%</w:t>
      </w:r>
      <w:r>
        <w:rPr>
          <w:lang w:eastAsia="zh-CN"/>
        </w:rPr>
        <w:br/>
      </w:r>
      <w:r>
        <w:rPr>
          <w:color w:val="000000"/>
          <w:lang w:eastAsia="zh-CN"/>
        </w:rPr>
        <w:t>=6</w:t>
      </w:r>
      <w:r>
        <w:rPr>
          <w:color w:val="000000"/>
          <w:lang w:eastAsia="zh-CN"/>
        </w:rPr>
        <w:t>（件）</w:t>
      </w:r>
      <w:r>
        <w:rPr>
          <w:lang w:eastAsia="zh-CN"/>
        </w:rPr>
        <w:br/>
      </w:r>
      <w:r>
        <w:rPr>
          <w:color w:val="000000"/>
          <w:lang w:eastAsia="zh-CN"/>
        </w:rPr>
        <w:t>故答案为：</w:t>
      </w:r>
      <w:r>
        <w:rPr>
          <w:color w:val="000000"/>
          <w:lang w:eastAsia="zh-CN"/>
        </w:rPr>
        <w:t>C.</w:t>
      </w:r>
    </w:p>
    <w:p w14:paraId="735B1794" w14:textId="77777777" w:rsidR="00F039B6" w:rsidRDefault="003D73D4">
      <w:pPr>
        <w:spacing w:after="0"/>
        <w:rPr>
          <w:lang w:eastAsia="zh-CN"/>
        </w:rPr>
      </w:pPr>
      <w:r>
        <w:rPr>
          <w:color w:val="000000"/>
          <w:lang w:eastAsia="zh-CN"/>
        </w:rPr>
        <w:t>【分析】根据题意，把产品总量看作单位</w:t>
      </w:r>
      <w:r>
        <w:rPr>
          <w:color w:val="000000"/>
          <w:lang w:eastAsia="zh-CN"/>
        </w:rPr>
        <w:t>“1”</w:t>
      </w:r>
      <w:r>
        <w:rPr>
          <w:color w:val="000000"/>
          <w:lang w:eastAsia="zh-CN"/>
        </w:rPr>
        <w:t>，用纺织品的总件数</w:t>
      </w:r>
      <w:r>
        <w:rPr>
          <w:color w:val="000000"/>
          <w:lang w:eastAsia="zh-CN"/>
        </w:rPr>
        <w:t>×(1-</w:t>
      </w:r>
      <w:r>
        <w:rPr>
          <w:color w:val="000000"/>
          <w:lang w:eastAsia="zh-CN"/>
        </w:rPr>
        <w:t>合格率</w:t>
      </w:r>
      <w:r>
        <w:rPr>
          <w:color w:val="000000"/>
          <w:lang w:eastAsia="zh-CN"/>
        </w:rPr>
        <w:t>)=</w:t>
      </w:r>
      <w:r>
        <w:rPr>
          <w:color w:val="000000"/>
          <w:lang w:eastAsia="zh-CN"/>
        </w:rPr>
        <w:t>不合格的产品数量，据此列式解答</w:t>
      </w:r>
      <w:r>
        <w:rPr>
          <w:color w:val="000000"/>
          <w:lang w:eastAsia="zh-CN"/>
        </w:rPr>
        <w:t>.</w:t>
      </w:r>
    </w:p>
    <w:p w14:paraId="08A4830D" w14:textId="77777777" w:rsidR="00F039B6" w:rsidRDefault="003D73D4">
      <w:pPr>
        <w:spacing w:after="0"/>
        <w:rPr>
          <w:lang w:eastAsia="zh-CN"/>
        </w:rPr>
      </w:pPr>
      <w:r>
        <w:rPr>
          <w:color w:val="000000"/>
          <w:lang w:eastAsia="zh-CN"/>
        </w:rPr>
        <w:t>2.</w:t>
      </w:r>
      <w:r>
        <w:rPr>
          <w:color w:val="0000FF"/>
          <w:lang w:eastAsia="zh-CN"/>
        </w:rPr>
        <w:t>【答案】</w:t>
      </w:r>
      <w:r>
        <w:rPr>
          <w:color w:val="000000"/>
          <w:lang w:eastAsia="zh-CN"/>
        </w:rPr>
        <w:t xml:space="preserve">A  </w:t>
      </w:r>
    </w:p>
    <w:p w14:paraId="2A444DFC" w14:textId="77777777" w:rsidR="00F039B6" w:rsidRDefault="003D73D4">
      <w:pPr>
        <w:spacing w:after="0"/>
        <w:rPr>
          <w:lang w:eastAsia="zh-CN"/>
        </w:rPr>
      </w:pPr>
      <w:r>
        <w:rPr>
          <w:color w:val="0000FF"/>
          <w:lang w:eastAsia="zh-CN"/>
        </w:rPr>
        <w:t>【解析】</w:t>
      </w:r>
      <w:r>
        <w:rPr>
          <w:color w:val="000000"/>
          <w:lang w:eastAsia="zh-CN"/>
        </w:rPr>
        <w:t>【解答】</w:t>
      </w:r>
      <w:r>
        <w:rPr>
          <w:color w:val="000000"/>
          <w:lang w:eastAsia="zh-CN"/>
        </w:rPr>
        <w:t>30÷</w:t>
      </w:r>
      <w:r>
        <w:rPr>
          <w:color w:val="000000"/>
          <w:lang w:eastAsia="zh-CN"/>
        </w:rPr>
        <w:t>（</w:t>
      </w:r>
      <w:r>
        <w:rPr>
          <w:color w:val="000000"/>
          <w:lang w:eastAsia="zh-CN"/>
        </w:rPr>
        <w:t>50%-35%</w:t>
      </w:r>
      <w:r>
        <w:rPr>
          <w:color w:val="000000"/>
          <w:lang w:eastAsia="zh-CN"/>
        </w:rPr>
        <w:t>）</w:t>
      </w:r>
      <w:r>
        <w:rPr>
          <w:color w:val="000000"/>
          <w:lang w:eastAsia="zh-CN"/>
        </w:rPr>
        <w:t>=30÷0.15=200</w:t>
      </w:r>
      <w:r>
        <w:rPr>
          <w:color w:val="000000"/>
          <w:lang w:eastAsia="zh-CN"/>
        </w:rPr>
        <w:t>（件）</w:t>
      </w:r>
      <w:r>
        <w:rPr>
          <w:lang w:eastAsia="zh-CN"/>
        </w:rPr>
        <w:br/>
      </w:r>
      <w:r>
        <w:rPr>
          <w:color w:val="000000"/>
          <w:lang w:eastAsia="zh-CN"/>
        </w:rPr>
        <w:t>故答案为：</w:t>
      </w:r>
      <w:r>
        <w:rPr>
          <w:color w:val="000000"/>
          <w:lang w:eastAsia="zh-CN"/>
        </w:rPr>
        <w:t>A</w:t>
      </w:r>
    </w:p>
    <w:p w14:paraId="1970823C" w14:textId="77777777" w:rsidR="00F039B6" w:rsidRDefault="003D73D4">
      <w:pPr>
        <w:spacing w:after="0"/>
        <w:rPr>
          <w:lang w:eastAsia="zh-CN"/>
        </w:rPr>
      </w:pPr>
      <w:r>
        <w:rPr>
          <w:color w:val="000000"/>
          <w:lang w:eastAsia="zh-CN"/>
        </w:rPr>
        <w:t>【分析】上午卖的</w:t>
      </w:r>
      <w:r>
        <w:rPr>
          <w:color w:val="000000"/>
          <w:lang w:eastAsia="zh-CN"/>
        </w:rPr>
        <w:t>35%+</w:t>
      </w:r>
      <w:r>
        <w:rPr>
          <w:color w:val="000000"/>
          <w:lang w:eastAsia="zh-CN"/>
        </w:rPr>
        <w:t>下午卖的百分数</w:t>
      </w:r>
      <w:r>
        <w:rPr>
          <w:color w:val="000000"/>
          <w:lang w:eastAsia="zh-CN"/>
        </w:rPr>
        <w:t>=</w:t>
      </w:r>
      <w:r>
        <w:rPr>
          <w:color w:val="000000"/>
          <w:lang w:eastAsia="zh-CN"/>
        </w:rPr>
        <w:t>货品的</w:t>
      </w:r>
      <w:r>
        <w:rPr>
          <w:color w:val="000000"/>
          <w:lang w:eastAsia="zh-CN"/>
        </w:rPr>
        <w:t>50%</w:t>
      </w:r>
      <w:r>
        <w:rPr>
          <w:color w:val="000000"/>
          <w:lang w:eastAsia="zh-CN"/>
        </w:rPr>
        <w:t>，下午卖的：货品的</w:t>
      </w:r>
      <w:r>
        <w:rPr>
          <w:color w:val="000000"/>
          <w:lang w:eastAsia="zh-CN"/>
        </w:rPr>
        <w:t>50%-</w:t>
      </w:r>
      <w:r>
        <w:rPr>
          <w:color w:val="000000"/>
          <w:lang w:eastAsia="zh-CN"/>
        </w:rPr>
        <w:t>货品的</w:t>
      </w:r>
      <w:r>
        <w:rPr>
          <w:color w:val="000000"/>
          <w:lang w:eastAsia="zh-CN"/>
        </w:rPr>
        <w:t>35%=</w:t>
      </w:r>
      <w:r>
        <w:rPr>
          <w:color w:val="000000"/>
          <w:lang w:eastAsia="zh-CN"/>
        </w:rPr>
        <w:t>货品的</w:t>
      </w:r>
      <w:r>
        <w:rPr>
          <w:color w:val="000000"/>
          <w:lang w:eastAsia="zh-CN"/>
        </w:rPr>
        <w:t>15%</w:t>
      </w:r>
      <w:r>
        <w:rPr>
          <w:color w:val="000000"/>
          <w:lang w:eastAsia="zh-CN"/>
        </w:rPr>
        <w:t>，货品的</w:t>
      </w:r>
      <w:r>
        <w:rPr>
          <w:color w:val="000000"/>
          <w:lang w:eastAsia="zh-CN"/>
        </w:rPr>
        <w:t>15%</w:t>
      </w:r>
      <w:r>
        <w:rPr>
          <w:color w:val="000000"/>
          <w:lang w:eastAsia="zh-CN"/>
        </w:rPr>
        <w:t>就是下午卖的</w:t>
      </w:r>
      <w:r>
        <w:rPr>
          <w:color w:val="000000"/>
          <w:lang w:eastAsia="zh-CN"/>
        </w:rPr>
        <w:t>30</w:t>
      </w:r>
      <w:r>
        <w:rPr>
          <w:color w:val="000000"/>
          <w:lang w:eastAsia="zh-CN"/>
        </w:rPr>
        <w:t>件，下午卖的件数</w:t>
      </w:r>
      <w:r>
        <w:rPr>
          <w:color w:val="000000"/>
          <w:lang w:eastAsia="zh-CN"/>
        </w:rPr>
        <w:t>30÷</w:t>
      </w:r>
      <w:r>
        <w:rPr>
          <w:color w:val="000000"/>
          <w:lang w:eastAsia="zh-CN"/>
        </w:rPr>
        <w:t>它所对应的百分数</w:t>
      </w:r>
      <w:r>
        <w:rPr>
          <w:color w:val="000000"/>
          <w:lang w:eastAsia="zh-CN"/>
        </w:rPr>
        <w:t>15%=</w:t>
      </w:r>
      <w:r>
        <w:rPr>
          <w:color w:val="000000"/>
          <w:lang w:eastAsia="zh-CN"/>
        </w:rPr>
        <w:t>这天的总货品数。</w:t>
      </w:r>
    </w:p>
    <w:p w14:paraId="0C40E86E" w14:textId="77777777" w:rsidR="00F039B6" w:rsidRDefault="003D73D4">
      <w:pPr>
        <w:spacing w:after="0"/>
      </w:pPr>
      <w:r>
        <w:rPr>
          <w:color w:val="000000"/>
        </w:rPr>
        <w:t>3.</w:t>
      </w:r>
      <w:r>
        <w:rPr>
          <w:color w:val="0000FF"/>
        </w:rPr>
        <w:t>【答案】</w:t>
      </w:r>
      <w:r>
        <w:rPr>
          <w:color w:val="000000"/>
        </w:rPr>
        <w:t xml:space="preserve"> A   </w:t>
      </w:r>
    </w:p>
    <w:p w14:paraId="31217304" w14:textId="77777777" w:rsidR="00F039B6" w:rsidRDefault="003D73D4">
      <w:pPr>
        <w:spacing w:after="0"/>
      </w:pPr>
      <w:r>
        <w:rPr>
          <w:color w:val="0000FF"/>
        </w:rPr>
        <w:t>【解析】</w:t>
      </w:r>
      <w:r>
        <w:rPr>
          <w:color w:val="000000"/>
        </w:rPr>
        <w:t>【解答】</w:t>
      </w:r>
      <w:r>
        <w:rPr>
          <w:color w:val="000000"/>
        </w:rPr>
        <w:t>(100×30%+5)÷(100+15+5)×100%</w:t>
      </w:r>
      <w:r>
        <w:br/>
      </w:r>
      <w:r>
        <w:rPr>
          <w:color w:val="000000"/>
        </w:rPr>
        <w:t>=(30+5)÷120×100%</w:t>
      </w:r>
      <w:r>
        <w:br/>
      </w:r>
      <w:r>
        <w:rPr>
          <w:color w:val="000000"/>
        </w:rPr>
        <w:t>=35÷120×100%</w:t>
      </w:r>
      <w:r>
        <w:br/>
      </w:r>
      <w:r>
        <w:rPr>
          <w:color w:val="000000"/>
        </w:rPr>
        <w:t>≈0.292×100%</w:t>
      </w:r>
      <w:r>
        <w:br/>
      </w:r>
      <w:r>
        <w:rPr>
          <w:color w:val="000000"/>
        </w:rPr>
        <w:t>=29.2%</w:t>
      </w:r>
      <w:r>
        <w:br/>
      </w:r>
      <w:r>
        <w:rPr>
          <w:color w:val="000000"/>
        </w:rPr>
        <w:t>故答案为：</w:t>
      </w:r>
      <w:r>
        <w:rPr>
          <w:color w:val="000000"/>
        </w:rPr>
        <w:t>A.</w:t>
      </w:r>
    </w:p>
    <w:p w14:paraId="6B463CFD" w14:textId="77777777" w:rsidR="00F039B6" w:rsidRDefault="003D73D4">
      <w:pPr>
        <w:spacing w:after="0"/>
        <w:rPr>
          <w:lang w:eastAsia="zh-CN"/>
        </w:rPr>
      </w:pPr>
      <w:r>
        <w:rPr>
          <w:color w:val="000000"/>
          <w:lang w:eastAsia="zh-CN"/>
        </w:rPr>
        <w:t>【分析】根据含盐率的公式：含盐率</w:t>
      </w:r>
      <w:r>
        <w:rPr>
          <w:color w:val="000000"/>
          <w:lang w:eastAsia="zh-CN"/>
        </w:rPr>
        <w:t>=</w:t>
      </w:r>
      <w:r>
        <w:rPr>
          <w:color w:val="000000"/>
          <w:lang w:eastAsia="zh-CN"/>
        </w:rPr>
        <w:t>盐的质量</w:t>
      </w:r>
      <w:r>
        <w:rPr>
          <w:color w:val="000000"/>
          <w:lang w:eastAsia="zh-CN"/>
        </w:rPr>
        <w:t>÷</w:t>
      </w:r>
      <w:r>
        <w:rPr>
          <w:color w:val="000000"/>
          <w:lang w:eastAsia="zh-CN"/>
        </w:rPr>
        <w:t>盐水的质量</w:t>
      </w:r>
      <w:r>
        <w:rPr>
          <w:color w:val="000000"/>
          <w:lang w:eastAsia="zh-CN"/>
        </w:rPr>
        <w:t>×100%</w:t>
      </w:r>
      <w:r>
        <w:rPr>
          <w:color w:val="000000"/>
          <w:lang w:eastAsia="zh-CN"/>
        </w:rPr>
        <w:t>，先用原来的盐水质量</w:t>
      </w:r>
      <w:r>
        <w:rPr>
          <w:color w:val="000000"/>
          <w:lang w:eastAsia="zh-CN"/>
        </w:rPr>
        <w:t>×</w:t>
      </w:r>
      <w:r>
        <w:rPr>
          <w:color w:val="000000"/>
          <w:lang w:eastAsia="zh-CN"/>
        </w:rPr>
        <w:t>含盐率</w:t>
      </w:r>
      <w:r>
        <w:rPr>
          <w:color w:val="000000"/>
          <w:lang w:eastAsia="zh-CN"/>
        </w:rPr>
        <w:t>=</w:t>
      </w:r>
      <w:r>
        <w:rPr>
          <w:color w:val="000000"/>
          <w:lang w:eastAsia="zh-CN"/>
        </w:rPr>
        <w:t>原来的盐的质量，再用原来的盐的质量</w:t>
      </w:r>
      <w:r>
        <w:rPr>
          <w:color w:val="000000"/>
          <w:lang w:eastAsia="zh-CN"/>
        </w:rPr>
        <w:t>+</w:t>
      </w:r>
      <w:r>
        <w:rPr>
          <w:color w:val="000000"/>
          <w:lang w:eastAsia="zh-CN"/>
        </w:rPr>
        <w:t>加入的盐的质量</w:t>
      </w:r>
      <w:r>
        <w:rPr>
          <w:color w:val="000000"/>
          <w:lang w:eastAsia="zh-CN"/>
        </w:rPr>
        <w:t>=</w:t>
      </w:r>
      <w:r>
        <w:rPr>
          <w:color w:val="000000"/>
          <w:lang w:eastAsia="zh-CN"/>
        </w:rPr>
        <w:t>盐的总质量，然后用原来的盐水质量</w:t>
      </w:r>
      <w:r>
        <w:rPr>
          <w:color w:val="000000"/>
          <w:lang w:eastAsia="zh-CN"/>
        </w:rPr>
        <w:t>+</w:t>
      </w:r>
      <w:r>
        <w:rPr>
          <w:color w:val="000000"/>
          <w:lang w:eastAsia="zh-CN"/>
        </w:rPr>
        <w:t>加入的盐的质量</w:t>
      </w:r>
      <w:r>
        <w:rPr>
          <w:color w:val="000000"/>
          <w:lang w:eastAsia="zh-CN"/>
        </w:rPr>
        <w:t>+</w:t>
      </w:r>
      <w:r>
        <w:rPr>
          <w:color w:val="000000"/>
          <w:lang w:eastAsia="zh-CN"/>
        </w:rPr>
        <w:t>加入的水的质量</w:t>
      </w:r>
      <w:r>
        <w:rPr>
          <w:color w:val="000000"/>
          <w:lang w:eastAsia="zh-CN"/>
        </w:rPr>
        <w:t>=</w:t>
      </w:r>
      <w:r>
        <w:rPr>
          <w:color w:val="000000"/>
          <w:lang w:eastAsia="zh-CN"/>
        </w:rPr>
        <w:t>现在的盐水质量，最后用含盐率公式解答即可</w:t>
      </w:r>
      <w:r>
        <w:rPr>
          <w:color w:val="000000"/>
          <w:lang w:eastAsia="zh-CN"/>
        </w:rPr>
        <w:t>.</w:t>
      </w:r>
    </w:p>
    <w:p w14:paraId="009E9C44" w14:textId="77777777" w:rsidR="00F039B6" w:rsidRDefault="003D73D4">
      <w:pPr>
        <w:spacing w:after="0"/>
      </w:pPr>
      <w:r>
        <w:rPr>
          <w:color w:val="000000"/>
        </w:rPr>
        <w:t>4.</w:t>
      </w:r>
      <w:r>
        <w:rPr>
          <w:color w:val="0000FF"/>
        </w:rPr>
        <w:t>【答案】</w:t>
      </w:r>
      <w:r>
        <w:rPr>
          <w:color w:val="000000"/>
        </w:rPr>
        <w:t xml:space="preserve">B  </w:t>
      </w:r>
    </w:p>
    <w:p w14:paraId="5FDD94F9" w14:textId="77777777" w:rsidR="00F039B6" w:rsidRDefault="003D73D4">
      <w:pPr>
        <w:spacing w:after="0"/>
        <w:rPr>
          <w:lang w:eastAsia="zh-CN"/>
        </w:rPr>
      </w:pPr>
      <w:r>
        <w:rPr>
          <w:color w:val="0000FF"/>
        </w:rPr>
        <w:t>【解析】</w:t>
      </w:r>
      <w:r>
        <w:rPr>
          <w:color w:val="000000"/>
        </w:rPr>
        <w:t>【解答】解：</w:t>
      </w:r>
      <w:r>
        <w:rPr>
          <w:color w:val="000000"/>
        </w:rPr>
        <w:t>(5-3)÷3=2÷3≈66.7%</w:t>
      </w:r>
      <w:r>
        <w:rPr>
          <w:color w:val="000000"/>
        </w:rPr>
        <w:t>。</w:t>
      </w:r>
      <w:r>
        <w:br/>
      </w:r>
      <w:r>
        <w:rPr>
          <w:color w:val="000000"/>
          <w:lang w:eastAsia="zh-CN"/>
        </w:rPr>
        <w:t>故答案为：</w:t>
      </w:r>
      <w:r>
        <w:rPr>
          <w:color w:val="000000"/>
          <w:lang w:eastAsia="zh-CN"/>
        </w:rPr>
        <w:t>B</w:t>
      </w:r>
      <w:r>
        <w:rPr>
          <w:color w:val="000000"/>
          <w:lang w:eastAsia="zh-CN"/>
        </w:rPr>
        <w:t>。</w:t>
      </w:r>
    </w:p>
    <w:p w14:paraId="52A8FE1B" w14:textId="77777777" w:rsidR="00F039B6" w:rsidRDefault="003D73D4">
      <w:pPr>
        <w:spacing w:after="0"/>
        <w:rPr>
          <w:lang w:eastAsia="zh-CN"/>
        </w:rPr>
      </w:pPr>
      <w:r>
        <w:rPr>
          <w:color w:val="000000"/>
          <w:lang w:eastAsia="zh-CN"/>
        </w:rPr>
        <w:t>【分析】芒果是</w:t>
      </w:r>
      <w:r>
        <w:rPr>
          <w:color w:val="000000"/>
          <w:lang w:eastAsia="zh-CN"/>
        </w:rPr>
        <w:t>3</w:t>
      </w:r>
      <w:r>
        <w:rPr>
          <w:color w:val="000000"/>
          <w:lang w:eastAsia="zh-CN"/>
        </w:rPr>
        <w:t>份，菠萝是</w:t>
      </w:r>
      <w:r>
        <w:rPr>
          <w:color w:val="000000"/>
          <w:lang w:eastAsia="zh-CN"/>
        </w:rPr>
        <w:t>5</w:t>
      </w:r>
      <w:r>
        <w:rPr>
          <w:color w:val="000000"/>
          <w:lang w:eastAsia="zh-CN"/>
        </w:rPr>
        <w:t>份，用份数差除以芒果的份数即可求出菠萝比芒果多百分之几。</w:t>
      </w:r>
    </w:p>
    <w:p w14:paraId="38293B75" w14:textId="77777777" w:rsidR="00F039B6" w:rsidRDefault="003D73D4">
      <w:pPr>
        <w:spacing w:after="0"/>
      </w:pPr>
      <w:r>
        <w:rPr>
          <w:color w:val="000000"/>
        </w:rPr>
        <w:t>5.</w:t>
      </w:r>
      <w:r>
        <w:rPr>
          <w:color w:val="0000FF"/>
        </w:rPr>
        <w:t>【答案】</w:t>
      </w:r>
      <w:r>
        <w:rPr>
          <w:color w:val="000000"/>
        </w:rPr>
        <w:t xml:space="preserve"> B   </w:t>
      </w:r>
    </w:p>
    <w:p w14:paraId="20DAD5B1" w14:textId="77777777" w:rsidR="00F039B6" w:rsidRDefault="003D73D4">
      <w:pPr>
        <w:spacing w:after="0"/>
        <w:rPr>
          <w:lang w:eastAsia="zh-CN"/>
        </w:rPr>
      </w:pPr>
      <w:r>
        <w:rPr>
          <w:color w:val="0000FF"/>
        </w:rPr>
        <w:t>【解析】</w:t>
      </w:r>
      <w:r>
        <w:rPr>
          <w:color w:val="000000"/>
        </w:rPr>
        <w:t>【解答】解：吃了</w:t>
      </w:r>
      <w:r>
        <w:rPr>
          <w:color w:val="000000"/>
        </w:rPr>
        <w:t>5000×60%=3000</w:t>
      </w:r>
      <w:r>
        <w:rPr>
          <w:color w:val="000000"/>
        </w:rPr>
        <w:t>克大米。</w:t>
      </w:r>
      <w:r>
        <w:br/>
      </w:r>
      <w:r>
        <w:rPr>
          <w:color w:val="000000"/>
        </w:rPr>
        <w:t xml:space="preserve"> </w:t>
      </w:r>
      <w:r>
        <w:rPr>
          <w:color w:val="000000"/>
          <w:lang w:eastAsia="zh-CN"/>
        </w:rPr>
        <w:t>故答案为：</w:t>
      </w:r>
      <w:r>
        <w:rPr>
          <w:color w:val="000000"/>
          <w:lang w:eastAsia="zh-CN"/>
        </w:rPr>
        <w:t>B</w:t>
      </w:r>
      <w:r>
        <w:rPr>
          <w:color w:val="000000"/>
          <w:lang w:eastAsia="zh-CN"/>
        </w:rPr>
        <w:t>。</w:t>
      </w:r>
      <w:r>
        <w:rPr>
          <w:color w:val="000000"/>
          <w:lang w:eastAsia="zh-CN"/>
        </w:rPr>
        <w:t xml:space="preserve"> </w:t>
      </w:r>
    </w:p>
    <w:p w14:paraId="0644A725" w14:textId="77777777" w:rsidR="00F039B6" w:rsidRDefault="003D73D4">
      <w:pPr>
        <w:spacing w:after="0"/>
        <w:rPr>
          <w:lang w:eastAsia="zh-CN"/>
        </w:rPr>
      </w:pPr>
      <w:r>
        <w:rPr>
          <w:color w:val="000000"/>
          <w:lang w:eastAsia="zh-CN"/>
        </w:rPr>
        <w:t>【分析】吃了的大米的质量</w:t>
      </w:r>
      <w:r>
        <w:rPr>
          <w:color w:val="000000"/>
          <w:lang w:eastAsia="zh-CN"/>
        </w:rPr>
        <w:t>=</w:t>
      </w:r>
      <w:r>
        <w:rPr>
          <w:color w:val="000000"/>
          <w:lang w:eastAsia="zh-CN"/>
        </w:rPr>
        <w:t>这袋大米的质量</w:t>
      </w:r>
      <w:r>
        <w:rPr>
          <w:color w:val="000000"/>
          <w:lang w:eastAsia="zh-CN"/>
        </w:rPr>
        <w:t>×</w:t>
      </w:r>
      <w:r>
        <w:rPr>
          <w:color w:val="000000"/>
          <w:lang w:eastAsia="zh-CN"/>
        </w:rPr>
        <w:t>这袋大米吃了百分之几。</w:t>
      </w:r>
    </w:p>
    <w:p w14:paraId="12CCE0A1" w14:textId="77777777" w:rsidR="00F039B6" w:rsidRDefault="003D73D4">
      <w:pPr>
        <w:rPr>
          <w:lang w:eastAsia="zh-CN"/>
        </w:rPr>
      </w:pPr>
      <w:r>
        <w:rPr>
          <w:lang w:eastAsia="zh-CN"/>
        </w:rPr>
        <w:t>二、判断题</w:t>
      </w:r>
    </w:p>
    <w:p w14:paraId="58D23E14" w14:textId="77777777" w:rsidR="00F039B6" w:rsidRDefault="003D73D4">
      <w:pPr>
        <w:spacing w:after="0"/>
        <w:rPr>
          <w:lang w:eastAsia="zh-CN"/>
        </w:rPr>
      </w:pPr>
      <w:r>
        <w:rPr>
          <w:color w:val="000000"/>
          <w:lang w:eastAsia="zh-CN"/>
        </w:rPr>
        <w:t>6.</w:t>
      </w:r>
      <w:r>
        <w:rPr>
          <w:color w:val="0000FF"/>
          <w:lang w:eastAsia="zh-CN"/>
        </w:rPr>
        <w:t>【答案】</w:t>
      </w:r>
      <w:r>
        <w:rPr>
          <w:color w:val="000000"/>
          <w:lang w:eastAsia="zh-CN"/>
        </w:rPr>
        <w:t>正确</w:t>
      </w:r>
      <w:r>
        <w:rPr>
          <w:color w:val="000000"/>
          <w:lang w:eastAsia="zh-CN"/>
        </w:rPr>
        <w:t xml:space="preserve">  </w:t>
      </w:r>
    </w:p>
    <w:p w14:paraId="14A46AF2" w14:textId="77777777" w:rsidR="00F039B6" w:rsidRDefault="003D73D4">
      <w:pPr>
        <w:spacing w:after="0"/>
        <w:rPr>
          <w:lang w:eastAsia="zh-CN"/>
        </w:rPr>
      </w:pPr>
      <w:r>
        <w:rPr>
          <w:color w:val="0000FF"/>
          <w:lang w:eastAsia="zh-CN"/>
        </w:rPr>
        <w:t>【解析】</w:t>
      </w:r>
      <w:r>
        <w:rPr>
          <w:color w:val="000000"/>
          <w:lang w:eastAsia="zh-CN"/>
        </w:rPr>
        <w:t>【解答】解：及格率一定小于或等</w:t>
      </w:r>
      <w:r>
        <w:rPr>
          <w:color w:val="000000"/>
          <w:lang w:eastAsia="zh-CN"/>
        </w:rPr>
        <w:t>1</w:t>
      </w:r>
      <w:r>
        <w:rPr>
          <w:color w:val="000000"/>
          <w:lang w:eastAsia="zh-CN"/>
        </w:rPr>
        <w:t>，原题说法正确。</w:t>
      </w:r>
      <w:r>
        <w:rPr>
          <w:lang w:eastAsia="zh-CN"/>
        </w:rPr>
        <w:br/>
      </w:r>
      <w:r>
        <w:rPr>
          <w:color w:val="000000"/>
          <w:lang w:eastAsia="zh-CN"/>
        </w:rPr>
        <w:t>故答案为：正确。</w:t>
      </w:r>
    </w:p>
    <w:p w14:paraId="02A78C0D" w14:textId="77777777" w:rsidR="00F039B6" w:rsidRDefault="003D73D4">
      <w:pPr>
        <w:spacing w:after="0"/>
        <w:rPr>
          <w:lang w:eastAsia="zh-CN"/>
        </w:rPr>
      </w:pPr>
      <w:r>
        <w:rPr>
          <w:color w:val="000000"/>
          <w:lang w:eastAsia="zh-CN"/>
        </w:rPr>
        <w:t>【分析】所有的百分率都不会超出</w:t>
      </w:r>
      <w:r>
        <w:rPr>
          <w:color w:val="000000"/>
          <w:lang w:eastAsia="zh-CN"/>
        </w:rPr>
        <w:t>1</w:t>
      </w:r>
      <w:r>
        <w:rPr>
          <w:color w:val="000000"/>
          <w:lang w:eastAsia="zh-CN"/>
        </w:rPr>
        <w:t>，最大等于</w:t>
      </w:r>
      <w:r>
        <w:rPr>
          <w:color w:val="000000"/>
          <w:lang w:eastAsia="zh-CN"/>
        </w:rPr>
        <w:t>1</w:t>
      </w:r>
      <w:r>
        <w:rPr>
          <w:color w:val="000000"/>
          <w:lang w:eastAsia="zh-CN"/>
        </w:rPr>
        <w:t>，例如及格率、成活率、出油率等。</w:t>
      </w:r>
    </w:p>
    <w:p w14:paraId="70B482CC" w14:textId="77777777" w:rsidR="00F039B6" w:rsidRDefault="003D73D4">
      <w:pPr>
        <w:spacing w:after="0"/>
        <w:rPr>
          <w:lang w:eastAsia="zh-CN"/>
        </w:rPr>
      </w:pPr>
      <w:r>
        <w:rPr>
          <w:color w:val="000000"/>
          <w:lang w:eastAsia="zh-CN"/>
        </w:rPr>
        <w:lastRenderedPageBreak/>
        <w:t>7.</w:t>
      </w:r>
      <w:r>
        <w:rPr>
          <w:color w:val="0000FF"/>
          <w:lang w:eastAsia="zh-CN"/>
        </w:rPr>
        <w:t>【答案】</w:t>
      </w:r>
      <w:r>
        <w:rPr>
          <w:color w:val="000000"/>
          <w:lang w:eastAsia="zh-CN"/>
        </w:rPr>
        <w:t>错误</w:t>
      </w:r>
      <w:r>
        <w:rPr>
          <w:color w:val="000000"/>
          <w:lang w:eastAsia="zh-CN"/>
        </w:rPr>
        <w:t xml:space="preserve">  </w:t>
      </w:r>
    </w:p>
    <w:p w14:paraId="580AAF2A" w14:textId="77777777" w:rsidR="00F039B6" w:rsidRDefault="003D73D4">
      <w:pPr>
        <w:spacing w:after="0"/>
        <w:rPr>
          <w:lang w:eastAsia="zh-CN"/>
        </w:rPr>
      </w:pPr>
      <w:r>
        <w:rPr>
          <w:color w:val="0000FF"/>
          <w:lang w:eastAsia="zh-CN"/>
        </w:rPr>
        <w:t>【解析】</w:t>
      </w:r>
      <w:r>
        <w:rPr>
          <w:color w:val="000000"/>
          <w:lang w:eastAsia="zh-CN"/>
        </w:rPr>
        <w:t>【解答】商品的原价看做单位</w:t>
      </w:r>
      <w:r>
        <w:rPr>
          <w:color w:val="000000"/>
          <w:lang w:eastAsia="zh-CN"/>
        </w:rPr>
        <w:t>1</w:t>
      </w:r>
      <w:r>
        <w:rPr>
          <w:color w:val="000000"/>
          <w:lang w:eastAsia="zh-CN"/>
        </w:rPr>
        <w:t>，现价是</w:t>
      </w:r>
      <w:r>
        <w:rPr>
          <w:color w:val="000000"/>
          <w:lang w:eastAsia="zh-CN"/>
        </w:rPr>
        <w:t>1×</w:t>
      </w:r>
      <w:r>
        <w:rPr>
          <w:color w:val="000000"/>
          <w:lang w:eastAsia="zh-CN"/>
        </w:rPr>
        <w:t>（</w:t>
      </w:r>
      <w:r>
        <w:rPr>
          <w:color w:val="000000"/>
          <w:lang w:eastAsia="zh-CN"/>
        </w:rPr>
        <w:t>1-20%</w:t>
      </w:r>
      <w:r>
        <w:rPr>
          <w:color w:val="000000"/>
          <w:lang w:eastAsia="zh-CN"/>
        </w:rPr>
        <w:t>）</w:t>
      </w:r>
      <w:r>
        <w:rPr>
          <w:color w:val="000000"/>
          <w:lang w:eastAsia="zh-CN"/>
        </w:rPr>
        <w:t>×</w:t>
      </w:r>
      <w:r>
        <w:rPr>
          <w:color w:val="000000"/>
          <w:lang w:eastAsia="zh-CN"/>
        </w:rPr>
        <w:t>（</w:t>
      </w:r>
      <w:r>
        <w:rPr>
          <w:color w:val="000000"/>
          <w:lang w:eastAsia="zh-CN"/>
        </w:rPr>
        <w:t>1+20%</w:t>
      </w:r>
      <w:r>
        <w:rPr>
          <w:color w:val="000000"/>
          <w:lang w:eastAsia="zh-CN"/>
        </w:rPr>
        <w:t>）</w:t>
      </w:r>
      <w:r>
        <w:rPr>
          <w:color w:val="000000"/>
          <w:lang w:eastAsia="zh-CN"/>
        </w:rPr>
        <w:t>=0.8×1.2=0.96</w:t>
      </w:r>
      <w:r>
        <w:rPr>
          <w:color w:val="000000"/>
          <w:lang w:eastAsia="zh-CN"/>
        </w:rPr>
        <w:t>，</w:t>
      </w:r>
      <w:r>
        <w:rPr>
          <w:color w:val="000000"/>
          <w:lang w:eastAsia="zh-CN"/>
        </w:rPr>
        <w:t>1</w:t>
      </w:r>
      <w:r>
        <w:rPr>
          <w:color w:val="000000"/>
          <w:lang w:eastAsia="zh-CN"/>
        </w:rPr>
        <w:t>不等于</w:t>
      </w:r>
      <w:r>
        <w:rPr>
          <w:color w:val="000000"/>
          <w:lang w:eastAsia="zh-CN"/>
        </w:rPr>
        <w:t>0.96</w:t>
      </w:r>
      <w:r>
        <w:rPr>
          <w:color w:val="000000"/>
          <w:lang w:eastAsia="zh-CN"/>
        </w:rPr>
        <w:t>，现价和原价不相等。</w:t>
      </w:r>
      <w:r>
        <w:rPr>
          <w:lang w:eastAsia="zh-CN"/>
        </w:rPr>
        <w:br/>
      </w:r>
      <w:r>
        <w:rPr>
          <w:color w:val="000000"/>
          <w:lang w:eastAsia="zh-CN"/>
        </w:rPr>
        <w:t>故答案为：错误</w:t>
      </w:r>
      <w:r>
        <w:rPr>
          <w:lang w:eastAsia="zh-CN"/>
        </w:rPr>
        <w:br/>
      </w:r>
      <w:r>
        <w:rPr>
          <w:color w:val="000000"/>
          <w:lang w:eastAsia="zh-CN"/>
        </w:rPr>
        <w:t>【分析】虽然降价和涨价的幅度一样，但是降价和涨价前的价钱不一样，所以现价和原价不会相等。</w:t>
      </w:r>
    </w:p>
    <w:p w14:paraId="2CEED41F" w14:textId="77777777" w:rsidR="00F039B6" w:rsidRDefault="003D73D4">
      <w:pPr>
        <w:spacing w:after="0"/>
        <w:rPr>
          <w:lang w:eastAsia="zh-CN"/>
        </w:rPr>
      </w:pPr>
      <w:r>
        <w:rPr>
          <w:color w:val="000000"/>
          <w:lang w:eastAsia="zh-CN"/>
        </w:rPr>
        <w:t>8.</w:t>
      </w:r>
      <w:r>
        <w:rPr>
          <w:color w:val="0000FF"/>
          <w:lang w:eastAsia="zh-CN"/>
        </w:rPr>
        <w:t>【答案】</w:t>
      </w:r>
      <w:r>
        <w:rPr>
          <w:color w:val="000000"/>
          <w:lang w:eastAsia="zh-CN"/>
        </w:rPr>
        <w:t>错误</w:t>
      </w:r>
      <w:r>
        <w:rPr>
          <w:color w:val="000000"/>
          <w:lang w:eastAsia="zh-CN"/>
        </w:rPr>
        <w:t xml:space="preserve">  </w:t>
      </w:r>
    </w:p>
    <w:p w14:paraId="614C7862" w14:textId="77777777" w:rsidR="00F039B6" w:rsidRDefault="003D73D4">
      <w:pPr>
        <w:spacing w:after="0"/>
        <w:rPr>
          <w:lang w:eastAsia="zh-CN"/>
        </w:rPr>
      </w:pPr>
      <w:r>
        <w:rPr>
          <w:color w:val="0000FF"/>
          <w:lang w:eastAsia="zh-CN"/>
        </w:rPr>
        <w:t>【解析】</w:t>
      </w:r>
      <w:r>
        <w:rPr>
          <w:color w:val="000000"/>
          <w:lang w:eastAsia="zh-CN"/>
        </w:rPr>
        <w:t>【解答】解：如果甲比乙少</w:t>
      </w:r>
      <w:r>
        <w:rPr>
          <w:color w:val="000000"/>
          <w:lang w:eastAsia="zh-CN"/>
        </w:rPr>
        <w:t>20%</w:t>
      </w:r>
      <w:r>
        <w:rPr>
          <w:color w:val="000000"/>
          <w:lang w:eastAsia="zh-CN"/>
        </w:rPr>
        <w:t>，那么乙比甲多</w:t>
      </w:r>
      <w:r>
        <w:rPr>
          <w:color w:val="000000"/>
          <w:lang w:eastAsia="zh-CN"/>
        </w:rPr>
        <w:t>20%÷</w:t>
      </w:r>
      <w:r>
        <w:rPr>
          <w:color w:val="000000"/>
          <w:lang w:eastAsia="zh-CN"/>
        </w:rPr>
        <w:t>（</w:t>
      </w:r>
      <w:r>
        <w:rPr>
          <w:color w:val="000000"/>
          <w:lang w:eastAsia="zh-CN"/>
        </w:rPr>
        <w:t>1-20%</w:t>
      </w:r>
      <w:r>
        <w:rPr>
          <w:color w:val="000000"/>
          <w:lang w:eastAsia="zh-CN"/>
        </w:rPr>
        <w:t>）</w:t>
      </w:r>
      <w:r>
        <w:rPr>
          <w:color w:val="000000"/>
          <w:lang w:eastAsia="zh-CN"/>
        </w:rPr>
        <w:t>=25%</w:t>
      </w:r>
      <w:r>
        <w:rPr>
          <w:color w:val="000000"/>
          <w:lang w:eastAsia="zh-CN"/>
        </w:rPr>
        <w:t>。</w:t>
      </w:r>
      <w:r>
        <w:rPr>
          <w:lang w:eastAsia="zh-CN"/>
        </w:rPr>
        <w:br/>
      </w:r>
      <w:r>
        <w:rPr>
          <w:color w:val="000000"/>
          <w:lang w:eastAsia="zh-CN"/>
        </w:rPr>
        <w:t>故答案为：错误。</w:t>
      </w:r>
      <w:r>
        <w:rPr>
          <w:lang w:eastAsia="zh-CN"/>
        </w:rPr>
        <w:br/>
      </w:r>
      <w:r>
        <w:rPr>
          <w:color w:val="000000"/>
          <w:lang w:eastAsia="zh-CN"/>
        </w:rPr>
        <w:t>【分析】甲比乙少</w:t>
      </w:r>
      <w:r>
        <w:rPr>
          <w:color w:val="000000"/>
          <w:lang w:eastAsia="zh-CN"/>
        </w:rPr>
        <w:t>20%</w:t>
      </w:r>
      <w:r>
        <w:rPr>
          <w:color w:val="000000"/>
          <w:lang w:eastAsia="zh-CN"/>
        </w:rPr>
        <w:t>，把乙看作单位</w:t>
      </w:r>
      <w:r>
        <w:rPr>
          <w:color w:val="000000"/>
          <w:lang w:eastAsia="zh-CN"/>
        </w:rPr>
        <w:t>“1”</w:t>
      </w:r>
      <w:r>
        <w:rPr>
          <w:color w:val="000000"/>
          <w:lang w:eastAsia="zh-CN"/>
        </w:rPr>
        <w:t>，甲</w:t>
      </w:r>
      <w:r>
        <w:rPr>
          <w:color w:val="000000"/>
          <w:lang w:eastAsia="zh-CN"/>
        </w:rPr>
        <w:t>=</w:t>
      </w:r>
      <w:r>
        <w:rPr>
          <w:color w:val="000000"/>
          <w:lang w:eastAsia="zh-CN"/>
        </w:rPr>
        <w:t>乙</w:t>
      </w:r>
      <w:r>
        <w:rPr>
          <w:color w:val="000000"/>
          <w:lang w:eastAsia="zh-CN"/>
        </w:rPr>
        <w:t>×</w:t>
      </w:r>
      <w:r>
        <w:rPr>
          <w:color w:val="000000"/>
          <w:lang w:eastAsia="zh-CN"/>
        </w:rPr>
        <w:t>（</w:t>
      </w:r>
      <w:r>
        <w:rPr>
          <w:color w:val="000000"/>
          <w:lang w:eastAsia="zh-CN"/>
        </w:rPr>
        <w:t>1-20%</w:t>
      </w:r>
      <w:r>
        <w:rPr>
          <w:color w:val="000000"/>
          <w:lang w:eastAsia="zh-CN"/>
        </w:rPr>
        <w:t>），乙比甲多百分之几</w:t>
      </w:r>
      <w:r>
        <w:rPr>
          <w:color w:val="000000"/>
          <w:lang w:eastAsia="zh-CN"/>
        </w:rPr>
        <w:t>=</w:t>
      </w:r>
      <w:r>
        <w:rPr>
          <w:color w:val="000000"/>
          <w:lang w:eastAsia="zh-CN"/>
        </w:rPr>
        <w:t>（乙</w:t>
      </w:r>
      <w:r>
        <w:rPr>
          <w:color w:val="000000"/>
          <w:lang w:eastAsia="zh-CN"/>
        </w:rPr>
        <w:t>-</w:t>
      </w:r>
      <w:r>
        <w:rPr>
          <w:color w:val="000000"/>
          <w:lang w:eastAsia="zh-CN"/>
        </w:rPr>
        <w:t>甲）</w:t>
      </w:r>
      <w:r>
        <w:rPr>
          <w:color w:val="000000"/>
          <w:lang w:eastAsia="zh-CN"/>
        </w:rPr>
        <w:t>÷</w:t>
      </w:r>
      <w:r>
        <w:rPr>
          <w:color w:val="000000"/>
          <w:lang w:eastAsia="zh-CN"/>
        </w:rPr>
        <w:t>甲。</w:t>
      </w:r>
    </w:p>
    <w:p w14:paraId="4DB3409C" w14:textId="77777777" w:rsidR="00F039B6" w:rsidRDefault="003D73D4">
      <w:pPr>
        <w:spacing w:after="0"/>
        <w:rPr>
          <w:lang w:eastAsia="zh-CN"/>
        </w:rPr>
      </w:pPr>
      <w:r>
        <w:rPr>
          <w:color w:val="000000"/>
          <w:lang w:eastAsia="zh-CN"/>
        </w:rPr>
        <w:t>9.</w:t>
      </w:r>
      <w:r>
        <w:rPr>
          <w:color w:val="0000FF"/>
          <w:lang w:eastAsia="zh-CN"/>
        </w:rPr>
        <w:t>【答案】</w:t>
      </w:r>
      <w:r>
        <w:rPr>
          <w:color w:val="000000"/>
          <w:lang w:eastAsia="zh-CN"/>
        </w:rPr>
        <w:t>错误</w:t>
      </w:r>
      <w:r>
        <w:rPr>
          <w:color w:val="000000"/>
          <w:lang w:eastAsia="zh-CN"/>
        </w:rPr>
        <w:t xml:space="preserve">  </w:t>
      </w:r>
    </w:p>
    <w:p w14:paraId="70C287EC" w14:textId="77777777" w:rsidR="00F039B6" w:rsidRDefault="003D73D4">
      <w:pPr>
        <w:spacing w:after="0"/>
        <w:rPr>
          <w:lang w:eastAsia="zh-CN"/>
        </w:rPr>
      </w:pPr>
      <w:r>
        <w:rPr>
          <w:color w:val="0000FF"/>
          <w:lang w:eastAsia="zh-CN"/>
        </w:rPr>
        <w:t>【解析】</w:t>
      </w:r>
      <w:r>
        <w:rPr>
          <w:color w:val="000000"/>
          <w:lang w:eastAsia="zh-CN"/>
        </w:rPr>
        <w:t>【解答】假设原价是</w:t>
      </w:r>
      <w:r>
        <w:rPr>
          <w:color w:val="000000"/>
          <w:lang w:eastAsia="zh-CN"/>
        </w:rPr>
        <w:t>“1”</w:t>
      </w:r>
      <w:r>
        <w:rPr>
          <w:color w:val="000000"/>
          <w:lang w:eastAsia="zh-CN"/>
        </w:rPr>
        <w:t>，降价</w:t>
      </w:r>
      <w:r>
        <w:rPr>
          <w:color w:val="000000"/>
          <w:lang w:eastAsia="zh-CN"/>
        </w:rPr>
        <w:t>10%</w:t>
      </w:r>
      <w:r>
        <w:rPr>
          <w:color w:val="000000"/>
          <w:lang w:eastAsia="zh-CN"/>
        </w:rPr>
        <w:t>后是：</w:t>
      </w:r>
      <w:r>
        <w:rPr>
          <w:color w:val="000000"/>
          <w:lang w:eastAsia="zh-CN"/>
        </w:rPr>
        <w:t>1-10%=90%</w:t>
      </w:r>
      <w:r>
        <w:rPr>
          <w:color w:val="000000"/>
          <w:lang w:eastAsia="zh-CN"/>
        </w:rPr>
        <w:t>；</w:t>
      </w:r>
      <w:r>
        <w:rPr>
          <w:lang w:eastAsia="zh-CN"/>
        </w:rPr>
        <w:br/>
      </w:r>
      <w:r>
        <w:rPr>
          <w:color w:val="000000"/>
          <w:lang w:eastAsia="zh-CN"/>
        </w:rPr>
        <w:t>涨价</w:t>
      </w:r>
      <w:r>
        <w:rPr>
          <w:color w:val="000000"/>
          <w:lang w:eastAsia="zh-CN"/>
        </w:rPr>
        <w:t>10%</w:t>
      </w:r>
      <w:r>
        <w:rPr>
          <w:color w:val="000000"/>
          <w:lang w:eastAsia="zh-CN"/>
        </w:rPr>
        <w:t>后是：</w:t>
      </w:r>
      <w:r>
        <w:rPr>
          <w:color w:val="000000"/>
          <w:lang w:eastAsia="zh-CN"/>
        </w:rPr>
        <w:t>90%×(1+10%)=99%</w:t>
      </w:r>
      <w:r>
        <w:rPr>
          <w:color w:val="000000"/>
          <w:lang w:eastAsia="zh-CN"/>
        </w:rPr>
        <w:t>；</w:t>
      </w:r>
      <w:r>
        <w:rPr>
          <w:lang w:eastAsia="zh-CN"/>
        </w:rPr>
        <w:br/>
      </w:r>
      <w:r>
        <w:rPr>
          <w:color w:val="000000"/>
          <w:lang w:eastAsia="zh-CN"/>
        </w:rPr>
        <w:t>99%</w:t>
      </w:r>
      <w:r>
        <w:rPr>
          <w:color w:val="000000"/>
          <w:lang w:eastAsia="zh-CN"/>
        </w:rPr>
        <w:t>＜</w:t>
      </w:r>
      <w:r>
        <w:rPr>
          <w:color w:val="000000"/>
          <w:lang w:eastAsia="zh-CN"/>
        </w:rPr>
        <w:t>1</w:t>
      </w:r>
      <w:r>
        <w:rPr>
          <w:color w:val="000000"/>
          <w:lang w:eastAsia="zh-CN"/>
        </w:rPr>
        <w:t>，现价小于原价，原题说法错误</w:t>
      </w:r>
      <w:r>
        <w:rPr>
          <w:color w:val="000000"/>
          <w:lang w:eastAsia="zh-CN"/>
        </w:rPr>
        <w:t>.</w:t>
      </w:r>
      <w:r>
        <w:rPr>
          <w:lang w:eastAsia="zh-CN"/>
        </w:rPr>
        <w:br/>
      </w:r>
      <w:r>
        <w:rPr>
          <w:color w:val="000000"/>
          <w:lang w:eastAsia="zh-CN"/>
        </w:rPr>
        <w:t>故答案为：错误</w:t>
      </w:r>
      <w:r>
        <w:rPr>
          <w:color w:val="000000"/>
          <w:lang w:eastAsia="zh-CN"/>
        </w:rPr>
        <w:t>.</w:t>
      </w:r>
    </w:p>
    <w:p w14:paraId="71E54E1C" w14:textId="77777777" w:rsidR="00F039B6" w:rsidRDefault="003D73D4">
      <w:pPr>
        <w:spacing w:after="0"/>
        <w:rPr>
          <w:lang w:eastAsia="zh-CN"/>
        </w:rPr>
      </w:pPr>
      <w:r>
        <w:rPr>
          <w:color w:val="000000"/>
          <w:lang w:eastAsia="zh-CN"/>
        </w:rPr>
        <w:t>【分析】根据题意可知，把这个商品的原价看作单位</w:t>
      </w:r>
      <w:r>
        <w:rPr>
          <w:color w:val="000000"/>
          <w:lang w:eastAsia="zh-CN"/>
        </w:rPr>
        <w:t>“1”</w:t>
      </w:r>
      <w:r>
        <w:rPr>
          <w:color w:val="000000"/>
          <w:lang w:eastAsia="zh-CN"/>
        </w:rPr>
        <w:t>，先求出降价</w:t>
      </w:r>
      <w:r>
        <w:rPr>
          <w:color w:val="000000"/>
          <w:lang w:eastAsia="zh-CN"/>
        </w:rPr>
        <w:t>10%</w:t>
      </w:r>
      <w:r>
        <w:rPr>
          <w:color w:val="000000"/>
          <w:lang w:eastAsia="zh-CN"/>
        </w:rPr>
        <w:t>后的价钱，然后把降价</w:t>
      </w:r>
      <w:r>
        <w:rPr>
          <w:color w:val="000000"/>
          <w:lang w:eastAsia="zh-CN"/>
        </w:rPr>
        <w:t>10%</w:t>
      </w:r>
      <w:r>
        <w:rPr>
          <w:color w:val="000000"/>
          <w:lang w:eastAsia="zh-CN"/>
        </w:rPr>
        <w:t>后的价钱看作单位</w:t>
      </w:r>
      <w:r>
        <w:rPr>
          <w:color w:val="000000"/>
          <w:lang w:eastAsia="zh-CN"/>
        </w:rPr>
        <w:t>“1”</w:t>
      </w:r>
      <w:r>
        <w:rPr>
          <w:color w:val="000000"/>
          <w:lang w:eastAsia="zh-CN"/>
        </w:rPr>
        <w:t>，在此基础上涨价</w:t>
      </w:r>
      <w:r>
        <w:rPr>
          <w:color w:val="000000"/>
          <w:lang w:eastAsia="zh-CN"/>
        </w:rPr>
        <w:t>10%</w:t>
      </w:r>
      <w:r>
        <w:rPr>
          <w:color w:val="000000"/>
          <w:lang w:eastAsia="zh-CN"/>
        </w:rPr>
        <w:t>，求出现在的价钱，最后用现价与原价进行对比即可解答</w:t>
      </w:r>
      <w:r>
        <w:rPr>
          <w:color w:val="000000"/>
          <w:lang w:eastAsia="zh-CN"/>
        </w:rPr>
        <w:t>.</w:t>
      </w:r>
    </w:p>
    <w:p w14:paraId="04F27F3D" w14:textId="77777777" w:rsidR="00F039B6" w:rsidRDefault="003D73D4">
      <w:pPr>
        <w:rPr>
          <w:lang w:eastAsia="zh-CN"/>
        </w:rPr>
      </w:pPr>
      <w:r>
        <w:rPr>
          <w:lang w:eastAsia="zh-CN"/>
        </w:rPr>
        <w:t>三、填空题</w:t>
      </w:r>
    </w:p>
    <w:p w14:paraId="6607EC66" w14:textId="77777777" w:rsidR="00F039B6" w:rsidRDefault="003D73D4">
      <w:pPr>
        <w:spacing w:after="0"/>
        <w:rPr>
          <w:lang w:eastAsia="zh-CN"/>
        </w:rPr>
      </w:pPr>
      <w:r>
        <w:rPr>
          <w:color w:val="000000"/>
          <w:lang w:eastAsia="zh-CN"/>
        </w:rPr>
        <w:t>10.</w:t>
      </w:r>
      <w:r>
        <w:rPr>
          <w:color w:val="0000FF"/>
          <w:lang w:eastAsia="zh-CN"/>
        </w:rPr>
        <w:t>【答案】</w:t>
      </w:r>
      <w:r>
        <w:rPr>
          <w:color w:val="000000"/>
          <w:lang w:eastAsia="zh-CN"/>
        </w:rPr>
        <w:t>1%</w:t>
      </w:r>
      <w:r>
        <w:rPr>
          <w:color w:val="000000"/>
          <w:lang w:eastAsia="zh-CN"/>
        </w:rPr>
        <w:t>；</w:t>
      </w:r>
      <w:r>
        <w:rPr>
          <w:color w:val="000000"/>
          <w:lang w:eastAsia="zh-CN"/>
        </w:rPr>
        <w:t xml:space="preserve">37  </w:t>
      </w:r>
    </w:p>
    <w:p w14:paraId="5904E975" w14:textId="77777777" w:rsidR="00F039B6" w:rsidRDefault="003D73D4">
      <w:pPr>
        <w:spacing w:after="0"/>
        <w:rPr>
          <w:lang w:eastAsia="zh-CN"/>
        </w:rPr>
      </w:pPr>
      <w:r>
        <w:rPr>
          <w:color w:val="0000FF"/>
          <w:lang w:eastAsia="zh-CN"/>
        </w:rPr>
        <w:t>【解析】</w:t>
      </w:r>
      <w:r>
        <w:rPr>
          <w:color w:val="000000"/>
          <w:lang w:eastAsia="zh-CN"/>
        </w:rPr>
        <w:t>【解答】解：</w:t>
      </w:r>
      <w:r>
        <w:rPr>
          <w:color w:val="000000"/>
          <w:lang w:eastAsia="zh-CN"/>
        </w:rPr>
        <w:t>37%</w:t>
      </w:r>
      <w:r>
        <w:rPr>
          <w:color w:val="000000"/>
          <w:lang w:eastAsia="zh-CN"/>
        </w:rPr>
        <w:t>的计数单位是</w:t>
      </w:r>
      <w:r>
        <w:rPr>
          <w:color w:val="000000"/>
          <w:lang w:eastAsia="zh-CN"/>
        </w:rPr>
        <w:t>1%</w:t>
      </w:r>
      <w:r>
        <w:rPr>
          <w:color w:val="000000"/>
          <w:lang w:eastAsia="zh-CN"/>
        </w:rPr>
        <w:t>，它有</w:t>
      </w:r>
      <w:r>
        <w:rPr>
          <w:color w:val="000000"/>
          <w:lang w:eastAsia="zh-CN"/>
        </w:rPr>
        <w:t>37</w:t>
      </w:r>
      <w:r>
        <w:rPr>
          <w:color w:val="000000"/>
          <w:lang w:eastAsia="zh-CN"/>
        </w:rPr>
        <w:t>个这样的单位。</w:t>
      </w:r>
      <w:r>
        <w:rPr>
          <w:lang w:eastAsia="zh-CN"/>
        </w:rPr>
        <w:br/>
      </w:r>
      <w:r>
        <w:rPr>
          <w:color w:val="000000"/>
          <w:lang w:eastAsia="zh-CN"/>
        </w:rPr>
        <w:t>故答案为：</w:t>
      </w:r>
      <w:r>
        <w:rPr>
          <w:color w:val="000000"/>
          <w:lang w:eastAsia="zh-CN"/>
        </w:rPr>
        <w:t>1%</w:t>
      </w:r>
      <w:r>
        <w:rPr>
          <w:color w:val="000000"/>
          <w:lang w:eastAsia="zh-CN"/>
        </w:rPr>
        <w:t>；</w:t>
      </w:r>
      <w:r>
        <w:rPr>
          <w:color w:val="000000"/>
          <w:lang w:eastAsia="zh-CN"/>
        </w:rPr>
        <w:t>37</w:t>
      </w:r>
      <w:r>
        <w:rPr>
          <w:color w:val="000000"/>
          <w:lang w:eastAsia="zh-CN"/>
        </w:rPr>
        <w:t>。</w:t>
      </w:r>
    </w:p>
    <w:p w14:paraId="2C7D16A1" w14:textId="77777777" w:rsidR="00F039B6" w:rsidRDefault="003D73D4">
      <w:pPr>
        <w:spacing w:after="0"/>
        <w:rPr>
          <w:lang w:eastAsia="zh-CN"/>
        </w:rPr>
      </w:pPr>
      <w:r>
        <w:rPr>
          <w:color w:val="000000"/>
          <w:lang w:eastAsia="zh-CN"/>
        </w:rPr>
        <w:t>【分析】百分数表示一个数是另一个数的百分之几，百分数的计数单位是</w:t>
      </w:r>
      <w:r>
        <w:rPr>
          <w:color w:val="000000"/>
          <w:lang w:eastAsia="zh-CN"/>
        </w:rPr>
        <w:t>1%</w:t>
      </w:r>
      <w:r>
        <w:rPr>
          <w:color w:val="000000"/>
          <w:lang w:eastAsia="zh-CN"/>
        </w:rPr>
        <w:t>，根据百分号前面的数字确定计数单位的个数。</w:t>
      </w:r>
    </w:p>
    <w:p w14:paraId="55D9F242" w14:textId="77777777" w:rsidR="00F039B6" w:rsidRDefault="003D73D4">
      <w:pPr>
        <w:spacing w:after="0"/>
        <w:rPr>
          <w:lang w:eastAsia="zh-CN"/>
        </w:rPr>
      </w:pPr>
      <w:r>
        <w:rPr>
          <w:color w:val="000000"/>
          <w:lang w:eastAsia="zh-CN"/>
        </w:rPr>
        <w:t>11.</w:t>
      </w:r>
      <w:r>
        <w:rPr>
          <w:color w:val="0000FF"/>
          <w:lang w:eastAsia="zh-CN"/>
        </w:rPr>
        <w:t>【答案】</w:t>
      </w:r>
      <w:r>
        <w:rPr>
          <w:color w:val="000000"/>
          <w:lang w:eastAsia="zh-CN"/>
        </w:rPr>
        <w:t>去掉；左移两位</w:t>
      </w:r>
      <w:r>
        <w:rPr>
          <w:color w:val="000000"/>
          <w:lang w:eastAsia="zh-CN"/>
        </w:rPr>
        <w:t xml:space="preserve">  </w:t>
      </w:r>
    </w:p>
    <w:p w14:paraId="252FAAAA" w14:textId="77777777" w:rsidR="00F039B6" w:rsidRDefault="003D73D4">
      <w:pPr>
        <w:spacing w:after="0"/>
        <w:rPr>
          <w:lang w:eastAsia="zh-CN"/>
        </w:rPr>
      </w:pPr>
      <w:r>
        <w:rPr>
          <w:color w:val="0000FF"/>
          <w:lang w:eastAsia="zh-CN"/>
        </w:rPr>
        <w:t>【解析】</w:t>
      </w:r>
      <w:r>
        <w:rPr>
          <w:color w:val="000000"/>
          <w:lang w:eastAsia="zh-CN"/>
        </w:rPr>
        <w:t>【解答】解：把百分数化成小数，只要把百分号去掉，同时小数点左移两位。</w:t>
      </w:r>
      <w:r>
        <w:rPr>
          <w:lang w:eastAsia="zh-CN"/>
        </w:rPr>
        <w:br/>
      </w:r>
      <w:r>
        <w:rPr>
          <w:color w:val="000000"/>
          <w:lang w:eastAsia="zh-CN"/>
        </w:rPr>
        <w:t>故答案为：去掉；左移两位。</w:t>
      </w:r>
    </w:p>
    <w:p w14:paraId="30B309AF" w14:textId="77777777" w:rsidR="00F039B6" w:rsidRDefault="003D73D4">
      <w:pPr>
        <w:spacing w:after="0"/>
        <w:rPr>
          <w:lang w:eastAsia="zh-CN"/>
        </w:rPr>
      </w:pPr>
      <w:r>
        <w:rPr>
          <w:color w:val="000000"/>
          <w:lang w:eastAsia="zh-CN"/>
        </w:rPr>
        <w:t>【分析】把百分数化成小数要注意两点：去掉百分号，移动小数点的位置。</w:t>
      </w:r>
    </w:p>
    <w:p w14:paraId="5F8754D1" w14:textId="77777777" w:rsidR="00F039B6" w:rsidRDefault="003D73D4">
      <w:pPr>
        <w:spacing w:after="0"/>
        <w:rPr>
          <w:lang w:eastAsia="zh-CN"/>
        </w:rPr>
      </w:pPr>
      <w:r>
        <w:rPr>
          <w:color w:val="000000"/>
          <w:lang w:eastAsia="zh-CN"/>
        </w:rPr>
        <w:t>12.</w:t>
      </w:r>
      <w:r>
        <w:rPr>
          <w:color w:val="0000FF"/>
          <w:lang w:eastAsia="zh-CN"/>
        </w:rPr>
        <w:t>【答案】</w:t>
      </w:r>
      <w:r>
        <w:rPr>
          <w:color w:val="000000"/>
          <w:lang w:eastAsia="zh-CN"/>
        </w:rPr>
        <w:t xml:space="preserve">16  </w:t>
      </w:r>
    </w:p>
    <w:p w14:paraId="65CDB263" w14:textId="77777777" w:rsidR="00F039B6" w:rsidRDefault="003D73D4">
      <w:pPr>
        <w:spacing w:after="0"/>
        <w:rPr>
          <w:lang w:eastAsia="zh-CN"/>
        </w:rPr>
      </w:pPr>
      <w:r>
        <w:rPr>
          <w:color w:val="0000FF"/>
          <w:lang w:eastAsia="zh-CN"/>
        </w:rPr>
        <w:t>【解析】</w:t>
      </w:r>
      <w:r>
        <w:rPr>
          <w:color w:val="000000"/>
          <w:lang w:eastAsia="zh-CN"/>
        </w:rPr>
        <w:t>【解答】解：</w:t>
      </w:r>
      <w:r>
        <w:rPr>
          <w:color w:val="000000"/>
          <w:lang w:eastAsia="zh-CN"/>
        </w:rPr>
        <w:t>20÷(1+25%)</w:t>
      </w:r>
      <w:r>
        <w:rPr>
          <w:lang w:eastAsia="zh-CN"/>
        </w:rPr>
        <w:br/>
      </w:r>
      <w:r>
        <w:rPr>
          <w:color w:val="000000"/>
          <w:lang w:eastAsia="zh-CN"/>
        </w:rPr>
        <w:t>=20÷125%</w:t>
      </w:r>
      <w:r>
        <w:rPr>
          <w:lang w:eastAsia="zh-CN"/>
        </w:rPr>
        <w:br/>
      </w:r>
      <w:r>
        <w:rPr>
          <w:color w:val="000000"/>
          <w:lang w:eastAsia="zh-CN"/>
        </w:rPr>
        <w:t>=16(</w:t>
      </w:r>
      <w:r>
        <w:rPr>
          <w:color w:val="000000"/>
          <w:lang w:eastAsia="zh-CN"/>
        </w:rPr>
        <w:t>人</w:t>
      </w:r>
      <w:r>
        <w:rPr>
          <w:color w:val="000000"/>
          <w:lang w:eastAsia="zh-CN"/>
        </w:rPr>
        <w:t>)</w:t>
      </w:r>
      <w:r>
        <w:rPr>
          <w:lang w:eastAsia="zh-CN"/>
        </w:rPr>
        <w:br/>
      </w:r>
      <w:r>
        <w:rPr>
          <w:color w:val="000000"/>
          <w:lang w:eastAsia="zh-CN"/>
        </w:rPr>
        <w:t>故答案为：</w:t>
      </w:r>
      <w:r>
        <w:rPr>
          <w:color w:val="000000"/>
          <w:lang w:eastAsia="zh-CN"/>
        </w:rPr>
        <w:t>16</w:t>
      </w:r>
      <w:r>
        <w:rPr>
          <w:color w:val="000000"/>
          <w:lang w:eastAsia="zh-CN"/>
        </w:rPr>
        <w:t>。</w:t>
      </w:r>
    </w:p>
    <w:p w14:paraId="1F415F5A" w14:textId="77777777" w:rsidR="00F039B6" w:rsidRDefault="003D73D4">
      <w:pPr>
        <w:spacing w:after="0"/>
        <w:rPr>
          <w:lang w:eastAsia="zh-CN"/>
        </w:rPr>
      </w:pPr>
      <w:r>
        <w:rPr>
          <w:color w:val="000000"/>
          <w:lang w:eastAsia="zh-CN"/>
        </w:rPr>
        <w:t>【分析】以体育组的人数为单位</w:t>
      </w:r>
      <w:r>
        <w:rPr>
          <w:color w:val="000000"/>
          <w:lang w:eastAsia="zh-CN"/>
        </w:rPr>
        <w:t>“1”</w:t>
      </w:r>
      <w:r>
        <w:rPr>
          <w:color w:val="000000"/>
          <w:lang w:eastAsia="zh-CN"/>
        </w:rPr>
        <w:t>，美术组的人数是体育组人数的</w:t>
      </w:r>
      <w:r>
        <w:rPr>
          <w:color w:val="000000"/>
          <w:lang w:eastAsia="zh-CN"/>
        </w:rPr>
        <w:t>(1+25%)</w:t>
      </w:r>
      <w:r>
        <w:rPr>
          <w:color w:val="000000"/>
          <w:lang w:eastAsia="zh-CN"/>
        </w:rPr>
        <w:t>，根据分数除法的意义用美术组的人数除以占体育组人数的分率即可求出体育组的人数。</w:t>
      </w:r>
    </w:p>
    <w:p w14:paraId="29F3BBF0" w14:textId="77777777" w:rsidR="00F039B6" w:rsidRDefault="003D73D4">
      <w:pPr>
        <w:spacing w:after="0"/>
        <w:rPr>
          <w:lang w:eastAsia="zh-CN"/>
        </w:rPr>
      </w:pPr>
      <w:r>
        <w:rPr>
          <w:color w:val="000000"/>
          <w:lang w:eastAsia="zh-CN"/>
        </w:rPr>
        <w:t>13.</w:t>
      </w:r>
      <w:r>
        <w:rPr>
          <w:color w:val="0000FF"/>
          <w:lang w:eastAsia="zh-CN"/>
        </w:rPr>
        <w:t>【答案】</w:t>
      </w:r>
      <w:r>
        <w:rPr>
          <w:color w:val="000000"/>
          <w:lang w:eastAsia="zh-CN"/>
        </w:rPr>
        <w:t xml:space="preserve">80  </w:t>
      </w:r>
    </w:p>
    <w:p w14:paraId="067DC187" w14:textId="77777777" w:rsidR="00F039B6" w:rsidRDefault="003D73D4">
      <w:pPr>
        <w:spacing w:after="0"/>
        <w:rPr>
          <w:lang w:eastAsia="zh-CN"/>
        </w:rPr>
      </w:pPr>
      <w:r>
        <w:rPr>
          <w:color w:val="0000FF"/>
          <w:lang w:eastAsia="zh-CN"/>
        </w:rPr>
        <w:t>【解析】</w:t>
      </w:r>
      <w:r>
        <w:rPr>
          <w:color w:val="000000"/>
          <w:lang w:eastAsia="zh-CN"/>
        </w:rPr>
        <w:t>【解答】解：</w:t>
      </w:r>
      <w:r>
        <w:rPr>
          <w:color w:val="000000"/>
          <w:lang w:eastAsia="zh-CN"/>
        </w:rPr>
        <w:t>(40-8)÷40×100%=32÷40×100%=80%</w:t>
      </w:r>
      <w:r>
        <w:rPr>
          <w:lang w:eastAsia="zh-CN"/>
        </w:rPr>
        <w:br/>
      </w:r>
      <w:r>
        <w:rPr>
          <w:color w:val="000000"/>
          <w:lang w:eastAsia="zh-CN"/>
        </w:rPr>
        <w:t>故答案为：</w:t>
      </w:r>
      <w:r>
        <w:rPr>
          <w:color w:val="000000"/>
          <w:lang w:eastAsia="zh-CN"/>
        </w:rPr>
        <w:t>80</w:t>
      </w:r>
      <w:r>
        <w:rPr>
          <w:color w:val="000000"/>
          <w:lang w:eastAsia="zh-CN"/>
        </w:rPr>
        <w:t>。</w:t>
      </w:r>
    </w:p>
    <w:p w14:paraId="21761BA1" w14:textId="77777777" w:rsidR="00F039B6" w:rsidRDefault="003D73D4">
      <w:pPr>
        <w:spacing w:after="0"/>
        <w:rPr>
          <w:lang w:eastAsia="zh-CN"/>
        </w:rPr>
      </w:pPr>
      <w:r>
        <w:rPr>
          <w:color w:val="000000"/>
          <w:lang w:eastAsia="zh-CN"/>
        </w:rPr>
        <w:t>【分析】用总人数减去不及格人数求出及格人数，用及格人数除以总人数再乘</w:t>
      </w:r>
      <w:r>
        <w:rPr>
          <w:color w:val="000000"/>
          <w:lang w:eastAsia="zh-CN"/>
        </w:rPr>
        <w:t>100%</w:t>
      </w:r>
      <w:r>
        <w:rPr>
          <w:color w:val="000000"/>
          <w:lang w:eastAsia="zh-CN"/>
        </w:rPr>
        <w:t>即可求出及格率。</w:t>
      </w:r>
    </w:p>
    <w:p w14:paraId="4B0EC32F" w14:textId="77777777" w:rsidR="00F039B6" w:rsidRDefault="003D73D4">
      <w:pPr>
        <w:spacing w:after="0"/>
        <w:rPr>
          <w:lang w:eastAsia="zh-CN"/>
        </w:rPr>
      </w:pPr>
      <w:r>
        <w:rPr>
          <w:color w:val="000000"/>
          <w:lang w:eastAsia="zh-CN"/>
        </w:rPr>
        <w:t>14.</w:t>
      </w:r>
      <w:r>
        <w:rPr>
          <w:color w:val="0000FF"/>
          <w:lang w:eastAsia="zh-CN"/>
        </w:rPr>
        <w:t>【答案】</w:t>
      </w:r>
      <w:r>
        <w:rPr>
          <w:color w:val="000000"/>
          <w:lang w:eastAsia="zh-CN"/>
        </w:rPr>
        <w:t xml:space="preserve">200  </w:t>
      </w:r>
    </w:p>
    <w:p w14:paraId="1062B7CC" w14:textId="77777777" w:rsidR="00F039B6" w:rsidRDefault="003D73D4">
      <w:pPr>
        <w:spacing w:after="0"/>
        <w:rPr>
          <w:lang w:eastAsia="zh-CN"/>
        </w:rPr>
      </w:pPr>
      <w:r>
        <w:rPr>
          <w:color w:val="0000FF"/>
          <w:lang w:eastAsia="zh-CN"/>
        </w:rPr>
        <w:lastRenderedPageBreak/>
        <w:t>【解析】</w:t>
      </w:r>
      <w:r>
        <w:rPr>
          <w:color w:val="000000"/>
          <w:lang w:eastAsia="zh-CN"/>
        </w:rPr>
        <w:t>【解答】解：这批零件一共有</w:t>
      </w:r>
      <w:r>
        <w:rPr>
          <w:color w:val="000000"/>
          <w:lang w:eastAsia="zh-CN"/>
        </w:rPr>
        <w:t>80÷</w:t>
      </w:r>
      <w:r>
        <w:rPr>
          <w:color w:val="000000"/>
          <w:lang w:eastAsia="zh-CN"/>
        </w:rPr>
        <w:t>（</w:t>
      </w:r>
      <w:r>
        <w:rPr>
          <w:color w:val="000000"/>
          <w:lang w:eastAsia="zh-CN"/>
        </w:rPr>
        <w:t>100%-60%</w:t>
      </w:r>
      <w:r>
        <w:rPr>
          <w:color w:val="000000"/>
          <w:lang w:eastAsia="zh-CN"/>
        </w:rPr>
        <w:t>）</w:t>
      </w:r>
      <w:r>
        <w:rPr>
          <w:color w:val="000000"/>
          <w:lang w:eastAsia="zh-CN"/>
        </w:rPr>
        <w:t>=200</w:t>
      </w:r>
      <w:r>
        <w:rPr>
          <w:color w:val="000000"/>
          <w:lang w:eastAsia="zh-CN"/>
        </w:rPr>
        <w:t>箱。</w:t>
      </w:r>
      <w:r>
        <w:rPr>
          <w:lang w:eastAsia="zh-CN"/>
        </w:rPr>
        <w:br/>
      </w:r>
      <w:r>
        <w:rPr>
          <w:color w:val="000000"/>
          <w:lang w:eastAsia="zh-CN"/>
        </w:rPr>
        <w:t>故答案为：</w:t>
      </w:r>
      <w:r>
        <w:rPr>
          <w:color w:val="000000"/>
          <w:lang w:eastAsia="zh-CN"/>
        </w:rPr>
        <w:t>200</w:t>
      </w:r>
      <w:r>
        <w:rPr>
          <w:color w:val="000000"/>
          <w:lang w:eastAsia="zh-CN"/>
        </w:rPr>
        <w:t>。【分析】这批零件一共有的箱数</w:t>
      </w:r>
      <w:r>
        <w:rPr>
          <w:color w:val="000000"/>
          <w:lang w:eastAsia="zh-CN"/>
        </w:rPr>
        <w:t>=</w:t>
      </w:r>
      <w:r>
        <w:rPr>
          <w:color w:val="000000"/>
          <w:lang w:eastAsia="zh-CN"/>
        </w:rPr>
        <w:t>剩下零件的箱数</w:t>
      </w:r>
      <w:r>
        <w:rPr>
          <w:color w:val="000000"/>
          <w:lang w:eastAsia="zh-CN"/>
        </w:rPr>
        <w:t>÷</w:t>
      </w:r>
      <w:r>
        <w:rPr>
          <w:color w:val="000000"/>
          <w:lang w:eastAsia="zh-CN"/>
        </w:rPr>
        <w:t>剩下几分之几，其中剩下几分之几</w:t>
      </w:r>
      <w:r>
        <w:rPr>
          <w:color w:val="000000"/>
          <w:lang w:eastAsia="zh-CN"/>
        </w:rPr>
        <w:t>=1-</w:t>
      </w:r>
      <w:r>
        <w:rPr>
          <w:color w:val="000000"/>
          <w:lang w:eastAsia="zh-CN"/>
        </w:rPr>
        <w:t>已经完成了几分之几。</w:t>
      </w:r>
    </w:p>
    <w:p w14:paraId="3631B8CB" w14:textId="77777777" w:rsidR="00F039B6" w:rsidRDefault="003D73D4">
      <w:pPr>
        <w:rPr>
          <w:lang w:eastAsia="zh-CN"/>
        </w:rPr>
      </w:pPr>
      <w:r>
        <w:rPr>
          <w:lang w:eastAsia="zh-CN"/>
        </w:rPr>
        <w:t>四、计算题</w:t>
      </w:r>
    </w:p>
    <w:p w14:paraId="2C8B199E" w14:textId="53E4C6F4" w:rsidR="00F039B6" w:rsidRDefault="003D73D4">
      <w:pPr>
        <w:spacing w:after="0"/>
        <w:rPr>
          <w:lang w:eastAsia="zh-CN"/>
        </w:rPr>
      </w:pPr>
      <w:r>
        <w:rPr>
          <w:color w:val="000000"/>
          <w:lang w:eastAsia="zh-CN"/>
        </w:rPr>
        <w:t>15.</w:t>
      </w:r>
      <w:r>
        <w:rPr>
          <w:color w:val="0000FF"/>
          <w:lang w:eastAsia="zh-CN"/>
        </w:rPr>
        <w:t>【答案】</w:t>
      </w:r>
      <w:r>
        <w:rPr>
          <w:color w:val="000000"/>
          <w:lang w:eastAsia="zh-CN"/>
        </w:rPr>
        <w:t xml:space="preserve"> </w:t>
      </w:r>
      <w:r>
        <w:rPr>
          <w:color w:val="000000"/>
          <w:lang w:eastAsia="zh-CN"/>
        </w:rPr>
        <w:t>﹣</w:t>
      </w:r>
      <w:r>
        <w:rPr>
          <w:color w:val="000000"/>
          <w:lang w:eastAsia="zh-CN"/>
        </w:rPr>
        <w:t xml:space="preserve">3|36.5|10.9|0.24|4.1| </w:t>
      </w:r>
      <w:r w:rsidR="008C7E2F" w:rsidRPr="002434FD">
        <w:rPr>
          <w:noProof/>
          <w:lang w:eastAsia="zh-CN"/>
        </w:rPr>
        <w:pict w14:anchorId="416ED4C1">
          <v:shape id="图片 20" o:spid="_x0000_i1050" type="#_x0000_t75" style="width:14.25pt;height:21pt;visibility:visible;mso-wrap-style:square">
            <v:imagedata r:id="rId23" o:title=""/>
          </v:shape>
        </w:pict>
      </w:r>
      <w:r>
        <w:rPr>
          <w:color w:val="000000"/>
          <w:lang w:eastAsia="zh-CN"/>
        </w:rPr>
        <w:t xml:space="preserve">|1| </w:t>
      </w:r>
      <w:r w:rsidR="008C7E2F" w:rsidRPr="002434FD">
        <w:rPr>
          <w:noProof/>
          <w:lang w:eastAsia="zh-CN"/>
        </w:rPr>
        <w:pict w14:anchorId="40BA9EAD">
          <v:shape id="图片 21" o:spid="_x0000_i1049" type="#_x0000_t75" style="width:9.75pt;height:21pt;visibility:visible;mso-wrap-style:square">
            <v:imagedata r:id="rId24" o:title=""/>
          </v:shape>
        </w:pict>
      </w:r>
      <w:r>
        <w:rPr>
          <w:color w:val="000000"/>
          <w:lang w:eastAsia="zh-CN"/>
        </w:rPr>
        <w:t xml:space="preserve">| </w:t>
      </w:r>
      <w:r w:rsidR="008C7E2F" w:rsidRPr="002434FD">
        <w:rPr>
          <w:noProof/>
          <w:lang w:eastAsia="zh-CN"/>
        </w:rPr>
        <w:pict w14:anchorId="600D4AC3">
          <v:shape id="图片 22" o:spid="_x0000_i1048" type="#_x0000_t75" style="width:9.75pt;height:21pt;visibility:visible;mso-wrap-style:square">
            <v:imagedata r:id="rId25" o:title=""/>
          </v:shape>
        </w:pict>
      </w:r>
      <w:r>
        <w:rPr>
          <w:color w:val="000000"/>
          <w:lang w:eastAsia="zh-CN"/>
        </w:rPr>
        <w:t xml:space="preserve">|0.3|0.6|0|200| </w:t>
      </w:r>
      <w:r w:rsidR="008C7E2F" w:rsidRPr="002434FD">
        <w:rPr>
          <w:noProof/>
          <w:lang w:eastAsia="zh-CN"/>
        </w:rPr>
        <w:pict w14:anchorId="5556908B">
          <v:shape id="图片 23" o:spid="_x0000_i1047" type="#_x0000_t75" style="width:15.75pt;height:21pt;visibility:visible;mso-wrap-style:square">
            <v:imagedata r:id="rId26" o:title=""/>
          </v:shape>
        </w:pict>
      </w:r>
      <w:r>
        <w:rPr>
          <w:color w:val="000000"/>
          <w:lang w:eastAsia="zh-CN"/>
        </w:rPr>
        <w:t xml:space="preserve">|8   </w:t>
      </w:r>
    </w:p>
    <w:p w14:paraId="6F627C04" w14:textId="77777777" w:rsidR="00F039B6" w:rsidRDefault="003D73D4">
      <w:pPr>
        <w:spacing w:after="0"/>
      </w:pPr>
      <w:r>
        <w:rPr>
          <w:color w:val="0000FF"/>
        </w:rPr>
        <w:t>【解析】</w:t>
      </w:r>
      <w:r>
        <w:rPr>
          <w:color w:val="000000"/>
        </w:rPr>
        <w:t>【解答】解：</w:t>
      </w:r>
      <w:r>
        <w:rPr>
          <w:color w:val="000000"/>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2883"/>
        <w:gridCol w:w="2272"/>
        <w:gridCol w:w="2019"/>
        <w:gridCol w:w="2380"/>
      </w:tblGrid>
      <w:tr w:rsidR="00F039B6" w14:paraId="791503B4" w14:textId="77777777">
        <w:trPr>
          <w:trHeight w:val="30"/>
        </w:trPr>
        <w:tc>
          <w:tcPr>
            <w:tcW w:w="34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03C9972" w14:textId="77777777" w:rsidR="00F039B6" w:rsidRDefault="003D73D4">
            <w:pPr>
              <w:spacing w:after="0"/>
            </w:pPr>
            <w:r>
              <w:rPr>
                <w:color w:val="000000"/>
              </w:rPr>
              <w:t>56+37</w:t>
            </w:r>
            <w:r>
              <w:rPr>
                <w:color w:val="000000"/>
              </w:rPr>
              <w:t>﹣</w:t>
            </w:r>
            <w:r>
              <w:rPr>
                <w:color w:val="000000"/>
              </w:rPr>
              <w:t>80+16=29</w:t>
            </w:r>
          </w:p>
        </w:tc>
        <w:tc>
          <w:tcPr>
            <w:tcW w:w="263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FD764C9" w14:textId="77777777" w:rsidR="00F039B6" w:rsidRDefault="003D73D4">
            <w:pPr>
              <w:spacing w:after="0"/>
            </w:pPr>
            <w:r>
              <w:rPr>
                <w:color w:val="000000"/>
              </w:rPr>
              <w:t>31.5+5=36.5</w:t>
            </w:r>
          </w:p>
        </w:tc>
        <w:tc>
          <w:tcPr>
            <w:tcW w:w="23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542399B" w14:textId="77777777" w:rsidR="00F039B6" w:rsidRDefault="003D73D4">
            <w:pPr>
              <w:spacing w:after="0"/>
            </w:pPr>
            <w:r>
              <w:rPr>
                <w:color w:val="000000"/>
              </w:rPr>
              <w:t>12</w:t>
            </w:r>
            <w:r>
              <w:rPr>
                <w:color w:val="000000"/>
              </w:rPr>
              <w:t>﹣</w:t>
            </w:r>
            <w:r>
              <w:rPr>
                <w:color w:val="000000"/>
              </w:rPr>
              <w:t>1.1=10.9</w:t>
            </w:r>
          </w:p>
        </w:tc>
        <w:tc>
          <w:tcPr>
            <w:tcW w:w="27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8A8A6D4" w14:textId="77777777" w:rsidR="00F039B6" w:rsidRDefault="003D73D4">
            <w:pPr>
              <w:spacing w:after="0"/>
            </w:pPr>
            <w:r>
              <w:rPr>
                <w:color w:val="000000"/>
              </w:rPr>
              <w:t>1.2×0.2=0.24</w:t>
            </w:r>
          </w:p>
        </w:tc>
      </w:tr>
      <w:tr w:rsidR="00F039B6" w14:paraId="30A8167E" w14:textId="77777777">
        <w:trPr>
          <w:trHeight w:val="30"/>
        </w:trPr>
        <w:tc>
          <w:tcPr>
            <w:tcW w:w="34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63C17C9" w14:textId="77777777" w:rsidR="00F039B6" w:rsidRDefault="003D73D4">
            <w:pPr>
              <w:spacing w:after="0"/>
            </w:pPr>
            <w:r>
              <w:rPr>
                <w:color w:val="000000"/>
              </w:rPr>
              <w:t>2.87÷0.7=4.1</w:t>
            </w:r>
          </w:p>
        </w:tc>
        <w:tc>
          <w:tcPr>
            <w:tcW w:w="263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A695C8D" w14:textId="36A32692" w:rsidR="00F039B6" w:rsidRDefault="003D73D4">
            <w:pPr>
              <w:spacing w:after="0"/>
            </w:pPr>
            <w:r>
              <w:rPr>
                <w:color w:val="000000"/>
              </w:rPr>
              <w:t xml:space="preserve">1÷ </w:t>
            </w:r>
            <w:r w:rsidR="008C7E2F" w:rsidRPr="002434FD">
              <w:rPr>
                <w:noProof/>
                <w:lang w:eastAsia="zh-CN"/>
              </w:rPr>
              <w:pict w14:anchorId="155D4816">
                <v:shape id="图片 24" o:spid="_x0000_i1046" type="#_x0000_t75" style="width:9.75pt;height:21pt;visibility:visible;mso-wrap-style:square">
                  <v:imagedata r:id="rId12" o:title=""/>
                </v:shape>
              </w:pict>
            </w:r>
            <w:r>
              <w:rPr>
                <w:color w:val="000000"/>
              </w:rPr>
              <w:t xml:space="preserve">= </w:t>
            </w:r>
            <w:r w:rsidR="008C7E2F" w:rsidRPr="002434FD">
              <w:rPr>
                <w:noProof/>
                <w:lang w:eastAsia="zh-CN"/>
              </w:rPr>
              <w:pict w14:anchorId="6CE6BC12">
                <v:shape id="图片 25" o:spid="_x0000_i1045" type="#_x0000_t75" style="width:14.25pt;height:21pt;visibility:visible;mso-wrap-style:square">
                  <v:imagedata r:id="rId23" o:title=""/>
                </v:shape>
              </w:pict>
            </w:r>
          </w:p>
        </w:tc>
        <w:tc>
          <w:tcPr>
            <w:tcW w:w="23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7106197" w14:textId="7AE119A7" w:rsidR="00F039B6" w:rsidRDefault="003D73D4">
            <w:pPr>
              <w:spacing w:after="0"/>
            </w:pPr>
            <w:r>
              <w:rPr>
                <w:color w:val="000000"/>
              </w:rPr>
              <w:t xml:space="preserve"> </w:t>
            </w:r>
            <w:r w:rsidR="008C7E2F" w:rsidRPr="002434FD">
              <w:rPr>
                <w:noProof/>
                <w:lang w:eastAsia="zh-CN"/>
              </w:rPr>
              <w:pict w14:anchorId="7537DB33">
                <v:shape id="图片 26" o:spid="_x0000_i1044" type="#_x0000_t75" style="width:9.75pt;height:21pt;visibility:visible;mso-wrap-style:square">
                  <v:imagedata r:id="rId27" o:title=""/>
                </v:shape>
              </w:pict>
            </w:r>
            <w:r w:rsidR="008C7E2F" w:rsidRPr="002434FD">
              <w:rPr>
                <w:noProof/>
                <w:lang w:eastAsia="zh-CN"/>
              </w:rPr>
              <w:pict w14:anchorId="61C08082">
                <v:shape id="图片 27" o:spid="_x0000_i1043" type="#_x0000_t75" style="width:17.25pt;height:21pt;visibility:visible;mso-wrap-style:square">
                  <v:imagedata r:id="rId14" o:title=""/>
                </v:shape>
              </w:pict>
            </w:r>
            <w:r>
              <w:rPr>
                <w:color w:val="000000"/>
              </w:rPr>
              <w:t>=1</w:t>
            </w:r>
          </w:p>
        </w:tc>
        <w:tc>
          <w:tcPr>
            <w:tcW w:w="27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A7CCBED" w14:textId="56BE6370" w:rsidR="00F039B6" w:rsidRDefault="003D73D4">
            <w:pPr>
              <w:spacing w:after="0"/>
            </w:pPr>
            <w:r>
              <w:rPr>
                <w:color w:val="000000"/>
              </w:rPr>
              <w:t xml:space="preserve"> </w:t>
            </w:r>
            <w:r w:rsidR="008C7E2F" w:rsidRPr="002434FD">
              <w:rPr>
                <w:noProof/>
                <w:lang w:eastAsia="zh-CN"/>
              </w:rPr>
              <w:pict w14:anchorId="14AD4861">
                <v:shape id="图片 28" o:spid="_x0000_i1042" type="#_x0000_t75" style="width:42.75pt;height:21pt;visibility:visible;mso-wrap-style:square">
                  <v:imagedata r:id="rId15" o:title=""/>
                </v:shape>
              </w:pict>
            </w:r>
            <w:r>
              <w:rPr>
                <w:color w:val="000000"/>
              </w:rPr>
              <w:t xml:space="preserve">= </w:t>
            </w:r>
            <w:r w:rsidR="008C7E2F" w:rsidRPr="002434FD">
              <w:rPr>
                <w:noProof/>
                <w:lang w:eastAsia="zh-CN"/>
              </w:rPr>
              <w:pict w14:anchorId="581BD4D0">
                <v:shape id="图片 29" o:spid="_x0000_i1041" type="#_x0000_t75" style="width:9.75pt;height:21pt;visibility:visible;mso-wrap-style:square">
                  <v:imagedata r:id="rId24" o:title=""/>
                </v:shape>
              </w:pict>
            </w:r>
          </w:p>
        </w:tc>
      </w:tr>
      <w:tr w:rsidR="00F039B6" w14:paraId="2704853D" w14:textId="77777777">
        <w:trPr>
          <w:trHeight w:val="30"/>
        </w:trPr>
        <w:tc>
          <w:tcPr>
            <w:tcW w:w="34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B73BFFB" w14:textId="7C5843BC" w:rsidR="00F039B6" w:rsidRDefault="003D73D4">
            <w:pPr>
              <w:spacing w:after="0"/>
            </w:pPr>
            <w:r>
              <w:rPr>
                <w:color w:val="000000"/>
              </w:rPr>
              <w:t xml:space="preserve"> </w:t>
            </w:r>
            <w:r w:rsidR="008C7E2F" w:rsidRPr="002434FD">
              <w:rPr>
                <w:noProof/>
                <w:lang w:eastAsia="zh-CN"/>
              </w:rPr>
              <w:pict w14:anchorId="422ABB17">
                <v:shape id="图片 30" o:spid="_x0000_i1040" type="#_x0000_t75" style="width:37.5pt;height:21pt;visibility:visible;mso-wrap-style:square">
                  <v:imagedata r:id="rId16" o:title=""/>
                </v:shape>
              </w:pict>
            </w:r>
            <w:r>
              <w:rPr>
                <w:color w:val="000000"/>
              </w:rPr>
              <w:t xml:space="preserve">= </w:t>
            </w:r>
            <w:r w:rsidR="008C7E2F" w:rsidRPr="002434FD">
              <w:rPr>
                <w:noProof/>
                <w:lang w:eastAsia="zh-CN"/>
              </w:rPr>
              <w:pict w14:anchorId="303A08CA">
                <v:shape id="图片 31" o:spid="_x0000_i1039" type="#_x0000_t75" style="width:9.75pt;height:21pt;visibility:visible;mso-wrap-style:square">
                  <v:imagedata r:id="rId25" o:title=""/>
                </v:shape>
              </w:pict>
            </w:r>
          </w:p>
        </w:tc>
        <w:tc>
          <w:tcPr>
            <w:tcW w:w="263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298E2B6" w14:textId="6D951DD7" w:rsidR="00F039B6" w:rsidRDefault="003D73D4">
            <w:pPr>
              <w:spacing w:after="0"/>
            </w:pPr>
            <w:r>
              <w:rPr>
                <w:color w:val="000000"/>
              </w:rPr>
              <w:t xml:space="preserve"> </w:t>
            </w:r>
            <w:r w:rsidR="008C7E2F" w:rsidRPr="002434FD">
              <w:rPr>
                <w:noProof/>
                <w:lang w:eastAsia="zh-CN"/>
              </w:rPr>
              <w:pict w14:anchorId="31643D6C">
                <v:shape id="图片 32" o:spid="_x0000_i1038" type="#_x0000_t75" style="width:30pt;height:21pt;visibility:visible;mso-wrap-style:square">
                  <v:imagedata r:id="rId17" o:title=""/>
                </v:shape>
              </w:pict>
            </w:r>
            <w:r>
              <w:rPr>
                <w:color w:val="000000"/>
              </w:rPr>
              <w:t>=0.3</w:t>
            </w:r>
          </w:p>
        </w:tc>
        <w:tc>
          <w:tcPr>
            <w:tcW w:w="23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E3E5ADA" w14:textId="77777777" w:rsidR="00F039B6" w:rsidRDefault="003D73D4">
            <w:pPr>
              <w:spacing w:after="0"/>
            </w:pPr>
            <w:r>
              <w:rPr>
                <w:color w:val="000000"/>
              </w:rPr>
              <w:t>30÷50=0.6</w:t>
            </w:r>
          </w:p>
        </w:tc>
        <w:tc>
          <w:tcPr>
            <w:tcW w:w="27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93024E7" w14:textId="392DF18D" w:rsidR="00F039B6" w:rsidRDefault="003D73D4">
            <w:pPr>
              <w:spacing w:after="0"/>
            </w:pPr>
            <w:r>
              <w:rPr>
                <w:color w:val="000000"/>
              </w:rPr>
              <w:t xml:space="preserve">0× </w:t>
            </w:r>
            <w:r w:rsidR="008C7E2F" w:rsidRPr="002434FD">
              <w:rPr>
                <w:noProof/>
                <w:lang w:eastAsia="zh-CN"/>
              </w:rPr>
              <w:pict w14:anchorId="46F82846">
                <v:shape id="图片 33" o:spid="_x0000_i1037" type="#_x0000_t75" style="width:9.75pt;height:21pt;visibility:visible;mso-wrap-style:square">
                  <v:imagedata r:id="rId18" o:title=""/>
                </v:shape>
              </w:pict>
            </w:r>
            <w:r>
              <w:rPr>
                <w:color w:val="000000"/>
              </w:rPr>
              <w:t>=0</w:t>
            </w:r>
          </w:p>
        </w:tc>
      </w:tr>
      <w:tr w:rsidR="00F039B6" w14:paraId="17E204B9" w14:textId="77777777">
        <w:trPr>
          <w:gridAfter w:val="1"/>
          <w:wAfter w:w="2759" w:type="dxa"/>
          <w:trHeight w:val="30"/>
        </w:trPr>
        <w:tc>
          <w:tcPr>
            <w:tcW w:w="34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3784E66" w14:textId="77777777" w:rsidR="00F039B6" w:rsidRDefault="003D73D4">
            <w:pPr>
              <w:spacing w:after="0"/>
            </w:pPr>
            <w:r>
              <w:rPr>
                <w:color w:val="000000"/>
              </w:rPr>
              <w:t>25×8=200</w:t>
            </w:r>
          </w:p>
        </w:tc>
        <w:tc>
          <w:tcPr>
            <w:tcW w:w="263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96485B4" w14:textId="51A6B12F" w:rsidR="00F039B6" w:rsidRDefault="003D73D4">
            <w:pPr>
              <w:spacing w:after="0"/>
            </w:pPr>
            <w:r>
              <w:rPr>
                <w:color w:val="000000"/>
              </w:rPr>
              <w:t xml:space="preserve"> </w:t>
            </w:r>
            <w:r w:rsidR="008C7E2F" w:rsidRPr="002434FD">
              <w:rPr>
                <w:noProof/>
                <w:lang w:eastAsia="zh-CN"/>
              </w:rPr>
              <w:pict w14:anchorId="418976FD">
                <v:shape id="图片 34" o:spid="_x0000_i1036" type="#_x0000_t75" style="width:30pt;height:21pt;visibility:visible;mso-wrap-style:square">
                  <v:imagedata r:id="rId28" o:title=""/>
                </v:shape>
              </w:pict>
            </w:r>
            <w:r>
              <w:rPr>
                <w:color w:val="000000"/>
              </w:rPr>
              <w:t xml:space="preserve">= </w:t>
            </w:r>
            <w:r w:rsidR="008C7E2F" w:rsidRPr="002434FD">
              <w:rPr>
                <w:noProof/>
                <w:lang w:eastAsia="zh-CN"/>
              </w:rPr>
              <w:pict w14:anchorId="0EA54468">
                <v:shape id="图片 35" o:spid="_x0000_i1035" type="#_x0000_t75" style="width:15.75pt;height:21pt;visibility:visible;mso-wrap-style:square">
                  <v:imagedata r:id="rId26" o:title=""/>
                </v:shape>
              </w:pict>
            </w:r>
          </w:p>
        </w:tc>
        <w:tc>
          <w:tcPr>
            <w:tcW w:w="23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06A44E6" w14:textId="621A811F" w:rsidR="00F039B6" w:rsidRDefault="003D73D4">
            <w:pPr>
              <w:spacing w:after="0"/>
            </w:pPr>
            <w:r>
              <w:rPr>
                <w:color w:val="000000"/>
              </w:rPr>
              <w:t xml:space="preserve"> </w:t>
            </w:r>
            <w:r w:rsidR="008C7E2F" w:rsidRPr="002434FD">
              <w:rPr>
                <w:noProof/>
                <w:lang w:eastAsia="zh-CN"/>
              </w:rPr>
              <w:pict w14:anchorId="2E893DF4">
                <v:shape id="图片 36" o:spid="_x0000_i1034" type="#_x0000_t75" style="width:33pt;height:21pt;visibility:visible;mso-wrap-style:square">
                  <v:imagedata r:id="rId20" o:title=""/>
                </v:shape>
              </w:pict>
            </w:r>
            <w:r>
              <w:rPr>
                <w:color w:val="000000"/>
              </w:rPr>
              <w:t>=8</w:t>
            </w:r>
          </w:p>
        </w:tc>
      </w:tr>
    </w:tbl>
    <w:p w14:paraId="54DBE687" w14:textId="63D8EDE9" w:rsidR="00F039B6" w:rsidRDefault="003D73D4">
      <w:pPr>
        <w:spacing w:after="0"/>
        <w:rPr>
          <w:lang w:eastAsia="zh-CN"/>
        </w:rPr>
      </w:pPr>
      <w:r>
        <w:rPr>
          <w:color w:val="000000"/>
          <w:lang w:eastAsia="zh-CN"/>
        </w:rPr>
        <w:t>故答案为：﹣</w:t>
      </w:r>
      <w:r>
        <w:rPr>
          <w:color w:val="000000"/>
          <w:lang w:eastAsia="zh-CN"/>
        </w:rPr>
        <w:t>3</w:t>
      </w:r>
      <w:r>
        <w:rPr>
          <w:color w:val="000000"/>
          <w:lang w:eastAsia="zh-CN"/>
        </w:rPr>
        <w:t>，</w:t>
      </w:r>
      <w:r>
        <w:rPr>
          <w:color w:val="000000"/>
          <w:lang w:eastAsia="zh-CN"/>
        </w:rPr>
        <w:t>36.5</w:t>
      </w:r>
      <w:r>
        <w:rPr>
          <w:color w:val="000000"/>
          <w:lang w:eastAsia="zh-CN"/>
        </w:rPr>
        <w:t>，</w:t>
      </w:r>
      <w:r>
        <w:rPr>
          <w:color w:val="000000"/>
          <w:lang w:eastAsia="zh-CN"/>
        </w:rPr>
        <w:t>10.9</w:t>
      </w:r>
      <w:r>
        <w:rPr>
          <w:color w:val="000000"/>
          <w:lang w:eastAsia="zh-CN"/>
        </w:rPr>
        <w:t>，</w:t>
      </w:r>
      <w:r>
        <w:rPr>
          <w:color w:val="000000"/>
          <w:lang w:eastAsia="zh-CN"/>
        </w:rPr>
        <w:t>0.24</w:t>
      </w:r>
      <w:r>
        <w:rPr>
          <w:color w:val="000000"/>
          <w:lang w:eastAsia="zh-CN"/>
        </w:rPr>
        <w:t>，</w:t>
      </w:r>
      <w:r>
        <w:rPr>
          <w:color w:val="000000"/>
          <w:lang w:eastAsia="zh-CN"/>
        </w:rPr>
        <w:t>4.1</w:t>
      </w:r>
      <w:r>
        <w:rPr>
          <w:color w:val="000000"/>
          <w:lang w:eastAsia="zh-CN"/>
        </w:rPr>
        <w:t>，</w:t>
      </w:r>
      <w:r>
        <w:rPr>
          <w:color w:val="000000"/>
          <w:lang w:eastAsia="zh-CN"/>
        </w:rPr>
        <w:t xml:space="preserve"> </w:t>
      </w:r>
      <w:r w:rsidR="008C7E2F" w:rsidRPr="002434FD">
        <w:rPr>
          <w:noProof/>
          <w:lang w:eastAsia="zh-CN"/>
        </w:rPr>
        <w:pict w14:anchorId="60602784">
          <v:shape id="图片 37" o:spid="_x0000_i1033" type="#_x0000_t75" style="width:14.25pt;height:21pt;visibility:visible;mso-wrap-style:square">
            <v:imagedata r:id="rId23" o:title=""/>
          </v:shape>
        </w:pict>
      </w:r>
      <w:r>
        <w:rPr>
          <w:color w:val="000000"/>
          <w:lang w:eastAsia="zh-CN"/>
        </w:rPr>
        <w:t>，</w:t>
      </w:r>
      <w:r>
        <w:rPr>
          <w:color w:val="000000"/>
          <w:lang w:eastAsia="zh-CN"/>
        </w:rPr>
        <w:t>1</w:t>
      </w:r>
      <w:r>
        <w:rPr>
          <w:color w:val="000000"/>
          <w:lang w:eastAsia="zh-CN"/>
        </w:rPr>
        <w:t>，</w:t>
      </w:r>
      <w:r>
        <w:rPr>
          <w:color w:val="000000"/>
          <w:lang w:eastAsia="zh-CN"/>
        </w:rPr>
        <w:t xml:space="preserve"> </w:t>
      </w:r>
      <w:r w:rsidR="008C7E2F" w:rsidRPr="002434FD">
        <w:rPr>
          <w:noProof/>
          <w:lang w:eastAsia="zh-CN"/>
        </w:rPr>
        <w:pict w14:anchorId="33DDBBC8">
          <v:shape id="图片 38" o:spid="_x0000_i1032" type="#_x0000_t75" style="width:9.75pt;height:21pt;visibility:visible;mso-wrap-style:square">
            <v:imagedata r:id="rId24" o:title=""/>
          </v:shape>
        </w:pict>
      </w:r>
      <w:r>
        <w:rPr>
          <w:color w:val="000000"/>
          <w:lang w:eastAsia="zh-CN"/>
        </w:rPr>
        <w:t>，</w:t>
      </w:r>
      <w:r>
        <w:rPr>
          <w:color w:val="000000"/>
          <w:lang w:eastAsia="zh-CN"/>
        </w:rPr>
        <w:t xml:space="preserve"> </w:t>
      </w:r>
      <w:r w:rsidR="008C7E2F" w:rsidRPr="002434FD">
        <w:rPr>
          <w:noProof/>
          <w:lang w:eastAsia="zh-CN"/>
        </w:rPr>
        <w:pict w14:anchorId="5EC7D7A5">
          <v:shape id="图片 39" o:spid="_x0000_i1031" type="#_x0000_t75" style="width:9.75pt;height:21pt;visibility:visible;mso-wrap-style:square">
            <v:imagedata r:id="rId25" o:title=""/>
          </v:shape>
        </w:pict>
      </w:r>
      <w:r>
        <w:rPr>
          <w:color w:val="000000"/>
          <w:lang w:eastAsia="zh-CN"/>
        </w:rPr>
        <w:t>，</w:t>
      </w:r>
      <w:r>
        <w:rPr>
          <w:color w:val="000000"/>
          <w:lang w:eastAsia="zh-CN"/>
        </w:rPr>
        <w:t>0.3</w:t>
      </w:r>
      <w:r>
        <w:rPr>
          <w:color w:val="000000"/>
          <w:lang w:eastAsia="zh-CN"/>
        </w:rPr>
        <w:t>，</w:t>
      </w:r>
      <w:r>
        <w:rPr>
          <w:color w:val="000000"/>
          <w:lang w:eastAsia="zh-CN"/>
        </w:rPr>
        <w:t>0.6</w:t>
      </w:r>
      <w:r>
        <w:rPr>
          <w:color w:val="000000"/>
          <w:lang w:eastAsia="zh-CN"/>
        </w:rPr>
        <w:t>，</w:t>
      </w:r>
      <w:r>
        <w:rPr>
          <w:color w:val="000000"/>
          <w:lang w:eastAsia="zh-CN"/>
        </w:rPr>
        <w:t>0</w:t>
      </w:r>
      <w:r>
        <w:rPr>
          <w:color w:val="000000"/>
          <w:lang w:eastAsia="zh-CN"/>
        </w:rPr>
        <w:t>，</w:t>
      </w:r>
      <w:r>
        <w:rPr>
          <w:color w:val="000000"/>
          <w:lang w:eastAsia="zh-CN"/>
        </w:rPr>
        <w:t>200</w:t>
      </w:r>
      <w:r>
        <w:rPr>
          <w:color w:val="000000"/>
          <w:lang w:eastAsia="zh-CN"/>
        </w:rPr>
        <w:t>，</w:t>
      </w:r>
      <w:r>
        <w:rPr>
          <w:color w:val="000000"/>
          <w:lang w:eastAsia="zh-CN"/>
        </w:rPr>
        <w:t xml:space="preserve"> </w:t>
      </w:r>
      <w:r w:rsidR="008C7E2F" w:rsidRPr="002434FD">
        <w:rPr>
          <w:noProof/>
          <w:lang w:eastAsia="zh-CN"/>
        </w:rPr>
        <w:pict w14:anchorId="3A1D2583">
          <v:shape id="图片 40" o:spid="_x0000_i1030" type="#_x0000_t75" style="width:15.75pt;height:21pt;visibility:visible;mso-wrap-style:square">
            <v:imagedata r:id="rId26" o:title=""/>
          </v:shape>
        </w:pict>
      </w:r>
      <w:r>
        <w:rPr>
          <w:color w:val="000000"/>
          <w:lang w:eastAsia="zh-CN"/>
        </w:rPr>
        <w:t>，</w:t>
      </w:r>
      <w:r>
        <w:rPr>
          <w:color w:val="000000"/>
          <w:lang w:eastAsia="zh-CN"/>
        </w:rPr>
        <w:t>8</w:t>
      </w:r>
      <w:r>
        <w:rPr>
          <w:color w:val="000000"/>
          <w:lang w:eastAsia="zh-CN"/>
        </w:rPr>
        <w:t>．</w:t>
      </w:r>
    </w:p>
    <w:p w14:paraId="1327A129" w14:textId="77777777" w:rsidR="00F039B6" w:rsidRDefault="003D73D4">
      <w:pPr>
        <w:spacing w:after="0"/>
        <w:rPr>
          <w:lang w:eastAsia="zh-CN"/>
        </w:rPr>
      </w:pPr>
      <w:r>
        <w:rPr>
          <w:color w:val="000000"/>
          <w:lang w:eastAsia="zh-CN"/>
        </w:rPr>
        <w:t>【分析】根据整数、分数、小数的四则混合运算进行计算即可．此题主要考查的是整数、分数和小数的四则混合运算．</w:t>
      </w:r>
    </w:p>
    <w:p w14:paraId="725E6CBF" w14:textId="77777777" w:rsidR="00F039B6" w:rsidRDefault="003D73D4">
      <w:pPr>
        <w:rPr>
          <w:lang w:eastAsia="zh-CN"/>
        </w:rPr>
      </w:pPr>
      <w:r>
        <w:rPr>
          <w:lang w:eastAsia="zh-CN"/>
        </w:rPr>
        <w:t>五、解答题</w:t>
      </w:r>
    </w:p>
    <w:p w14:paraId="2B7EC6D6" w14:textId="5693E80A" w:rsidR="00F039B6" w:rsidRDefault="003D73D4">
      <w:pPr>
        <w:spacing w:after="0"/>
        <w:rPr>
          <w:lang w:eastAsia="zh-CN"/>
        </w:rPr>
      </w:pPr>
      <w:r>
        <w:rPr>
          <w:color w:val="000000"/>
          <w:lang w:eastAsia="zh-CN"/>
        </w:rPr>
        <w:t>16.</w:t>
      </w:r>
      <w:r>
        <w:rPr>
          <w:color w:val="0000FF"/>
          <w:lang w:eastAsia="zh-CN"/>
        </w:rPr>
        <w:t>【答案】</w:t>
      </w:r>
      <w:r>
        <w:rPr>
          <w:color w:val="000000"/>
          <w:lang w:eastAsia="zh-CN"/>
        </w:rPr>
        <w:t xml:space="preserve">① </w:t>
      </w:r>
      <w:r w:rsidR="008C7E2F" w:rsidRPr="002434FD">
        <w:rPr>
          <w:noProof/>
          <w:lang w:eastAsia="zh-CN"/>
        </w:rPr>
        <w:pict w14:anchorId="0AA77DDB">
          <v:shape id="图片 41" o:spid="_x0000_i1029" type="#_x0000_t75" style="width:20.25pt;height:27pt;visibility:visible;mso-wrap-style:square">
            <v:imagedata r:id="rId29" o:title=""/>
          </v:shape>
        </w:pict>
      </w:r>
      <w:r>
        <w:rPr>
          <w:color w:val="000000"/>
          <w:lang w:eastAsia="zh-CN"/>
        </w:rPr>
        <w:t>，</w:t>
      </w:r>
      <w:r>
        <w:rPr>
          <w:color w:val="000000"/>
          <w:lang w:eastAsia="zh-CN"/>
        </w:rPr>
        <w:t xml:space="preserve">② </w:t>
      </w:r>
      <w:r w:rsidR="008C7E2F" w:rsidRPr="002434FD">
        <w:rPr>
          <w:noProof/>
          <w:lang w:eastAsia="zh-CN"/>
        </w:rPr>
        <w:pict w14:anchorId="6ED74B69">
          <v:shape id="图片 42" o:spid="_x0000_i1028" type="#_x0000_t75" style="width:28.5pt;height:27pt;visibility:visible;mso-wrap-style:square">
            <v:imagedata r:id="rId30" o:title=""/>
          </v:shape>
        </w:pict>
      </w:r>
      <w:r>
        <w:rPr>
          <w:color w:val="000000"/>
          <w:lang w:eastAsia="zh-CN"/>
        </w:rPr>
        <w:t>，</w:t>
      </w:r>
      <w:r>
        <w:rPr>
          <w:color w:val="000000"/>
          <w:lang w:eastAsia="zh-CN"/>
        </w:rPr>
        <w:t xml:space="preserve">③ </w:t>
      </w:r>
      <w:r w:rsidR="008C7E2F" w:rsidRPr="002434FD">
        <w:rPr>
          <w:noProof/>
          <w:lang w:eastAsia="zh-CN"/>
        </w:rPr>
        <w:pict w14:anchorId="679D90CB">
          <v:shape id="图片 43" o:spid="_x0000_i1027" type="#_x0000_t75" style="width:12pt;height:27pt;visibility:visible;mso-wrap-style:square">
            <v:imagedata r:id="rId31" o:title=""/>
          </v:shape>
        </w:pict>
      </w:r>
      <w:r>
        <w:rPr>
          <w:color w:val="000000"/>
          <w:lang w:eastAsia="zh-CN"/>
        </w:rPr>
        <w:t>，</w:t>
      </w:r>
      <w:r>
        <w:rPr>
          <w:color w:val="000000"/>
          <w:lang w:eastAsia="zh-CN"/>
        </w:rPr>
        <w:t xml:space="preserve">④ </w:t>
      </w:r>
      <w:r w:rsidR="008C7E2F" w:rsidRPr="002434FD">
        <w:rPr>
          <w:noProof/>
          <w:lang w:eastAsia="zh-CN"/>
        </w:rPr>
        <w:pict w14:anchorId="77A7F3F3">
          <v:shape id="图片 44" o:spid="_x0000_i1026" type="#_x0000_t75" style="width:12pt;height:27pt;visibility:visible;mso-wrap-style:square">
            <v:imagedata r:id="rId32" o:title=""/>
          </v:shape>
        </w:pict>
      </w:r>
      <w:r>
        <w:rPr>
          <w:color w:val="000000"/>
          <w:lang w:eastAsia="zh-CN"/>
        </w:rPr>
        <w:t>，</w:t>
      </w:r>
      <w:r>
        <w:rPr>
          <w:color w:val="000000"/>
          <w:lang w:eastAsia="zh-CN"/>
        </w:rPr>
        <w:t xml:space="preserve">⑤ </w:t>
      </w:r>
      <w:r w:rsidR="008C7E2F" w:rsidRPr="002434FD">
        <w:rPr>
          <w:noProof/>
          <w:lang w:eastAsia="zh-CN"/>
        </w:rPr>
        <w:pict w14:anchorId="1CF93048">
          <v:shape id="图片 45" o:spid="_x0000_i1025" type="#_x0000_t75" style="width:12pt;height:27pt;visibility:visible;mso-wrap-style:square">
            <v:imagedata r:id="rId33" o:title=""/>
          </v:shape>
        </w:pict>
      </w:r>
      <w:r>
        <w:rPr>
          <w:color w:val="000000"/>
          <w:lang w:eastAsia="zh-CN"/>
        </w:rPr>
        <w:t xml:space="preserve">.  </w:t>
      </w:r>
    </w:p>
    <w:p w14:paraId="399EC580" w14:textId="77777777" w:rsidR="00F039B6" w:rsidRDefault="003D73D4">
      <w:pPr>
        <w:spacing w:after="0"/>
        <w:rPr>
          <w:lang w:eastAsia="zh-CN"/>
        </w:rPr>
      </w:pPr>
      <w:r>
        <w:rPr>
          <w:color w:val="0000FF"/>
          <w:lang w:eastAsia="zh-CN"/>
        </w:rPr>
        <w:t>【解析】</w:t>
      </w:r>
      <w:r>
        <w:rPr>
          <w:color w:val="000000"/>
          <w:lang w:eastAsia="zh-CN"/>
        </w:rPr>
        <w:t>【分析】百分数化分数，先将百分数写成分母是</w:t>
      </w:r>
      <w:r>
        <w:rPr>
          <w:color w:val="000000"/>
          <w:lang w:eastAsia="zh-CN"/>
        </w:rPr>
        <w:t>100</w:t>
      </w:r>
      <w:r>
        <w:rPr>
          <w:color w:val="000000"/>
          <w:lang w:eastAsia="zh-CN"/>
        </w:rPr>
        <w:t>的分数，然后利用分数的基本性质，即分数的分子和分母同时乘或除以相同的数（</w:t>
      </w:r>
      <w:r>
        <w:rPr>
          <w:color w:val="000000"/>
          <w:lang w:eastAsia="zh-CN"/>
        </w:rPr>
        <w:t>0</w:t>
      </w:r>
      <w:r>
        <w:rPr>
          <w:color w:val="000000"/>
          <w:lang w:eastAsia="zh-CN"/>
        </w:rPr>
        <w:t>除外），分数的大小不变，把分数化成最简分数。</w:t>
      </w:r>
    </w:p>
    <w:p w14:paraId="1B0B9D76" w14:textId="77777777" w:rsidR="00F039B6" w:rsidRDefault="003D73D4">
      <w:pPr>
        <w:spacing w:after="0"/>
        <w:rPr>
          <w:lang w:eastAsia="zh-CN"/>
        </w:rPr>
      </w:pPr>
      <w:r>
        <w:rPr>
          <w:color w:val="000000"/>
          <w:lang w:eastAsia="zh-CN"/>
        </w:rPr>
        <w:t>17.</w:t>
      </w:r>
      <w:r>
        <w:rPr>
          <w:color w:val="0000FF"/>
          <w:lang w:eastAsia="zh-CN"/>
        </w:rPr>
        <w:t>【答案】</w:t>
      </w:r>
      <w:r>
        <w:rPr>
          <w:color w:val="000000"/>
          <w:lang w:eastAsia="zh-CN"/>
        </w:rPr>
        <w:t>解：设合唱队有</w:t>
      </w:r>
      <w:r>
        <w:rPr>
          <w:color w:val="000000"/>
          <w:lang w:eastAsia="zh-CN"/>
        </w:rPr>
        <w:t>x</w:t>
      </w:r>
      <w:r>
        <w:rPr>
          <w:color w:val="000000"/>
          <w:lang w:eastAsia="zh-CN"/>
        </w:rPr>
        <w:t>人。</w:t>
      </w:r>
      <w:r>
        <w:rPr>
          <w:lang w:eastAsia="zh-CN"/>
        </w:rPr>
        <w:br/>
      </w:r>
      <w:r>
        <w:rPr>
          <w:color w:val="000000"/>
          <w:lang w:eastAsia="zh-CN"/>
        </w:rPr>
        <w:t>x+20%x=60</w:t>
      </w:r>
      <w:r>
        <w:rPr>
          <w:lang w:eastAsia="zh-CN"/>
        </w:rPr>
        <w:br/>
      </w:r>
      <w:r>
        <w:rPr>
          <w:color w:val="000000"/>
          <w:lang w:eastAsia="zh-CN"/>
        </w:rPr>
        <w:t>1.2x=60</w:t>
      </w:r>
      <w:r>
        <w:rPr>
          <w:lang w:eastAsia="zh-CN"/>
        </w:rPr>
        <w:br/>
      </w:r>
      <w:r>
        <w:rPr>
          <w:color w:val="000000"/>
          <w:lang w:eastAsia="zh-CN"/>
        </w:rPr>
        <w:t>x=60÷1.2</w:t>
      </w:r>
      <w:r>
        <w:rPr>
          <w:lang w:eastAsia="zh-CN"/>
        </w:rPr>
        <w:br/>
      </w:r>
      <w:r>
        <w:rPr>
          <w:color w:val="000000"/>
          <w:lang w:eastAsia="zh-CN"/>
        </w:rPr>
        <w:t>x=50</w:t>
      </w:r>
      <w:r>
        <w:rPr>
          <w:lang w:eastAsia="zh-CN"/>
        </w:rPr>
        <w:br/>
      </w:r>
      <w:r>
        <w:rPr>
          <w:color w:val="000000"/>
          <w:lang w:eastAsia="zh-CN"/>
        </w:rPr>
        <w:t>答：合唱队有</w:t>
      </w:r>
      <w:r>
        <w:rPr>
          <w:color w:val="000000"/>
          <w:lang w:eastAsia="zh-CN"/>
        </w:rPr>
        <w:t>50</w:t>
      </w:r>
      <w:r>
        <w:rPr>
          <w:color w:val="000000"/>
          <w:lang w:eastAsia="zh-CN"/>
        </w:rPr>
        <w:t>人。</w:t>
      </w:r>
      <w:r>
        <w:rPr>
          <w:color w:val="000000"/>
          <w:lang w:eastAsia="zh-CN"/>
        </w:rPr>
        <w:t xml:space="preserve">  </w:t>
      </w:r>
    </w:p>
    <w:p w14:paraId="27A4892B" w14:textId="77777777" w:rsidR="00F039B6" w:rsidRDefault="003D73D4">
      <w:pPr>
        <w:spacing w:after="0"/>
        <w:rPr>
          <w:lang w:eastAsia="zh-CN"/>
        </w:rPr>
      </w:pPr>
      <w:r>
        <w:rPr>
          <w:color w:val="0000FF"/>
          <w:lang w:eastAsia="zh-CN"/>
        </w:rPr>
        <w:t>【解析】</w:t>
      </w:r>
      <w:r>
        <w:rPr>
          <w:color w:val="000000"/>
          <w:lang w:eastAsia="zh-CN"/>
        </w:rPr>
        <w:t>【分析】等量关系：合唱队人数</w:t>
      </w:r>
      <w:r>
        <w:rPr>
          <w:color w:val="000000"/>
          <w:lang w:eastAsia="zh-CN"/>
        </w:rPr>
        <w:t>x+</w:t>
      </w:r>
      <w:r>
        <w:rPr>
          <w:color w:val="000000"/>
          <w:lang w:eastAsia="zh-CN"/>
        </w:rPr>
        <w:t>篮球队比合唱队多的人数</w:t>
      </w:r>
      <w:r>
        <w:rPr>
          <w:color w:val="000000"/>
          <w:lang w:eastAsia="zh-CN"/>
        </w:rPr>
        <w:t>20%x=</w:t>
      </w:r>
      <w:r>
        <w:rPr>
          <w:color w:val="000000"/>
          <w:lang w:eastAsia="zh-CN"/>
        </w:rPr>
        <w:t>篮球队的人数</w:t>
      </w:r>
      <w:r>
        <w:rPr>
          <w:color w:val="000000"/>
          <w:lang w:eastAsia="zh-CN"/>
        </w:rPr>
        <w:t>60</w:t>
      </w:r>
      <w:r>
        <w:rPr>
          <w:color w:val="000000"/>
          <w:lang w:eastAsia="zh-CN"/>
        </w:rPr>
        <w:t>；合唱队人数</w:t>
      </w:r>
      <w:r>
        <w:rPr>
          <w:color w:val="000000"/>
          <w:lang w:eastAsia="zh-CN"/>
        </w:rPr>
        <w:t>x×20%=</w:t>
      </w:r>
      <w:r>
        <w:rPr>
          <w:color w:val="000000"/>
          <w:lang w:eastAsia="zh-CN"/>
        </w:rPr>
        <w:t>篮球队比合唱队多的人数</w:t>
      </w:r>
      <w:r>
        <w:rPr>
          <w:color w:val="000000"/>
          <w:lang w:eastAsia="zh-CN"/>
        </w:rPr>
        <w:t>20%x</w:t>
      </w:r>
      <w:r>
        <w:rPr>
          <w:color w:val="000000"/>
          <w:lang w:eastAsia="zh-CN"/>
        </w:rPr>
        <w:t>。</w:t>
      </w:r>
    </w:p>
    <w:p w14:paraId="6E2EED2B" w14:textId="77777777" w:rsidR="00F039B6" w:rsidRDefault="003D73D4">
      <w:pPr>
        <w:rPr>
          <w:lang w:eastAsia="zh-CN"/>
        </w:rPr>
      </w:pPr>
      <w:r>
        <w:rPr>
          <w:lang w:eastAsia="zh-CN"/>
        </w:rPr>
        <w:t>六、综合题</w:t>
      </w:r>
    </w:p>
    <w:p w14:paraId="194D6D74" w14:textId="77777777" w:rsidR="00F039B6" w:rsidRDefault="003D73D4">
      <w:pPr>
        <w:spacing w:after="0"/>
        <w:rPr>
          <w:lang w:eastAsia="zh-CN"/>
        </w:rPr>
      </w:pPr>
      <w:r>
        <w:rPr>
          <w:color w:val="000000"/>
          <w:lang w:eastAsia="zh-CN"/>
        </w:rPr>
        <w:t>18.</w:t>
      </w:r>
      <w:r>
        <w:rPr>
          <w:color w:val="0000FF"/>
          <w:lang w:eastAsia="zh-CN"/>
        </w:rPr>
        <w:t>【答案】</w:t>
      </w:r>
      <w:r>
        <w:rPr>
          <w:color w:val="000000"/>
          <w:lang w:eastAsia="zh-CN"/>
        </w:rPr>
        <w:t>（</w:t>
      </w:r>
      <w:r>
        <w:rPr>
          <w:color w:val="000000"/>
          <w:lang w:eastAsia="zh-CN"/>
        </w:rPr>
        <w:t>1</w:t>
      </w:r>
      <w:r>
        <w:rPr>
          <w:color w:val="000000"/>
          <w:lang w:eastAsia="zh-CN"/>
        </w:rPr>
        <w:t>）条形；</w:t>
      </w:r>
      <w:r>
        <w:rPr>
          <w:color w:val="000000"/>
          <w:lang w:eastAsia="zh-CN"/>
        </w:rPr>
        <w:t>50</w:t>
      </w:r>
      <w:r>
        <w:rPr>
          <w:lang w:eastAsia="zh-CN"/>
        </w:rPr>
        <w:br/>
      </w:r>
      <w:r>
        <w:rPr>
          <w:color w:val="000000"/>
          <w:lang w:eastAsia="zh-CN"/>
        </w:rPr>
        <w:t>（</w:t>
      </w:r>
      <w:r>
        <w:rPr>
          <w:color w:val="000000"/>
          <w:lang w:eastAsia="zh-CN"/>
        </w:rPr>
        <w:t>2</w:t>
      </w:r>
      <w:r>
        <w:rPr>
          <w:color w:val="000000"/>
          <w:lang w:eastAsia="zh-CN"/>
        </w:rPr>
        <w:t>）</w:t>
      </w:r>
      <w:r>
        <w:rPr>
          <w:color w:val="000000"/>
          <w:lang w:eastAsia="zh-CN"/>
        </w:rPr>
        <w:t>80</w:t>
      </w:r>
      <w:r>
        <w:rPr>
          <w:color w:val="000000"/>
          <w:lang w:eastAsia="zh-CN"/>
        </w:rPr>
        <w:t>；</w:t>
      </w:r>
      <w:r>
        <w:rPr>
          <w:color w:val="000000"/>
          <w:lang w:eastAsia="zh-CN"/>
        </w:rPr>
        <w:t>89</w:t>
      </w:r>
      <w:r>
        <w:rPr>
          <w:color w:val="000000"/>
          <w:lang w:eastAsia="zh-CN"/>
        </w:rPr>
        <w:t>；</w:t>
      </w:r>
      <w:r>
        <w:rPr>
          <w:color w:val="000000"/>
          <w:lang w:eastAsia="zh-CN"/>
        </w:rPr>
        <w:t>34</w:t>
      </w:r>
      <w:r>
        <w:rPr>
          <w:lang w:eastAsia="zh-CN"/>
        </w:rPr>
        <w:br/>
      </w:r>
      <w:r>
        <w:rPr>
          <w:color w:val="000000"/>
          <w:lang w:eastAsia="zh-CN"/>
        </w:rPr>
        <w:t>（</w:t>
      </w:r>
      <w:r>
        <w:rPr>
          <w:color w:val="000000"/>
          <w:lang w:eastAsia="zh-CN"/>
        </w:rPr>
        <w:t>3</w:t>
      </w:r>
      <w:r>
        <w:rPr>
          <w:color w:val="000000"/>
          <w:lang w:eastAsia="zh-CN"/>
        </w:rPr>
        <w:t>）</w:t>
      </w:r>
      <w:r>
        <w:rPr>
          <w:color w:val="000000"/>
          <w:lang w:eastAsia="zh-CN"/>
        </w:rPr>
        <w:t>94</w:t>
      </w:r>
      <w:r>
        <w:rPr>
          <w:lang w:eastAsia="zh-CN"/>
        </w:rPr>
        <w:br/>
      </w:r>
      <w:r>
        <w:rPr>
          <w:color w:val="000000"/>
          <w:lang w:eastAsia="zh-CN"/>
        </w:rPr>
        <w:t>（</w:t>
      </w:r>
      <w:r>
        <w:rPr>
          <w:color w:val="000000"/>
          <w:lang w:eastAsia="zh-CN"/>
        </w:rPr>
        <w:t>4</w:t>
      </w:r>
      <w:r>
        <w:rPr>
          <w:color w:val="000000"/>
          <w:lang w:eastAsia="zh-CN"/>
        </w:rPr>
        <w:t>）</w:t>
      </w:r>
      <w:r>
        <w:rPr>
          <w:color w:val="000000"/>
          <w:lang w:eastAsia="zh-CN"/>
        </w:rPr>
        <w:t xml:space="preserve">30%  </w:t>
      </w:r>
    </w:p>
    <w:p w14:paraId="4A6CC518" w14:textId="77777777" w:rsidR="00F039B6" w:rsidRDefault="003D73D4">
      <w:pPr>
        <w:spacing w:after="0"/>
        <w:rPr>
          <w:lang w:eastAsia="zh-CN"/>
        </w:rPr>
      </w:pPr>
      <w:r>
        <w:rPr>
          <w:color w:val="0000FF"/>
          <w:lang w:eastAsia="zh-CN"/>
        </w:rPr>
        <w:t>【解析】</w:t>
      </w:r>
      <w:r>
        <w:rPr>
          <w:color w:val="000000"/>
          <w:lang w:eastAsia="zh-CN"/>
        </w:rPr>
        <w:t>【解答】（</w:t>
      </w:r>
      <w:r>
        <w:rPr>
          <w:color w:val="000000"/>
          <w:lang w:eastAsia="zh-CN"/>
        </w:rPr>
        <w:t>1</w:t>
      </w:r>
      <w:r>
        <w:rPr>
          <w:color w:val="000000"/>
          <w:lang w:eastAsia="zh-CN"/>
        </w:rPr>
        <w:t>）这是条形统计图，该班共有学生：</w:t>
      </w:r>
      <w:r>
        <w:rPr>
          <w:color w:val="000000"/>
          <w:lang w:eastAsia="zh-CN"/>
        </w:rPr>
        <w:t>3+6+9+17+11+4=50</w:t>
      </w:r>
      <w:r>
        <w:rPr>
          <w:color w:val="000000"/>
          <w:lang w:eastAsia="zh-CN"/>
        </w:rPr>
        <w:t>（人）；</w:t>
      </w:r>
      <w:r>
        <w:rPr>
          <w:lang w:eastAsia="zh-CN"/>
        </w:rPr>
        <w:br/>
      </w:r>
      <w:r>
        <w:rPr>
          <w:color w:val="000000"/>
          <w:lang w:eastAsia="zh-CN"/>
        </w:rPr>
        <w:t>（</w:t>
      </w:r>
      <w:r>
        <w:rPr>
          <w:color w:val="000000"/>
          <w:lang w:eastAsia="zh-CN"/>
        </w:rPr>
        <w:t>2</w:t>
      </w:r>
      <w:r>
        <w:rPr>
          <w:color w:val="000000"/>
          <w:lang w:eastAsia="zh-CN"/>
        </w:rPr>
        <w:t>）观察统计图可知，分数在</w:t>
      </w:r>
      <w:r>
        <w:rPr>
          <w:color w:val="000000"/>
          <w:lang w:eastAsia="zh-CN"/>
        </w:rPr>
        <w:t>80</w:t>
      </w:r>
      <w:r>
        <w:rPr>
          <w:color w:val="000000"/>
          <w:lang w:eastAsia="zh-CN"/>
        </w:rPr>
        <w:t>～</w:t>
      </w:r>
      <w:r>
        <w:rPr>
          <w:color w:val="000000"/>
          <w:lang w:eastAsia="zh-CN"/>
        </w:rPr>
        <w:t>89</w:t>
      </w:r>
      <w:r>
        <w:rPr>
          <w:color w:val="000000"/>
          <w:lang w:eastAsia="zh-CN"/>
        </w:rPr>
        <w:t>的人数最多，占全班人数的：</w:t>
      </w:r>
      <w:r>
        <w:rPr>
          <w:color w:val="000000"/>
          <w:lang w:eastAsia="zh-CN"/>
        </w:rPr>
        <w:t>17÷50=34%</w:t>
      </w:r>
      <w:r>
        <w:rPr>
          <w:color w:val="000000"/>
          <w:lang w:eastAsia="zh-CN"/>
        </w:rPr>
        <w:t>；</w:t>
      </w:r>
      <w:r>
        <w:rPr>
          <w:lang w:eastAsia="zh-CN"/>
        </w:rPr>
        <w:br/>
      </w:r>
      <w:r>
        <w:rPr>
          <w:color w:val="000000"/>
          <w:lang w:eastAsia="zh-CN"/>
        </w:rPr>
        <w:t>（</w:t>
      </w:r>
      <w:r>
        <w:rPr>
          <w:color w:val="000000"/>
          <w:lang w:eastAsia="zh-CN"/>
        </w:rPr>
        <w:t>3</w:t>
      </w:r>
      <w:r>
        <w:rPr>
          <w:color w:val="000000"/>
          <w:lang w:eastAsia="zh-CN"/>
        </w:rPr>
        <w:t>）</w:t>
      </w:r>
      <w:r>
        <w:rPr>
          <w:color w:val="000000"/>
          <w:lang w:eastAsia="zh-CN"/>
        </w:rPr>
        <w:t>(50-3)÷50×100%</w:t>
      </w:r>
      <w:r>
        <w:rPr>
          <w:lang w:eastAsia="zh-CN"/>
        </w:rPr>
        <w:br/>
      </w:r>
      <w:r>
        <w:rPr>
          <w:color w:val="000000"/>
          <w:lang w:eastAsia="zh-CN"/>
        </w:rPr>
        <w:lastRenderedPageBreak/>
        <w:t>=47÷50×100%</w:t>
      </w:r>
      <w:r>
        <w:rPr>
          <w:lang w:eastAsia="zh-CN"/>
        </w:rPr>
        <w:br/>
      </w:r>
      <w:r>
        <w:rPr>
          <w:color w:val="000000"/>
          <w:lang w:eastAsia="zh-CN"/>
        </w:rPr>
        <w:t>=0.94×100%</w:t>
      </w:r>
      <w:r>
        <w:rPr>
          <w:lang w:eastAsia="zh-CN"/>
        </w:rPr>
        <w:br/>
      </w:r>
      <w:r>
        <w:rPr>
          <w:color w:val="000000"/>
          <w:lang w:eastAsia="zh-CN"/>
        </w:rPr>
        <w:t>=94%</w:t>
      </w:r>
      <w:r>
        <w:rPr>
          <w:color w:val="000000"/>
          <w:lang w:eastAsia="zh-CN"/>
        </w:rPr>
        <w:t>；</w:t>
      </w:r>
      <w:r>
        <w:rPr>
          <w:lang w:eastAsia="zh-CN"/>
        </w:rPr>
        <w:br/>
      </w:r>
      <w:r>
        <w:rPr>
          <w:color w:val="000000"/>
          <w:lang w:eastAsia="zh-CN"/>
        </w:rPr>
        <w:t>（</w:t>
      </w:r>
      <w:r>
        <w:rPr>
          <w:color w:val="000000"/>
          <w:lang w:eastAsia="zh-CN"/>
        </w:rPr>
        <w:t>4</w:t>
      </w:r>
      <w:r>
        <w:rPr>
          <w:color w:val="000000"/>
          <w:lang w:eastAsia="zh-CN"/>
        </w:rPr>
        <w:t>）</w:t>
      </w:r>
      <w:r>
        <w:rPr>
          <w:color w:val="000000"/>
          <w:lang w:eastAsia="zh-CN"/>
        </w:rPr>
        <w:t>(11+4)÷50×100%</w:t>
      </w:r>
      <w:r>
        <w:rPr>
          <w:lang w:eastAsia="zh-CN"/>
        </w:rPr>
        <w:br/>
      </w:r>
      <w:r>
        <w:rPr>
          <w:color w:val="000000"/>
          <w:lang w:eastAsia="zh-CN"/>
        </w:rPr>
        <w:t>=15÷50×100%</w:t>
      </w:r>
      <w:r>
        <w:rPr>
          <w:lang w:eastAsia="zh-CN"/>
        </w:rPr>
        <w:br/>
      </w:r>
      <w:r>
        <w:rPr>
          <w:color w:val="000000"/>
          <w:lang w:eastAsia="zh-CN"/>
        </w:rPr>
        <w:t>=0.3×100%</w:t>
      </w:r>
      <w:r>
        <w:rPr>
          <w:lang w:eastAsia="zh-CN"/>
        </w:rPr>
        <w:br/>
      </w:r>
      <w:r>
        <w:rPr>
          <w:color w:val="000000"/>
          <w:lang w:eastAsia="zh-CN"/>
        </w:rPr>
        <w:t>=30%.</w:t>
      </w:r>
      <w:r>
        <w:rPr>
          <w:lang w:eastAsia="zh-CN"/>
        </w:rPr>
        <w:br/>
      </w:r>
      <w:r>
        <w:rPr>
          <w:color w:val="000000"/>
          <w:lang w:eastAsia="zh-CN"/>
        </w:rPr>
        <w:t>故答案为：（</w:t>
      </w:r>
      <w:r>
        <w:rPr>
          <w:color w:val="000000"/>
          <w:lang w:eastAsia="zh-CN"/>
        </w:rPr>
        <w:t>1</w:t>
      </w:r>
      <w:r>
        <w:rPr>
          <w:color w:val="000000"/>
          <w:lang w:eastAsia="zh-CN"/>
        </w:rPr>
        <w:t>）条形，</w:t>
      </w:r>
      <w:r>
        <w:rPr>
          <w:color w:val="000000"/>
          <w:lang w:eastAsia="zh-CN"/>
        </w:rPr>
        <w:t>50</w:t>
      </w:r>
      <w:r>
        <w:rPr>
          <w:color w:val="000000"/>
          <w:lang w:eastAsia="zh-CN"/>
        </w:rPr>
        <w:t>；（</w:t>
      </w:r>
      <w:r>
        <w:rPr>
          <w:color w:val="000000"/>
          <w:lang w:eastAsia="zh-CN"/>
        </w:rPr>
        <w:t>2</w:t>
      </w:r>
      <w:r>
        <w:rPr>
          <w:color w:val="000000"/>
          <w:lang w:eastAsia="zh-CN"/>
        </w:rPr>
        <w:t>）</w:t>
      </w:r>
      <w:r>
        <w:rPr>
          <w:color w:val="000000"/>
          <w:lang w:eastAsia="zh-CN"/>
        </w:rPr>
        <w:t>80</w:t>
      </w:r>
      <w:r>
        <w:rPr>
          <w:color w:val="000000"/>
          <w:lang w:eastAsia="zh-CN"/>
        </w:rPr>
        <w:t>，</w:t>
      </w:r>
      <w:r>
        <w:rPr>
          <w:color w:val="000000"/>
          <w:lang w:eastAsia="zh-CN"/>
        </w:rPr>
        <w:t>89</w:t>
      </w:r>
      <w:r>
        <w:rPr>
          <w:color w:val="000000"/>
          <w:lang w:eastAsia="zh-CN"/>
        </w:rPr>
        <w:t>，</w:t>
      </w:r>
      <w:r>
        <w:rPr>
          <w:color w:val="000000"/>
          <w:lang w:eastAsia="zh-CN"/>
        </w:rPr>
        <w:t>34</w:t>
      </w:r>
      <w:r>
        <w:rPr>
          <w:color w:val="000000"/>
          <w:lang w:eastAsia="zh-CN"/>
        </w:rPr>
        <w:t>；（</w:t>
      </w:r>
      <w:r>
        <w:rPr>
          <w:color w:val="000000"/>
          <w:lang w:eastAsia="zh-CN"/>
        </w:rPr>
        <w:t>3</w:t>
      </w:r>
      <w:r>
        <w:rPr>
          <w:color w:val="000000"/>
          <w:lang w:eastAsia="zh-CN"/>
        </w:rPr>
        <w:t>）</w:t>
      </w:r>
      <w:r>
        <w:rPr>
          <w:color w:val="000000"/>
          <w:lang w:eastAsia="zh-CN"/>
        </w:rPr>
        <w:t>94</w:t>
      </w:r>
      <w:r>
        <w:rPr>
          <w:color w:val="000000"/>
          <w:lang w:eastAsia="zh-CN"/>
        </w:rPr>
        <w:t>；（</w:t>
      </w:r>
      <w:r>
        <w:rPr>
          <w:color w:val="000000"/>
          <w:lang w:eastAsia="zh-CN"/>
        </w:rPr>
        <w:t>4</w:t>
      </w:r>
      <w:r>
        <w:rPr>
          <w:color w:val="000000"/>
          <w:lang w:eastAsia="zh-CN"/>
        </w:rPr>
        <w:t>）</w:t>
      </w:r>
      <w:r>
        <w:rPr>
          <w:color w:val="000000"/>
          <w:lang w:eastAsia="zh-CN"/>
        </w:rPr>
        <w:t>30%.</w:t>
      </w:r>
    </w:p>
    <w:p w14:paraId="49D20E46" w14:textId="77777777" w:rsidR="00F039B6" w:rsidRDefault="003D73D4">
      <w:pPr>
        <w:spacing w:after="0"/>
        <w:rPr>
          <w:lang w:eastAsia="zh-CN"/>
        </w:rPr>
      </w:pPr>
      <w:r>
        <w:rPr>
          <w:color w:val="000000"/>
          <w:lang w:eastAsia="zh-CN"/>
        </w:rPr>
        <w:t>【分析】（</w:t>
      </w:r>
      <w:r>
        <w:rPr>
          <w:color w:val="000000"/>
          <w:lang w:eastAsia="zh-CN"/>
        </w:rPr>
        <w:t>1</w:t>
      </w:r>
      <w:r>
        <w:rPr>
          <w:color w:val="000000"/>
          <w:lang w:eastAsia="zh-CN"/>
        </w:rPr>
        <w:t>）根据条形统计图的定义：用线段长度表示数据，根据数据的多少画成长短不同的长方形直条，然后按顺序把这些直条排列起来，要求全班人数，将各个分数段的人数相加即可；</w:t>
      </w:r>
      <w:r>
        <w:rPr>
          <w:lang w:eastAsia="zh-CN"/>
        </w:rPr>
        <w:br/>
      </w:r>
      <w:r>
        <w:rPr>
          <w:color w:val="000000"/>
          <w:lang w:eastAsia="zh-CN"/>
        </w:rPr>
        <w:t>（</w:t>
      </w:r>
      <w:r>
        <w:rPr>
          <w:color w:val="000000"/>
          <w:lang w:eastAsia="zh-CN"/>
        </w:rPr>
        <w:t>2</w:t>
      </w:r>
      <w:r>
        <w:rPr>
          <w:color w:val="000000"/>
          <w:lang w:eastAsia="zh-CN"/>
        </w:rPr>
        <w:t>）观察统计图可知，分数在</w:t>
      </w:r>
      <w:r>
        <w:rPr>
          <w:color w:val="000000"/>
          <w:lang w:eastAsia="zh-CN"/>
        </w:rPr>
        <w:t>80</w:t>
      </w:r>
      <w:r>
        <w:rPr>
          <w:color w:val="000000"/>
          <w:lang w:eastAsia="zh-CN"/>
        </w:rPr>
        <w:t>～</w:t>
      </w:r>
      <w:r>
        <w:rPr>
          <w:color w:val="000000"/>
          <w:lang w:eastAsia="zh-CN"/>
        </w:rPr>
        <w:t>89</w:t>
      </w:r>
      <w:r>
        <w:rPr>
          <w:color w:val="000000"/>
          <w:lang w:eastAsia="zh-CN"/>
        </w:rPr>
        <w:t>的人数最多，要求分数在</w:t>
      </w:r>
      <w:r>
        <w:rPr>
          <w:color w:val="000000"/>
          <w:lang w:eastAsia="zh-CN"/>
        </w:rPr>
        <w:t>80</w:t>
      </w:r>
      <w:r>
        <w:rPr>
          <w:color w:val="000000"/>
          <w:lang w:eastAsia="zh-CN"/>
        </w:rPr>
        <w:t>～</w:t>
      </w:r>
      <w:r>
        <w:rPr>
          <w:color w:val="000000"/>
          <w:lang w:eastAsia="zh-CN"/>
        </w:rPr>
        <w:t>89</w:t>
      </w:r>
      <w:r>
        <w:rPr>
          <w:color w:val="000000"/>
          <w:lang w:eastAsia="zh-CN"/>
        </w:rPr>
        <w:t>的人数占全班人数的百分比，用分数在</w:t>
      </w:r>
      <w:r>
        <w:rPr>
          <w:color w:val="000000"/>
          <w:lang w:eastAsia="zh-CN"/>
        </w:rPr>
        <w:t>80</w:t>
      </w:r>
      <w:r>
        <w:rPr>
          <w:color w:val="000000"/>
          <w:lang w:eastAsia="zh-CN"/>
        </w:rPr>
        <w:t>～</w:t>
      </w:r>
      <w:r>
        <w:rPr>
          <w:color w:val="000000"/>
          <w:lang w:eastAsia="zh-CN"/>
        </w:rPr>
        <w:t>89</w:t>
      </w:r>
      <w:r>
        <w:rPr>
          <w:color w:val="000000"/>
          <w:lang w:eastAsia="zh-CN"/>
        </w:rPr>
        <w:t>的人数</w:t>
      </w:r>
      <w:r>
        <w:rPr>
          <w:color w:val="000000"/>
          <w:lang w:eastAsia="zh-CN"/>
        </w:rPr>
        <w:t>÷</w:t>
      </w:r>
      <w:r>
        <w:rPr>
          <w:color w:val="000000"/>
          <w:lang w:eastAsia="zh-CN"/>
        </w:rPr>
        <w:t>全班人数</w:t>
      </w:r>
      <w:r>
        <w:rPr>
          <w:color w:val="000000"/>
          <w:lang w:eastAsia="zh-CN"/>
        </w:rPr>
        <w:t>=</w:t>
      </w:r>
      <w:r>
        <w:rPr>
          <w:color w:val="000000"/>
          <w:lang w:eastAsia="zh-CN"/>
        </w:rPr>
        <w:t>分数在</w:t>
      </w:r>
      <w:r>
        <w:rPr>
          <w:color w:val="000000"/>
          <w:lang w:eastAsia="zh-CN"/>
        </w:rPr>
        <w:t>80</w:t>
      </w:r>
      <w:r>
        <w:rPr>
          <w:color w:val="000000"/>
          <w:lang w:eastAsia="zh-CN"/>
        </w:rPr>
        <w:t>～</w:t>
      </w:r>
      <w:r>
        <w:rPr>
          <w:color w:val="000000"/>
          <w:lang w:eastAsia="zh-CN"/>
        </w:rPr>
        <w:t>89</w:t>
      </w:r>
      <w:r>
        <w:rPr>
          <w:color w:val="000000"/>
          <w:lang w:eastAsia="zh-CN"/>
        </w:rPr>
        <w:t>的人占全班人数的百分比；</w:t>
      </w:r>
      <w:r>
        <w:rPr>
          <w:lang w:eastAsia="zh-CN"/>
        </w:rPr>
        <w:br/>
      </w:r>
      <w:r>
        <w:rPr>
          <w:color w:val="000000"/>
          <w:lang w:eastAsia="zh-CN"/>
        </w:rPr>
        <w:t>（</w:t>
      </w:r>
      <w:r>
        <w:rPr>
          <w:color w:val="000000"/>
          <w:lang w:eastAsia="zh-CN"/>
        </w:rPr>
        <w:t>3</w:t>
      </w:r>
      <w:r>
        <w:rPr>
          <w:color w:val="000000"/>
          <w:lang w:eastAsia="zh-CN"/>
        </w:rPr>
        <w:t>）要求及格率，用及格的人数</w:t>
      </w:r>
      <w:r>
        <w:rPr>
          <w:color w:val="000000"/>
          <w:lang w:eastAsia="zh-CN"/>
        </w:rPr>
        <w:t>÷</w:t>
      </w:r>
      <w:r>
        <w:rPr>
          <w:color w:val="000000"/>
          <w:lang w:eastAsia="zh-CN"/>
        </w:rPr>
        <w:t>全班人数</w:t>
      </w:r>
      <w:r>
        <w:rPr>
          <w:color w:val="000000"/>
          <w:lang w:eastAsia="zh-CN"/>
        </w:rPr>
        <w:t>×100%=</w:t>
      </w:r>
      <w:r>
        <w:rPr>
          <w:color w:val="000000"/>
          <w:lang w:eastAsia="zh-CN"/>
        </w:rPr>
        <w:t>及格率，据此列式计算；</w:t>
      </w:r>
      <w:r>
        <w:rPr>
          <w:lang w:eastAsia="zh-CN"/>
        </w:rPr>
        <w:br/>
      </w:r>
      <w:r>
        <w:rPr>
          <w:color w:val="000000"/>
          <w:lang w:eastAsia="zh-CN"/>
        </w:rPr>
        <w:t>（</w:t>
      </w:r>
      <w:r>
        <w:rPr>
          <w:color w:val="000000"/>
          <w:lang w:eastAsia="zh-CN"/>
        </w:rPr>
        <w:t>4</w:t>
      </w:r>
      <w:r>
        <w:rPr>
          <w:color w:val="000000"/>
          <w:lang w:eastAsia="zh-CN"/>
        </w:rPr>
        <w:t>）要求优秀率，用优秀的人数</w:t>
      </w:r>
      <w:r>
        <w:rPr>
          <w:color w:val="000000"/>
          <w:lang w:eastAsia="zh-CN"/>
        </w:rPr>
        <w:t>÷</w:t>
      </w:r>
      <w:r>
        <w:rPr>
          <w:color w:val="000000"/>
          <w:lang w:eastAsia="zh-CN"/>
        </w:rPr>
        <w:t>全班人数</w:t>
      </w:r>
      <w:r>
        <w:rPr>
          <w:color w:val="000000"/>
          <w:lang w:eastAsia="zh-CN"/>
        </w:rPr>
        <w:t>×100%=</w:t>
      </w:r>
      <w:r>
        <w:rPr>
          <w:color w:val="000000"/>
          <w:lang w:eastAsia="zh-CN"/>
        </w:rPr>
        <w:t>优秀率，据此列式解答</w:t>
      </w:r>
      <w:r>
        <w:rPr>
          <w:color w:val="000000"/>
          <w:lang w:eastAsia="zh-CN"/>
        </w:rPr>
        <w:t>.</w:t>
      </w:r>
    </w:p>
    <w:p w14:paraId="1A7A6421" w14:textId="77777777" w:rsidR="00F039B6" w:rsidRDefault="003D73D4">
      <w:pPr>
        <w:rPr>
          <w:lang w:eastAsia="zh-CN"/>
        </w:rPr>
      </w:pPr>
      <w:r>
        <w:rPr>
          <w:lang w:eastAsia="zh-CN"/>
        </w:rPr>
        <w:t>七、应用题</w:t>
      </w:r>
    </w:p>
    <w:p w14:paraId="64601184" w14:textId="77777777" w:rsidR="00F039B6" w:rsidRDefault="003D73D4">
      <w:pPr>
        <w:spacing w:after="0"/>
        <w:rPr>
          <w:lang w:eastAsia="zh-CN"/>
        </w:rPr>
      </w:pPr>
      <w:r>
        <w:rPr>
          <w:color w:val="000000"/>
          <w:lang w:eastAsia="zh-CN"/>
        </w:rPr>
        <w:t>19.</w:t>
      </w:r>
      <w:r>
        <w:rPr>
          <w:color w:val="0000FF"/>
          <w:lang w:eastAsia="zh-CN"/>
        </w:rPr>
        <w:t>【答案】</w:t>
      </w:r>
      <w:r>
        <w:rPr>
          <w:color w:val="000000"/>
          <w:lang w:eastAsia="zh-CN"/>
        </w:rPr>
        <w:t>解：</w:t>
      </w:r>
      <w:r>
        <w:rPr>
          <w:color w:val="000000"/>
          <w:lang w:eastAsia="zh-CN"/>
        </w:rPr>
        <w:t>(10-9)÷10×100%</w:t>
      </w:r>
      <w:r>
        <w:rPr>
          <w:lang w:eastAsia="zh-CN"/>
        </w:rPr>
        <w:br/>
      </w:r>
      <w:r>
        <w:rPr>
          <w:color w:val="000000"/>
          <w:lang w:eastAsia="zh-CN"/>
        </w:rPr>
        <w:t>=1÷10×100%</w:t>
      </w:r>
      <w:r>
        <w:rPr>
          <w:lang w:eastAsia="zh-CN"/>
        </w:rPr>
        <w:br/>
      </w:r>
      <w:r>
        <w:rPr>
          <w:color w:val="000000"/>
          <w:lang w:eastAsia="zh-CN"/>
        </w:rPr>
        <w:t>=0.1×100%</w:t>
      </w:r>
      <w:r>
        <w:rPr>
          <w:lang w:eastAsia="zh-CN"/>
        </w:rPr>
        <w:br/>
      </w:r>
      <w:r>
        <w:rPr>
          <w:color w:val="000000"/>
          <w:lang w:eastAsia="zh-CN"/>
        </w:rPr>
        <w:t>=10%.</w:t>
      </w:r>
    </w:p>
    <w:p w14:paraId="548CD263" w14:textId="77777777" w:rsidR="00F039B6" w:rsidRDefault="003D73D4">
      <w:pPr>
        <w:spacing w:after="0"/>
        <w:rPr>
          <w:lang w:eastAsia="zh-CN"/>
        </w:rPr>
      </w:pPr>
      <w:r>
        <w:rPr>
          <w:color w:val="000000"/>
          <w:lang w:eastAsia="zh-CN"/>
        </w:rPr>
        <w:t>答：每月用水比原来节约了百分之十。</w:t>
      </w:r>
    </w:p>
    <w:p w14:paraId="39700D36" w14:textId="77777777" w:rsidR="00F039B6" w:rsidRDefault="003D73D4">
      <w:pPr>
        <w:spacing w:after="0"/>
        <w:rPr>
          <w:lang w:eastAsia="zh-CN"/>
        </w:rPr>
      </w:pPr>
      <w:r>
        <w:rPr>
          <w:color w:val="0000FF"/>
          <w:lang w:eastAsia="zh-CN"/>
        </w:rPr>
        <w:t>【解析】</w:t>
      </w:r>
      <w:r>
        <w:rPr>
          <w:color w:val="000000"/>
          <w:lang w:eastAsia="zh-CN"/>
        </w:rPr>
        <w:t>【分析】根据题意可知，要求每月用水比原来节约了百分之几，用实际每月比原来节约的质量</w:t>
      </w:r>
      <w:r>
        <w:rPr>
          <w:color w:val="000000"/>
          <w:lang w:eastAsia="zh-CN"/>
        </w:rPr>
        <w:t>÷</w:t>
      </w:r>
      <w:r>
        <w:rPr>
          <w:color w:val="000000"/>
          <w:lang w:eastAsia="zh-CN"/>
        </w:rPr>
        <w:t>原来用水的质量</w:t>
      </w:r>
      <w:r>
        <w:rPr>
          <w:color w:val="000000"/>
          <w:lang w:eastAsia="zh-CN"/>
        </w:rPr>
        <w:t>×100%=</w:t>
      </w:r>
      <w:r>
        <w:rPr>
          <w:color w:val="000000"/>
          <w:lang w:eastAsia="zh-CN"/>
        </w:rPr>
        <w:t>每月用水比原来节约了百分之几，据此列式解答</w:t>
      </w:r>
      <w:r>
        <w:rPr>
          <w:color w:val="000000"/>
          <w:lang w:eastAsia="zh-CN"/>
        </w:rPr>
        <w:t>.</w:t>
      </w:r>
    </w:p>
    <w:sectPr w:rsidR="00F039B6">
      <w:headerReference w:type="even" r:id="rId34"/>
      <w:footerReference w:type="default" r:id="rId35"/>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66B8E" w14:textId="77777777" w:rsidR="008C7E2F" w:rsidRDefault="008C7E2F">
      <w:pPr>
        <w:spacing w:after="0" w:line="240" w:lineRule="auto"/>
      </w:pPr>
      <w:r>
        <w:separator/>
      </w:r>
    </w:p>
  </w:endnote>
  <w:endnote w:type="continuationSeparator" w:id="0">
    <w:p w14:paraId="72FF5C34" w14:textId="77777777" w:rsidR="008C7E2F" w:rsidRDefault="008C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1D618" w14:textId="77777777" w:rsidR="00F039B6" w:rsidRPr="003D73D4" w:rsidRDefault="003D73D4" w:rsidP="003D73D4">
    <w:pPr>
      <w:pStyle w:val="a5"/>
    </w:pPr>
    <w:r w:rsidRPr="003D73D4">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20B2E" w14:textId="77777777" w:rsidR="008C7E2F" w:rsidRDefault="008C7E2F">
      <w:pPr>
        <w:spacing w:after="0" w:line="240" w:lineRule="auto"/>
      </w:pPr>
      <w:r>
        <w:separator/>
      </w:r>
    </w:p>
  </w:footnote>
  <w:footnote w:type="continuationSeparator" w:id="0">
    <w:p w14:paraId="6CF260B2" w14:textId="77777777" w:rsidR="008C7E2F" w:rsidRDefault="008C7E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A5498" w14:textId="77777777" w:rsidR="00F039B6" w:rsidRDefault="008C7E2F">
    <w:pPr>
      <w:pStyle w:val="a7"/>
      <w:pBdr>
        <w:bottom w:val="none" w:sz="0" w:space="0" w:color="auto"/>
      </w:pBdr>
    </w:pPr>
    <w:r>
      <w:pict w14:anchorId="100C4028">
        <v:rect id="Rectangle 7" o:spid="_x0000_s3073" style="position:absolute;left:0;text-align:left;margin-left:1056.4pt;margin-top:-43pt;width:42.15pt;height:57pt;z-index:1;mso-width-relative:page;mso-height-relative:page" o:preferrelative="t" fillcolor="gray">
          <v:stroke miterlimit="2"/>
        </v:rect>
      </w:pict>
    </w:r>
    <w:r>
      <w:pict w14:anchorId="4105E678">
        <v:shapetype id="_x0000_t202" coordsize="21600,21600" o:spt="202" path="m,l,21600r21600,l21600,xe">
          <v:stroke joinstyle="miter"/>
          <v:path gradientshapeok="t" o:connecttype="rect"/>
        </v:shapetype>
        <v:shape id="Quad Arrow 1" o:spid="_x0000_s3074" type="#_x0000_t202" style="position:absolute;left:0;text-align:left;margin-left:1098.55pt;margin-top:-43pt;width:31.6pt;height:843pt;z-index:2;mso-width-relative:page;mso-height-relative:page;v-text-anchor:middle" o:preferrelative="t">
          <v:stroke miterlimit="2"/>
          <v:textbox style="layout-flow:vertical;mso-layout-flow-alt:bottom-to-top">
            <w:txbxContent>
              <w:p w14:paraId="541A466A" w14:textId="77777777" w:rsidR="00F039B6" w:rsidRDefault="003D73D4">
                <w:pPr>
                  <w:spacing w:after="0" w:line="240" w:lineRule="auto"/>
                  <w:jc w:val="distribute"/>
                  <w:rPr>
                    <w:lang w:eastAsia="zh-CN"/>
                  </w:rPr>
                </w:pPr>
                <w:r>
                  <w:rPr>
                    <w:rFonts w:hint="eastAsia"/>
                    <w:lang w:eastAsia="zh-CN"/>
                  </w:rPr>
                  <w:t>…………○…………外…………○…………装…………○…………订…………○…………线…………○…………</w:t>
                </w:r>
              </w:p>
            </w:txbxContent>
          </v:textbox>
        </v:shape>
      </w:pict>
    </w:r>
    <w:r>
      <w:pict w14:anchorId="1A675C51">
        <v:shape id="Quad Arrow 3" o:spid="_x0000_s3075" type="#_x0000_t202" style="position:absolute;left:0;text-align:left;margin-left:1056.4pt;margin-top:-43pt;width:42.15pt;height:843pt;z-index:3;mso-width-relative:page;mso-height-relative:page;v-text-anchor:middle" o:preferrelative="t" fillcolor="#d8d8d8">
          <v:stroke miterlimit="2"/>
          <v:textbox style="layout-flow:vertical;mso-layout-flow-alt:bottom-to-top">
            <w:txbxContent>
              <w:p w14:paraId="5F6E3943" w14:textId="77777777" w:rsidR="00F039B6" w:rsidRDefault="003D73D4">
                <w:pPr>
                  <w:spacing w:beforeLines="100" w:before="240" w:afterLines="100" w:after="240" w:line="240" w:lineRule="auto"/>
                  <w:jc w:val="center"/>
                  <w:rPr>
                    <w:lang w:eastAsia="zh-CN"/>
                  </w:rPr>
                </w:pPr>
                <w:r>
                  <w:rPr>
                    <w:rFonts w:hint="eastAsia"/>
                    <w:lang w:eastAsia="zh-CN"/>
                  </w:rPr>
                  <w:t>※※请※※不※※要※※在※※装※※订※※线※※内※※答※※题※※</w:t>
                </w:r>
              </w:p>
            </w:txbxContent>
          </v:textbox>
        </v:shape>
      </w:pict>
    </w:r>
    <w:r>
      <w:pict w14:anchorId="0A4D5749">
        <v:shape id="Quad Arrow 5" o:spid="_x0000_s3076" type="#_x0000_t202" style="position:absolute;left:0;text-align:left;margin-left:1025.45pt;margin-top:-43pt;width:30.95pt;height:843pt;z-index:4;mso-width-relative:page;mso-height-relative:page;v-text-anchor:middle" o:preferrelative="t">
          <v:stroke miterlimit="2"/>
          <v:textbox style="layout-flow:vertical;mso-layout-flow-alt:bottom-to-top">
            <w:txbxContent>
              <w:p w14:paraId="30AD9F6A" w14:textId="77777777" w:rsidR="00F039B6" w:rsidRDefault="003D73D4">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B3CC5"/>
    <w:multiLevelType w:val="hybridMultilevel"/>
    <w:tmpl w:val="457AA63A"/>
    <w:lvl w:ilvl="0" w:tplc="17886327">
      <w:start w:val="1"/>
      <w:numFmt w:val="decimal"/>
      <w:lvlText w:val="%1."/>
      <w:lvlJc w:val="left"/>
      <w:pPr>
        <w:ind w:left="720" w:hanging="360"/>
      </w:pPr>
    </w:lvl>
    <w:lvl w:ilvl="1" w:tplc="17886327" w:tentative="1">
      <w:start w:val="1"/>
      <w:numFmt w:val="lowerLetter"/>
      <w:lvlText w:val="%2."/>
      <w:lvlJc w:val="left"/>
      <w:pPr>
        <w:ind w:left="1440" w:hanging="360"/>
      </w:pPr>
    </w:lvl>
    <w:lvl w:ilvl="2" w:tplc="17886327" w:tentative="1">
      <w:start w:val="1"/>
      <w:numFmt w:val="lowerRoman"/>
      <w:lvlText w:val="%3."/>
      <w:lvlJc w:val="right"/>
      <w:pPr>
        <w:ind w:left="2160" w:hanging="180"/>
      </w:pPr>
    </w:lvl>
    <w:lvl w:ilvl="3" w:tplc="17886327" w:tentative="1">
      <w:start w:val="1"/>
      <w:numFmt w:val="decimal"/>
      <w:lvlText w:val="%4."/>
      <w:lvlJc w:val="left"/>
      <w:pPr>
        <w:ind w:left="2880" w:hanging="360"/>
      </w:pPr>
    </w:lvl>
    <w:lvl w:ilvl="4" w:tplc="17886327" w:tentative="1">
      <w:start w:val="1"/>
      <w:numFmt w:val="lowerLetter"/>
      <w:lvlText w:val="%5."/>
      <w:lvlJc w:val="left"/>
      <w:pPr>
        <w:ind w:left="3600" w:hanging="360"/>
      </w:pPr>
    </w:lvl>
    <w:lvl w:ilvl="5" w:tplc="17886327" w:tentative="1">
      <w:start w:val="1"/>
      <w:numFmt w:val="lowerRoman"/>
      <w:lvlText w:val="%6."/>
      <w:lvlJc w:val="right"/>
      <w:pPr>
        <w:ind w:left="4320" w:hanging="180"/>
      </w:pPr>
    </w:lvl>
    <w:lvl w:ilvl="6" w:tplc="17886327" w:tentative="1">
      <w:start w:val="1"/>
      <w:numFmt w:val="decimal"/>
      <w:lvlText w:val="%7."/>
      <w:lvlJc w:val="left"/>
      <w:pPr>
        <w:ind w:left="5040" w:hanging="360"/>
      </w:pPr>
    </w:lvl>
    <w:lvl w:ilvl="7" w:tplc="17886327" w:tentative="1">
      <w:start w:val="1"/>
      <w:numFmt w:val="lowerLetter"/>
      <w:lvlText w:val="%8."/>
      <w:lvlJc w:val="left"/>
      <w:pPr>
        <w:ind w:left="5760" w:hanging="360"/>
      </w:pPr>
    </w:lvl>
    <w:lvl w:ilvl="8" w:tplc="17886327" w:tentative="1">
      <w:start w:val="1"/>
      <w:numFmt w:val="lowerRoman"/>
      <w:lvlText w:val="%9."/>
      <w:lvlJc w:val="right"/>
      <w:pPr>
        <w:ind w:left="6480" w:hanging="180"/>
      </w:pPr>
    </w:lvl>
  </w:abstractNum>
  <w:abstractNum w:abstractNumId="1" w15:restartNumberingAfterBreak="0">
    <w:nsid w:val="06982CD9"/>
    <w:multiLevelType w:val="hybridMultilevel"/>
    <w:tmpl w:val="634AA406"/>
    <w:lvl w:ilvl="0" w:tplc="3832667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3"/>
  </w:num>
  <w:num w:numId="6">
    <w:abstractNumId w:val="2"/>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3D73D4"/>
    <w:rsid w:val="004621D6"/>
    <w:rsid w:val="004A7EC2"/>
    <w:rsid w:val="004B0B79"/>
    <w:rsid w:val="0052166A"/>
    <w:rsid w:val="00570E98"/>
    <w:rsid w:val="00616596"/>
    <w:rsid w:val="006B7A92"/>
    <w:rsid w:val="006D054F"/>
    <w:rsid w:val="00751BBD"/>
    <w:rsid w:val="00777D0A"/>
    <w:rsid w:val="008222E8"/>
    <w:rsid w:val="00827CAC"/>
    <w:rsid w:val="008512EA"/>
    <w:rsid w:val="008860DB"/>
    <w:rsid w:val="008977BC"/>
    <w:rsid w:val="008C7E2F"/>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039B6"/>
    <w:rsid w:val="00F47B26"/>
    <w:rsid w:val="00F86A70"/>
    <w:rsid w:val="00F926C7"/>
    <w:rsid w:val="00F9401E"/>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1"/>
    </o:shapelayout>
  </w:shapeDefaults>
  <w:decimalSymbol w:val="."/>
  <w:listSeparator w:val=","/>
  <w14:docId w14:val="2B4768C8"/>
  <w15:docId w15:val="{738BA04D-0D9B-4460-92D2-961C212F9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line="288" w:lineRule="auto"/>
      <w:textAlignment w:val="center"/>
    </w:pPr>
    <w:rPr>
      <w:rFonts w:ascii="Calibri" w:hAnsi="Calibr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a7">
    <w:name w:val="header"/>
    <w:basedOn w:val="a"/>
    <w:link w:val="a8"/>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a8">
    <w:name w:val="页眉 字符"/>
    <w:link w:val="a7"/>
    <w:uiPriority w:val="99"/>
    <w:qFormat/>
    <w:rPr>
      <w:sz w:val="18"/>
      <w:szCs w:val="18"/>
    </w:rPr>
  </w:style>
  <w:style w:type="character" w:customStyle="1" w:styleId="a6">
    <w:name w:val="页脚 字符"/>
    <w:link w:val="a5"/>
    <w:uiPriority w:val="99"/>
    <w:qFormat/>
    <w:rPr>
      <w:sz w:val="18"/>
      <w:szCs w:val="18"/>
    </w:rPr>
  </w:style>
  <w:style w:type="character" w:customStyle="1" w:styleId="a4">
    <w:name w:val="批注框文本 字符"/>
    <w:link w:val="a3"/>
    <w:uiPriority w:val="99"/>
    <w:semiHidden/>
    <w:qFormat/>
    <w:rPr>
      <w:sz w:val="18"/>
      <w:szCs w:val="18"/>
    </w:rPr>
  </w:style>
  <w:style w:type="paragraph" w:customStyle="1" w:styleId="1">
    <w:name w:val="正文1"/>
    <w:qFormat/>
    <w:pPr>
      <w:jc w:val="both"/>
    </w:pPr>
    <w:rPr>
      <w:kern w:val="2"/>
      <w:sz w:val="21"/>
      <w:szCs w:val="21"/>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kern w:val="2"/>
      <w:sz w:val="21"/>
      <w:szCs w:val="21"/>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link w:val="TitlePHPDOCX"/>
    <w:uiPriority w:val="10"/>
    <w:rsid w:val="00DF064E"/>
    <w:rPr>
      <w:rFonts w:ascii="Cambria" w:eastAsia="宋体" w:hAnsi="Cambria" w:cs="Times New Roman"/>
      <w:color w:val="17365D"/>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Cambria" w:hAnsi="Cambria"/>
      <w:i/>
      <w:iCs/>
      <w:color w:val="4F81BD"/>
      <w:spacing w:val="15"/>
      <w:sz w:val="24"/>
      <w:szCs w:val="24"/>
    </w:rPr>
  </w:style>
  <w:style w:type="character" w:customStyle="1" w:styleId="SubtitleCarPHPDOCX">
    <w:name w:val="Subtitle Car PHPDOCX"/>
    <w:link w:val="SubtitlePHPDOCX"/>
    <w:uiPriority w:val="11"/>
    <w:rsid w:val="00DF064E"/>
    <w:rPr>
      <w:rFonts w:ascii="Cambria" w:eastAsia="宋体" w:hAnsi="Cambria" w:cs="Times New Roman"/>
      <w:i/>
      <w:iCs/>
      <w:color w:val="4F81BD"/>
      <w:spacing w:val="15"/>
      <w:sz w:val="24"/>
      <w:szCs w:val="24"/>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link w:val="footnoteTextPHPDOCX"/>
    <w:uiPriority w:val="99"/>
    <w:semiHidden/>
    <w:rsid w:val="006E0FDA"/>
    <w:rPr>
      <w:sz w:val="20"/>
      <w:szCs w:val="20"/>
    </w:rPr>
  </w:style>
  <w:style w:type="character" w:customStyle="1" w:styleId="footnoteReferencePHPDOCX">
    <w:name w:val="footnote Reference 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link w:val="endnoteTextPHPDOCX"/>
    <w:uiPriority w:val="99"/>
    <w:semiHidden/>
    <w:rsid w:val="006E0FDA"/>
    <w:rPr>
      <w:sz w:val="20"/>
      <w:szCs w:val="20"/>
    </w:rPr>
  </w:style>
  <w:style w:type="character" w:customStyle="1" w:styleId="endnoteReferencePHPDOCX">
    <w:name w:val="endnote Reference PHPDOCX"/>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21" Type="http://schemas.openxmlformats.org/officeDocument/2006/relationships/image" Target="media/image13.jpeg"/><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Props1.xml><?xml version="1.0" encoding="utf-8"?>
<ds:datastoreItem xmlns:ds="http://schemas.openxmlformats.org/officeDocument/2006/customXml" ds:itemID="{73223A1D-B472-4E9C-BAF2-EF8339D5A5B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714</Words>
  <Characters>4072</Characters>
  <Application>Microsoft Office Word</Application>
  <DocSecurity>0</DocSecurity>
  <Lines>33</Lines>
  <Paragraphs>9</Paragraphs>
  <ScaleCrop>false</ScaleCrop>
  <Company>Microsoft</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lam</dc:creator>
  <cp:lastModifiedBy>dong min</cp:lastModifiedBy>
  <cp:revision>8</cp:revision>
  <dcterms:created xsi:type="dcterms:W3CDTF">2013-12-09T06:44:00Z</dcterms:created>
  <dcterms:modified xsi:type="dcterms:W3CDTF">2020-09-20T08:13:00Z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