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260F7" w14:textId="77777777" w:rsidR="00A04796" w:rsidRDefault="00FB4C51">
      <w:pPr>
        <w:jc w:val="center"/>
        <w:rPr>
          <w:lang w:eastAsia="zh-CN"/>
        </w:rPr>
      </w:pPr>
      <w:r w:rsidRPr="00FB4C51">
        <w:rPr>
          <w:rFonts w:hint="eastAsia"/>
          <w:b/>
          <w:bCs/>
          <w:sz w:val="28"/>
          <w:szCs w:val="28"/>
          <w:lang w:eastAsia="zh-CN"/>
        </w:rPr>
        <w:t>六年级上册数学单元检测</w:t>
      </w:r>
      <w:r w:rsidRPr="00FB4C51">
        <w:rPr>
          <w:rFonts w:hint="eastAsia"/>
          <w:b/>
          <w:bCs/>
          <w:sz w:val="28"/>
          <w:szCs w:val="28"/>
          <w:lang w:eastAsia="zh-CN"/>
        </w:rPr>
        <w:t>-6.</w:t>
      </w:r>
      <w:r w:rsidRPr="00FB4C51">
        <w:rPr>
          <w:rFonts w:hint="eastAsia"/>
          <w:b/>
          <w:bCs/>
          <w:sz w:val="28"/>
          <w:szCs w:val="28"/>
          <w:lang w:eastAsia="zh-CN"/>
        </w:rPr>
        <w:t>百分数（一）</w:t>
      </w:r>
      <w:r w:rsidRPr="00FB4C51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3E0ED03A" w14:textId="77777777" w:rsidR="00A04796" w:rsidRDefault="00FB4C5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 w14:paraId="59571B82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下列说法正确的是（　　）。</w:t>
      </w:r>
      <w:r>
        <w:rPr>
          <w:color w:val="000000"/>
          <w:lang w:eastAsia="zh-CN"/>
        </w:rPr>
        <w:t xml:space="preserve">            </w:t>
      </w:r>
    </w:p>
    <w:p w14:paraId="7DC72D47" w14:textId="77777777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</w:t>
      </w:r>
      <w:r>
        <w:rPr>
          <w:color w:val="000000"/>
          <w:lang w:eastAsia="zh-CN"/>
        </w:rPr>
        <w:t>是整数它不能化成百分数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任何数都可以化成百分数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求甲是乙的百分之几就是甲</w:t>
      </w:r>
      <w:r>
        <w:rPr>
          <w:color w:val="000000"/>
          <w:lang w:eastAsia="zh-CN"/>
        </w:rPr>
        <w:t>÷</w:t>
      </w:r>
      <w:r>
        <w:rPr>
          <w:color w:val="000000"/>
          <w:lang w:eastAsia="zh-CN"/>
        </w:rPr>
        <w:t>乙</w:t>
      </w:r>
      <w:r>
        <w:rPr>
          <w:color w:val="000000"/>
          <w:lang w:eastAsia="zh-CN"/>
        </w:rPr>
        <w:t>×100%</w:t>
      </w:r>
    </w:p>
    <w:p w14:paraId="5D2101F0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建一栋楼房时，实际节约投资</w:t>
      </w:r>
      <w:r>
        <w:rPr>
          <w:color w:val="000000"/>
          <w:lang w:eastAsia="zh-CN"/>
        </w:rPr>
        <w:t>5%</w:t>
      </w:r>
      <w:r>
        <w:rPr>
          <w:color w:val="000000"/>
          <w:lang w:eastAsia="zh-CN"/>
        </w:rPr>
        <w:t>，是指（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        </w:t>
      </w:r>
    </w:p>
    <w:p w14:paraId="56544BD9" w14:textId="59928077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实际是计划的</w:t>
      </w:r>
      <w:r>
        <w:rPr>
          <w:color w:val="000000"/>
          <w:lang w:eastAsia="zh-CN"/>
        </w:rPr>
        <w:t>5%                      </w:t>
      </w:r>
      <w:r w:rsidR="00421321" w:rsidRPr="00BB3D53">
        <w:rPr>
          <w:noProof/>
          <w:lang w:eastAsia="zh-CN"/>
        </w:rPr>
        <w:pict w14:anchorId="1705EE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64" type="#_x0000_t75" style="width:.75pt;height:3pt;visibility:visible;mso-wrap-style:square">
            <v:imagedata r:id="rId9" o:title=""/>
          </v:shape>
        </w:pic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实际比计划少</w:t>
      </w:r>
      <w:r>
        <w:rPr>
          <w:color w:val="000000"/>
          <w:lang w:eastAsia="zh-CN"/>
        </w:rPr>
        <w:t>5%                      </w:t>
      </w:r>
      <w:r w:rsidR="00421321" w:rsidRPr="00BB3D53">
        <w:rPr>
          <w:noProof/>
          <w:lang w:eastAsia="zh-CN"/>
        </w:rPr>
        <w:pict w14:anchorId="3B672B12">
          <v:shape id="图片 2" o:spid="_x0000_i1063" type="#_x0000_t75" style="width:.75pt;height:3pt;visibility:visible;mso-wrap-style:square">
            <v:imagedata r:id="rId9" o:title=""/>
          </v:shape>
        </w:pict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计划是实际的</w:t>
      </w:r>
      <w:r>
        <w:rPr>
          <w:color w:val="000000"/>
          <w:lang w:eastAsia="zh-CN"/>
        </w:rPr>
        <w:t>5%</w:t>
      </w:r>
    </w:p>
    <w:p w14:paraId="7AEEA0BD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某天六年级（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）班出勤</w:t>
      </w:r>
      <w:r>
        <w:rPr>
          <w:color w:val="000000"/>
          <w:lang w:eastAsia="zh-CN"/>
        </w:rPr>
        <w:t>58</w:t>
      </w:r>
      <w:r>
        <w:rPr>
          <w:color w:val="000000"/>
          <w:lang w:eastAsia="zh-CN"/>
        </w:rPr>
        <w:t>人，病假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人，事假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人，这一天六（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）班的出勤率是多少？算式是（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        </w:t>
      </w:r>
    </w:p>
    <w:p w14:paraId="2F997BDB" w14:textId="2ED7EE59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 w:rsidR="00421321" w:rsidRPr="00BB3D53">
        <w:rPr>
          <w:noProof/>
          <w:lang w:eastAsia="zh-CN"/>
        </w:rPr>
        <w:pict w14:anchorId="796EE86F">
          <v:shape id="图片 3" o:spid="_x0000_i1062" type="#_x0000_t75" style="width:20.25pt;height:21pt;visibility:visible;mso-wrap-style:square">
            <v:imagedata r:id="rId10" o:title=""/>
          </v:shape>
        </w:pict>
      </w:r>
      <w:r>
        <w:rPr>
          <w:color w:val="000000"/>
          <w:lang w:eastAsia="zh-CN"/>
        </w:rPr>
        <w:t>×100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>                        </w:t>
      </w:r>
      <w:r w:rsidR="00421321" w:rsidRPr="00BB3D53">
        <w:rPr>
          <w:noProof/>
          <w:lang w:eastAsia="zh-CN"/>
        </w:rPr>
        <w:pict w14:anchorId="6E4741E4">
          <v:shape id="图片 4" o:spid="_x0000_i1061" type="#_x0000_t75" style="width:1.5pt;height:3pt;visibility:visible;mso-wrap-style:square">
            <v:imagedata r:id="rId11" o:title=""/>
          </v:shape>
        </w:pict>
      </w:r>
      <w:r>
        <w:rPr>
          <w:color w:val="000000"/>
          <w:lang w:eastAsia="zh-CN"/>
        </w:rPr>
        <w:t>B. </w:t>
      </w:r>
      <w:r w:rsidR="00421321" w:rsidRPr="00BB3D53">
        <w:rPr>
          <w:noProof/>
          <w:lang w:eastAsia="zh-CN"/>
        </w:rPr>
        <w:pict w14:anchorId="4984124C">
          <v:shape id="图片 5" o:spid="_x0000_i1060" type="#_x0000_t75" style="width:38.25pt;height:21pt;visibility:visible;mso-wrap-style:square">
            <v:imagedata r:id="rId12" o:title=""/>
          </v:shape>
        </w:pict>
      </w:r>
      <w:r>
        <w:rPr>
          <w:color w:val="000000"/>
          <w:lang w:eastAsia="zh-CN"/>
        </w:rPr>
        <w:t>×100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>                        </w:t>
      </w:r>
      <w:r w:rsidR="00421321" w:rsidRPr="00BB3D53">
        <w:rPr>
          <w:noProof/>
          <w:lang w:eastAsia="zh-CN"/>
        </w:rPr>
        <w:pict w14:anchorId="789DDD90">
          <v:shape id="图片 6" o:spid="_x0000_i1059" type="#_x0000_t75" style="width:1.5pt;height:3pt;visibility:visible;mso-wrap-style:square">
            <v:imagedata r:id="rId11" o:title=""/>
          </v:shape>
        </w:pict>
      </w:r>
      <w:r>
        <w:rPr>
          <w:color w:val="000000"/>
          <w:lang w:eastAsia="zh-CN"/>
        </w:rPr>
        <w:t>C. </w:t>
      </w:r>
      <w:r w:rsidR="00421321" w:rsidRPr="00BB3D53">
        <w:rPr>
          <w:noProof/>
          <w:lang w:eastAsia="zh-CN"/>
        </w:rPr>
        <w:pict w14:anchorId="3052EB9B">
          <v:shape id="图片 7" o:spid="_x0000_i1058" type="#_x0000_t75" style="width:37.5pt;height:21pt;visibility:visible;mso-wrap-style:square">
            <v:imagedata r:id="rId13" o:title=""/>
          </v:shape>
        </w:pict>
      </w:r>
      <w:r>
        <w:rPr>
          <w:color w:val="000000"/>
          <w:lang w:eastAsia="zh-CN"/>
        </w:rPr>
        <w:t>×100</w:t>
      </w:r>
      <w:r>
        <w:rPr>
          <w:color w:val="000000"/>
          <w:lang w:eastAsia="zh-CN"/>
        </w:rPr>
        <w:t>％</w:t>
      </w:r>
    </w:p>
    <w:p w14:paraId="2E314A84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六（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）班同学在春季进行植树活动，成活了</w:t>
      </w:r>
      <w:r>
        <w:rPr>
          <w:color w:val="000000"/>
          <w:lang w:eastAsia="zh-CN"/>
        </w:rPr>
        <w:t>195</w:t>
      </w:r>
      <w:r>
        <w:rPr>
          <w:color w:val="000000"/>
          <w:lang w:eastAsia="zh-CN"/>
        </w:rPr>
        <w:t>棵，有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棵没有成活，这次植树活动树苗的成活率是（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.            </w:t>
      </w:r>
    </w:p>
    <w:p w14:paraId="34046825" w14:textId="41FCF255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195%                                    </w:t>
      </w:r>
      <w:r w:rsidR="00421321" w:rsidRPr="00BB3D53">
        <w:rPr>
          <w:noProof/>
          <w:lang w:eastAsia="zh-CN"/>
        </w:rPr>
        <w:pict w14:anchorId="13E136B8">
          <v:shape id="图片 8" o:spid="_x0000_i1057" type="#_x0000_t75" style="width:2.25pt;height:3pt;visibility:visible;mso-wrap-style:square">
            <v:imagedata r:id="rId14" o:title=""/>
          </v:shape>
        </w:pict>
      </w:r>
      <w:r>
        <w:rPr>
          <w:color w:val="000000"/>
          <w:lang w:eastAsia="zh-CN"/>
        </w:rPr>
        <w:t>B. 95%                                   </w:t>
      </w:r>
      <w:r w:rsidR="00421321" w:rsidRPr="00BB3D53">
        <w:rPr>
          <w:noProof/>
          <w:lang w:eastAsia="zh-CN"/>
        </w:rPr>
        <w:pict w14:anchorId="29E77A90">
          <v:shape id="图片 9" o:spid="_x0000_i1056" type="#_x0000_t75" style="width:2.25pt;height:3pt;visibility:visible;mso-wrap-style:square">
            <v:imagedata r:id="rId14" o:title=""/>
          </v:shape>
        </w:pict>
      </w:r>
      <w:r>
        <w:rPr>
          <w:color w:val="000000"/>
          <w:lang w:eastAsia="zh-CN"/>
        </w:rPr>
        <w:t>C. 97.5%                                   </w:t>
      </w:r>
      <w:r w:rsidR="00421321" w:rsidRPr="00BB3D53">
        <w:rPr>
          <w:noProof/>
          <w:lang w:eastAsia="zh-CN"/>
        </w:rPr>
        <w:pict w14:anchorId="44B3E53B">
          <v:shape id="图片 10" o:spid="_x0000_i1055" type="#_x0000_t75" style="width:2.25pt;height:3pt;visibility:visible;mso-wrap-style:square">
            <v:imagedata r:id="rId14" o:title=""/>
          </v:shape>
        </w:pict>
      </w:r>
      <w:r>
        <w:rPr>
          <w:color w:val="000000"/>
          <w:lang w:eastAsia="zh-CN"/>
        </w:rPr>
        <w:t>D. 5%</w:t>
      </w:r>
    </w:p>
    <w:p w14:paraId="281C2424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下列各数中，可以写成百分数的是（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14:paraId="5AA3449B" w14:textId="578B55CD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一根绳长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6FCAF0F8">
          <v:shape id="图片 11" o:spid="_x0000_i1054" type="#_x0000_t75" style="width:21.75pt;height:21pt;visibility:visible;mso-wrap-style:square">
            <v:imagedata r:id="rId15" o:title=""/>
          </v:shape>
        </w:pic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>                 </w:t>
      </w:r>
      <w:r w:rsidR="00421321" w:rsidRPr="00BB3D53">
        <w:rPr>
          <w:noProof/>
          <w:lang w:eastAsia="zh-CN"/>
        </w:rPr>
        <w:pict w14:anchorId="3493D3AC">
          <v:shape id="图片 12" o:spid="_x0000_i1053" type="#_x0000_t75" style="width:1.5pt;height:3pt;visibility:visible;mso-wrap-style:square">
            <v:imagedata r:id="rId11" o:title=""/>
          </v:shape>
        </w:pic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甲是乙的</w:t>
      </w:r>
      <w:r>
        <w:rPr>
          <w:color w:val="000000"/>
          <w:lang w:eastAsia="zh-CN"/>
        </w:rPr>
        <w:t>1.5</w:t>
      </w:r>
      <w:r>
        <w:rPr>
          <w:color w:val="000000"/>
          <w:lang w:eastAsia="zh-CN"/>
        </w:rPr>
        <w:t>倍</w:t>
      </w:r>
      <w:r>
        <w:rPr>
          <w:color w:val="000000"/>
          <w:lang w:eastAsia="zh-CN"/>
        </w:rPr>
        <w:t>                 </w:t>
      </w:r>
      <w:r w:rsidR="00421321" w:rsidRPr="00BB3D53">
        <w:rPr>
          <w:noProof/>
          <w:lang w:eastAsia="zh-CN"/>
        </w:rPr>
        <w:pict w14:anchorId="375AC604">
          <v:shape id="图片 13" o:spid="_x0000_i1052" type="#_x0000_t75" style="width:1.5pt;height:3pt;visibility:visible;mso-wrap-style:square">
            <v:imagedata r:id="rId11" o:title=""/>
          </v:shape>
        </w:pict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小红的体重比小明轻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6C37D676">
          <v:shape id="图片 14" o:spid="_x0000_i1051" type="#_x0000_t75" style="width:9.75pt;height:21pt;visibility:visible;mso-wrap-style:square">
            <v:imagedata r:id="rId16" o:title=""/>
          </v:shape>
        </w:pict>
      </w:r>
      <w:r>
        <w:rPr>
          <w:color w:val="000000"/>
          <w:lang w:eastAsia="zh-CN"/>
        </w:rPr>
        <w:t>千克</w:t>
      </w:r>
    </w:p>
    <w:p w14:paraId="448BCBBF" w14:textId="3866FCC8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帮他把下面的小数化百分数的方法补充完整吧，划线处应该填（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 w:rsidR="00421321" w:rsidRPr="00BB3D53">
        <w:rPr>
          <w:noProof/>
          <w:lang w:eastAsia="zh-CN"/>
        </w:rPr>
        <w:pict w14:anchorId="48BDE780">
          <v:shape id="图片 15" o:spid="_x0000_i1050" type="#_x0000_t75" style="width:166.5pt;height:86.25pt;visibility:visible;mso-wrap-style:square">
            <v:imagedata r:id="rId17" o:title=""/>
          </v:shape>
        </w:pict>
      </w:r>
    </w:p>
    <w:p w14:paraId="42142545" w14:textId="77777777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                                                B. </w:t>
      </w:r>
      <w:r>
        <w:rPr>
          <w:color w:val="000000"/>
          <w:lang w:eastAsia="zh-CN"/>
        </w:rPr>
        <w:t>右</w:t>
      </w:r>
    </w:p>
    <w:p w14:paraId="19E69B77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出勤率（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）超过</w:t>
      </w:r>
      <w:r>
        <w:rPr>
          <w:color w:val="000000"/>
          <w:lang w:eastAsia="zh-CN"/>
        </w:rPr>
        <w:t>100%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        </w:t>
      </w:r>
    </w:p>
    <w:p w14:paraId="3EE6DE13" w14:textId="564DC0C6" w:rsidR="00A04796" w:rsidRDefault="00FB4C51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 w:rsidR="00421321" w:rsidRPr="00BB3D53">
        <w:rPr>
          <w:noProof/>
          <w:lang w:eastAsia="zh-CN"/>
        </w:rPr>
        <w:pict w14:anchorId="0015904E">
          <v:shape id="图片 16" o:spid="_x0000_i1049" type="#_x0000_t75" style="width:53.25pt;height:44.25pt;visibility:visible;mso-wrap-style:square">
            <v:imagedata r:id="rId18" o:title=""/>
          </v:shape>
        </w:pict>
      </w:r>
      <w:r>
        <w:rPr>
          <w:color w:val="000000"/>
          <w:lang w:eastAsia="zh-CN"/>
        </w:rPr>
        <w:t>B. </w:t>
      </w:r>
      <w:r w:rsidR="00421321" w:rsidRPr="00BB3D53">
        <w:rPr>
          <w:noProof/>
          <w:lang w:eastAsia="zh-CN"/>
        </w:rPr>
        <w:pict w14:anchorId="4F92BD7C">
          <v:shape id="图片 17" o:spid="_x0000_i1048" type="#_x0000_t75" style="width:60pt;height:48.75pt;visibility:visible;mso-wrap-style:square">
            <v:imagedata r:id="rId19" o:title=""/>
          </v:shape>
        </w:pict>
      </w:r>
      <w:r>
        <w:rPr>
          <w:color w:val="000000"/>
          <w:lang w:eastAsia="zh-CN"/>
        </w:rPr>
        <w:t>C. </w:t>
      </w:r>
      <w:r w:rsidR="00421321" w:rsidRPr="00BB3D53">
        <w:rPr>
          <w:noProof/>
          <w:lang w:eastAsia="zh-CN"/>
        </w:rPr>
        <w:pict w14:anchorId="0836108B">
          <v:shape id="图片 18" o:spid="_x0000_i1047" type="#_x0000_t75" style="width:60.75pt;height:50.25pt;visibility:visible;mso-wrap-style:square">
            <v:imagedata r:id="rId20" o:title=""/>
          </v:shape>
        </w:pict>
      </w:r>
    </w:p>
    <w:p w14:paraId="39E2616F" w14:textId="77777777" w:rsidR="00A04796" w:rsidRDefault="00FB4C5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 w14:paraId="3CC0B3B2" w14:textId="77777777" w:rsidR="00FB4C51" w:rsidRDefault="00FB4C51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一道数学题全班</w:t>
      </w:r>
      <w:r>
        <w:rPr>
          <w:color w:val="000000"/>
          <w:lang w:eastAsia="zh-CN"/>
        </w:rPr>
        <w:t>40</w:t>
      </w:r>
      <w:r>
        <w:rPr>
          <w:color w:val="000000"/>
          <w:lang w:eastAsia="zh-CN"/>
        </w:rPr>
        <w:t>人做对，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人做错，这道题的错误率为</w:t>
      </w:r>
      <w:r>
        <w:rPr>
          <w:color w:val="000000"/>
          <w:lang w:eastAsia="zh-CN"/>
        </w:rPr>
        <w:t>10%</w:t>
      </w:r>
      <w:r>
        <w:rPr>
          <w:color w:val="000000"/>
          <w:lang w:eastAsia="zh-CN"/>
        </w:rPr>
        <w:t>．</w:t>
      </w:r>
    </w:p>
    <w:p w14:paraId="47BA7B5F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一道数学题，全年级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人做正确，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人做错，正确率是</w:t>
      </w:r>
      <w:r>
        <w:rPr>
          <w:color w:val="000000"/>
          <w:lang w:eastAsia="zh-CN"/>
        </w:rPr>
        <w:t>92%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14:paraId="581BBED5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百分数的意义与分数的意义完全相同．</w:t>
      </w:r>
      <w:r>
        <w:rPr>
          <w:color w:val="000000"/>
          <w:lang w:eastAsia="zh-CN"/>
        </w:rPr>
        <w:t xml:space="preserve">    </w:t>
      </w:r>
    </w:p>
    <w:p w14:paraId="3B74CA9E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11.1</w:t>
      </w:r>
      <w:r>
        <w:rPr>
          <w:color w:val="000000"/>
          <w:lang w:eastAsia="zh-CN"/>
        </w:rPr>
        <w:t>吨的</w:t>
      </w:r>
      <w:r>
        <w:rPr>
          <w:color w:val="000000"/>
          <w:lang w:eastAsia="zh-CN"/>
        </w:rPr>
        <w:t>35%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>35%</w:t>
      </w:r>
      <w:r>
        <w:rPr>
          <w:color w:val="000000"/>
          <w:lang w:eastAsia="zh-CN"/>
        </w:rPr>
        <w:t>吨．</w:t>
      </w:r>
      <w:r>
        <w:rPr>
          <w:color w:val="000000"/>
          <w:lang w:eastAsia="zh-CN"/>
        </w:rPr>
        <w:t xml:space="preserve">  </w:t>
      </w:r>
    </w:p>
    <w:p w14:paraId="0A8DF60E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一个鸡蛋的蛋白质含量约是</w:t>
      </w:r>
      <w:r>
        <w:rPr>
          <w:color w:val="000000"/>
          <w:lang w:eastAsia="zh-CN"/>
        </w:rPr>
        <w:t>12</w:t>
      </w:r>
      <w:r>
        <w:rPr>
          <w:color w:val="000000"/>
          <w:lang w:eastAsia="zh-CN"/>
        </w:rPr>
        <w:t>％克。</w:t>
      </w:r>
      <w:r>
        <w:rPr>
          <w:color w:val="000000"/>
          <w:lang w:eastAsia="zh-CN"/>
        </w:rPr>
        <w:t xml:space="preserve">    </w:t>
      </w:r>
    </w:p>
    <w:p w14:paraId="032524B9" w14:textId="77777777" w:rsidR="00A04796" w:rsidRDefault="00FB4C5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 w14:paraId="42FE7212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甲数比乙数多</w:t>
      </w:r>
      <w:r>
        <w:rPr>
          <w:color w:val="000000"/>
          <w:lang w:eastAsia="zh-CN"/>
        </w:rPr>
        <w:t>20%</w:t>
      </w:r>
      <w:r>
        <w:rPr>
          <w:color w:val="000000"/>
          <w:lang w:eastAsia="zh-CN"/>
        </w:rPr>
        <w:t>，也就是说甲数是乙数的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14:paraId="366B0478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把下面的小数改写成百分数</w:t>
      </w:r>
      <w:r>
        <w:rPr>
          <w:b/>
          <w:color w:val="000000"/>
          <w:lang w:eastAsia="zh-CN"/>
        </w:rPr>
        <w:t>：</w:t>
      </w:r>
      <w:r>
        <w:rPr>
          <w:color w:val="000000"/>
          <w:lang w:eastAsia="zh-CN"/>
        </w:rPr>
        <w:t>0</w:t>
      </w:r>
      <w:r>
        <w:rPr>
          <w:b/>
          <w:color w:val="000000"/>
          <w:lang w:eastAsia="zh-CN"/>
        </w:rPr>
        <w:t>.</w:t>
      </w:r>
      <w:r>
        <w:rPr>
          <w:color w:val="000000"/>
          <w:lang w:eastAsia="zh-CN"/>
        </w:rPr>
        <w:t>56=________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>    1</w:t>
      </w:r>
      <w:r>
        <w:rPr>
          <w:b/>
          <w:color w:val="000000"/>
          <w:lang w:eastAsia="zh-CN"/>
        </w:rPr>
        <w:t>.</w:t>
      </w:r>
      <w:r>
        <w:rPr>
          <w:color w:val="000000"/>
          <w:lang w:eastAsia="zh-CN"/>
        </w:rPr>
        <w:t>7=________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 xml:space="preserve">    </w:t>
      </w:r>
    </w:p>
    <w:p w14:paraId="4297379A" w14:textId="77777777" w:rsidR="00A04796" w:rsidRDefault="00FB4C51">
      <w:pPr>
        <w:spacing w:after="0"/>
      </w:pPr>
      <w:r>
        <w:rPr>
          <w:color w:val="000000"/>
        </w:rPr>
        <w:t>15.</w:t>
      </w:r>
      <w:r>
        <w:rPr>
          <w:color w:val="000000"/>
        </w:rPr>
        <w:t>某班有</w:t>
      </w:r>
      <w:r>
        <w:rPr>
          <w:color w:val="000000"/>
        </w:rPr>
        <w:t>60</w:t>
      </w:r>
      <w:r>
        <w:rPr>
          <w:color w:val="000000"/>
        </w:rPr>
        <w:t>人，缺席</w:t>
      </w:r>
      <w:r>
        <w:rPr>
          <w:color w:val="000000"/>
        </w:rPr>
        <w:t>6</w:t>
      </w:r>
      <w:r>
        <w:rPr>
          <w:color w:val="000000"/>
        </w:rPr>
        <w:t>人，出勤率是</w:t>
      </w:r>
      <w:r>
        <w:rPr>
          <w:color w:val="000000"/>
        </w:rPr>
        <w:t>________ %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14:paraId="3E3CD7C7" w14:textId="14B300DF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16.</w:t>
      </w:r>
      <w:r>
        <w:rPr>
          <w:color w:val="000000"/>
          <w:lang w:eastAsia="zh-CN"/>
        </w:rPr>
        <w:t>填出下表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以横行每两空格为一组，逐行依次填写</w:t>
      </w:r>
      <w:r>
        <w:rPr>
          <w:color w:val="000000"/>
          <w:lang w:eastAsia="zh-CN"/>
        </w:rPr>
        <w:t>.)</w:t>
      </w:r>
      <w:r>
        <w:rPr>
          <w:lang w:eastAsia="zh-CN"/>
        </w:rPr>
        <w:br/>
      </w:r>
      <w:r w:rsidR="00421321" w:rsidRPr="00BB3D53">
        <w:rPr>
          <w:noProof/>
          <w:lang w:eastAsia="zh-CN"/>
        </w:rPr>
        <w:pict w14:anchorId="265B3954">
          <v:shape id="图片 19" o:spid="_x0000_i1046" type="#_x0000_t75" style="width:240.75pt;height:108.75pt;visibility:visible;mso-wrap-style:square">
            <v:imagedata r:id="rId21" o:title=""/>
          </v:shape>
        </w:pict>
      </w:r>
      <w:r>
        <w:rPr>
          <w:color w:val="000000"/>
          <w:lang w:eastAsia="zh-CN"/>
        </w:rPr>
        <w:t xml:space="preserve">________    </w:t>
      </w:r>
    </w:p>
    <w:p w14:paraId="3F2EB60C" w14:textId="7D09706B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364480AE">
          <v:shape id="图片 20" o:spid="_x0000_i1045" type="#_x0000_t75" style="width:15.75pt;height:21pt;visibility:visible;mso-wrap-style:square">
            <v:imagedata r:id="rId22" o:title=""/>
          </v:shape>
        </w:pic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4BADE2F8">
          <v:shape id="图片 21" o:spid="_x0000_i1044" type="#_x0000_t75" style="width:9.75pt;height:21pt;visibility:visible;mso-wrap-style:square">
            <v:imagedata r:id="rId23" o:title=""/>
          </v:shape>
        </w:pic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07DA1B9D">
          <v:shape id="图片 22" o:spid="_x0000_i1043" type="#_x0000_t75" style="width:14.25pt;height:21pt;visibility:visible;mso-wrap-style:square">
            <v:imagedata r:id="rId24" o:title=""/>
          </v:shape>
        </w:pic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1BDD7D2C">
          <v:shape id="图片 23" o:spid="_x0000_i1042" type="#_x0000_t75" style="width:15pt;height:21pt;visibility:visible;mso-wrap-style:square">
            <v:imagedata r:id="rId25" o:title=""/>
          </v:shape>
        </w:pic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30CDD964">
          <v:shape id="图片 24" o:spid="_x0000_i1041" type="#_x0000_t75" style="width:20.25pt;height:21pt;visibility:visible;mso-wrap-style:square">
            <v:imagedata r:id="rId26" o:title=""/>
          </v:shape>
        </w:pic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="00421321" w:rsidRPr="00BB3D53">
        <w:rPr>
          <w:noProof/>
          <w:lang w:eastAsia="zh-CN"/>
        </w:rPr>
        <w:pict w14:anchorId="29660CB6">
          <v:shape id="图片 25" o:spid="_x0000_i1040" type="#_x0000_t75" style="width:21.75pt;height:21pt;visibility:visible;mso-wrap-style:square">
            <v:imagedata r:id="rId27" o:title=""/>
          </v:shape>
        </w:pict>
      </w:r>
      <w:r>
        <w:rPr>
          <w:color w:val="000000"/>
          <w:lang w:eastAsia="zh-CN"/>
        </w:rPr>
        <w:t>中不能化成有限小数的有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个．</w:t>
      </w:r>
      <w:r>
        <w:rPr>
          <w:color w:val="000000"/>
          <w:lang w:eastAsia="zh-CN"/>
        </w:rPr>
        <w:t xml:space="preserve">    </w:t>
      </w:r>
    </w:p>
    <w:p w14:paraId="7E0AD282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某商品先后两次降价，第一次降价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％，第二次降价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％，现价相当于原价的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14:paraId="003AB181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把表格填完整，百分号前面保留一位小数。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1710"/>
        <w:gridCol w:w="1710"/>
        <w:gridCol w:w="2340"/>
      </w:tblGrid>
      <w:tr w:rsidR="00A04796" w14:paraId="5CB4411A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8411B" w14:textId="77777777" w:rsidR="00A04796" w:rsidRDefault="00FB4C51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A69F32" w14:textId="77777777" w:rsidR="00A04796" w:rsidRDefault="00FB4C51">
            <w:pPr>
              <w:spacing w:after="0"/>
            </w:pPr>
            <w:r>
              <w:rPr>
                <w:color w:val="000000"/>
              </w:rPr>
              <w:t>计划生产量（件）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62917" w14:textId="77777777" w:rsidR="00A04796" w:rsidRDefault="00FB4C51">
            <w:pPr>
              <w:spacing w:after="0"/>
            </w:pPr>
            <w:r>
              <w:rPr>
                <w:color w:val="000000"/>
              </w:rPr>
              <w:t>实际生产量（件）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32EB9" w14:textId="77777777" w:rsidR="00A04796" w:rsidRDefault="00FB4C51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实际比计划增产的百分率</w:t>
            </w:r>
          </w:p>
        </w:tc>
      </w:tr>
      <w:tr w:rsidR="00A04796" w14:paraId="4DB8B108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3270BE" w14:textId="77777777" w:rsidR="00A04796" w:rsidRDefault="00FB4C51">
            <w:pPr>
              <w:spacing w:after="0"/>
            </w:pPr>
            <w:r>
              <w:rPr>
                <w:color w:val="000000"/>
              </w:rPr>
              <w:t>九月份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BEAE3" w14:textId="77777777" w:rsidR="00A04796" w:rsidRDefault="00FB4C51">
            <w:pPr>
              <w:spacing w:after="0"/>
            </w:pPr>
            <w:r>
              <w:rPr>
                <w:color w:val="000000"/>
              </w:rPr>
              <w:t>620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ED357" w14:textId="77777777" w:rsidR="00A04796" w:rsidRDefault="00FB4C51">
            <w:pPr>
              <w:spacing w:after="0"/>
            </w:pPr>
            <w:r>
              <w:rPr>
                <w:color w:val="000000"/>
              </w:rPr>
              <w:t>700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CE9861" w14:textId="77777777" w:rsidR="00A04796" w:rsidRDefault="00FB4C51">
            <w:pPr>
              <w:spacing w:after="0"/>
            </w:pPr>
            <w:r>
              <w:rPr>
                <w:color w:val="000000"/>
              </w:rPr>
              <w:t>________</w:t>
            </w:r>
          </w:p>
        </w:tc>
      </w:tr>
      <w:tr w:rsidR="00A04796" w14:paraId="3BCBA9FB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6C5A0C" w14:textId="77777777" w:rsidR="00A04796" w:rsidRDefault="00FB4C51">
            <w:pPr>
              <w:spacing w:after="0"/>
            </w:pPr>
            <w:r>
              <w:rPr>
                <w:color w:val="000000"/>
              </w:rPr>
              <w:t>十月份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7458A" w14:textId="77777777" w:rsidR="00A04796" w:rsidRDefault="00FB4C51">
            <w:pPr>
              <w:spacing w:after="0"/>
            </w:pPr>
            <w:r>
              <w:rPr>
                <w:color w:val="000000"/>
              </w:rPr>
              <w:t>650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3AE67" w14:textId="77777777" w:rsidR="00A04796" w:rsidRDefault="00FB4C51">
            <w:pPr>
              <w:spacing w:after="0"/>
            </w:pPr>
            <w:r>
              <w:rPr>
                <w:color w:val="000000"/>
              </w:rPr>
              <w:t>740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67538" w14:textId="77777777" w:rsidR="00A04796" w:rsidRDefault="00FB4C51">
            <w:pPr>
              <w:spacing w:after="0"/>
            </w:pPr>
            <w:r>
              <w:rPr>
                <w:color w:val="000000"/>
              </w:rPr>
              <w:t>________</w:t>
            </w:r>
          </w:p>
        </w:tc>
      </w:tr>
      <w:tr w:rsidR="00A04796" w14:paraId="314880FF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4C459" w14:textId="77777777" w:rsidR="00A04796" w:rsidRDefault="00FB4C51">
            <w:pPr>
              <w:spacing w:after="0"/>
            </w:pPr>
            <w:r>
              <w:rPr>
                <w:color w:val="000000"/>
              </w:rPr>
              <w:t>十一月份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2D4CB8" w14:textId="77777777" w:rsidR="00A04796" w:rsidRDefault="00FB4C51">
            <w:pPr>
              <w:spacing w:after="0"/>
            </w:pPr>
            <w:r>
              <w:rPr>
                <w:color w:val="000000"/>
              </w:rPr>
              <w:t>620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E50622" w14:textId="77777777" w:rsidR="00A04796" w:rsidRDefault="00FB4C51">
            <w:pPr>
              <w:spacing w:after="0"/>
            </w:pPr>
            <w:r>
              <w:rPr>
                <w:color w:val="000000"/>
              </w:rPr>
              <w:t>720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2937A4" w14:textId="77777777" w:rsidR="00A04796" w:rsidRDefault="00FB4C51">
            <w:pPr>
              <w:spacing w:after="0"/>
            </w:pPr>
            <w:r>
              <w:rPr>
                <w:color w:val="000000"/>
              </w:rPr>
              <w:t>________</w:t>
            </w:r>
          </w:p>
        </w:tc>
      </w:tr>
    </w:tbl>
    <w:p w14:paraId="45897833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抽样检验一种商品，有</w:t>
      </w:r>
      <w:r>
        <w:rPr>
          <w:color w:val="000000"/>
          <w:lang w:eastAsia="zh-CN"/>
        </w:rPr>
        <w:t>49</w:t>
      </w:r>
      <w:r>
        <w:rPr>
          <w:color w:val="000000"/>
          <w:lang w:eastAsia="zh-CN"/>
        </w:rPr>
        <w:t>件合格，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件不合格，这种商品的合格率是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14:paraId="45D513E5" w14:textId="77777777" w:rsidR="00A04796" w:rsidRDefault="00FB4C5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 w14:paraId="1A690A17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分数、小数和百分数的互化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660"/>
        <w:gridCol w:w="346"/>
        <w:gridCol w:w="403"/>
        <w:gridCol w:w="393"/>
        <w:gridCol w:w="296"/>
        <w:gridCol w:w="226"/>
        <w:gridCol w:w="393"/>
      </w:tblGrid>
      <w:tr w:rsidR="00A04796" w14:paraId="57A6B4E2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B4DC49" w14:textId="77777777" w:rsidR="00A04796" w:rsidRDefault="00FB4C51">
            <w:pPr>
              <w:spacing w:after="0"/>
            </w:pPr>
            <w:r>
              <w:rPr>
                <w:color w:val="000000"/>
              </w:rPr>
              <w:t>分数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3C4BF" w14:textId="7623BAB5" w:rsidR="00A04796" w:rsidRDefault="00421321">
            <w:r w:rsidRPr="00BB3D53">
              <w:rPr>
                <w:noProof/>
                <w:lang w:eastAsia="zh-CN"/>
              </w:rPr>
              <w:pict w14:anchorId="1AC441F9">
                <v:shape id="图片 26" o:spid="_x0000_i1039" type="#_x0000_t75" style="width:15.75pt;height:21pt;visibility:visible;mso-wrap-style:square">
                  <v:imagedata r:id="rId28" o:title=""/>
                </v:shape>
              </w:pic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FA043" w14:textId="77777777" w:rsidR="00A04796" w:rsidRDefault="00A04796"/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4121E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7D254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4CBAA7" w14:textId="0FB1A3EB" w:rsidR="00A04796" w:rsidRDefault="00421321">
            <w:r w:rsidRPr="00BB3D53">
              <w:rPr>
                <w:noProof/>
                <w:lang w:eastAsia="zh-CN"/>
              </w:rPr>
              <w:pict w14:anchorId="51B45F1C">
                <v:shape id="图片 27" o:spid="_x0000_i1038" type="#_x0000_t75" style="width:9.75pt;height:21pt;visibility:visible;mso-wrap-style:square">
                  <v:imagedata r:id="rId29" o:title=""/>
                </v:shape>
              </w:pic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18637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</w:tr>
      <w:tr w:rsidR="00A04796" w14:paraId="76D57F2F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63831" w14:textId="77777777" w:rsidR="00A04796" w:rsidRDefault="00FB4C51">
            <w:pPr>
              <w:spacing w:after="0"/>
            </w:pPr>
            <w:r>
              <w:rPr>
                <w:color w:val="000000"/>
              </w:rPr>
              <w:t>小数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566D78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B25AE0" w14:textId="77777777" w:rsidR="00A04796" w:rsidRDefault="00FB4C51">
            <w:pPr>
              <w:spacing w:after="0"/>
            </w:pPr>
            <w:r>
              <w:rPr>
                <w:color w:val="000000"/>
              </w:rPr>
              <w:t>0.84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52BC0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C3F90" w14:textId="77777777" w:rsidR="00A04796" w:rsidRDefault="00FB4C51">
            <w:pPr>
              <w:spacing w:after="0"/>
            </w:pPr>
            <w:r>
              <w:rPr>
                <w:color w:val="000000"/>
              </w:rPr>
              <w:t>1.8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F56D9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38D03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</w:tr>
      <w:tr w:rsidR="00A04796" w14:paraId="6CD04834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D18C5" w14:textId="77777777" w:rsidR="00A04796" w:rsidRDefault="00FB4C51">
            <w:pPr>
              <w:spacing w:after="0"/>
            </w:pPr>
            <w:r>
              <w:rPr>
                <w:color w:val="000000"/>
              </w:rPr>
              <w:t>百分数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C3096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509713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C090AA" w14:textId="77777777" w:rsidR="00A04796" w:rsidRDefault="00FB4C51">
            <w:pPr>
              <w:spacing w:after="0"/>
            </w:pPr>
            <w:r>
              <w:rPr>
                <w:color w:val="000000"/>
              </w:rPr>
              <w:t>15%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A9EA7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253ECA" w14:textId="77777777" w:rsidR="00A04796" w:rsidRDefault="00FB4C51">
            <w:pPr>
              <w:spacing w:after="0"/>
            </w:pPr>
            <w:r>
              <w:rPr>
                <w:color w:val="000000"/>
              </w:rPr>
              <w:t>   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E6A838" w14:textId="77777777" w:rsidR="00A04796" w:rsidRDefault="00FB4C51">
            <w:pPr>
              <w:spacing w:after="0"/>
            </w:pPr>
            <w:r>
              <w:rPr>
                <w:color w:val="000000"/>
              </w:rPr>
              <w:t>48%</w:t>
            </w:r>
          </w:p>
        </w:tc>
      </w:tr>
    </w:tbl>
    <w:p w14:paraId="0D6EE742" w14:textId="540D1B4B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分别用百分数、分数、小数表示下面直线上的各点</w:t>
      </w:r>
      <w:r w:rsidR="00421321" w:rsidRPr="00BB3D53">
        <w:rPr>
          <w:noProof/>
          <w:lang w:eastAsia="zh-CN"/>
        </w:rPr>
        <w:pict w14:anchorId="4F64408C">
          <v:shape id="图片 28" o:spid="_x0000_i1037" type="#_x0000_t75" style="width:330pt;height:105pt;visibility:visible;mso-wrap-style:square">
            <v:imagedata r:id="rId30" o:title=""/>
          </v:shape>
        </w:pict>
      </w:r>
    </w:p>
    <w:p w14:paraId="72AA85E5" w14:textId="77777777" w:rsidR="00A04796" w:rsidRDefault="00FB4C5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五、综合题</w:t>
      </w:r>
    </w:p>
    <w:p w14:paraId="12DFA7DE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列式计算．</w:t>
      </w:r>
      <w:r>
        <w:rPr>
          <w:color w:val="000000"/>
          <w:lang w:eastAsia="zh-CN"/>
        </w:rPr>
        <w:t xml:space="preserve">    </w:t>
      </w:r>
    </w:p>
    <w:p w14:paraId="2937A4ED" w14:textId="77777777" w:rsidR="00A04796" w:rsidRDefault="00FB4C51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480</w:t>
      </w:r>
      <w:r>
        <w:rPr>
          <w:color w:val="000000"/>
        </w:rPr>
        <w:t>的</w:t>
      </w:r>
      <w:r>
        <w:rPr>
          <w:color w:val="000000"/>
        </w:rPr>
        <w:t>20%</w:t>
      </w:r>
      <w:r>
        <w:rPr>
          <w:color w:val="000000"/>
        </w:rPr>
        <w:t>是多少？</w:t>
      </w:r>
      <w:r>
        <w:rPr>
          <w:color w:val="000000"/>
        </w:rPr>
        <w:t xml:space="preserve">    </w:t>
      </w:r>
    </w:p>
    <w:p w14:paraId="56BED131" w14:textId="73C0E588" w:rsidR="00A04796" w:rsidRDefault="00FB4C51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5.2</w:t>
      </w:r>
      <w:r>
        <w:rPr>
          <w:color w:val="000000"/>
        </w:rPr>
        <w:t>与</w:t>
      </w:r>
      <w:r>
        <w:rPr>
          <w:color w:val="000000"/>
        </w:rPr>
        <w:t>4.8</w:t>
      </w:r>
      <w:r>
        <w:rPr>
          <w:color w:val="000000"/>
        </w:rPr>
        <w:t>的和除以</w:t>
      </w:r>
      <w:r>
        <w:rPr>
          <w:color w:val="000000"/>
        </w:rPr>
        <w:t xml:space="preserve"> </w:t>
      </w:r>
      <w:r w:rsidR="00421321" w:rsidRPr="00BB3D53">
        <w:rPr>
          <w:noProof/>
          <w:lang w:eastAsia="zh-CN"/>
        </w:rPr>
        <w:pict w14:anchorId="3D976315">
          <v:shape id="图片 29" o:spid="_x0000_i1036" type="#_x0000_t75" style="width:9.75pt;height:21pt;visibility:visible;mso-wrap-style:square">
            <v:imagedata r:id="rId31" o:title=""/>
          </v:shape>
        </w:pict>
      </w:r>
      <w:r>
        <w:rPr>
          <w:color w:val="000000"/>
        </w:rPr>
        <w:t>，商是多少？</w:t>
      </w:r>
      <w:r>
        <w:rPr>
          <w:color w:val="000000"/>
        </w:rPr>
        <w:t xml:space="preserve">    </w:t>
      </w:r>
    </w:p>
    <w:p w14:paraId="716C2E5F" w14:textId="77777777" w:rsidR="00A04796" w:rsidRDefault="00FB4C51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六、应用题</w:t>
      </w:r>
    </w:p>
    <w:p w14:paraId="5E3BF017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六年级一班有</w:t>
      </w:r>
      <w:r>
        <w:rPr>
          <w:color w:val="000000"/>
          <w:lang w:eastAsia="zh-CN"/>
        </w:rPr>
        <w:t>50</w:t>
      </w:r>
      <w:r>
        <w:rPr>
          <w:color w:val="000000"/>
          <w:lang w:eastAsia="zh-CN"/>
        </w:rPr>
        <w:t>人，今天请假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人，问今天这个班的出勤率是多少？</w:t>
      </w:r>
      <w:r>
        <w:rPr>
          <w:color w:val="000000"/>
          <w:lang w:eastAsia="zh-CN"/>
        </w:rPr>
        <w:t xml:space="preserve">    </w:t>
      </w:r>
    </w:p>
    <w:p w14:paraId="3C768CAE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一种小麦出粉率为</w:t>
      </w:r>
      <w:r>
        <w:rPr>
          <w:color w:val="000000"/>
          <w:lang w:eastAsia="zh-CN"/>
        </w:rPr>
        <w:t>85%</w:t>
      </w:r>
      <w:r>
        <w:rPr>
          <w:color w:val="000000"/>
          <w:lang w:eastAsia="zh-CN"/>
        </w:rPr>
        <w:t>，要磨</w:t>
      </w:r>
      <w:r>
        <w:rPr>
          <w:color w:val="000000"/>
          <w:lang w:eastAsia="zh-CN"/>
        </w:rPr>
        <w:t>13.6</w:t>
      </w:r>
      <w:r>
        <w:rPr>
          <w:color w:val="000000"/>
          <w:lang w:eastAsia="zh-CN"/>
        </w:rPr>
        <w:t>吨面粉，需要这样的小麦多少吨？</w:t>
      </w:r>
      <w:r>
        <w:rPr>
          <w:color w:val="000000"/>
          <w:lang w:eastAsia="zh-CN"/>
        </w:rPr>
        <w:t xml:space="preserve">    </w:t>
      </w:r>
    </w:p>
    <w:p w14:paraId="305DFA14" w14:textId="7C8F43D4" w:rsidR="00A04796" w:rsidRDefault="00FB4C51" w:rsidP="00225FBC">
      <w:pPr>
        <w:rPr>
          <w:lang w:eastAsia="zh-CN"/>
        </w:rPr>
      </w:pPr>
      <w:r>
        <w:rPr>
          <w:lang w:eastAsia="zh-CN"/>
        </w:rPr>
        <w:br w:type="page"/>
      </w:r>
      <w:r>
        <w:rPr>
          <w:b/>
          <w:bCs/>
          <w:sz w:val="28"/>
          <w:szCs w:val="28"/>
          <w:lang w:eastAsia="zh-CN"/>
        </w:rPr>
        <w:lastRenderedPageBreak/>
        <w:t>答案解析部分</w:t>
      </w:r>
    </w:p>
    <w:p w14:paraId="204FA530" w14:textId="77777777" w:rsidR="00A04796" w:rsidRDefault="00FB4C51">
      <w:pPr>
        <w:rPr>
          <w:lang w:eastAsia="zh-CN"/>
        </w:rPr>
      </w:pPr>
      <w:r>
        <w:rPr>
          <w:lang w:eastAsia="zh-CN"/>
        </w:rPr>
        <w:t>一、单选题</w:t>
      </w:r>
    </w:p>
    <w:p w14:paraId="2A80E6B3" w14:textId="77777777" w:rsidR="00A04796" w:rsidRDefault="00FB4C51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14:paraId="2E1F26B6" w14:textId="77777777" w:rsidR="00A04796" w:rsidRDefault="00FB4C51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14:paraId="7C1CEB1B" w14:textId="77777777" w:rsidR="00A04796" w:rsidRDefault="00FB4C51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14:paraId="7C746696" w14:textId="77777777" w:rsidR="00A04796" w:rsidRDefault="00FB4C51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14:paraId="18908B65" w14:textId="77777777" w:rsidR="00A04796" w:rsidRDefault="00FB4C51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14:paraId="7C4061C0" w14:textId="77777777" w:rsidR="00A04796" w:rsidRDefault="00FB4C51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14:paraId="4CF30E91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</w:t>
      </w:r>
    </w:p>
    <w:p w14:paraId="2382A86B" w14:textId="77777777" w:rsidR="00A04796" w:rsidRDefault="00FB4C51">
      <w:pPr>
        <w:rPr>
          <w:lang w:eastAsia="zh-CN"/>
        </w:rPr>
      </w:pPr>
      <w:r>
        <w:rPr>
          <w:lang w:eastAsia="zh-CN"/>
        </w:rPr>
        <w:t>二、判断题</w:t>
      </w:r>
    </w:p>
    <w:p w14:paraId="6683DF3E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14:paraId="6C184D93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14:paraId="7B64EA7F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14:paraId="69851221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14:paraId="31156FE7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14:paraId="1E72CAAF" w14:textId="77777777" w:rsidR="00A04796" w:rsidRDefault="00FB4C51">
      <w:pPr>
        <w:rPr>
          <w:lang w:eastAsia="zh-CN"/>
        </w:rPr>
      </w:pPr>
      <w:r>
        <w:rPr>
          <w:lang w:eastAsia="zh-CN"/>
        </w:rPr>
        <w:t>三、填空题</w:t>
      </w:r>
    </w:p>
    <w:p w14:paraId="34D66647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120%  </w:t>
      </w:r>
    </w:p>
    <w:p w14:paraId="201E8F4E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56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170  </w:t>
      </w:r>
    </w:p>
    <w:p w14:paraId="4F6C7130" w14:textId="77777777" w:rsidR="00A04796" w:rsidRDefault="00FB4C51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 xml:space="preserve">90  </w:t>
      </w:r>
    </w:p>
    <w:p w14:paraId="0E3F0DB7" w14:textId="283DE886" w:rsidR="00A04796" w:rsidRDefault="00FB4C51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 w:rsidR="00421321" w:rsidRPr="00BB3D53">
        <w:rPr>
          <w:noProof/>
          <w:lang w:eastAsia="zh-CN"/>
        </w:rPr>
        <w:pict w14:anchorId="7CFD9B5B">
          <v:shape id="图片 30" o:spid="_x0000_i1035" type="#_x0000_t75" style="width:15.75pt;height:21pt;visibility:visible;mso-wrap-style:square">
            <v:imagedata r:id="rId32" o:title=""/>
          </v:shape>
        </w:pict>
      </w:r>
      <w:r>
        <w:rPr>
          <w:color w:val="000000"/>
        </w:rPr>
        <w:t>，</w:t>
      </w:r>
      <w:r>
        <w:rPr>
          <w:color w:val="000000"/>
        </w:rPr>
        <w:t>45</w:t>
      </w:r>
      <w:r>
        <w:rPr>
          <w:color w:val="000000"/>
        </w:rPr>
        <w:t>；</w:t>
      </w:r>
      <w:r>
        <w:rPr>
          <w:color w:val="000000"/>
        </w:rPr>
        <w:t>1.4</w:t>
      </w:r>
      <w:r>
        <w:rPr>
          <w:color w:val="000000"/>
        </w:rPr>
        <w:t>，</w:t>
      </w:r>
      <w:r>
        <w:rPr>
          <w:color w:val="000000"/>
        </w:rPr>
        <w:t>140</w:t>
      </w:r>
      <w:r>
        <w:rPr>
          <w:color w:val="000000"/>
        </w:rPr>
        <w:t>；</w:t>
      </w:r>
      <w:r>
        <w:rPr>
          <w:color w:val="000000"/>
        </w:rPr>
        <w:t>0.125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 w:rsidR="00421321" w:rsidRPr="00BB3D53">
        <w:rPr>
          <w:noProof/>
          <w:lang w:eastAsia="zh-CN"/>
        </w:rPr>
        <w:pict w14:anchorId="70B46B39">
          <v:shape id="图片 31" o:spid="_x0000_i1034" type="#_x0000_t75" style="width:9.75pt;height:21pt;visibility:visible;mso-wrap-style:square">
            <v:imagedata r:id="rId33" o:title=""/>
          </v:shape>
        </w:pict>
      </w:r>
    </w:p>
    <w:p w14:paraId="23FDDFB4" w14:textId="77777777" w:rsidR="00A04796" w:rsidRDefault="00FB4C51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 xml:space="preserve">2  </w:t>
      </w:r>
    </w:p>
    <w:p w14:paraId="5D7BB509" w14:textId="77777777" w:rsidR="00A04796" w:rsidRDefault="00FB4C51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72%  </w:t>
      </w:r>
    </w:p>
    <w:p w14:paraId="6DDD0065" w14:textId="77777777" w:rsidR="00A04796" w:rsidRDefault="00FB4C51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12.9%</w:t>
      </w:r>
      <w:r>
        <w:rPr>
          <w:color w:val="000000"/>
        </w:rPr>
        <w:t>；</w:t>
      </w:r>
      <w:r>
        <w:rPr>
          <w:color w:val="000000"/>
        </w:rPr>
        <w:t>13.8%</w:t>
      </w:r>
      <w:r>
        <w:rPr>
          <w:color w:val="000000"/>
        </w:rPr>
        <w:t>；</w:t>
      </w:r>
      <w:r>
        <w:rPr>
          <w:color w:val="000000"/>
        </w:rPr>
        <w:t xml:space="preserve">16.1%  </w:t>
      </w:r>
    </w:p>
    <w:p w14:paraId="526512A2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98%  </w:t>
      </w:r>
    </w:p>
    <w:p w14:paraId="0A88B915" w14:textId="77777777" w:rsidR="00A04796" w:rsidRDefault="00FB4C51">
      <w:pPr>
        <w:rPr>
          <w:lang w:eastAsia="zh-CN"/>
        </w:rPr>
      </w:pPr>
      <w:r>
        <w:rPr>
          <w:lang w:eastAsia="zh-CN"/>
        </w:rPr>
        <w:t>四、解答题</w:t>
      </w:r>
    </w:p>
    <w:p w14:paraId="3A310125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FF"/>
          <w:lang w:eastAsia="zh-CN"/>
        </w:rPr>
        <w:t>【答案】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500"/>
        <w:gridCol w:w="1180"/>
        <w:gridCol w:w="1180"/>
        <w:gridCol w:w="1180"/>
        <w:gridCol w:w="1080"/>
        <w:gridCol w:w="1120"/>
        <w:gridCol w:w="1080"/>
      </w:tblGrid>
      <w:tr w:rsidR="00A04796" w14:paraId="26FFC0CA" w14:textId="77777777">
        <w:trPr>
          <w:trHeight w:val="30"/>
        </w:trPr>
        <w:tc>
          <w:tcPr>
            <w:tcW w:w="1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05A9DC" w14:textId="77777777" w:rsidR="00A04796" w:rsidRDefault="00FB4C51">
            <w:pPr>
              <w:spacing w:after="0"/>
            </w:pPr>
            <w:r>
              <w:rPr>
                <w:color w:val="000000"/>
              </w:rPr>
              <w:t>分数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FFFD" w14:textId="71A8C7A7" w:rsidR="00A04796" w:rsidRDefault="00421321">
            <w:pPr>
              <w:spacing w:after="0"/>
            </w:pPr>
            <w:r w:rsidRPr="00BB3D53">
              <w:rPr>
                <w:noProof/>
                <w:lang w:eastAsia="zh-CN"/>
              </w:rPr>
              <w:pict w14:anchorId="44B1BCE7">
                <v:shape id="图片 32" o:spid="_x0000_i1033" type="#_x0000_t75" style="width:15.75pt;height:21pt;visibility:visible;mso-wrap-style:square">
                  <v:imagedata r:id="rId28" o:title=""/>
                </v:shape>
              </w:pic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6670C" w14:textId="7164F706" w:rsidR="00A04796" w:rsidRDefault="00421321">
            <w:pPr>
              <w:spacing w:after="0"/>
            </w:pPr>
            <w:r w:rsidRPr="00BB3D53">
              <w:rPr>
                <w:noProof/>
                <w:lang w:eastAsia="zh-CN"/>
              </w:rPr>
              <w:pict w14:anchorId="2A4342C3">
                <v:shape id="图片 33" o:spid="_x0000_i1032" type="#_x0000_t75" style="width:15.75pt;height:21pt;visibility:visible;mso-wrap-style:square">
                  <v:imagedata r:id="rId34" o:title=""/>
                </v:shape>
              </w:pic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3C24E8" w14:textId="6103E77E" w:rsidR="00A04796" w:rsidRDefault="00421321">
            <w:pPr>
              <w:spacing w:after="0"/>
            </w:pPr>
            <w:r w:rsidRPr="00BB3D53">
              <w:rPr>
                <w:noProof/>
                <w:lang w:eastAsia="zh-CN"/>
              </w:rPr>
              <w:pict w14:anchorId="4359A461">
                <v:shape id="图片 34" o:spid="_x0000_i1031" type="#_x0000_t75" style="width:15.75pt;height:21pt;visibility:visible;mso-wrap-style:square">
                  <v:imagedata r:id="rId35" o:title=""/>
                </v:shape>
              </w:pict>
            </w:r>
          </w:p>
        </w:tc>
        <w:tc>
          <w:tcPr>
            <w:tcW w:w="10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0A156" w14:textId="16C3724F" w:rsidR="00A04796" w:rsidRDefault="00421321">
            <w:pPr>
              <w:spacing w:after="0"/>
            </w:pPr>
            <w:r w:rsidRPr="00BB3D53">
              <w:rPr>
                <w:noProof/>
                <w:lang w:eastAsia="zh-CN"/>
              </w:rPr>
              <w:pict w14:anchorId="6FF14A7C">
                <v:shape id="图片 35" o:spid="_x0000_i1030" type="#_x0000_t75" style="width:9.75pt;height:20.25pt;visibility:visible;mso-wrap-style:square">
                  <v:imagedata r:id="rId36" o:title=""/>
                </v:shape>
              </w:pict>
            </w:r>
          </w:p>
        </w:tc>
        <w:tc>
          <w:tcPr>
            <w:tcW w:w="1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A3DE7" w14:textId="1D5B4C23" w:rsidR="00A04796" w:rsidRDefault="00421321">
            <w:pPr>
              <w:spacing w:after="0"/>
            </w:pPr>
            <w:r w:rsidRPr="00BB3D53">
              <w:rPr>
                <w:noProof/>
                <w:lang w:eastAsia="zh-CN"/>
              </w:rPr>
              <w:pict w14:anchorId="365CB367">
                <v:shape id="图片 36" o:spid="_x0000_i1029" type="#_x0000_t75" style="width:9.75pt;height:21pt;visibility:visible;mso-wrap-style:square">
                  <v:imagedata r:id="rId37" o:title=""/>
                </v:shape>
              </w:pict>
            </w:r>
          </w:p>
        </w:tc>
        <w:tc>
          <w:tcPr>
            <w:tcW w:w="10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C5A2B4" w14:textId="25755D04" w:rsidR="00A04796" w:rsidRDefault="00421321">
            <w:pPr>
              <w:spacing w:after="0"/>
            </w:pPr>
            <w:r w:rsidRPr="00BB3D53">
              <w:rPr>
                <w:noProof/>
                <w:lang w:eastAsia="zh-CN"/>
              </w:rPr>
              <w:pict w14:anchorId="44E1CCAA">
                <v:shape id="图片 37" o:spid="_x0000_i1028" type="#_x0000_t75" style="width:15.75pt;height:21pt;visibility:visible;mso-wrap-style:square">
                  <v:imagedata r:id="rId38" o:title=""/>
                </v:shape>
              </w:pict>
            </w:r>
          </w:p>
        </w:tc>
      </w:tr>
      <w:tr w:rsidR="00A04796" w14:paraId="6439C7C3" w14:textId="77777777">
        <w:trPr>
          <w:trHeight w:val="30"/>
        </w:trPr>
        <w:tc>
          <w:tcPr>
            <w:tcW w:w="1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3C05A" w14:textId="77777777" w:rsidR="00A04796" w:rsidRDefault="00FB4C51">
            <w:pPr>
              <w:spacing w:after="0"/>
            </w:pPr>
            <w:r>
              <w:rPr>
                <w:color w:val="000000"/>
              </w:rPr>
              <w:t>小数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714AA" w14:textId="77777777" w:rsidR="00A04796" w:rsidRDefault="00FB4C51">
            <w:pPr>
              <w:spacing w:after="0"/>
            </w:pPr>
            <w:r>
              <w:rPr>
                <w:color w:val="000000"/>
              </w:rPr>
              <w:t>0.65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07AAD" w14:textId="77777777" w:rsidR="00A04796" w:rsidRDefault="00FB4C51">
            <w:pPr>
              <w:spacing w:after="0"/>
            </w:pPr>
            <w:r>
              <w:rPr>
                <w:color w:val="000000"/>
              </w:rPr>
              <w:t>0.84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9F0C2C" w14:textId="77777777" w:rsidR="00A04796" w:rsidRDefault="00FB4C51">
            <w:pPr>
              <w:spacing w:after="0"/>
            </w:pPr>
            <w:r>
              <w:rPr>
                <w:color w:val="000000"/>
              </w:rPr>
              <w:t>0.15</w:t>
            </w:r>
          </w:p>
        </w:tc>
        <w:tc>
          <w:tcPr>
            <w:tcW w:w="10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A2DF35" w14:textId="77777777" w:rsidR="00A04796" w:rsidRDefault="00FB4C51">
            <w:pPr>
              <w:spacing w:after="0"/>
            </w:pPr>
            <w:r>
              <w:rPr>
                <w:color w:val="000000"/>
              </w:rPr>
              <w:t>1.8</w:t>
            </w:r>
          </w:p>
        </w:tc>
        <w:tc>
          <w:tcPr>
            <w:tcW w:w="1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9CB52" w14:textId="77777777" w:rsidR="00A04796" w:rsidRDefault="00FB4C51">
            <w:pPr>
              <w:spacing w:after="0"/>
            </w:pPr>
            <w:r>
              <w:rPr>
                <w:color w:val="000000"/>
              </w:rPr>
              <w:t>0.429</w:t>
            </w:r>
          </w:p>
        </w:tc>
        <w:tc>
          <w:tcPr>
            <w:tcW w:w="10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9E52E" w14:textId="77777777" w:rsidR="00A04796" w:rsidRDefault="00FB4C51">
            <w:pPr>
              <w:spacing w:after="0"/>
            </w:pPr>
            <w:r>
              <w:rPr>
                <w:color w:val="000000"/>
              </w:rPr>
              <w:t>0.48</w:t>
            </w:r>
          </w:p>
        </w:tc>
      </w:tr>
      <w:tr w:rsidR="00A04796" w14:paraId="19342759" w14:textId="77777777">
        <w:trPr>
          <w:trHeight w:val="30"/>
        </w:trPr>
        <w:tc>
          <w:tcPr>
            <w:tcW w:w="1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16A92" w14:textId="77777777" w:rsidR="00A04796" w:rsidRDefault="00FB4C51">
            <w:pPr>
              <w:spacing w:after="0"/>
            </w:pPr>
            <w:r>
              <w:rPr>
                <w:color w:val="000000"/>
              </w:rPr>
              <w:t>百分数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217A4" w14:textId="77777777" w:rsidR="00A04796" w:rsidRDefault="00FB4C51">
            <w:pPr>
              <w:spacing w:after="0"/>
            </w:pPr>
            <w:r>
              <w:rPr>
                <w:color w:val="000000"/>
              </w:rPr>
              <w:t>65%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1B5AF" w14:textId="77777777" w:rsidR="00A04796" w:rsidRDefault="00FB4C51">
            <w:pPr>
              <w:spacing w:after="0"/>
            </w:pPr>
            <w:r>
              <w:rPr>
                <w:color w:val="000000"/>
              </w:rPr>
              <w:t>84%</w:t>
            </w:r>
          </w:p>
        </w:tc>
        <w:tc>
          <w:tcPr>
            <w:tcW w:w="11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3E2DF" w14:textId="77777777" w:rsidR="00A04796" w:rsidRDefault="00FB4C51">
            <w:pPr>
              <w:spacing w:after="0"/>
            </w:pPr>
            <w:r>
              <w:rPr>
                <w:color w:val="000000"/>
              </w:rPr>
              <w:t>15%</w:t>
            </w:r>
          </w:p>
        </w:tc>
        <w:tc>
          <w:tcPr>
            <w:tcW w:w="10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A37F39" w14:textId="77777777" w:rsidR="00A04796" w:rsidRDefault="00FB4C51">
            <w:pPr>
              <w:spacing w:after="0"/>
            </w:pPr>
            <w:r>
              <w:rPr>
                <w:color w:val="000000"/>
              </w:rPr>
              <w:t>180%</w:t>
            </w:r>
          </w:p>
        </w:tc>
        <w:tc>
          <w:tcPr>
            <w:tcW w:w="1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46B14" w14:textId="77777777" w:rsidR="00A04796" w:rsidRDefault="00FB4C51">
            <w:pPr>
              <w:spacing w:after="0"/>
            </w:pPr>
            <w:r>
              <w:rPr>
                <w:color w:val="000000"/>
              </w:rPr>
              <w:t>42.9%</w:t>
            </w:r>
          </w:p>
        </w:tc>
        <w:tc>
          <w:tcPr>
            <w:tcW w:w="10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C88AD" w14:textId="77777777" w:rsidR="00A04796" w:rsidRDefault="00FB4C51">
            <w:pPr>
              <w:spacing w:after="0"/>
            </w:pPr>
            <w:r>
              <w:rPr>
                <w:color w:val="000000"/>
              </w:rPr>
              <w:t>48%</w:t>
            </w:r>
          </w:p>
        </w:tc>
      </w:tr>
    </w:tbl>
    <w:p w14:paraId="00D6344A" w14:textId="5B55E5C8" w:rsidR="00A04796" w:rsidRDefault="00FB4C51">
      <w:pPr>
        <w:spacing w:after="0"/>
      </w:pPr>
      <w:r>
        <w:rPr>
          <w:color w:val="000000"/>
        </w:rPr>
        <w:lastRenderedPageBreak/>
        <w:t>22.</w:t>
      </w:r>
      <w:r>
        <w:rPr>
          <w:color w:val="0000FF"/>
        </w:rPr>
        <w:t>【答案】</w:t>
      </w:r>
      <w:r>
        <w:rPr>
          <w:color w:val="000000"/>
        </w:rPr>
        <w:t>解：填表如下：</w:t>
      </w:r>
      <w:r>
        <w:br/>
      </w:r>
      <w:r w:rsidR="00421321" w:rsidRPr="00BB3D53">
        <w:rPr>
          <w:noProof/>
          <w:lang w:eastAsia="zh-CN"/>
        </w:rPr>
        <w:pict w14:anchorId="33F50F3A">
          <v:shape id="图片 38" o:spid="_x0000_i1027" type="#_x0000_t75" style="width:396pt;height:119.25pt;visibility:visible;mso-wrap-style:square">
            <v:imagedata r:id="rId39" o:title=""/>
          </v:shape>
        </w:pict>
      </w:r>
    </w:p>
    <w:p w14:paraId="34A09BC7" w14:textId="77777777" w:rsidR="00A04796" w:rsidRDefault="00FB4C51">
      <w:pPr>
        <w:rPr>
          <w:lang w:eastAsia="zh-CN"/>
        </w:rPr>
      </w:pPr>
      <w:r>
        <w:rPr>
          <w:lang w:eastAsia="zh-CN"/>
        </w:rPr>
        <w:t>五、综合题</w:t>
      </w:r>
    </w:p>
    <w:p w14:paraId="1084F12C" w14:textId="5C11FC12" w:rsidR="00A04796" w:rsidRDefault="00FB4C51">
      <w:pPr>
        <w:spacing w:after="0"/>
      </w:pPr>
      <w:r>
        <w:rPr>
          <w:color w:val="000000"/>
          <w:lang w:eastAsia="zh-CN"/>
        </w:rPr>
        <w:t>23.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480×20%=96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答：</w:t>
      </w:r>
      <w:r>
        <w:rPr>
          <w:color w:val="000000"/>
          <w:lang w:eastAsia="zh-CN"/>
        </w:rPr>
        <w:t>480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20%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>96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）解：（</w:t>
      </w:r>
      <w:r>
        <w:rPr>
          <w:color w:val="000000"/>
        </w:rPr>
        <w:t>5.2+4.8</w:t>
      </w:r>
      <w:r>
        <w:rPr>
          <w:color w:val="000000"/>
        </w:rPr>
        <w:t>）</w:t>
      </w:r>
      <w:r>
        <w:rPr>
          <w:color w:val="000000"/>
        </w:rPr>
        <w:t xml:space="preserve"> </w:t>
      </w:r>
      <w:r w:rsidR="00421321" w:rsidRPr="00BB3D53">
        <w:rPr>
          <w:noProof/>
          <w:lang w:eastAsia="zh-CN"/>
        </w:rPr>
        <w:pict w14:anchorId="0BF89FAA">
          <v:shape id="图片 39" o:spid="_x0000_i1026" type="#_x0000_t75" style="width:18.75pt;height:30.75pt;visibility:visible;mso-wrap-style:square">
            <v:imagedata r:id="rId40" o:title=""/>
          </v:shape>
        </w:pict>
      </w:r>
      <w:r>
        <w:rPr>
          <w:color w:val="000000"/>
        </w:rPr>
        <w:t>，</w:t>
      </w:r>
      <w:r>
        <w:rPr>
          <w:color w:val="000000"/>
        </w:rPr>
        <w:t xml:space="preserve">  </w:t>
      </w:r>
      <w:r>
        <w:br/>
      </w:r>
      <w:r>
        <w:rPr>
          <w:color w:val="000000"/>
        </w:rPr>
        <w:t xml:space="preserve">=10 </w:t>
      </w:r>
      <w:r w:rsidR="00421321" w:rsidRPr="00BB3D53">
        <w:rPr>
          <w:noProof/>
          <w:lang w:eastAsia="zh-CN"/>
        </w:rPr>
        <w:pict w14:anchorId="2FA81740">
          <v:shape id="图片 40" o:spid="_x0000_i1025" type="#_x0000_t75" style="width:18.75pt;height:30.75pt;visibility:visible;mso-wrap-style:square">
            <v:imagedata r:id="rId40" o:title=""/>
          </v:shape>
        </w:pict>
      </w:r>
      <w:r>
        <w:rPr>
          <w:color w:val="000000"/>
        </w:rPr>
        <w:t>，</w:t>
      </w:r>
      <w:r>
        <w:br/>
      </w:r>
      <w:r>
        <w:rPr>
          <w:color w:val="000000"/>
        </w:rPr>
        <w:t>=16</w:t>
      </w:r>
      <w:r>
        <w:rPr>
          <w:color w:val="000000"/>
        </w:rPr>
        <w:t>；</w:t>
      </w:r>
      <w:r>
        <w:br/>
      </w:r>
      <w:r>
        <w:rPr>
          <w:color w:val="000000"/>
        </w:rPr>
        <w:t>答：商是</w:t>
      </w:r>
      <w:r>
        <w:rPr>
          <w:color w:val="000000"/>
        </w:rPr>
        <w:t>16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14:paraId="5724D5B9" w14:textId="77777777" w:rsidR="00A04796" w:rsidRDefault="00FB4C51">
      <w:pPr>
        <w:rPr>
          <w:lang w:eastAsia="zh-CN"/>
        </w:rPr>
      </w:pPr>
      <w:r>
        <w:rPr>
          <w:lang w:eastAsia="zh-CN"/>
        </w:rPr>
        <w:t>六、应用题</w:t>
      </w:r>
    </w:p>
    <w:p w14:paraId="3B280D43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解：（</w:t>
      </w:r>
      <w:r>
        <w:rPr>
          <w:color w:val="000000"/>
          <w:lang w:eastAsia="zh-CN"/>
        </w:rPr>
        <w:t>50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÷50×100%</w:t>
      </w:r>
      <w:r>
        <w:rPr>
          <w:lang w:eastAsia="zh-CN"/>
        </w:rPr>
        <w:br/>
      </w:r>
      <w:r>
        <w:rPr>
          <w:color w:val="000000"/>
          <w:lang w:eastAsia="zh-CN"/>
        </w:rPr>
        <w:t>=48÷50×100%</w:t>
      </w:r>
      <w:r>
        <w:rPr>
          <w:lang w:eastAsia="zh-CN"/>
        </w:rPr>
        <w:br/>
      </w:r>
      <w:r>
        <w:rPr>
          <w:color w:val="000000"/>
          <w:lang w:eastAsia="zh-CN"/>
        </w:rPr>
        <w:t>=96%</w:t>
      </w:r>
      <w:r>
        <w:rPr>
          <w:lang w:eastAsia="zh-CN"/>
        </w:rPr>
        <w:br/>
      </w:r>
      <w:r>
        <w:rPr>
          <w:color w:val="000000"/>
          <w:lang w:eastAsia="zh-CN"/>
        </w:rPr>
        <w:t>答：今天这个班的出勤率是</w:t>
      </w:r>
      <w:r>
        <w:rPr>
          <w:color w:val="000000"/>
          <w:lang w:eastAsia="zh-CN"/>
        </w:rPr>
        <w:t xml:space="preserve">96%  </w:t>
      </w:r>
    </w:p>
    <w:p w14:paraId="0A91867B" w14:textId="77777777" w:rsidR="00A04796" w:rsidRDefault="00FB4C51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color w:val="000000"/>
          <w:lang w:eastAsia="zh-CN"/>
        </w:rPr>
        <w:t>13.6÷85%=16(</w:t>
      </w:r>
      <w:r>
        <w:rPr>
          <w:color w:val="000000"/>
          <w:lang w:eastAsia="zh-CN"/>
        </w:rPr>
        <w:t>吨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答：需小麦</w:t>
      </w:r>
      <w:r>
        <w:rPr>
          <w:color w:val="000000"/>
          <w:lang w:eastAsia="zh-CN"/>
        </w:rPr>
        <w:t>16</w:t>
      </w:r>
      <w:r>
        <w:rPr>
          <w:color w:val="000000"/>
          <w:lang w:eastAsia="zh-CN"/>
        </w:rPr>
        <w:t>吨</w:t>
      </w:r>
      <w:r>
        <w:rPr>
          <w:color w:val="000000"/>
          <w:lang w:eastAsia="zh-CN"/>
        </w:rPr>
        <w:t xml:space="preserve">.  </w:t>
      </w:r>
    </w:p>
    <w:sectPr w:rsidR="00A04796" w:rsidSect="00A04796">
      <w:headerReference w:type="even" r:id="rId41"/>
      <w:headerReference w:type="default" r:id="rId42"/>
      <w:footerReference w:type="default" r:id="rId4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D904F" w14:textId="77777777" w:rsidR="00421321" w:rsidRDefault="00421321" w:rsidP="00A04796">
      <w:pPr>
        <w:spacing w:after="0" w:line="240" w:lineRule="auto"/>
      </w:pPr>
      <w:r>
        <w:separator/>
      </w:r>
    </w:p>
  </w:endnote>
  <w:endnote w:type="continuationSeparator" w:id="0">
    <w:p w14:paraId="5B3C0459" w14:textId="77777777" w:rsidR="00421321" w:rsidRDefault="00421321" w:rsidP="00A0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583C9" w14:textId="77777777" w:rsidR="00A04796" w:rsidRDefault="00FB4C51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613BA" w14:textId="77777777" w:rsidR="00421321" w:rsidRDefault="00421321" w:rsidP="00A04796">
      <w:pPr>
        <w:spacing w:after="0" w:line="240" w:lineRule="auto"/>
      </w:pPr>
      <w:r>
        <w:separator/>
      </w:r>
    </w:p>
  </w:footnote>
  <w:footnote w:type="continuationSeparator" w:id="0">
    <w:p w14:paraId="528EBB44" w14:textId="77777777" w:rsidR="00421321" w:rsidRDefault="00421321" w:rsidP="00A04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B32F8" w14:textId="77777777" w:rsidR="00A04796" w:rsidRDefault="00421321">
    <w:pPr>
      <w:pStyle w:val="a7"/>
      <w:pBdr>
        <w:bottom w:val="none" w:sz="0" w:space="0" w:color="auto"/>
      </w:pBdr>
    </w:pPr>
    <w:r>
      <w:pict w14:anchorId="210E5D87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3F26B7D2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5D1EFA02" w14:textId="77777777" w:rsidR="00A04796" w:rsidRDefault="00FB4C5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4B66BA78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65F892C2" w14:textId="77777777" w:rsidR="00A04796" w:rsidRDefault="00FB4C51" w:rsidP="00A04796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3F0C7CDD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367DFA02" w14:textId="77777777" w:rsidR="00A04796" w:rsidRDefault="00FB4C51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80A0C" w14:textId="77777777" w:rsidR="00A04796" w:rsidRDefault="00A04796">
    <w:pPr>
      <w:pStyle w:val="a7"/>
      <w:jc w:val="left"/>
      <w:rPr>
        <w:rFonts w:ascii="华文新魏" w:eastAsia="华文新魏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0480E"/>
    <w:multiLevelType w:val="hybridMultilevel"/>
    <w:tmpl w:val="DD9C467E"/>
    <w:lvl w:ilvl="0" w:tplc="11650625">
      <w:start w:val="1"/>
      <w:numFmt w:val="decimal"/>
      <w:lvlText w:val="%1."/>
      <w:lvlJc w:val="left"/>
      <w:pPr>
        <w:ind w:left="720" w:hanging="360"/>
      </w:pPr>
    </w:lvl>
    <w:lvl w:ilvl="1" w:tplc="11650625" w:tentative="1">
      <w:start w:val="1"/>
      <w:numFmt w:val="lowerLetter"/>
      <w:lvlText w:val="%2."/>
      <w:lvlJc w:val="left"/>
      <w:pPr>
        <w:ind w:left="1440" w:hanging="360"/>
      </w:pPr>
    </w:lvl>
    <w:lvl w:ilvl="2" w:tplc="11650625" w:tentative="1">
      <w:start w:val="1"/>
      <w:numFmt w:val="lowerRoman"/>
      <w:lvlText w:val="%3."/>
      <w:lvlJc w:val="right"/>
      <w:pPr>
        <w:ind w:left="2160" w:hanging="180"/>
      </w:pPr>
    </w:lvl>
    <w:lvl w:ilvl="3" w:tplc="11650625" w:tentative="1">
      <w:start w:val="1"/>
      <w:numFmt w:val="decimal"/>
      <w:lvlText w:val="%4."/>
      <w:lvlJc w:val="left"/>
      <w:pPr>
        <w:ind w:left="2880" w:hanging="360"/>
      </w:pPr>
    </w:lvl>
    <w:lvl w:ilvl="4" w:tplc="11650625" w:tentative="1">
      <w:start w:val="1"/>
      <w:numFmt w:val="lowerLetter"/>
      <w:lvlText w:val="%5."/>
      <w:lvlJc w:val="left"/>
      <w:pPr>
        <w:ind w:left="3600" w:hanging="360"/>
      </w:pPr>
    </w:lvl>
    <w:lvl w:ilvl="5" w:tplc="11650625" w:tentative="1">
      <w:start w:val="1"/>
      <w:numFmt w:val="lowerRoman"/>
      <w:lvlText w:val="%6."/>
      <w:lvlJc w:val="right"/>
      <w:pPr>
        <w:ind w:left="4320" w:hanging="180"/>
      </w:pPr>
    </w:lvl>
    <w:lvl w:ilvl="6" w:tplc="11650625" w:tentative="1">
      <w:start w:val="1"/>
      <w:numFmt w:val="decimal"/>
      <w:lvlText w:val="%7."/>
      <w:lvlJc w:val="left"/>
      <w:pPr>
        <w:ind w:left="5040" w:hanging="360"/>
      </w:pPr>
    </w:lvl>
    <w:lvl w:ilvl="7" w:tplc="11650625" w:tentative="1">
      <w:start w:val="1"/>
      <w:numFmt w:val="lowerLetter"/>
      <w:lvlText w:val="%8."/>
      <w:lvlJc w:val="left"/>
      <w:pPr>
        <w:ind w:left="5760" w:hanging="360"/>
      </w:pPr>
    </w:lvl>
    <w:lvl w:ilvl="8" w:tplc="1165062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5E1BCF"/>
    <w:multiLevelType w:val="hybridMultilevel"/>
    <w:tmpl w:val="18501AA2"/>
    <w:lvl w:ilvl="0" w:tplc="12817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25FBC"/>
    <w:rsid w:val="00243F78"/>
    <w:rsid w:val="00244DEA"/>
    <w:rsid w:val="002A22FB"/>
    <w:rsid w:val="002B1B52"/>
    <w:rsid w:val="002B79A1"/>
    <w:rsid w:val="002C5454"/>
    <w:rsid w:val="002F406B"/>
    <w:rsid w:val="003C7056"/>
    <w:rsid w:val="00421321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04796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B4C51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202A2DD8"/>
  <w15:docId w15:val="{7B85EC35-CE9A-4AD8-826A-C5C2E578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796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A04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A04796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rsid w:val="00A0479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sid w:val="00A04796"/>
    <w:rPr>
      <w:sz w:val="18"/>
      <w:szCs w:val="18"/>
    </w:rPr>
  </w:style>
  <w:style w:type="character" w:customStyle="1" w:styleId="a6">
    <w:name w:val="页脚 字符"/>
    <w:link w:val="a5"/>
    <w:uiPriority w:val="99"/>
    <w:qFormat/>
    <w:rsid w:val="00A04796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sid w:val="00A04796"/>
    <w:rPr>
      <w:sz w:val="18"/>
      <w:szCs w:val="18"/>
    </w:rPr>
  </w:style>
  <w:style w:type="paragraph" w:customStyle="1" w:styleId="1">
    <w:name w:val="正文1"/>
    <w:qFormat/>
    <w:rsid w:val="00A04796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A04796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A04796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A04796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A0479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gif"/><Relationship Id="rId34" Type="http://schemas.openxmlformats.org/officeDocument/2006/relationships/image" Target="media/image26.png"/><Relationship Id="rId42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0" Type="http://schemas.openxmlformats.org/officeDocument/2006/relationships/image" Target="media/image12.jpeg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F77276-3973-47CD-AE89-6FCC587B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8</cp:revision>
  <dcterms:created xsi:type="dcterms:W3CDTF">2013-12-09T06:44:00Z</dcterms:created>
  <dcterms:modified xsi:type="dcterms:W3CDTF">2020-09-20T08:18:00Z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