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28" w:rsidRPr="00CA5B1B" w:rsidRDefault="00C55828">
      <w:pPr>
        <w:rPr>
          <w:sz w:val="28"/>
          <w:szCs w:val="28"/>
          <w:lang w:eastAsia="zh-CN"/>
        </w:rPr>
      </w:pPr>
    </w:p>
    <w:p w:rsidR="00C55828" w:rsidRPr="00CA5B1B" w:rsidRDefault="00E7107E">
      <w:pPr>
        <w:jc w:val="center"/>
        <w:rPr>
          <w:sz w:val="28"/>
          <w:szCs w:val="28"/>
        </w:rPr>
      </w:pPr>
      <w:r w:rsidRPr="00CA5B1B">
        <w:rPr>
          <w:b/>
          <w:bCs/>
          <w:sz w:val="28"/>
          <w:szCs w:val="28"/>
        </w:rPr>
        <w:t>统编版</w:t>
      </w:r>
      <w:r w:rsidRPr="00CA5B1B">
        <w:rPr>
          <w:b/>
          <w:bCs/>
          <w:sz w:val="28"/>
          <w:szCs w:val="28"/>
        </w:rPr>
        <w:t>2019-2020</w:t>
      </w:r>
      <w:r w:rsidRPr="00CA5B1B">
        <w:rPr>
          <w:b/>
          <w:bCs/>
          <w:sz w:val="28"/>
          <w:szCs w:val="28"/>
        </w:rPr>
        <w:t>学年四年级上学期语文期中考试模拟试卷</w:t>
      </w:r>
    </w:p>
    <w:p w:rsidR="00C55828" w:rsidRPr="00CA5B1B" w:rsidRDefault="00E7107E">
      <w:pPr>
        <w:rPr>
          <w:sz w:val="28"/>
          <w:szCs w:val="28"/>
        </w:rPr>
      </w:pPr>
      <w:r w:rsidRPr="00CA5B1B">
        <w:rPr>
          <w:b/>
          <w:bCs/>
          <w:sz w:val="28"/>
          <w:szCs w:val="28"/>
        </w:rPr>
        <w:t>一、填空题（共</w:t>
      </w:r>
      <w:r w:rsidRPr="00CA5B1B">
        <w:rPr>
          <w:b/>
          <w:bCs/>
          <w:sz w:val="28"/>
          <w:szCs w:val="28"/>
        </w:rPr>
        <w:t>6</w:t>
      </w:r>
      <w:r w:rsidRPr="00CA5B1B">
        <w:rPr>
          <w:b/>
          <w:bCs/>
          <w:sz w:val="28"/>
          <w:szCs w:val="28"/>
        </w:rPr>
        <w:t>题；共</w:t>
      </w:r>
      <w:r w:rsidRPr="00CA5B1B">
        <w:rPr>
          <w:b/>
          <w:bCs/>
          <w:sz w:val="28"/>
          <w:szCs w:val="28"/>
        </w:rPr>
        <w:t>42</w:t>
      </w:r>
      <w:r w:rsidRPr="00CA5B1B">
        <w:rPr>
          <w:b/>
          <w:bCs/>
          <w:sz w:val="28"/>
          <w:szCs w:val="28"/>
        </w:rPr>
        <w:t>分）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1.</w:t>
      </w:r>
      <w:r w:rsidRPr="00CA5B1B">
        <w:rPr>
          <w:sz w:val="28"/>
          <w:szCs w:val="28"/>
        </w:rPr>
        <w:t>根据拼音写词语。</w:t>
      </w:r>
      <w:r w:rsidRPr="00CA5B1B">
        <w:rPr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1575"/>
        <w:gridCol w:w="1559"/>
        <w:gridCol w:w="1843"/>
        <w:gridCol w:w="1701"/>
        <w:gridCol w:w="2551"/>
      </w:tblGrid>
      <w:tr w:rsidR="00C55828" w:rsidRPr="00CA5B1B" w:rsidTr="00CA5B1B"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léi  dá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wén  zi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jí  shǐ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kē  xué</w:t>
            </w:r>
          </w:p>
        </w:tc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héng  qī  shù  bā</w:t>
            </w:r>
          </w:p>
        </w:tc>
      </w:tr>
      <w:tr w:rsidR="00C55828" w:rsidRPr="00CA5B1B" w:rsidTr="00CA5B1B"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________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________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________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________</w:t>
            </w:r>
          </w:p>
        </w:tc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________</w:t>
            </w:r>
          </w:p>
        </w:tc>
      </w:tr>
      <w:tr w:rsidR="00C55828" w:rsidRPr="00CA5B1B" w:rsidTr="00CA5B1B"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shéng  zi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cāng  yíng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zhèng  mí</w:t>
            </w:r>
            <w:r w:rsidRPr="00CA5B1B">
              <w:rPr>
                <w:sz w:val="28"/>
                <w:szCs w:val="28"/>
              </w:rPr>
              <w:t>ng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yán  jiū</w:t>
            </w:r>
          </w:p>
        </w:tc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jià  shǐ</w:t>
            </w:r>
          </w:p>
        </w:tc>
      </w:tr>
      <w:tr w:rsidR="00C55828" w:rsidRPr="00CA5B1B" w:rsidTr="00CA5B1B">
        <w:tc>
          <w:tcPr>
            <w:tcW w:w="15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________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________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________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________</w:t>
            </w:r>
          </w:p>
        </w:tc>
        <w:tc>
          <w:tcPr>
            <w:tcW w:w="2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5828" w:rsidRPr="00CA5B1B" w:rsidRDefault="00E7107E">
            <w:pPr>
              <w:spacing w:after="0"/>
              <w:rPr>
                <w:sz w:val="28"/>
                <w:szCs w:val="28"/>
              </w:rPr>
            </w:pPr>
            <w:r w:rsidRPr="00CA5B1B">
              <w:rPr>
                <w:sz w:val="28"/>
                <w:szCs w:val="28"/>
              </w:rPr>
              <w:t>________</w:t>
            </w:r>
          </w:p>
        </w:tc>
      </w:tr>
    </w:tbl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2.</w:t>
      </w:r>
      <w:r w:rsidRPr="00CA5B1B">
        <w:rPr>
          <w:b/>
          <w:sz w:val="28"/>
          <w:szCs w:val="28"/>
        </w:rPr>
        <w:t>比一比，再组词。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既</w:t>
      </w:r>
      <w:r w:rsidRPr="00CA5B1B">
        <w:rPr>
          <w:sz w:val="28"/>
          <w:szCs w:val="28"/>
        </w:rPr>
        <w:t xml:space="preserve">________      </w:t>
      </w:r>
      <w:r w:rsidRPr="00CA5B1B">
        <w:rPr>
          <w:sz w:val="28"/>
          <w:szCs w:val="28"/>
        </w:rPr>
        <w:t>消</w:t>
      </w:r>
      <w:r w:rsidRPr="00CA5B1B">
        <w:rPr>
          <w:sz w:val="28"/>
          <w:szCs w:val="28"/>
        </w:rPr>
        <w:t xml:space="preserve">________     </w:t>
      </w:r>
      <w:r w:rsidRPr="00CA5B1B">
        <w:rPr>
          <w:sz w:val="28"/>
          <w:szCs w:val="28"/>
        </w:rPr>
        <w:t>狠</w:t>
      </w:r>
      <w:r w:rsidRPr="00CA5B1B">
        <w:rPr>
          <w:sz w:val="28"/>
          <w:szCs w:val="28"/>
        </w:rPr>
        <w:t xml:space="preserve">________     </w:t>
      </w:r>
      <w:r w:rsidRPr="00CA5B1B">
        <w:rPr>
          <w:sz w:val="28"/>
          <w:szCs w:val="28"/>
        </w:rPr>
        <w:t>违</w:t>
      </w:r>
      <w:r w:rsidRPr="00CA5B1B">
        <w:rPr>
          <w:sz w:val="28"/>
          <w:szCs w:val="28"/>
        </w:rPr>
        <w:t>________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即</w:t>
      </w:r>
      <w:r w:rsidRPr="00CA5B1B">
        <w:rPr>
          <w:sz w:val="28"/>
          <w:szCs w:val="28"/>
        </w:rPr>
        <w:t xml:space="preserve">________      </w:t>
      </w:r>
      <w:r w:rsidRPr="00CA5B1B">
        <w:rPr>
          <w:sz w:val="28"/>
          <w:szCs w:val="28"/>
        </w:rPr>
        <w:t>悄</w:t>
      </w:r>
      <w:r w:rsidRPr="00CA5B1B">
        <w:rPr>
          <w:sz w:val="28"/>
          <w:szCs w:val="28"/>
        </w:rPr>
        <w:t xml:space="preserve">________     </w:t>
      </w:r>
      <w:r w:rsidRPr="00CA5B1B">
        <w:rPr>
          <w:sz w:val="28"/>
          <w:szCs w:val="28"/>
        </w:rPr>
        <w:t>狼</w:t>
      </w:r>
      <w:r w:rsidRPr="00CA5B1B">
        <w:rPr>
          <w:sz w:val="28"/>
          <w:szCs w:val="28"/>
        </w:rPr>
        <w:t xml:space="preserve">________     </w:t>
      </w:r>
      <w:r w:rsidRPr="00CA5B1B">
        <w:rPr>
          <w:sz w:val="28"/>
          <w:szCs w:val="28"/>
        </w:rPr>
        <w:t>伟</w:t>
      </w:r>
      <w:r w:rsidRPr="00CA5B1B">
        <w:rPr>
          <w:sz w:val="28"/>
          <w:szCs w:val="28"/>
        </w:rPr>
        <w:t>________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3.</w:t>
      </w:r>
      <w:r w:rsidRPr="00CA5B1B">
        <w:rPr>
          <w:sz w:val="28"/>
          <w:szCs w:val="28"/>
        </w:rPr>
        <w:t>按照要求进行填空。</w:t>
      </w:r>
      <w:r w:rsidRPr="00CA5B1B">
        <w:rPr>
          <w:sz w:val="28"/>
          <w:szCs w:val="28"/>
        </w:rPr>
        <w:t xml:space="preserve"> 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）部首查字法查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隙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字，应查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部，再查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画。字典里的解释是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空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；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空隙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是由近义字组成的词。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再写三个结构相同的词语：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、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、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）部首查字法查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拂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字，应查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部，再查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画。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字典里的解释有：</w:t>
      </w:r>
      <w:r w:rsidRPr="00CA5B1B">
        <w:rPr>
          <w:sz w:val="28"/>
          <w:szCs w:val="28"/>
        </w:rPr>
        <w:t>①</w:t>
      </w:r>
      <w:r w:rsidRPr="00CA5B1B">
        <w:rPr>
          <w:sz w:val="28"/>
          <w:szCs w:val="28"/>
        </w:rPr>
        <w:t>轻轻地擦过；</w:t>
      </w:r>
      <w:r w:rsidRPr="00CA5B1B">
        <w:rPr>
          <w:sz w:val="28"/>
          <w:szCs w:val="28"/>
        </w:rPr>
        <w:t>②</w:t>
      </w:r>
      <w:r w:rsidRPr="00CA5B1B">
        <w:rPr>
          <w:sz w:val="28"/>
          <w:szCs w:val="28"/>
        </w:rPr>
        <w:t>甩掉；</w:t>
      </w:r>
      <w:r w:rsidRPr="00CA5B1B">
        <w:rPr>
          <w:sz w:val="28"/>
          <w:szCs w:val="28"/>
        </w:rPr>
        <w:t>③</w:t>
      </w:r>
      <w:r w:rsidRPr="00CA5B1B">
        <w:rPr>
          <w:sz w:val="28"/>
          <w:szCs w:val="28"/>
        </w:rPr>
        <w:t>掸去；</w:t>
      </w:r>
      <w:r w:rsidRPr="00CA5B1B">
        <w:rPr>
          <w:sz w:val="28"/>
          <w:szCs w:val="28"/>
        </w:rPr>
        <w:t>④</w:t>
      </w:r>
      <w:r w:rsidRPr="00CA5B1B">
        <w:rPr>
          <w:sz w:val="28"/>
          <w:szCs w:val="28"/>
        </w:rPr>
        <w:t>违背，不顺从。那么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一阵风拂过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的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拂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表示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意思。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4.</w:t>
      </w:r>
      <w:r w:rsidRPr="00CA5B1B">
        <w:rPr>
          <w:sz w:val="28"/>
          <w:szCs w:val="28"/>
        </w:rPr>
        <w:t>选词填空。</w:t>
      </w:r>
      <w:r w:rsidRPr="00CA5B1B">
        <w:rPr>
          <w:sz w:val="28"/>
          <w:szCs w:val="28"/>
        </w:rPr>
        <w:t xml:space="preserve"> 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）柔弱</w:t>
      </w:r>
      <w:r w:rsidRPr="00CA5B1B">
        <w:rPr>
          <w:sz w:val="28"/>
          <w:szCs w:val="28"/>
        </w:rPr>
        <w:t xml:space="preserve">      </w:t>
      </w:r>
      <w:r w:rsidRPr="00CA5B1B">
        <w:rPr>
          <w:sz w:val="28"/>
          <w:szCs w:val="28"/>
        </w:rPr>
        <w:t>柔和</w:t>
      </w:r>
      <w:r w:rsidRPr="00CA5B1B">
        <w:rPr>
          <w:sz w:val="28"/>
          <w:szCs w:val="28"/>
        </w:rPr>
        <w:t xml:space="preserve">      </w:t>
      </w:r>
      <w:r w:rsidRPr="00CA5B1B">
        <w:rPr>
          <w:sz w:val="28"/>
          <w:szCs w:val="28"/>
        </w:rPr>
        <w:t>柔软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①</w:t>
      </w:r>
      <w:r w:rsidRPr="00CA5B1B">
        <w:rPr>
          <w:sz w:val="28"/>
          <w:szCs w:val="28"/>
        </w:rPr>
        <w:t>练杂技的大姐姐身体很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②</w:t>
      </w:r>
      <w:r w:rsidRPr="00CA5B1B">
        <w:rPr>
          <w:sz w:val="28"/>
          <w:szCs w:val="28"/>
        </w:rPr>
        <w:t>蟋蟀的挖掘工具很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lastRenderedPageBreak/>
        <w:t>③</w:t>
      </w:r>
      <w:r w:rsidRPr="00CA5B1B">
        <w:rPr>
          <w:sz w:val="28"/>
          <w:szCs w:val="28"/>
        </w:rPr>
        <w:t>我们在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的灯光下书。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）隐蔽</w:t>
      </w:r>
      <w:r w:rsidRPr="00CA5B1B">
        <w:rPr>
          <w:sz w:val="28"/>
          <w:szCs w:val="28"/>
        </w:rPr>
        <w:t xml:space="preserve">      </w:t>
      </w:r>
      <w:r w:rsidRPr="00CA5B1B">
        <w:rPr>
          <w:sz w:val="28"/>
          <w:szCs w:val="28"/>
        </w:rPr>
        <w:t>隐藏</w:t>
      </w:r>
      <w:r w:rsidRPr="00CA5B1B">
        <w:rPr>
          <w:sz w:val="28"/>
          <w:szCs w:val="28"/>
        </w:rPr>
        <w:t xml:space="preserve">       </w:t>
      </w:r>
      <w:r w:rsidRPr="00CA5B1B">
        <w:rPr>
          <w:sz w:val="28"/>
          <w:szCs w:val="28"/>
        </w:rPr>
        <w:t>隐瞒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①</w:t>
      </w:r>
      <w:r w:rsidRPr="00CA5B1B">
        <w:rPr>
          <w:sz w:val="28"/>
          <w:szCs w:val="28"/>
        </w:rPr>
        <w:t>犯了错误我们要勇于承认，绝不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②</w:t>
      </w:r>
      <w:r w:rsidRPr="00CA5B1B">
        <w:rPr>
          <w:sz w:val="28"/>
          <w:szCs w:val="28"/>
        </w:rPr>
        <w:t>别的昆虫大多在临时的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所藏身。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③</w:t>
      </w:r>
      <w:r w:rsidRPr="00CA5B1B">
        <w:rPr>
          <w:sz w:val="28"/>
          <w:szCs w:val="28"/>
        </w:rPr>
        <w:t>青草丛中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着一条倾斜的隧道。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5.</w:t>
      </w:r>
      <w:r w:rsidRPr="00CA5B1B">
        <w:rPr>
          <w:sz w:val="28"/>
          <w:szCs w:val="28"/>
        </w:rPr>
        <w:t>解释下面的词语。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可怜九月初三夜。</w:t>
      </w:r>
      <w:r w:rsidRPr="00CA5B1B">
        <w:rPr>
          <w:sz w:val="28"/>
          <w:szCs w:val="28"/>
        </w:rPr>
        <w:t xml:space="preserve">       </w:t>
      </w:r>
      <w:r w:rsidRPr="00CA5B1B">
        <w:rPr>
          <w:sz w:val="28"/>
          <w:szCs w:val="28"/>
        </w:rPr>
        <w:t>可怜：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题西林壁</w:t>
      </w:r>
      <w:r w:rsidRPr="00CA5B1B">
        <w:rPr>
          <w:sz w:val="28"/>
          <w:szCs w:val="28"/>
        </w:rPr>
        <w:t xml:space="preserve">               </w:t>
      </w:r>
      <w:r w:rsidRPr="00CA5B1B">
        <w:rPr>
          <w:sz w:val="28"/>
          <w:szCs w:val="28"/>
        </w:rPr>
        <w:t>题：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只缘身在此山中。</w:t>
      </w:r>
      <w:r w:rsidRPr="00CA5B1B">
        <w:rPr>
          <w:sz w:val="28"/>
          <w:szCs w:val="28"/>
        </w:rPr>
        <w:t xml:space="preserve">       </w:t>
      </w:r>
      <w:r w:rsidRPr="00CA5B1B">
        <w:rPr>
          <w:sz w:val="28"/>
          <w:szCs w:val="28"/>
        </w:rPr>
        <w:t>缘：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梅雪争春未肯降。</w:t>
      </w:r>
      <w:r w:rsidRPr="00CA5B1B">
        <w:rPr>
          <w:sz w:val="28"/>
          <w:szCs w:val="28"/>
        </w:rPr>
        <w:t xml:space="preserve">       </w:t>
      </w:r>
      <w:r w:rsidRPr="00CA5B1B">
        <w:rPr>
          <w:sz w:val="28"/>
          <w:szCs w:val="28"/>
        </w:rPr>
        <w:t>降：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6.</w:t>
      </w:r>
      <w:r w:rsidRPr="00CA5B1B">
        <w:rPr>
          <w:sz w:val="28"/>
          <w:szCs w:val="28"/>
        </w:rPr>
        <w:t>按要求写句子。</w:t>
      </w:r>
      <w:r w:rsidRPr="00CA5B1B">
        <w:rPr>
          <w:sz w:val="28"/>
          <w:szCs w:val="28"/>
        </w:rPr>
        <w:t xml:space="preserve">    </w:t>
      </w:r>
    </w:p>
    <w:p w:rsidR="00CA5B1B" w:rsidRDefault="00E7107E">
      <w:pPr>
        <w:spacing w:after="0"/>
        <w:rPr>
          <w:rFonts w:hint="eastAsia"/>
          <w:sz w:val="28"/>
          <w:szCs w:val="28"/>
          <w:lang w:eastAsia="zh-CN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）难道钱塘江大潮不是伟大的奇观吗？（改为陈述句）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rFonts w:hint="eastAsia"/>
          <w:sz w:val="28"/>
          <w:szCs w:val="28"/>
          <w:lang w:eastAsia="zh-CN"/>
        </w:rPr>
      </w:pPr>
      <w:r w:rsidRPr="00CA5B1B">
        <w:rPr>
          <w:sz w:val="28"/>
          <w:szCs w:val="28"/>
        </w:rPr>
        <w:t xml:space="preserve">  </w:t>
      </w:r>
      <w:r w:rsidR="00CA5B1B">
        <w:rPr>
          <w:rFonts w:hint="eastAsia"/>
          <w:sz w:val="28"/>
          <w:szCs w:val="28"/>
          <w:lang w:eastAsia="zh-CN"/>
        </w:rPr>
        <w:t>_________________________________________________________</w:t>
      </w:r>
    </w:p>
    <w:p w:rsidR="00CA5B1B" w:rsidRDefault="00E7107E">
      <w:pPr>
        <w:spacing w:after="0"/>
        <w:rPr>
          <w:rFonts w:hint="eastAsia"/>
          <w:sz w:val="28"/>
          <w:szCs w:val="28"/>
          <w:lang w:eastAsia="zh-CN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）江潮还没有来</w:t>
      </w:r>
      <w:r w:rsidRPr="00CA5B1B">
        <w:rPr>
          <w:sz w:val="28"/>
          <w:szCs w:val="28"/>
        </w:rPr>
        <w:t xml:space="preserve">   </w:t>
      </w:r>
      <w:r w:rsidRPr="00CA5B1B">
        <w:rPr>
          <w:sz w:val="28"/>
          <w:szCs w:val="28"/>
        </w:rPr>
        <w:t>海塘大堤上早已人山人海（用关联词连接成句并加标点）</w:t>
      </w:r>
      <w:r w:rsidRPr="00CA5B1B">
        <w:rPr>
          <w:sz w:val="28"/>
          <w:szCs w:val="28"/>
        </w:rPr>
        <w:t xml:space="preserve">  </w:t>
      </w:r>
    </w:p>
    <w:p w:rsidR="00CA5B1B" w:rsidRPr="00CA5B1B" w:rsidRDefault="00CA5B1B" w:rsidP="00CA5B1B">
      <w:pPr>
        <w:spacing w:after="0"/>
        <w:rPr>
          <w:rFonts w:hint="eastAsia"/>
          <w:sz w:val="28"/>
          <w:szCs w:val="28"/>
          <w:lang w:eastAsia="zh-CN"/>
        </w:rPr>
      </w:pPr>
      <w:r w:rsidRPr="00CA5B1B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eastAsia="zh-CN"/>
        </w:rPr>
        <w:t>_________________________________________________________</w:t>
      </w:r>
    </w:p>
    <w:p w:rsidR="00C55828" w:rsidRDefault="00E7107E">
      <w:pPr>
        <w:spacing w:after="0"/>
        <w:rPr>
          <w:rFonts w:hint="eastAsia"/>
          <w:sz w:val="28"/>
          <w:szCs w:val="28"/>
          <w:lang w:eastAsia="zh-CN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3</w:t>
      </w:r>
      <w:r w:rsidRPr="00CA5B1B">
        <w:rPr>
          <w:sz w:val="28"/>
          <w:szCs w:val="28"/>
        </w:rPr>
        <w:t>）午后一点左右，从远处传来隆隆的响声。（改为比喻句）</w:t>
      </w:r>
      <w:r w:rsidRPr="00CA5B1B">
        <w:rPr>
          <w:sz w:val="28"/>
          <w:szCs w:val="28"/>
        </w:rPr>
        <w:t xml:space="preserve">    </w:t>
      </w:r>
    </w:p>
    <w:p w:rsidR="00CA5B1B" w:rsidRPr="00CA5B1B" w:rsidRDefault="00CA5B1B" w:rsidP="00CA5B1B">
      <w:pPr>
        <w:spacing w:after="0"/>
        <w:rPr>
          <w:rFonts w:hint="eastAsia"/>
          <w:sz w:val="28"/>
          <w:szCs w:val="28"/>
          <w:lang w:eastAsia="zh-CN"/>
        </w:rPr>
      </w:pPr>
      <w:r w:rsidRPr="00CA5B1B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eastAsia="zh-CN"/>
        </w:rPr>
        <w:t>_________________________________________________________</w:t>
      </w:r>
    </w:p>
    <w:p w:rsidR="00CA5B1B" w:rsidRPr="00CA5B1B" w:rsidRDefault="00E7107E">
      <w:pPr>
        <w:rPr>
          <w:rFonts w:hint="eastAsia"/>
          <w:b/>
          <w:bCs/>
          <w:sz w:val="28"/>
          <w:szCs w:val="28"/>
          <w:lang w:eastAsia="zh-CN"/>
        </w:rPr>
      </w:pPr>
      <w:r w:rsidRPr="00CA5B1B">
        <w:rPr>
          <w:b/>
          <w:bCs/>
          <w:sz w:val="28"/>
          <w:szCs w:val="28"/>
        </w:rPr>
        <w:t>二、现代文阅读（共</w:t>
      </w:r>
      <w:r w:rsidRPr="00CA5B1B">
        <w:rPr>
          <w:b/>
          <w:bCs/>
          <w:sz w:val="28"/>
          <w:szCs w:val="28"/>
        </w:rPr>
        <w:t>2</w:t>
      </w:r>
      <w:r w:rsidRPr="00CA5B1B">
        <w:rPr>
          <w:b/>
          <w:bCs/>
          <w:sz w:val="28"/>
          <w:szCs w:val="28"/>
        </w:rPr>
        <w:t>题；共</w:t>
      </w:r>
      <w:r w:rsidRPr="00CA5B1B">
        <w:rPr>
          <w:b/>
          <w:bCs/>
          <w:sz w:val="28"/>
          <w:szCs w:val="28"/>
        </w:rPr>
        <w:t>34</w:t>
      </w:r>
      <w:r w:rsidRPr="00CA5B1B">
        <w:rPr>
          <w:b/>
          <w:bCs/>
          <w:sz w:val="28"/>
          <w:szCs w:val="28"/>
        </w:rPr>
        <w:t>分）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7.</w:t>
      </w:r>
      <w:r w:rsidRPr="00CA5B1B">
        <w:rPr>
          <w:sz w:val="28"/>
          <w:szCs w:val="28"/>
        </w:rPr>
        <w:t>阅读下文，回答问题。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不知道什么时候，出现了一位神通广大的女神，名叫女娲。有一天，女娲行走在这片莽（</w:t>
      </w:r>
      <w:r w:rsidRPr="00CA5B1B">
        <w:rPr>
          <w:sz w:val="28"/>
          <w:szCs w:val="28"/>
        </w:rPr>
        <w:t>mǎn</w:t>
      </w:r>
      <w:r w:rsidRPr="00CA5B1B">
        <w:rPr>
          <w:sz w:val="28"/>
          <w:szCs w:val="28"/>
        </w:rPr>
        <w:t>ɡ</w:t>
      </w:r>
      <w:r w:rsidRPr="00CA5B1B">
        <w:rPr>
          <w:sz w:val="28"/>
          <w:szCs w:val="28"/>
        </w:rPr>
        <w:t>）莽榛（</w:t>
      </w:r>
      <w:r w:rsidRPr="00CA5B1B">
        <w:rPr>
          <w:sz w:val="28"/>
          <w:szCs w:val="28"/>
        </w:rPr>
        <w:t>zhēn</w:t>
      </w:r>
      <w:r w:rsidRPr="00CA5B1B">
        <w:rPr>
          <w:sz w:val="28"/>
          <w:szCs w:val="28"/>
        </w:rPr>
        <w:t>）榛的原野上，看着周围的景象，感到非常孤独。她觉得在这天地之间，应该添一点儿什么东西进去，让它生气蓬勃起来才好。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lastRenderedPageBreak/>
        <w:t xml:space="preserve">    </w:t>
      </w:r>
      <w:r w:rsidRPr="00CA5B1B">
        <w:rPr>
          <w:sz w:val="28"/>
          <w:szCs w:val="28"/>
        </w:rPr>
        <w:t>添</w:t>
      </w:r>
      <w:r w:rsidRPr="00CA5B1B">
        <w:rPr>
          <w:sz w:val="28"/>
          <w:szCs w:val="28"/>
        </w:rPr>
        <w:t>一点儿什么呢？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走啊走啊，她走得有些疲倦了，偶然在一个水池旁边蹲下来。</w:t>
      </w:r>
      <w:r w:rsidRPr="00CA5B1B">
        <w:rPr>
          <w:sz w:val="28"/>
          <w:szCs w:val="28"/>
          <w:u w:val="single"/>
        </w:rPr>
        <w:t>澄澈的池水照出了她的面容和身影：她笑，池水里的影子也向着她笑；她假装生气，池水里的影子也向着她生气。</w:t>
      </w:r>
      <w:r w:rsidRPr="00CA5B1B">
        <w:rPr>
          <w:sz w:val="28"/>
          <w:szCs w:val="28"/>
        </w:rPr>
        <w:t>她忽然灵机一动，世间各种各样的生物都有了，单单没有像自己一样的生物，那为什么不创造一种像自己一样的生物加入到世间呢？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想着想着，她就顺手从池边掘起一团黄泥，掺和了水，在手里揉着，捏着，捏成了一个娃娃模样的小东西。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她把这个小东西放到地面上。说也奇怪，这个泥捏的小家伙，刚一接触地面，就活了起来，并且开口就喊：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妈妈！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接着一阵兴高采烈的跳跃和欢呼，表达他获得生命的快乐。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女娲看着她亲手创造的这个聪明美丽的生物，又听见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妈妈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的喊声，不由得满心欢喜，眉开眼笑。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她给她心爱的孩子取了一个名字，叫做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人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）给下面的多音字选择正确答案。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掺</w:t>
      </w:r>
      <w:r w:rsidRPr="00CA5B1B">
        <w:rPr>
          <w:sz w:val="28"/>
          <w:szCs w:val="28"/>
          <w:u w:val="single"/>
        </w:rPr>
        <w:t>和</w:t>
      </w:r>
      <w:r w:rsidR="00CA5B1B">
        <w:rPr>
          <w:sz w:val="28"/>
          <w:szCs w:val="28"/>
        </w:rPr>
        <w:t>_____</w:t>
      </w:r>
      <w:r w:rsidRPr="00CA5B1B">
        <w:rPr>
          <w:sz w:val="28"/>
          <w:szCs w:val="28"/>
        </w:rPr>
        <w:t>_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huo  he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 xml:space="preserve">    </w:t>
      </w:r>
      <w:r w:rsidRPr="00CA5B1B">
        <w:rPr>
          <w:sz w:val="28"/>
          <w:szCs w:val="28"/>
          <w:u w:val="single"/>
        </w:rPr>
        <w:t>和</w:t>
      </w:r>
      <w:r w:rsidR="00CA5B1B">
        <w:rPr>
          <w:sz w:val="28"/>
          <w:szCs w:val="28"/>
        </w:rPr>
        <w:t>____</w:t>
      </w:r>
      <w:r w:rsidRPr="00CA5B1B">
        <w:rPr>
          <w:sz w:val="28"/>
          <w:szCs w:val="28"/>
        </w:rPr>
        <w:t>__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huò  hé</w:t>
      </w:r>
      <w:r w:rsidRPr="00CA5B1B">
        <w:rPr>
          <w:sz w:val="28"/>
          <w:szCs w:val="28"/>
        </w:rPr>
        <w:t>）好</w:t>
      </w:r>
      <w:r w:rsidRPr="00CA5B1B">
        <w:rPr>
          <w:sz w:val="28"/>
          <w:szCs w:val="28"/>
        </w:rPr>
        <w:t>    </w:t>
      </w:r>
      <w:r w:rsidRPr="00CA5B1B">
        <w:rPr>
          <w:sz w:val="28"/>
          <w:szCs w:val="28"/>
          <w:u w:val="single"/>
        </w:rPr>
        <w:t>和</w:t>
      </w:r>
      <w:r w:rsidR="00CA5B1B">
        <w:rPr>
          <w:sz w:val="28"/>
          <w:szCs w:val="28"/>
        </w:rPr>
        <w:t>____</w:t>
      </w:r>
      <w:r w:rsidRPr="00CA5B1B">
        <w:rPr>
          <w:sz w:val="28"/>
          <w:szCs w:val="28"/>
        </w:rPr>
        <w:t>__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huò  hé</w:t>
      </w:r>
      <w:r w:rsidRPr="00CA5B1B">
        <w:rPr>
          <w:sz w:val="28"/>
          <w:szCs w:val="28"/>
        </w:rPr>
        <w:t>）面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  <w:u w:val="single"/>
        </w:rPr>
        <w:t>模</w:t>
      </w:r>
      <w:r w:rsidR="00CA5B1B">
        <w:rPr>
          <w:sz w:val="28"/>
          <w:szCs w:val="28"/>
        </w:rPr>
        <w:t>__</w:t>
      </w:r>
      <w:r w:rsidRPr="00CA5B1B">
        <w:rPr>
          <w:sz w:val="28"/>
          <w:szCs w:val="28"/>
        </w:rPr>
        <w:t>____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mò  mú</w:t>
      </w:r>
      <w:r w:rsidRPr="00CA5B1B">
        <w:rPr>
          <w:sz w:val="28"/>
          <w:szCs w:val="28"/>
        </w:rPr>
        <w:t>样）</w:t>
      </w:r>
      <w:r w:rsidRPr="00CA5B1B">
        <w:rPr>
          <w:sz w:val="28"/>
          <w:szCs w:val="28"/>
        </w:rPr>
        <w:t>     </w:t>
      </w:r>
      <w:r w:rsidRPr="00CA5B1B">
        <w:rPr>
          <w:sz w:val="28"/>
          <w:szCs w:val="28"/>
          <w:u w:val="single"/>
        </w:rPr>
        <w:t>模</w:t>
      </w:r>
      <w:r w:rsidR="00CA5B1B">
        <w:rPr>
          <w:sz w:val="28"/>
          <w:szCs w:val="28"/>
        </w:rPr>
        <w:t>_____</w:t>
      </w:r>
      <w:r w:rsidRPr="00CA5B1B">
        <w:rPr>
          <w:sz w:val="28"/>
          <w:szCs w:val="28"/>
        </w:rPr>
        <w:t>_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mò  mú</w:t>
      </w:r>
      <w:r w:rsidRPr="00CA5B1B">
        <w:rPr>
          <w:sz w:val="28"/>
          <w:szCs w:val="28"/>
        </w:rPr>
        <w:t>）仿</w:t>
      </w:r>
      <w:r w:rsidRPr="00CA5B1B">
        <w:rPr>
          <w:sz w:val="28"/>
          <w:szCs w:val="28"/>
        </w:rPr>
        <w:t xml:space="preserve">     </w:t>
      </w:r>
      <w:r w:rsidRPr="00CA5B1B">
        <w:rPr>
          <w:sz w:val="28"/>
          <w:szCs w:val="28"/>
        </w:rPr>
        <w:t>劳</w:t>
      </w:r>
      <w:r w:rsidRPr="00CA5B1B">
        <w:rPr>
          <w:sz w:val="28"/>
          <w:szCs w:val="28"/>
          <w:u w:val="single"/>
        </w:rPr>
        <w:t>模</w:t>
      </w:r>
      <w:r w:rsidR="00CA5B1B">
        <w:rPr>
          <w:sz w:val="28"/>
          <w:szCs w:val="28"/>
        </w:rPr>
        <w:t>______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mò  mú</w:t>
      </w:r>
      <w:r w:rsidRPr="00CA5B1B">
        <w:rPr>
          <w:sz w:val="28"/>
          <w:szCs w:val="28"/>
        </w:rPr>
        <w:t>）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）联系上下文，理解词语。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①</w:t>
      </w:r>
      <w:r w:rsidRPr="00CA5B1B">
        <w:rPr>
          <w:sz w:val="28"/>
          <w:szCs w:val="28"/>
        </w:rPr>
        <w:t>澄澈：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②</w:t>
      </w:r>
      <w:r w:rsidRPr="00CA5B1B">
        <w:rPr>
          <w:sz w:val="28"/>
          <w:szCs w:val="28"/>
        </w:rPr>
        <w:t>兴高采烈：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③</w:t>
      </w:r>
      <w:r w:rsidRPr="00CA5B1B">
        <w:rPr>
          <w:sz w:val="28"/>
          <w:szCs w:val="28"/>
        </w:rPr>
        <w:t>灵机一动：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3</w:t>
      </w:r>
      <w:r w:rsidRPr="00CA5B1B">
        <w:rPr>
          <w:sz w:val="28"/>
          <w:szCs w:val="28"/>
        </w:rPr>
        <w:t>）照样子写词语。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跳跃（两个字都是近义词）：：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、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、</w:t>
      </w:r>
      <w:r w:rsidRPr="00CA5B1B">
        <w:rPr>
          <w:sz w:val="28"/>
          <w:szCs w:val="28"/>
        </w:rPr>
        <w:t>________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各种各样（</w:t>
      </w:r>
      <w:r w:rsidRPr="00CA5B1B">
        <w:rPr>
          <w:sz w:val="28"/>
          <w:szCs w:val="28"/>
        </w:rPr>
        <w:t>ABAC</w:t>
      </w:r>
      <w:r w:rsidRPr="00CA5B1B">
        <w:rPr>
          <w:sz w:val="28"/>
          <w:szCs w:val="28"/>
        </w:rPr>
        <w:t>样式的词语）：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、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、</w:t>
      </w:r>
      <w:r w:rsidRPr="00CA5B1B">
        <w:rPr>
          <w:sz w:val="28"/>
          <w:szCs w:val="28"/>
        </w:rPr>
        <w:t>________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lastRenderedPageBreak/>
        <w:t>（</w:t>
      </w:r>
      <w:r w:rsidRPr="00CA5B1B">
        <w:rPr>
          <w:sz w:val="28"/>
          <w:szCs w:val="28"/>
        </w:rPr>
        <w:t>4</w:t>
      </w:r>
      <w:r w:rsidRPr="00CA5B1B">
        <w:rPr>
          <w:sz w:val="28"/>
          <w:szCs w:val="28"/>
        </w:rPr>
        <w:t>）文段中画线的句子写得十分生动，这里运用了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描写方法写出了女娲的性格，文句写池水的作用是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，作者这样写的目的是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  <w:r w:rsidRPr="00CA5B1B">
        <w:rPr>
          <w:sz w:val="28"/>
          <w:szCs w:val="28"/>
        </w:rPr>
        <w:t xml:space="preserve"> 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5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兴高采烈</w:t>
      </w:r>
      <w:r w:rsidRPr="00CA5B1B">
        <w:rPr>
          <w:sz w:val="28"/>
          <w:szCs w:val="28"/>
        </w:rPr>
        <w:t>”“</w:t>
      </w:r>
      <w:r w:rsidRPr="00CA5B1B">
        <w:rPr>
          <w:sz w:val="28"/>
          <w:szCs w:val="28"/>
        </w:rPr>
        <w:t>眉</w:t>
      </w:r>
      <w:r w:rsidRPr="00CA5B1B">
        <w:rPr>
          <w:sz w:val="28"/>
          <w:szCs w:val="28"/>
        </w:rPr>
        <w:t>开眼笑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这些词语渲染了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的气氛，表现的思想感情是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  <w:r w:rsidRPr="00CA5B1B">
        <w:rPr>
          <w:sz w:val="28"/>
          <w:szCs w:val="28"/>
        </w:rPr>
        <w:t xml:space="preserve"> 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6</w:t>
      </w:r>
      <w:r w:rsidRPr="00CA5B1B">
        <w:rPr>
          <w:sz w:val="28"/>
          <w:szCs w:val="28"/>
        </w:rPr>
        <w:t>）女娲造人前后，其心情发生了很大的变化，试从文中找出两个体现其心情变化的词语：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、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  <w:r w:rsidRPr="00CA5B1B">
        <w:rPr>
          <w:sz w:val="28"/>
          <w:szCs w:val="28"/>
        </w:rPr>
        <w:t xml:space="preserve"> 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7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女娲看着她亲手创造的这个聪明美丽的生物，又听见</w:t>
      </w:r>
      <w:r w:rsidRPr="00CA5B1B">
        <w:rPr>
          <w:sz w:val="28"/>
          <w:szCs w:val="28"/>
        </w:rPr>
        <w:t>‘</w:t>
      </w:r>
      <w:r w:rsidRPr="00CA5B1B">
        <w:rPr>
          <w:sz w:val="28"/>
          <w:szCs w:val="28"/>
        </w:rPr>
        <w:t>妈妈</w:t>
      </w:r>
      <w:r w:rsidRPr="00CA5B1B">
        <w:rPr>
          <w:sz w:val="28"/>
          <w:szCs w:val="28"/>
        </w:rPr>
        <w:t>’</w:t>
      </w:r>
      <w:r w:rsidRPr="00CA5B1B">
        <w:rPr>
          <w:sz w:val="28"/>
          <w:szCs w:val="28"/>
        </w:rPr>
        <w:t>的喊声，不由得满心欢喜，眉开眼笑。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通过这个句子可看出女娲具有怎样的特点？</w:t>
      </w:r>
      <w:r w:rsidRPr="00CA5B1B">
        <w:rPr>
          <w:sz w:val="28"/>
          <w:szCs w:val="28"/>
        </w:rPr>
        <w:t xml:space="preserve"> 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8.</w:t>
      </w:r>
      <w:r w:rsidRPr="00CA5B1B">
        <w:rPr>
          <w:sz w:val="28"/>
          <w:szCs w:val="28"/>
        </w:rPr>
        <w:t>课外阅读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jc w:val="center"/>
        <w:rPr>
          <w:sz w:val="28"/>
          <w:szCs w:val="28"/>
        </w:rPr>
      </w:pPr>
      <w:r w:rsidRPr="00CA5B1B">
        <w:rPr>
          <w:sz w:val="28"/>
          <w:szCs w:val="28"/>
        </w:rPr>
        <w:t>牵牛花娃娃</w:t>
      </w:r>
    </w:p>
    <w:p w:rsidR="00C55828" w:rsidRPr="00CA5B1B" w:rsidRDefault="00E7107E">
      <w:pPr>
        <w:spacing w:after="0"/>
        <w:jc w:val="center"/>
        <w:rPr>
          <w:sz w:val="28"/>
          <w:szCs w:val="28"/>
        </w:rPr>
      </w:pPr>
      <w:r w:rsidRPr="00CA5B1B">
        <w:rPr>
          <w:sz w:val="28"/>
          <w:szCs w:val="28"/>
        </w:rPr>
        <w:t>蒲华清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春天，爸爸带艳艳在阳台上的花</w:t>
      </w:r>
      <w:r w:rsidRPr="00CA5B1B">
        <w:rPr>
          <w:sz w:val="28"/>
          <w:szCs w:val="28"/>
          <w:u w:val="single"/>
        </w:rPr>
        <w:t>槽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zāo cáo</w:t>
      </w:r>
      <w:r w:rsidRPr="00CA5B1B">
        <w:rPr>
          <w:sz w:val="28"/>
          <w:szCs w:val="28"/>
        </w:rPr>
        <w:t>）里</w:t>
      </w:r>
      <w:r w:rsidRPr="00CA5B1B">
        <w:rPr>
          <w:sz w:val="28"/>
          <w:szCs w:val="28"/>
          <w:u w:val="single"/>
        </w:rPr>
        <w:t>撒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 xml:space="preserve">sàn </w:t>
      </w:r>
      <w:r w:rsidRPr="00CA5B1B">
        <w:rPr>
          <w:sz w:val="28"/>
          <w:szCs w:val="28"/>
        </w:rPr>
        <w:t>sǎ</w:t>
      </w:r>
      <w:r w:rsidRPr="00CA5B1B">
        <w:rPr>
          <w:sz w:val="28"/>
          <w:szCs w:val="28"/>
        </w:rPr>
        <w:t>）下一排牵牛花种子。不久，土里冒出绿芽了；又不久，绿芽长成胖胖的绿藤了。爸爸在阳台边拉起一排长绳。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艳艳问：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爸爸，拉绳干吗？</w:t>
      </w:r>
      <w:r w:rsidRPr="00CA5B1B">
        <w:rPr>
          <w:sz w:val="28"/>
          <w:szCs w:val="28"/>
        </w:rPr>
        <w:t>”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爸爸说：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牵牛花藤儿要比赛爬绳呀！</w:t>
      </w:r>
      <w:r w:rsidRPr="00CA5B1B">
        <w:rPr>
          <w:sz w:val="28"/>
          <w:szCs w:val="28"/>
        </w:rPr>
        <w:t>”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艳艳不信。</w:t>
      </w:r>
      <w:r w:rsidRPr="00CA5B1B">
        <w:rPr>
          <w:sz w:val="28"/>
          <w:szCs w:val="28"/>
          <w:u w:val="single"/>
        </w:rPr>
        <w:t>只见爸爸把藤儿绕上长绳，一条绳一根藤儿，就像一排绿娃娃站在一道道起跑线上</w:t>
      </w:r>
      <w:r w:rsidRPr="00CA5B1B">
        <w:rPr>
          <w:sz w:val="28"/>
          <w:szCs w:val="28"/>
        </w:rPr>
        <w:t>。艳艳乐了，忙喊：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预备</w:t>
      </w:r>
      <w:r w:rsidRPr="00CA5B1B">
        <w:rPr>
          <w:sz w:val="28"/>
          <w:szCs w:val="28"/>
        </w:rPr>
        <w:t>——</w:t>
      </w:r>
      <w:r w:rsidRPr="00CA5B1B">
        <w:rPr>
          <w:sz w:val="28"/>
          <w:szCs w:val="28"/>
        </w:rPr>
        <w:t>爬！</w:t>
      </w:r>
      <w:r w:rsidRPr="00CA5B1B">
        <w:rPr>
          <w:sz w:val="28"/>
          <w:szCs w:val="28"/>
        </w:rPr>
        <w:t>”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绿藤儿一动也不动，爸爸骗人。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第二天早晨，呵！每根藤儿都向上爬了一段，中间那根最胖的藤儿爬得最快了，比旁边的藤儿高出了好长一段。爸爸没骗人，艳艳乐得大声叫：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爸爸，来看！它们真的在比</w:t>
      </w:r>
      <w:r w:rsidRPr="00CA5B1B">
        <w:rPr>
          <w:sz w:val="28"/>
          <w:szCs w:val="28"/>
        </w:rPr>
        <w:t>赛爬绳了！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接着，便拍着小手喊：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加油！加油！</w:t>
      </w:r>
      <w:r w:rsidRPr="00CA5B1B">
        <w:rPr>
          <w:sz w:val="28"/>
          <w:szCs w:val="28"/>
        </w:rPr>
        <w:t xml:space="preserve">”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lastRenderedPageBreak/>
        <w:t xml:space="preserve">    </w:t>
      </w:r>
      <w:r w:rsidRPr="00CA5B1B">
        <w:rPr>
          <w:sz w:val="28"/>
          <w:szCs w:val="28"/>
        </w:rPr>
        <w:t>但绿藤还是一动也不动。谁也没见它们往上爬。中午，艳艳放学回家，又见藤儿往上爬了一段。艳艳想：牵牛花藤儿真奇怪，它们为什么总是悄悄往上爬，不让人看见呢？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不久，牵牛花藤儿爬上阳台顶了，就像给阳台挂了床绿纱帐；又不久，绿藤儿上长满了红花朵，就像绿纱</w:t>
      </w:r>
      <w:r w:rsidRPr="00CA5B1B">
        <w:rPr>
          <w:sz w:val="28"/>
          <w:szCs w:val="28"/>
          <w:u w:val="single"/>
        </w:rPr>
        <w:t>帐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chàn</w:t>
      </w:r>
      <w:r w:rsidRPr="00CA5B1B">
        <w:rPr>
          <w:sz w:val="28"/>
          <w:szCs w:val="28"/>
        </w:rPr>
        <w:t>ɡ zhànɡ</w:t>
      </w:r>
      <w:r w:rsidRPr="00CA5B1B">
        <w:rPr>
          <w:sz w:val="28"/>
          <w:szCs w:val="28"/>
        </w:rPr>
        <w:t>）挂满了密密的红喇叭。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艳艳家的阳台好看极了。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艳艳明白了：牵牛花是一群悄悄做好事的娃娃！</w:t>
      </w:r>
    </w:p>
    <w:p w:rsidR="00C55828" w:rsidRPr="00CA5B1B" w:rsidRDefault="00E7107E">
      <w:pPr>
        <w:spacing w:after="0"/>
        <w:jc w:val="right"/>
        <w:rPr>
          <w:sz w:val="28"/>
          <w:szCs w:val="28"/>
        </w:rPr>
      </w:pPr>
      <w:r w:rsidRPr="00CA5B1B">
        <w:rPr>
          <w:sz w:val="28"/>
          <w:szCs w:val="28"/>
        </w:rPr>
        <w:t>（选自《一分钟床头小故事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太阳》）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）选出文中下划线字的正确读音。</w:t>
      </w:r>
      <w:r w:rsidRPr="00CA5B1B">
        <w:rPr>
          <w:sz w:val="28"/>
          <w:szCs w:val="28"/>
        </w:rPr>
        <w:t xml:space="preserve"> 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）文中破折号的作用是</w:t>
      </w:r>
      <w:r w:rsidRPr="00CA5B1B">
        <w:rPr>
          <w:sz w:val="28"/>
          <w:szCs w:val="28"/>
        </w:rPr>
        <w:t xml:space="preserve">___________            </w:t>
      </w:r>
    </w:p>
    <w:p w:rsidR="00C55828" w:rsidRPr="00CA5B1B" w:rsidRDefault="00E7107E">
      <w:pPr>
        <w:spacing w:after="0"/>
        <w:ind w:left="150"/>
        <w:rPr>
          <w:sz w:val="28"/>
          <w:szCs w:val="28"/>
        </w:rPr>
      </w:pPr>
      <w:r w:rsidRPr="00CA5B1B">
        <w:rPr>
          <w:sz w:val="28"/>
          <w:szCs w:val="28"/>
        </w:rPr>
        <w:t>A.</w:t>
      </w:r>
      <w:r w:rsidRPr="00CA5B1B">
        <w:rPr>
          <w:sz w:val="28"/>
          <w:szCs w:val="28"/>
        </w:rPr>
        <w:t>表示说话中断或停顿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B.</w:t>
      </w:r>
      <w:r w:rsidRPr="00CA5B1B">
        <w:rPr>
          <w:sz w:val="28"/>
          <w:szCs w:val="28"/>
        </w:rPr>
        <w:t>表示解释说明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C.</w:t>
      </w:r>
      <w:r w:rsidRPr="00CA5B1B">
        <w:rPr>
          <w:sz w:val="28"/>
          <w:szCs w:val="28"/>
        </w:rPr>
        <w:t>表示声音延长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D.</w:t>
      </w:r>
      <w:r w:rsidRPr="00CA5B1B">
        <w:rPr>
          <w:sz w:val="28"/>
          <w:szCs w:val="28"/>
        </w:rPr>
        <w:t>表示突然转换话题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3</w:t>
      </w:r>
      <w:r w:rsidRPr="00CA5B1B">
        <w:rPr>
          <w:sz w:val="28"/>
          <w:szCs w:val="28"/>
        </w:rPr>
        <w:t>）文中画线的句子运用了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的修辞手法。请照样子仿写一句：</w:t>
      </w:r>
      <w:r w:rsidRPr="00CA5B1B">
        <w:rPr>
          <w:sz w:val="28"/>
          <w:szCs w:val="28"/>
        </w:rPr>
        <w:t>________</w:t>
      </w:r>
      <w:r w:rsidRPr="00CA5B1B">
        <w:rPr>
          <w:sz w:val="28"/>
          <w:szCs w:val="28"/>
        </w:rPr>
        <w:t>。</w:t>
      </w:r>
      <w:r w:rsidRPr="00CA5B1B">
        <w:rPr>
          <w:sz w:val="28"/>
          <w:szCs w:val="28"/>
        </w:rPr>
        <w:t xml:space="preserve">    </w:t>
      </w:r>
    </w:p>
    <w:p w:rsidR="00CA5B1B" w:rsidRDefault="00E7107E">
      <w:pPr>
        <w:spacing w:after="0"/>
        <w:rPr>
          <w:rFonts w:hint="eastAsia"/>
          <w:sz w:val="28"/>
          <w:szCs w:val="28"/>
          <w:lang w:eastAsia="zh-CN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4</w:t>
      </w:r>
      <w:r w:rsidRPr="00CA5B1B">
        <w:rPr>
          <w:sz w:val="28"/>
          <w:szCs w:val="28"/>
        </w:rPr>
        <w:t>）牵牛花藤儿为什么总是悄悄往上爬，不让人看见呢？</w:t>
      </w:r>
      <w:r w:rsidRPr="00CA5B1B">
        <w:rPr>
          <w:sz w:val="28"/>
          <w:szCs w:val="28"/>
        </w:rPr>
        <w:t xml:space="preserve"> </w:t>
      </w:r>
    </w:p>
    <w:p w:rsidR="00C55828" w:rsidRPr="00CA5B1B" w:rsidRDefault="00E7107E">
      <w:pPr>
        <w:spacing w:after="0"/>
        <w:rPr>
          <w:rFonts w:hint="eastAsia"/>
          <w:sz w:val="28"/>
          <w:szCs w:val="28"/>
          <w:lang w:eastAsia="zh-CN"/>
        </w:rPr>
      </w:pPr>
      <w:r w:rsidRPr="00CA5B1B">
        <w:rPr>
          <w:sz w:val="28"/>
          <w:szCs w:val="28"/>
        </w:rPr>
        <w:t xml:space="preserve">   </w:t>
      </w:r>
      <w:r w:rsidR="00CA5B1B">
        <w:rPr>
          <w:rFonts w:hint="eastAsia"/>
          <w:sz w:val="28"/>
          <w:szCs w:val="28"/>
          <w:lang w:eastAsia="zh-CN"/>
        </w:rPr>
        <w:t>________________________________________________________</w:t>
      </w:r>
    </w:p>
    <w:p w:rsidR="00CA5B1B" w:rsidRDefault="00E7107E">
      <w:pPr>
        <w:spacing w:after="0"/>
        <w:rPr>
          <w:rFonts w:hint="eastAsia"/>
          <w:sz w:val="28"/>
          <w:szCs w:val="28"/>
          <w:lang w:eastAsia="zh-CN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5</w:t>
      </w:r>
      <w:r w:rsidRPr="00CA5B1B">
        <w:rPr>
          <w:sz w:val="28"/>
          <w:szCs w:val="28"/>
        </w:rPr>
        <w:t>）你还知道哪些攀爬的植物？请把它们的名字写下来。</w:t>
      </w:r>
      <w:r w:rsidRPr="00CA5B1B">
        <w:rPr>
          <w:sz w:val="28"/>
          <w:szCs w:val="28"/>
        </w:rPr>
        <w:t xml:space="preserve">   </w:t>
      </w:r>
    </w:p>
    <w:p w:rsidR="00C55828" w:rsidRPr="00CA5B1B" w:rsidRDefault="00E7107E">
      <w:pPr>
        <w:spacing w:after="0"/>
        <w:rPr>
          <w:rFonts w:hint="eastAsia"/>
          <w:sz w:val="28"/>
          <w:szCs w:val="28"/>
          <w:lang w:eastAsia="zh-CN"/>
        </w:rPr>
      </w:pPr>
      <w:r w:rsidRPr="00CA5B1B">
        <w:rPr>
          <w:sz w:val="28"/>
          <w:szCs w:val="28"/>
        </w:rPr>
        <w:t xml:space="preserve"> </w:t>
      </w:r>
      <w:r w:rsidR="00CA5B1B">
        <w:rPr>
          <w:rFonts w:hint="eastAsia"/>
          <w:sz w:val="28"/>
          <w:szCs w:val="28"/>
          <w:lang w:eastAsia="zh-CN"/>
        </w:rPr>
        <w:t>_________________________________________________________</w:t>
      </w:r>
    </w:p>
    <w:p w:rsidR="00C55828" w:rsidRPr="00CA5B1B" w:rsidRDefault="00E7107E">
      <w:pPr>
        <w:rPr>
          <w:sz w:val="28"/>
          <w:szCs w:val="28"/>
        </w:rPr>
      </w:pPr>
      <w:r w:rsidRPr="00CA5B1B">
        <w:rPr>
          <w:b/>
          <w:bCs/>
          <w:sz w:val="28"/>
          <w:szCs w:val="28"/>
        </w:rPr>
        <w:t>三、古诗文阅读（共</w:t>
      </w:r>
      <w:r w:rsidRPr="00CA5B1B">
        <w:rPr>
          <w:b/>
          <w:bCs/>
          <w:sz w:val="28"/>
          <w:szCs w:val="28"/>
        </w:rPr>
        <w:t>2</w:t>
      </w:r>
      <w:r w:rsidRPr="00CA5B1B">
        <w:rPr>
          <w:b/>
          <w:bCs/>
          <w:sz w:val="28"/>
          <w:szCs w:val="28"/>
        </w:rPr>
        <w:t>题；共</w:t>
      </w:r>
      <w:r w:rsidRPr="00CA5B1B">
        <w:rPr>
          <w:b/>
          <w:bCs/>
          <w:sz w:val="28"/>
          <w:szCs w:val="28"/>
        </w:rPr>
        <w:t>14</w:t>
      </w:r>
      <w:r w:rsidRPr="00CA5B1B">
        <w:rPr>
          <w:b/>
          <w:bCs/>
          <w:sz w:val="28"/>
          <w:szCs w:val="28"/>
        </w:rPr>
        <w:t>分）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9.</w:t>
      </w:r>
      <w:r w:rsidRPr="00CA5B1B">
        <w:rPr>
          <w:sz w:val="28"/>
          <w:szCs w:val="28"/>
        </w:rPr>
        <w:t>重点段落品析。</w:t>
      </w:r>
      <w:r w:rsidRPr="00CA5B1B">
        <w:rPr>
          <w:sz w:val="28"/>
          <w:szCs w:val="28"/>
        </w:rPr>
        <w:t xml:space="preserve">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梅须逊雪三分白，雪却输梅一段香</w:t>
      </w:r>
      <w:r w:rsidRPr="00CA5B1B">
        <w:rPr>
          <w:sz w:val="28"/>
          <w:szCs w:val="28"/>
        </w:rPr>
        <w:t>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lastRenderedPageBreak/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）下列词语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逊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的意思和诗句中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逊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的意思相同的一项是（</w:t>
      </w:r>
      <w:r w:rsidRPr="00CA5B1B">
        <w:rPr>
          <w:sz w:val="28"/>
          <w:szCs w:val="28"/>
        </w:rPr>
        <w:t xml:space="preserve">   </w:t>
      </w:r>
      <w:r w:rsidRPr="00CA5B1B">
        <w:rPr>
          <w:sz w:val="28"/>
          <w:szCs w:val="28"/>
        </w:rPr>
        <w:t>）。</w:t>
      </w:r>
      <w:r w:rsidRPr="00CA5B1B">
        <w:rPr>
          <w:sz w:val="28"/>
          <w:szCs w:val="28"/>
        </w:rPr>
        <w:t xml:space="preserve">            </w:t>
      </w:r>
    </w:p>
    <w:p w:rsidR="00C55828" w:rsidRPr="00CA5B1B" w:rsidRDefault="00E7107E">
      <w:pPr>
        <w:spacing w:after="0"/>
        <w:ind w:left="150"/>
        <w:rPr>
          <w:sz w:val="28"/>
          <w:szCs w:val="28"/>
        </w:rPr>
      </w:pPr>
      <w:r w:rsidRPr="00CA5B1B">
        <w:rPr>
          <w:sz w:val="28"/>
          <w:szCs w:val="28"/>
        </w:rPr>
        <w:t>A.</w:t>
      </w:r>
      <w:r w:rsidRPr="00CA5B1B">
        <w:rPr>
          <w:sz w:val="28"/>
          <w:szCs w:val="28"/>
        </w:rPr>
        <w:t>出言不逊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B.</w:t>
      </w:r>
      <w:r w:rsidRPr="00CA5B1B">
        <w:rPr>
          <w:sz w:val="28"/>
          <w:szCs w:val="28"/>
        </w:rPr>
        <w:t>稍逊一筹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C.</w:t>
      </w:r>
      <w:r w:rsidRPr="00CA5B1B">
        <w:rPr>
          <w:sz w:val="28"/>
          <w:szCs w:val="28"/>
        </w:rPr>
        <w:t>黄帝逊位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）用自己的话说说这句诗的意思：</w:t>
      </w:r>
      <w:r w:rsidRPr="00CA5B1B">
        <w:rPr>
          <w:sz w:val="28"/>
          <w:szCs w:val="28"/>
        </w:rPr>
        <w:t xml:space="preserve">________ 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3</w:t>
      </w:r>
      <w:r w:rsidRPr="00CA5B1B">
        <w:rPr>
          <w:sz w:val="28"/>
          <w:szCs w:val="28"/>
        </w:rPr>
        <w:t>）诗人借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梅雪争春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告诫人们</w:t>
      </w:r>
      <w:r w:rsidRPr="00CA5B1B">
        <w:rPr>
          <w:sz w:val="28"/>
          <w:szCs w:val="28"/>
        </w:rPr>
        <w:t xml:space="preserve">________ 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10.</w:t>
      </w:r>
      <w:r w:rsidRPr="00CA5B1B">
        <w:rPr>
          <w:sz w:val="28"/>
          <w:szCs w:val="28"/>
        </w:rPr>
        <w:t>阅读课文，回答问题。</w:t>
      </w:r>
      <w:r w:rsidRPr="00CA5B1B">
        <w:rPr>
          <w:sz w:val="28"/>
          <w:szCs w:val="28"/>
        </w:rPr>
        <w:t xml:space="preserve">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    </w:t>
      </w:r>
      <w:r w:rsidRPr="00CA5B1B">
        <w:rPr>
          <w:sz w:val="28"/>
          <w:szCs w:val="28"/>
        </w:rPr>
        <w:t>炎帝之少女，名曰女娃。女娃游于东海，溺而不返，故为精卫，常衔西山之木石，以堙于东海。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）这篇文言文出自于《</w:t>
      </w:r>
      <w:r w:rsidRPr="00CA5B1B">
        <w:rPr>
          <w:sz w:val="28"/>
          <w:szCs w:val="28"/>
          <w:u w:val="single"/>
        </w:rPr>
        <w:t xml:space="preserve">      </w:t>
      </w:r>
      <w:r w:rsidRPr="00CA5B1B">
        <w:rPr>
          <w:sz w:val="28"/>
          <w:szCs w:val="28"/>
        </w:rPr>
        <w:t>》。</w:t>
      </w:r>
      <w:r w:rsidRPr="00CA5B1B">
        <w:rPr>
          <w:sz w:val="28"/>
          <w:szCs w:val="28"/>
        </w:rPr>
        <w:t xml:space="preserve">            </w:t>
      </w:r>
    </w:p>
    <w:p w:rsidR="00C55828" w:rsidRPr="00CA5B1B" w:rsidRDefault="00E7107E">
      <w:pPr>
        <w:spacing w:after="0"/>
        <w:ind w:left="150"/>
        <w:rPr>
          <w:sz w:val="28"/>
          <w:szCs w:val="28"/>
        </w:rPr>
      </w:pPr>
      <w:r w:rsidRPr="00CA5B1B">
        <w:rPr>
          <w:sz w:val="28"/>
          <w:szCs w:val="28"/>
        </w:rPr>
        <w:t>A.</w:t>
      </w:r>
      <w:r w:rsidRPr="00CA5B1B">
        <w:rPr>
          <w:sz w:val="28"/>
          <w:szCs w:val="28"/>
        </w:rPr>
        <w:t>《三字经》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B.</w:t>
      </w:r>
      <w:r w:rsidRPr="00CA5B1B">
        <w:rPr>
          <w:sz w:val="28"/>
          <w:szCs w:val="28"/>
        </w:rPr>
        <w:t>《山海经》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以堙于东海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的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堙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读音是</w:t>
      </w:r>
      <w:r w:rsidRPr="00CA5B1B">
        <w:rPr>
          <w:sz w:val="28"/>
          <w:szCs w:val="28"/>
        </w:rPr>
        <w:t xml:space="preserve">:_________            </w:t>
      </w:r>
    </w:p>
    <w:p w:rsidR="00C55828" w:rsidRPr="00CA5B1B" w:rsidRDefault="00E7107E">
      <w:pPr>
        <w:spacing w:after="0"/>
        <w:ind w:left="150"/>
        <w:rPr>
          <w:sz w:val="28"/>
          <w:szCs w:val="28"/>
        </w:rPr>
      </w:pPr>
      <w:r w:rsidRPr="00CA5B1B">
        <w:rPr>
          <w:sz w:val="28"/>
          <w:szCs w:val="28"/>
        </w:rPr>
        <w:t>A.yān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B.yīn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3</w:t>
      </w:r>
      <w:r w:rsidRPr="00CA5B1B">
        <w:rPr>
          <w:sz w:val="28"/>
          <w:szCs w:val="28"/>
        </w:rPr>
        <w:t>）对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女娃游于东海，溺而不返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一句理解正确的选项是：（</w:t>
      </w:r>
      <w:r w:rsidRPr="00CA5B1B">
        <w:rPr>
          <w:sz w:val="28"/>
          <w:szCs w:val="28"/>
        </w:rPr>
        <w:t xml:space="preserve">   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 xml:space="preserve">            </w:t>
      </w:r>
    </w:p>
    <w:p w:rsidR="00C55828" w:rsidRPr="00CA5B1B" w:rsidRDefault="00E7107E">
      <w:pPr>
        <w:spacing w:after="0"/>
        <w:ind w:left="150"/>
        <w:rPr>
          <w:sz w:val="28"/>
          <w:szCs w:val="28"/>
        </w:rPr>
      </w:pPr>
      <w:r w:rsidRPr="00CA5B1B">
        <w:rPr>
          <w:sz w:val="28"/>
          <w:szCs w:val="28"/>
        </w:rPr>
        <w:t>A.</w:t>
      </w:r>
      <w:r w:rsidRPr="00CA5B1B">
        <w:rPr>
          <w:sz w:val="28"/>
          <w:szCs w:val="28"/>
        </w:rPr>
        <w:t>女娃到东海游玩，溺水身亡，再也没有回来。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B.</w:t>
      </w:r>
      <w:r w:rsidRPr="00CA5B1B">
        <w:rPr>
          <w:sz w:val="28"/>
          <w:szCs w:val="28"/>
        </w:rPr>
        <w:t>女娃到东海游玩，沉溺于东海美景不愿返回。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C.</w:t>
      </w:r>
      <w:r w:rsidRPr="00CA5B1B">
        <w:rPr>
          <w:sz w:val="28"/>
          <w:szCs w:val="28"/>
        </w:rPr>
        <w:t>女娃到东海游泳，不愿起来。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D.</w:t>
      </w:r>
      <w:r w:rsidRPr="00CA5B1B">
        <w:rPr>
          <w:sz w:val="28"/>
          <w:szCs w:val="28"/>
        </w:rPr>
        <w:t>女娃到东海游水，溺死没有回来。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4</w:t>
      </w:r>
      <w:r w:rsidRPr="00CA5B1B">
        <w:rPr>
          <w:sz w:val="28"/>
          <w:szCs w:val="28"/>
        </w:rPr>
        <w:t>）下列句子的朗读节奏停顿错误的一项是：（</w:t>
      </w:r>
      <w:r w:rsidRPr="00CA5B1B">
        <w:rPr>
          <w:sz w:val="28"/>
          <w:szCs w:val="28"/>
        </w:rPr>
        <w:t xml:space="preserve">    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 xml:space="preserve">            </w:t>
      </w:r>
    </w:p>
    <w:p w:rsidR="00C55828" w:rsidRPr="00CA5B1B" w:rsidRDefault="00E7107E">
      <w:pPr>
        <w:spacing w:after="0"/>
        <w:ind w:left="150"/>
        <w:rPr>
          <w:sz w:val="28"/>
          <w:szCs w:val="28"/>
        </w:rPr>
      </w:pPr>
      <w:r w:rsidRPr="00CA5B1B">
        <w:rPr>
          <w:sz w:val="28"/>
          <w:szCs w:val="28"/>
        </w:rPr>
        <w:lastRenderedPageBreak/>
        <w:t>A.</w:t>
      </w:r>
      <w:r w:rsidRPr="00CA5B1B">
        <w:rPr>
          <w:sz w:val="28"/>
          <w:szCs w:val="28"/>
        </w:rPr>
        <w:t>炎帝之</w:t>
      </w:r>
      <w:r w:rsidRPr="00CA5B1B">
        <w:rPr>
          <w:sz w:val="28"/>
          <w:szCs w:val="28"/>
        </w:rPr>
        <w:t>/</w:t>
      </w:r>
      <w:r w:rsidRPr="00CA5B1B">
        <w:rPr>
          <w:sz w:val="28"/>
          <w:szCs w:val="28"/>
        </w:rPr>
        <w:t>少女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B.</w:t>
      </w:r>
      <w:r w:rsidRPr="00CA5B1B">
        <w:rPr>
          <w:sz w:val="28"/>
          <w:szCs w:val="28"/>
        </w:rPr>
        <w:t>溺而</w:t>
      </w:r>
      <w:r w:rsidRPr="00CA5B1B">
        <w:rPr>
          <w:sz w:val="28"/>
          <w:szCs w:val="28"/>
        </w:rPr>
        <w:t>/</w:t>
      </w:r>
      <w:r w:rsidRPr="00CA5B1B">
        <w:rPr>
          <w:sz w:val="28"/>
          <w:szCs w:val="28"/>
        </w:rPr>
        <w:t>不返，故</w:t>
      </w:r>
      <w:r w:rsidRPr="00CA5B1B">
        <w:rPr>
          <w:sz w:val="28"/>
          <w:szCs w:val="28"/>
        </w:rPr>
        <w:t>/</w:t>
      </w:r>
      <w:r w:rsidRPr="00CA5B1B">
        <w:rPr>
          <w:sz w:val="28"/>
          <w:szCs w:val="28"/>
        </w:rPr>
        <w:t>为精卫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C.</w:t>
      </w:r>
      <w:r w:rsidRPr="00CA5B1B">
        <w:rPr>
          <w:sz w:val="28"/>
          <w:szCs w:val="28"/>
        </w:rPr>
        <w:t>常衔</w:t>
      </w:r>
      <w:r w:rsidRPr="00CA5B1B">
        <w:rPr>
          <w:sz w:val="28"/>
          <w:szCs w:val="28"/>
        </w:rPr>
        <w:t>/</w:t>
      </w:r>
      <w:r w:rsidRPr="00CA5B1B">
        <w:rPr>
          <w:sz w:val="28"/>
          <w:szCs w:val="28"/>
        </w:rPr>
        <w:t>西山</w:t>
      </w:r>
      <w:r w:rsidRPr="00CA5B1B">
        <w:rPr>
          <w:sz w:val="28"/>
          <w:szCs w:val="28"/>
        </w:rPr>
        <w:t>/</w:t>
      </w:r>
      <w:r w:rsidRPr="00CA5B1B">
        <w:rPr>
          <w:sz w:val="28"/>
          <w:szCs w:val="28"/>
        </w:rPr>
        <w:t>之木石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5</w:t>
      </w:r>
      <w:r w:rsidRPr="00CA5B1B">
        <w:rPr>
          <w:sz w:val="28"/>
          <w:szCs w:val="28"/>
        </w:rPr>
        <w:t>）精卫</w:t>
      </w:r>
      <w:r w:rsidRPr="00CA5B1B">
        <w:rPr>
          <w:sz w:val="28"/>
          <w:szCs w:val="28"/>
        </w:rPr>
        <w:t>“</w:t>
      </w:r>
      <w:r w:rsidRPr="00CA5B1B">
        <w:rPr>
          <w:sz w:val="28"/>
          <w:szCs w:val="28"/>
        </w:rPr>
        <w:t>衔西山之木石</w:t>
      </w:r>
      <w:r w:rsidRPr="00CA5B1B">
        <w:rPr>
          <w:sz w:val="28"/>
          <w:szCs w:val="28"/>
        </w:rPr>
        <w:t>,</w:t>
      </w:r>
      <w:r w:rsidRPr="00CA5B1B">
        <w:rPr>
          <w:sz w:val="28"/>
          <w:szCs w:val="28"/>
        </w:rPr>
        <w:t>以堙于东海</w:t>
      </w:r>
      <w:r w:rsidRPr="00CA5B1B">
        <w:rPr>
          <w:sz w:val="28"/>
          <w:szCs w:val="28"/>
        </w:rPr>
        <w:t>”</w:t>
      </w:r>
      <w:r w:rsidRPr="00CA5B1B">
        <w:rPr>
          <w:sz w:val="28"/>
          <w:szCs w:val="28"/>
        </w:rPr>
        <w:t>的原因是：</w:t>
      </w:r>
      <w:r w:rsidRPr="00CA5B1B">
        <w:rPr>
          <w:sz w:val="28"/>
          <w:szCs w:val="28"/>
        </w:rPr>
        <w:t xml:space="preserve">_________            </w:t>
      </w:r>
    </w:p>
    <w:p w:rsidR="00C55828" w:rsidRPr="00CA5B1B" w:rsidRDefault="00E7107E">
      <w:pPr>
        <w:spacing w:after="0"/>
        <w:ind w:left="150"/>
        <w:rPr>
          <w:sz w:val="28"/>
          <w:szCs w:val="28"/>
        </w:rPr>
      </w:pPr>
      <w:r w:rsidRPr="00CA5B1B">
        <w:rPr>
          <w:sz w:val="28"/>
          <w:szCs w:val="28"/>
        </w:rPr>
        <w:t>A.</w:t>
      </w:r>
      <w:r w:rsidRPr="00CA5B1B">
        <w:rPr>
          <w:sz w:val="28"/>
          <w:szCs w:val="28"/>
        </w:rPr>
        <w:t>善良的精卫不希望再有人像自己那样被大海淹死。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B.</w:t>
      </w:r>
      <w:r w:rsidRPr="00CA5B1B">
        <w:rPr>
          <w:sz w:val="28"/>
          <w:szCs w:val="28"/>
        </w:rPr>
        <w:t>精卫不自量力，她只是在做无用功。</w:t>
      </w:r>
    </w:p>
    <w:p w:rsidR="00C55828" w:rsidRPr="00CA5B1B" w:rsidRDefault="00E7107E">
      <w:pPr>
        <w:rPr>
          <w:sz w:val="28"/>
          <w:szCs w:val="28"/>
        </w:rPr>
      </w:pPr>
      <w:r w:rsidRPr="00CA5B1B">
        <w:rPr>
          <w:b/>
          <w:bCs/>
          <w:sz w:val="28"/>
          <w:szCs w:val="28"/>
        </w:rPr>
        <w:t>四、写作题（共</w:t>
      </w:r>
      <w:r w:rsidRPr="00CA5B1B">
        <w:rPr>
          <w:b/>
          <w:bCs/>
          <w:sz w:val="28"/>
          <w:szCs w:val="28"/>
        </w:rPr>
        <w:t>1</w:t>
      </w:r>
      <w:r w:rsidRPr="00CA5B1B">
        <w:rPr>
          <w:b/>
          <w:bCs/>
          <w:sz w:val="28"/>
          <w:szCs w:val="28"/>
        </w:rPr>
        <w:t>题；共</w:t>
      </w:r>
      <w:r w:rsidRPr="00CA5B1B">
        <w:rPr>
          <w:b/>
          <w:bCs/>
          <w:sz w:val="28"/>
          <w:szCs w:val="28"/>
        </w:rPr>
        <w:t>10</w:t>
      </w:r>
      <w:r w:rsidRPr="00CA5B1B">
        <w:rPr>
          <w:b/>
          <w:bCs/>
          <w:sz w:val="28"/>
          <w:szCs w:val="28"/>
        </w:rPr>
        <w:t>分）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11.</w:t>
      </w:r>
      <w:r w:rsidRPr="00CA5B1B">
        <w:rPr>
          <w:sz w:val="28"/>
          <w:szCs w:val="28"/>
        </w:rPr>
        <w:t>题目：我得到了</w:t>
      </w:r>
      <w:r w:rsidRPr="00CA5B1B">
        <w:rPr>
          <w:sz w:val="28"/>
          <w:szCs w:val="28"/>
        </w:rPr>
        <w:t>__________________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要求：先把题目补充完整，在横线上填一个适当的词语，如：表扬、教训、锻炼、理解、教育、关心</w:t>
      </w:r>
      <w:r w:rsidRPr="00CA5B1B">
        <w:rPr>
          <w:sz w:val="28"/>
          <w:szCs w:val="28"/>
        </w:rPr>
        <w:t>……</w:t>
      </w:r>
      <w:r w:rsidRPr="00CA5B1B">
        <w:rPr>
          <w:sz w:val="28"/>
          <w:szCs w:val="28"/>
        </w:rPr>
        <w:t>把事情写具体，写出自己的真情实感。</w:t>
      </w:r>
    </w:p>
    <w:p w:rsidR="00C55828" w:rsidRPr="00CA5B1B" w:rsidRDefault="00E7107E">
      <w:pPr>
        <w:rPr>
          <w:sz w:val="28"/>
          <w:szCs w:val="28"/>
        </w:rPr>
      </w:pPr>
      <w:r w:rsidRPr="00CA5B1B">
        <w:rPr>
          <w:sz w:val="28"/>
          <w:szCs w:val="28"/>
        </w:rPr>
        <w:br w:type="page"/>
      </w:r>
    </w:p>
    <w:p w:rsidR="00C55828" w:rsidRPr="00CA5B1B" w:rsidRDefault="00E7107E">
      <w:pPr>
        <w:jc w:val="center"/>
        <w:rPr>
          <w:sz w:val="28"/>
          <w:szCs w:val="28"/>
        </w:rPr>
      </w:pPr>
      <w:r w:rsidRPr="00CA5B1B">
        <w:rPr>
          <w:b/>
          <w:bCs/>
          <w:sz w:val="28"/>
          <w:szCs w:val="28"/>
        </w:rPr>
        <w:t>答案解析部分</w:t>
      </w:r>
    </w:p>
    <w:p w:rsidR="00C55828" w:rsidRPr="00CA5B1B" w:rsidRDefault="00E7107E">
      <w:pPr>
        <w:rPr>
          <w:sz w:val="28"/>
          <w:szCs w:val="28"/>
        </w:rPr>
      </w:pPr>
      <w:r w:rsidRPr="00CA5B1B">
        <w:rPr>
          <w:sz w:val="28"/>
          <w:szCs w:val="28"/>
        </w:rPr>
        <w:t>一、填空题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1.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雷达；蚊子；即使；科学；横七竖八；绳子；苍蝇；证明；研究；驾驶</w:t>
      </w:r>
      <w:r w:rsidRPr="00CA5B1B">
        <w:rPr>
          <w:sz w:val="28"/>
          <w:szCs w:val="28"/>
        </w:rPr>
        <w:t xml:space="preserve">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2.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既然；消息；狠心；违抗；即使；悄悄；狼狗；伟大</w:t>
      </w:r>
      <w:r w:rsidRPr="00CA5B1B">
        <w:rPr>
          <w:sz w:val="28"/>
          <w:szCs w:val="28"/>
        </w:rPr>
        <w:t xml:space="preserve">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3.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）阝；</w:t>
      </w:r>
      <w:r w:rsidRPr="00CA5B1B">
        <w:rPr>
          <w:sz w:val="28"/>
          <w:szCs w:val="28"/>
        </w:rPr>
        <w:t>10</w:t>
      </w:r>
      <w:r w:rsidRPr="00CA5B1B">
        <w:rPr>
          <w:sz w:val="28"/>
          <w:szCs w:val="28"/>
        </w:rPr>
        <w:t>；均匀；弯曲；增加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）扌；</w:t>
      </w:r>
      <w:r w:rsidRPr="00CA5B1B">
        <w:rPr>
          <w:sz w:val="28"/>
          <w:szCs w:val="28"/>
        </w:rPr>
        <w:t>5</w:t>
      </w:r>
      <w:r w:rsidRPr="00CA5B1B">
        <w:rPr>
          <w:sz w:val="28"/>
          <w:szCs w:val="28"/>
        </w:rPr>
        <w:t>；</w:t>
      </w:r>
      <w:r w:rsidRPr="00CA5B1B">
        <w:rPr>
          <w:sz w:val="28"/>
          <w:szCs w:val="28"/>
        </w:rPr>
        <w:t xml:space="preserve">①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4.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）柔软；柔弱；柔和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）隐瞒；隐蔽；隐藏</w:t>
      </w:r>
      <w:r w:rsidRPr="00CA5B1B">
        <w:rPr>
          <w:sz w:val="28"/>
          <w:szCs w:val="28"/>
        </w:rPr>
        <w:t xml:space="preserve">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5.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可爱；书写；因为；服输</w:t>
      </w:r>
      <w:r w:rsidRPr="00CA5B1B">
        <w:rPr>
          <w:sz w:val="28"/>
          <w:szCs w:val="28"/>
        </w:rPr>
        <w:t xml:space="preserve">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6.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）钱塘江大潮是伟大的奇观。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）虽然江潮还没有来，但是海塘大堤上早已人山人海。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3</w:t>
      </w:r>
      <w:r w:rsidRPr="00CA5B1B">
        <w:rPr>
          <w:sz w:val="28"/>
          <w:szCs w:val="28"/>
        </w:rPr>
        <w:t>）午后一点左右，从远处传来隆隆的响声，好像闷雷滚动。</w:t>
      </w:r>
      <w:r w:rsidRPr="00CA5B1B">
        <w:rPr>
          <w:sz w:val="28"/>
          <w:szCs w:val="28"/>
        </w:rPr>
        <w:t xml:space="preserve">   </w:t>
      </w:r>
    </w:p>
    <w:p w:rsidR="00C55828" w:rsidRPr="00CA5B1B" w:rsidRDefault="00E7107E">
      <w:pPr>
        <w:rPr>
          <w:sz w:val="28"/>
          <w:szCs w:val="28"/>
        </w:rPr>
      </w:pPr>
      <w:r w:rsidRPr="00CA5B1B">
        <w:rPr>
          <w:sz w:val="28"/>
          <w:szCs w:val="28"/>
        </w:rPr>
        <w:t>二、现代文阅读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7.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huo</w:t>
      </w:r>
      <w:r w:rsidRPr="00CA5B1B">
        <w:rPr>
          <w:sz w:val="28"/>
          <w:szCs w:val="28"/>
        </w:rPr>
        <w:t>；</w:t>
      </w:r>
      <w:r w:rsidRPr="00CA5B1B">
        <w:rPr>
          <w:sz w:val="28"/>
          <w:szCs w:val="28"/>
        </w:rPr>
        <w:t>hé</w:t>
      </w:r>
      <w:r w:rsidRPr="00CA5B1B">
        <w:rPr>
          <w:sz w:val="28"/>
          <w:szCs w:val="28"/>
        </w:rPr>
        <w:t>；</w:t>
      </w:r>
      <w:r w:rsidRPr="00CA5B1B">
        <w:rPr>
          <w:sz w:val="28"/>
          <w:szCs w:val="28"/>
        </w:rPr>
        <w:t>huò</w:t>
      </w:r>
      <w:r w:rsidRPr="00CA5B1B">
        <w:rPr>
          <w:sz w:val="28"/>
          <w:szCs w:val="28"/>
        </w:rPr>
        <w:t>；</w:t>
      </w:r>
      <w:r w:rsidRPr="00CA5B1B">
        <w:rPr>
          <w:sz w:val="28"/>
          <w:szCs w:val="28"/>
        </w:rPr>
        <w:t>mú</w:t>
      </w:r>
      <w:r w:rsidRPr="00CA5B1B">
        <w:rPr>
          <w:sz w:val="28"/>
          <w:szCs w:val="28"/>
        </w:rPr>
        <w:t>；</w:t>
      </w:r>
      <w:r w:rsidRPr="00CA5B1B">
        <w:rPr>
          <w:sz w:val="28"/>
          <w:szCs w:val="28"/>
        </w:rPr>
        <w:t>mò</w:t>
      </w:r>
      <w:r w:rsidRPr="00CA5B1B">
        <w:rPr>
          <w:sz w:val="28"/>
          <w:szCs w:val="28"/>
        </w:rPr>
        <w:t>；</w:t>
      </w:r>
      <w:r w:rsidRPr="00CA5B1B">
        <w:rPr>
          <w:sz w:val="28"/>
          <w:szCs w:val="28"/>
        </w:rPr>
        <w:t>mò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）清澈透明；兴致</w:t>
      </w:r>
      <w:r w:rsidRPr="00CA5B1B">
        <w:rPr>
          <w:sz w:val="28"/>
          <w:szCs w:val="28"/>
        </w:rPr>
        <w:t>高，情绪热烈；临时很敏捷地想出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3</w:t>
      </w:r>
      <w:r w:rsidRPr="00CA5B1B">
        <w:rPr>
          <w:sz w:val="28"/>
          <w:szCs w:val="28"/>
        </w:rPr>
        <w:t>）珍贵；教诲；明亮；无边无际；不声不响；自言自语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4</w:t>
      </w:r>
      <w:r w:rsidRPr="00CA5B1B">
        <w:rPr>
          <w:sz w:val="28"/>
          <w:szCs w:val="28"/>
        </w:rPr>
        <w:t>）神态描写与环境；表现女娲第一次怎样看见自己有生气的面貌；交代女娲照自己的模样造人的原因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5</w:t>
      </w:r>
      <w:r w:rsidRPr="00CA5B1B">
        <w:rPr>
          <w:sz w:val="28"/>
          <w:szCs w:val="28"/>
        </w:rPr>
        <w:t>）热烈欢快；人类新生时的喜悦感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lastRenderedPageBreak/>
        <w:t>（</w:t>
      </w:r>
      <w:r w:rsidRPr="00CA5B1B">
        <w:rPr>
          <w:sz w:val="28"/>
          <w:szCs w:val="28"/>
        </w:rPr>
        <w:t>6</w:t>
      </w:r>
      <w:r w:rsidRPr="00CA5B1B">
        <w:rPr>
          <w:sz w:val="28"/>
          <w:szCs w:val="28"/>
        </w:rPr>
        <w:t>）非常孤独；满心欢喜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7</w:t>
      </w:r>
      <w:r w:rsidRPr="00CA5B1B">
        <w:rPr>
          <w:sz w:val="28"/>
          <w:szCs w:val="28"/>
        </w:rPr>
        <w:t>）充满生命力和母性。</w:t>
      </w:r>
      <w:r w:rsidRPr="00CA5B1B">
        <w:rPr>
          <w:sz w:val="28"/>
          <w:szCs w:val="28"/>
        </w:rPr>
        <w:t xml:space="preserve">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8.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cáo</w:t>
      </w:r>
      <w:r w:rsidRPr="00CA5B1B">
        <w:rPr>
          <w:sz w:val="28"/>
          <w:szCs w:val="28"/>
        </w:rPr>
        <w:t>；</w:t>
      </w:r>
      <w:r w:rsidRPr="00CA5B1B">
        <w:rPr>
          <w:sz w:val="28"/>
          <w:szCs w:val="28"/>
        </w:rPr>
        <w:t>sǎ</w:t>
      </w:r>
      <w:r w:rsidRPr="00CA5B1B">
        <w:rPr>
          <w:sz w:val="28"/>
          <w:szCs w:val="28"/>
        </w:rPr>
        <w:t>；</w:t>
      </w:r>
      <w:r w:rsidRPr="00CA5B1B">
        <w:rPr>
          <w:sz w:val="28"/>
          <w:szCs w:val="28"/>
        </w:rPr>
        <w:t>zhàn</w:t>
      </w:r>
      <w:r w:rsidRPr="00CA5B1B">
        <w:rPr>
          <w:sz w:val="28"/>
          <w:szCs w:val="28"/>
        </w:rPr>
        <w:t>ɡ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C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3</w:t>
      </w:r>
      <w:r w:rsidRPr="00CA5B1B">
        <w:rPr>
          <w:sz w:val="28"/>
          <w:szCs w:val="28"/>
        </w:rPr>
        <w:t>）比喻；书籍就像屹立在时间的汪洋大海中的灯塔。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4</w:t>
      </w:r>
      <w:r w:rsidRPr="00CA5B1B">
        <w:rPr>
          <w:sz w:val="28"/>
          <w:szCs w:val="28"/>
        </w:rPr>
        <w:t>）因为植物生长是需要时间和过程的，是用肉眼看不到的。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5</w:t>
      </w:r>
      <w:r w:rsidRPr="00CA5B1B">
        <w:rPr>
          <w:sz w:val="28"/>
          <w:szCs w:val="28"/>
        </w:rPr>
        <w:t>）葡萄、紫藤、野蔷薇。</w:t>
      </w:r>
      <w:r w:rsidRPr="00CA5B1B">
        <w:rPr>
          <w:sz w:val="28"/>
          <w:szCs w:val="28"/>
        </w:rPr>
        <w:t xml:space="preserve">   </w:t>
      </w:r>
    </w:p>
    <w:p w:rsidR="00C55828" w:rsidRPr="00CA5B1B" w:rsidRDefault="00E7107E">
      <w:pPr>
        <w:rPr>
          <w:sz w:val="28"/>
          <w:szCs w:val="28"/>
        </w:rPr>
      </w:pPr>
      <w:r w:rsidRPr="00CA5B1B">
        <w:rPr>
          <w:sz w:val="28"/>
          <w:szCs w:val="28"/>
        </w:rPr>
        <w:t>三、古诗文阅读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9.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B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）梅花比不上雪花的洁白，雪花却没有梅花的清香。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3</w:t>
      </w:r>
      <w:r w:rsidRPr="00CA5B1B">
        <w:rPr>
          <w:sz w:val="28"/>
          <w:szCs w:val="28"/>
        </w:rPr>
        <w:t>）人各有所长，也各有所短，要有自知之明。</w:t>
      </w:r>
      <w:r w:rsidRPr="00CA5B1B">
        <w:rPr>
          <w:sz w:val="28"/>
          <w:szCs w:val="28"/>
        </w:rPr>
        <w:t xml:space="preserve">   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10.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1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B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2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B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3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A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4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>C</w:t>
      </w:r>
      <w:r w:rsidRPr="00CA5B1B">
        <w:rPr>
          <w:sz w:val="28"/>
          <w:szCs w:val="28"/>
        </w:rPr>
        <w:br/>
      </w:r>
      <w:r w:rsidRPr="00CA5B1B">
        <w:rPr>
          <w:sz w:val="28"/>
          <w:szCs w:val="28"/>
        </w:rPr>
        <w:t>（</w:t>
      </w:r>
      <w:r w:rsidRPr="00CA5B1B">
        <w:rPr>
          <w:sz w:val="28"/>
          <w:szCs w:val="28"/>
        </w:rPr>
        <w:t>5</w:t>
      </w:r>
      <w:r w:rsidRPr="00CA5B1B">
        <w:rPr>
          <w:sz w:val="28"/>
          <w:szCs w:val="28"/>
        </w:rPr>
        <w:t>）</w:t>
      </w:r>
      <w:r w:rsidRPr="00CA5B1B">
        <w:rPr>
          <w:sz w:val="28"/>
          <w:szCs w:val="28"/>
        </w:rPr>
        <w:t xml:space="preserve">A   </w:t>
      </w:r>
    </w:p>
    <w:p w:rsidR="00C55828" w:rsidRPr="00CA5B1B" w:rsidRDefault="00E7107E">
      <w:pPr>
        <w:rPr>
          <w:sz w:val="28"/>
          <w:szCs w:val="28"/>
        </w:rPr>
      </w:pPr>
      <w:r w:rsidRPr="00CA5B1B">
        <w:rPr>
          <w:sz w:val="28"/>
          <w:szCs w:val="28"/>
        </w:rPr>
        <w:t>四、写作题</w:t>
      </w:r>
    </w:p>
    <w:p w:rsidR="00C55828" w:rsidRPr="00CA5B1B" w:rsidRDefault="00E7107E">
      <w:pPr>
        <w:spacing w:after="0"/>
        <w:rPr>
          <w:sz w:val="28"/>
          <w:szCs w:val="28"/>
        </w:rPr>
      </w:pPr>
      <w:r w:rsidRPr="00CA5B1B">
        <w:rPr>
          <w:sz w:val="28"/>
          <w:szCs w:val="28"/>
        </w:rPr>
        <w:t>11.</w:t>
      </w:r>
      <w:r w:rsidRPr="00CA5B1B">
        <w:rPr>
          <w:sz w:val="28"/>
          <w:szCs w:val="28"/>
        </w:rPr>
        <w:t>【答案】</w:t>
      </w:r>
      <w:r w:rsidRPr="00CA5B1B">
        <w:rPr>
          <w:sz w:val="28"/>
          <w:szCs w:val="28"/>
        </w:rPr>
        <w:t xml:space="preserve"> </w:t>
      </w:r>
      <w:r w:rsidRPr="00CA5B1B">
        <w:rPr>
          <w:sz w:val="28"/>
          <w:szCs w:val="28"/>
        </w:rPr>
        <w:t>略</w:t>
      </w:r>
      <w:r w:rsidRPr="00CA5B1B">
        <w:rPr>
          <w:sz w:val="28"/>
          <w:szCs w:val="28"/>
        </w:rPr>
        <w:t xml:space="preserve">   </w:t>
      </w:r>
    </w:p>
    <w:sectPr w:rsidR="00C55828" w:rsidRPr="00CA5B1B" w:rsidSect="00C55828">
      <w:headerReference w:type="even" r:id="rId9"/>
      <w:headerReference w:type="default" r:id="rId10"/>
      <w:footerReference w:type="default" r:id="rId11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07E" w:rsidRDefault="00E7107E" w:rsidP="00C55828">
      <w:pPr>
        <w:spacing w:after="0" w:line="240" w:lineRule="auto"/>
      </w:pPr>
      <w:r>
        <w:separator/>
      </w:r>
    </w:p>
  </w:endnote>
  <w:endnote w:type="continuationSeparator" w:id="0">
    <w:p w:rsidR="00E7107E" w:rsidRDefault="00E7107E" w:rsidP="00C55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新魏">
    <w:altName w:val="宋体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828" w:rsidRDefault="00C55828">
    <w:pPr>
      <w:pStyle w:val="2"/>
      <w:tabs>
        <w:tab w:val="right" w:pos="9639"/>
      </w:tabs>
      <w:rPr>
        <w:rFonts w:ascii="微软雅黑" w:eastAsia="微软雅黑" w:hAnsi="微软雅黑" w:cs="微软雅黑"/>
        <w:b/>
        <w:bCs/>
        <w:sz w:val="18"/>
        <w:szCs w:val="18"/>
      </w:rPr>
    </w:pPr>
    <w:r w:rsidRPr="00C55828"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left:0;text-align:left;margin-left:398.4pt;margin-top:-1.5pt;width:2in;height:2in;z-index:5;mso-wrap-style:none;mso-position-horizontal-relative:margin" filled="f" stroked="f">
          <v:textbox style="mso-fit-shape-to-text:t" inset="0,0,0,0">
            <w:txbxContent>
              <w:p w:rsidR="00C55828" w:rsidRDefault="00E7107E">
                <w:pPr>
                  <w:snapToGrid w:val="0"/>
                  <w:rPr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>第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 w:rsidR="00C55828"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 w:rsidR="00C55828"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 w:rsidR="00CA5B1B">
                  <w:rPr>
                    <w:noProof/>
                    <w:sz w:val="18"/>
                  </w:rPr>
                  <w:t>8</w:t>
                </w:r>
                <w:r w:rsidR="00C55828"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页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共</w:t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fldSimple w:instr=" NUMPAGES  \* MERGEFORMAT ">
                  <w:r w:rsidR="00CA5B1B">
                    <w:rPr>
                      <w:noProof/>
                      <w:sz w:val="18"/>
                      <w:lang w:eastAsia="zh-CN"/>
                    </w:rPr>
                    <w:t>9</w:t>
                  </w:r>
                </w:fldSimple>
                <w:r>
                  <w:rPr>
                    <w:rFonts w:hint="eastAsia"/>
                    <w:sz w:val="18"/>
                    <w:lang w:eastAsia="zh-CN"/>
                  </w:rPr>
                  <w:t xml:space="preserve"> </w:t>
                </w:r>
                <w:r>
                  <w:rPr>
                    <w:rFonts w:hint="eastAsia"/>
                    <w:sz w:val="18"/>
                    <w:lang w:eastAsia="zh-CN"/>
                  </w:rPr>
                  <w:t>页</w:t>
                </w:r>
              </w:p>
            </w:txbxContent>
          </v:textbox>
          <w10:wrap anchorx="margin"/>
        </v:shape>
      </w:pict>
    </w:r>
    <w:r w:rsidR="00CA5B1B">
      <w:rPr>
        <w:rFonts w:ascii="微软雅黑" w:eastAsia="微软雅黑" w:hAnsi="微软雅黑" w:cs="微软雅黑" w:hint="eastAsia"/>
        <w:sz w:val="18"/>
        <w:szCs w:val="18"/>
      </w:rPr>
      <w:t xml:space="preserve"> </w:t>
    </w:r>
    <w:r w:rsidR="00E7107E">
      <w:rPr>
        <w:rFonts w:ascii="微软雅黑" w:eastAsia="微软雅黑" w:hAnsi="微软雅黑" w:cs="微软雅黑" w:hint="eastAsia"/>
        <w:sz w:val="18"/>
        <w:szCs w:val="18"/>
      </w:rPr>
      <w:t xml:space="preserve">                        </w:t>
    </w:r>
    <w:r w:rsidR="00E7107E">
      <w:rPr>
        <w:rFonts w:ascii="微软雅黑" w:eastAsia="微软雅黑" w:hAnsi="微软雅黑" w:cs="微软雅黑" w:hint="eastAsia"/>
        <w:sz w:val="18"/>
        <w:szCs w:val="18"/>
      </w:rPr>
      <w:t xml:space="preserve">              </w:t>
    </w:r>
    <w:r w:rsidR="00E7107E">
      <w:rPr>
        <w:rFonts w:ascii="微软雅黑" w:eastAsia="微软雅黑" w:hAnsi="微软雅黑" w:cs="微软雅黑" w:hint="eastAsia"/>
        <w:b/>
        <w:bCs/>
        <w:sz w:val="18"/>
        <w:szCs w:val="18"/>
      </w:rPr>
      <w:t xml:space="preserve">       </w:t>
    </w:r>
    <w:bookmarkStart w:id="0" w:name="_GoBack"/>
    <w:bookmarkEnd w:id="0"/>
  </w:p>
  <w:p w:rsidR="00C55828" w:rsidRDefault="00E7107E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07E" w:rsidRDefault="00E7107E" w:rsidP="00C55828">
      <w:pPr>
        <w:spacing w:after="0" w:line="240" w:lineRule="auto"/>
      </w:pPr>
      <w:r>
        <w:separator/>
      </w:r>
    </w:p>
  </w:footnote>
  <w:footnote w:type="continuationSeparator" w:id="0">
    <w:p w:rsidR="00E7107E" w:rsidRDefault="00E7107E" w:rsidP="00C55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828" w:rsidRDefault="00C55828">
    <w:pPr>
      <w:pStyle w:val="a5"/>
      <w:pBdr>
        <w:bottom w:val="none" w:sz="0" w:space="0" w:color="auto"/>
      </w:pBdr>
    </w:pPr>
    <w:r>
      <w:pict>
        <v:rect id="Rectangle 7" o:spid="_x0000_s4097" style="position:absolute;left:0;text-align:left;margin-left:1056.4pt;margin-top:-43pt;width:42.15pt;height:57pt;z-index:1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4098" type="#_x0000_t202" style="position:absolute;left:0;text-align:left;margin-left:1098.55pt;margin-top:-43pt;width:31.6pt;height:843pt;z-index:2;v-text-anchor:middle" o:preferrelative="t">
          <v:stroke miterlimit="2"/>
          <v:textbox style="layout-flow:vertical;mso-layout-flow-alt:bottom-to-top">
            <w:txbxContent>
              <w:p w:rsidR="00C55828" w:rsidRDefault="00E7107E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099" type="#_x0000_t202" style="position:absolute;left:0;text-align:left;margin-left:1056.4pt;margin-top:-43pt;width:42.15pt;height:843pt;z-index:3;v-text-anchor:middle" o:preferrelative="t" fillcolor="#d8d8d8">
          <v:stroke miterlimit="2"/>
          <v:textbox style="layout-flow:vertical;mso-layout-flow-alt:bottom-to-top">
            <w:txbxContent>
              <w:p w:rsidR="00C55828" w:rsidRDefault="00E7107E" w:rsidP="00CA5B1B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type="#_x0000_t202" style="position:absolute;left:0;text-align:left;margin-left:1025.45pt;margin-top:-43pt;width:30.95pt;height:843pt;z-index:4;v-text-anchor:middle" o:preferrelative="t">
          <v:stroke miterlimit="2"/>
          <v:textbox style="layout-flow:vertical;mso-layout-flow-alt:bottom-to-top">
            <w:txbxContent>
              <w:p w:rsidR="00C55828" w:rsidRDefault="00E7107E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828" w:rsidRDefault="00CA5B1B">
    <w:pPr>
      <w:pStyle w:val="a5"/>
      <w:jc w:val="left"/>
      <w:rPr>
        <w:rFonts w:ascii="华文新魏" w:eastAsia="华文新魏"/>
        <w:b/>
        <w:bCs/>
        <w:sz w:val="24"/>
        <w:szCs w:val="24"/>
      </w:rPr>
    </w:pPr>
    <w:r>
      <w:rPr>
        <w:rFonts w:hint="eastAsi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5A50512"/>
    <w:multiLevelType w:val="hybridMultilevel"/>
    <w:tmpl w:val="F01874E0"/>
    <w:lvl w:ilvl="0" w:tplc="49673610">
      <w:start w:val="1"/>
      <w:numFmt w:val="decimal"/>
      <w:lvlText w:val="%1."/>
      <w:lvlJc w:val="left"/>
      <w:pPr>
        <w:ind w:left="720" w:hanging="360"/>
      </w:pPr>
    </w:lvl>
    <w:lvl w:ilvl="1" w:tplc="49673610" w:tentative="1">
      <w:start w:val="1"/>
      <w:numFmt w:val="lowerLetter"/>
      <w:lvlText w:val="%2."/>
      <w:lvlJc w:val="left"/>
      <w:pPr>
        <w:ind w:left="1440" w:hanging="360"/>
      </w:pPr>
    </w:lvl>
    <w:lvl w:ilvl="2" w:tplc="49673610" w:tentative="1">
      <w:start w:val="1"/>
      <w:numFmt w:val="lowerRoman"/>
      <w:lvlText w:val="%3."/>
      <w:lvlJc w:val="right"/>
      <w:pPr>
        <w:ind w:left="2160" w:hanging="180"/>
      </w:pPr>
    </w:lvl>
    <w:lvl w:ilvl="3" w:tplc="49673610" w:tentative="1">
      <w:start w:val="1"/>
      <w:numFmt w:val="decimal"/>
      <w:lvlText w:val="%4."/>
      <w:lvlJc w:val="left"/>
      <w:pPr>
        <w:ind w:left="2880" w:hanging="360"/>
      </w:pPr>
    </w:lvl>
    <w:lvl w:ilvl="4" w:tplc="49673610" w:tentative="1">
      <w:start w:val="1"/>
      <w:numFmt w:val="lowerLetter"/>
      <w:lvlText w:val="%5."/>
      <w:lvlJc w:val="left"/>
      <w:pPr>
        <w:ind w:left="3600" w:hanging="360"/>
      </w:pPr>
    </w:lvl>
    <w:lvl w:ilvl="5" w:tplc="49673610" w:tentative="1">
      <w:start w:val="1"/>
      <w:numFmt w:val="lowerRoman"/>
      <w:lvlText w:val="%6."/>
      <w:lvlJc w:val="right"/>
      <w:pPr>
        <w:ind w:left="4320" w:hanging="180"/>
      </w:pPr>
    </w:lvl>
    <w:lvl w:ilvl="6" w:tplc="49673610" w:tentative="1">
      <w:start w:val="1"/>
      <w:numFmt w:val="decimal"/>
      <w:lvlText w:val="%7."/>
      <w:lvlJc w:val="left"/>
      <w:pPr>
        <w:ind w:left="5040" w:hanging="360"/>
      </w:pPr>
    </w:lvl>
    <w:lvl w:ilvl="7" w:tplc="49673610" w:tentative="1">
      <w:start w:val="1"/>
      <w:numFmt w:val="lowerLetter"/>
      <w:lvlText w:val="%8."/>
      <w:lvlJc w:val="left"/>
      <w:pPr>
        <w:ind w:left="5760" w:hanging="360"/>
      </w:pPr>
    </w:lvl>
    <w:lvl w:ilvl="8" w:tplc="496736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96C0765"/>
    <w:multiLevelType w:val="hybridMultilevel"/>
    <w:tmpl w:val="A5CE5EB4"/>
    <w:lvl w:ilvl="0" w:tplc="75907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55828"/>
    <w:rsid w:val="00C84C25"/>
    <w:rsid w:val="00CA5B1B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107E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28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C55828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C55828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C558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C55828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C55828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C55828"/>
    <w:rPr>
      <w:sz w:val="18"/>
      <w:szCs w:val="18"/>
    </w:rPr>
  </w:style>
  <w:style w:type="paragraph" w:customStyle="1" w:styleId="1">
    <w:name w:val="正文1"/>
    <w:qFormat/>
    <w:rsid w:val="00C55828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C55828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C55828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C55828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C5582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43BE8A-5DE0-4B8B-BFE9-E7860AA4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Administrator</cp:lastModifiedBy>
  <cp:revision>7</cp:revision>
  <dcterms:created xsi:type="dcterms:W3CDTF">2013-12-09T06:44:00Z</dcterms:created>
  <dcterms:modified xsi:type="dcterms:W3CDTF">2020-10-08T11:33:00Z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