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69D9BC" w14:textId="3301BD85" w:rsidR="005F008D" w:rsidRDefault="009B4094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人教版新课标一年级上册数学期末测试卷</w:t>
      </w:r>
    </w:p>
    <w:p w14:paraId="5ED2CC26" w14:textId="77777777" w:rsidR="005F008D" w:rsidRDefault="009B4094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一、用心思考，我会填</w:t>
      </w:r>
    </w:p>
    <w:p w14:paraId="57EEB940" w14:textId="1AC850CF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看图数数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 wp14:anchorId="54A1CA11" wp14:editId="15FEC5CA">
            <wp:extent cx="4089400" cy="778066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7376" cy="789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________</w:t>
      </w:r>
    </w:p>
    <w:p w14:paraId="7C45B838" w14:textId="3A2CDE94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填空</w:t>
      </w:r>
    </w:p>
    <w:p w14:paraId="19B932BC" w14:textId="56365F34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proofErr w:type="gramStart"/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个十和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个一</w:t>
      </w:r>
      <w:proofErr w:type="gramEnd"/>
      <w:r>
        <w:rPr>
          <w:color w:val="000000"/>
          <w:lang w:eastAsia="zh-CN"/>
        </w:rPr>
        <w:t>合起来是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</w:p>
    <w:p w14:paraId="70DC0978" w14:textId="3236FDD2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15</w:t>
      </w:r>
      <w:r>
        <w:rPr>
          <w:color w:val="000000"/>
          <w:lang w:eastAsia="zh-CN"/>
        </w:rPr>
        <w:t>里面有</w:t>
      </w:r>
      <w:r>
        <w:rPr>
          <w:color w:val="000000"/>
          <w:lang w:eastAsia="zh-CN"/>
        </w:rPr>
        <w:t>________</w:t>
      </w:r>
      <w:proofErr w:type="gramStart"/>
      <w:r>
        <w:rPr>
          <w:color w:val="000000"/>
          <w:lang w:eastAsia="zh-CN"/>
        </w:rPr>
        <w:t>个一</w:t>
      </w:r>
      <w:proofErr w:type="gramEnd"/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十。</w:t>
      </w:r>
    </w:p>
    <w:p w14:paraId="4464431E" w14:textId="77777777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）在计算</w:t>
      </w:r>
      <w:r>
        <w:rPr>
          <w:color w:val="000000"/>
          <w:lang w:eastAsia="zh-CN"/>
        </w:rPr>
        <w:t>9+6</w:t>
      </w:r>
      <w:r>
        <w:rPr>
          <w:color w:val="000000"/>
          <w:lang w:eastAsia="zh-CN"/>
        </w:rPr>
        <w:t>时，使</w:t>
      </w:r>
      <w:r w:rsidR="008E72BE">
        <w:rPr>
          <w:noProof/>
          <w:color w:val="000000"/>
          <w:lang w:eastAsia="zh-CN"/>
        </w:rPr>
        <w:drawing>
          <wp:inline distT="0" distB="0" distL="0" distR="0" wp14:anchorId="54159192" wp14:editId="5A7E82B3">
            <wp:extent cx="21590" cy="21590"/>
            <wp:effectExtent l="1905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rPr>
          <w:color w:val="000000"/>
          <w:lang w:eastAsia="zh-CN"/>
        </w:rPr>
        <w:t>用凑十</w:t>
      </w:r>
      <w:proofErr w:type="gramEnd"/>
      <w:r>
        <w:rPr>
          <w:color w:val="000000"/>
          <w:lang w:eastAsia="zh-CN"/>
        </w:rPr>
        <w:t>法，先算</w:t>
      </w:r>
      <w:r>
        <w:rPr>
          <w:color w:val="000000"/>
          <w:lang w:eastAsia="zh-CN"/>
        </w:rPr>
        <w:t>________ +________=________</w:t>
      </w:r>
      <w:r>
        <w:rPr>
          <w:color w:val="000000"/>
          <w:lang w:eastAsia="zh-CN"/>
        </w:rPr>
        <w:t>，再算</w:t>
      </w:r>
      <w:r>
        <w:rPr>
          <w:color w:val="000000"/>
          <w:lang w:eastAsia="zh-CN"/>
        </w:rPr>
        <w:t>________ +________=________</w:t>
      </w:r>
      <w:r>
        <w:rPr>
          <w:color w:val="000000"/>
          <w:lang w:eastAsia="zh-CN"/>
        </w:rPr>
        <w:t>，所以</w:t>
      </w:r>
      <w:r>
        <w:rPr>
          <w:color w:val="000000"/>
          <w:lang w:eastAsia="zh-CN"/>
        </w:rPr>
        <w:t xml:space="preserve">9+6=________    </w:t>
      </w:r>
    </w:p>
    <w:p w14:paraId="556FBFEC" w14:textId="77777777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）读写下面各数。</w:t>
      </w:r>
      <w:r>
        <w:rPr>
          <w:color w:val="000000"/>
          <w:lang w:eastAsia="zh-CN"/>
        </w:rPr>
        <w:t xml:space="preserve">13  </w:t>
      </w:r>
      <w:r>
        <w:rPr>
          <w:color w:val="000000"/>
          <w:lang w:eastAsia="zh-CN"/>
        </w:rPr>
        <w:t>读作：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二十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写作：</w:t>
      </w:r>
      <w:r>
        <w:rPr>
          <w:color w:val="000000"/>
          <w:lang w:eastAsia="zh-CN"/>
        </w:rPr>
        <w:t xml:space="preserve">________    </w:t>
      </w:r>
    </w:p>
    <w:p w14:paraId="04A5EA93" w14:textId="77777777" w:rsidR="00891A5D" w:rsidRDefault="009B4094" w:rsidP="00891A5D">
      <w:pPr>
        <w:spacing w:after="0"/>
        <w:ind w:left="210" w:hangingChars="100" w:hanging="21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写出钟面上的时间。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 wp14:anchorId="4269061D" wp14:editId="521C4E64">
            <wp:extent cx="907174" cy="859422"/>
            <wp:effectExtent l="19050" t="0" r="7226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7174" cy="859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________</w:t>
      </w:r>
      <w:r w:rsidR="00891A5D">
        <w:rPr>
          <w:color w:val="000000"/>
          <w:lang w:eastAsia="zh-CN"/>
        </w:rPr>
        <w:t xml:space="preserve">               </w:t>
      </w:r>
      <w:r>
        <w:rPr>
          <w:noProof/>
          <w:lang w:eastAsia="zh-CN"/>
        </w:rPr>
        <w:drawing>
          <wp:inline distT="0" distB="0" distL="0" distR="0" wp14:anchorId="22F83396" wp14:editId="26DFD27E">
            <wp:extent cx="907174" cy="849871"/>
            <wp:effectExtent l="19050" t="0" r="7226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7174" cy="849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________</w:t>
      </w:r>
    </w:p>
    <w:p w14:paraId="3B229B66" w14:textId="67A6CA25" w:rsidR="005F008D" w:rsidRDefault="009B4094" w:rsidP="00891A5D">
      <w:pPr>
        <w:spacing w:after="0"/>
        <w:ind w:leftChars="100" w:left="210"/>
        <w:rPr>
          <w:lang w:eastAsia="zh-CN"/>
        </w:rPr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739AECCF" wp14:editId="197BB484">
            <wp:extent cx="907174" cy="859422"/>
            <wp:effectExtent l="19050" t="0" r="7226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7174" cy="859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________</w:t>
      </w:r>
      <w:r w:rsidR="00891A5D">
        <w:rPr>
          <w:color w:val="000000"/>
          <w:lang w:eastAsia="zh-CN"/>
        </w:rPr>
        <w:t xml:space="preserve">              </w:t>
      </w:r>
      <w:r>
        <w:rPr>
          <w:noProof/>
          <w:lang w:eastAsia="zh-CN"/>
        </w:rPr>
        <w:drawing>
          <wp:inline distT="0" distB="0" distL="0" distR="0" wp14:anchorId="39C8F469" wp14:editId="6D552C6B">
            <wp:extent cx="907174" cy="849871"/>
            <wp:effectExtent l="19050" t="0" r="7226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7174" cy="849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________</w:t>
      </w:r>
    </w:p>
    <w:p w14:paraId="39B069A7" w14:textId="32A25FA3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细心观察我会辩</w:t>
      </w:r>
    </w:p>
    <w:p w14:paraId="3FD1FE17" w14:textId="02367319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）与</w:t>
      </w:r>
      <w:r>
        <w:rPr>
          <w:color w:val="000000"/>
          <w:lang w:eastAsia="zh-CN"/>
        </w:rPr>
        <w:t>9</w:t>
      </w:r>
      <w:r>
        <w:rPr>
          <w:color w:val="000000"/>
          <w:lang w:eastAsia="zh-CN"/>
        </w:rPr>
        <w:t>相邻的两个数是</w:t>
      </w:r>
      <w:r>
        <w:rPr>
          <w:color w:val="000000"/>
          <w:lang w:eastAsia="zh-CN"/>
        </w:rPr>
        <w:t>8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 xml:space="preserve">10 </w:t>
      </w:r>
      <w:r>
        <w:rPr>
          <w:color w:val="000000"/>
          <w:lang w:eastAsia="zh-CN"/>
        </w:rPr>
        <w:t>。</w:t>
      </w:r>
    </w:p>
    <w:p w14:paraId="760D8AB3" w14:textId="1F21C3F1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）在一个队伍中，我的前面有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人，后面有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人，这个队伍一共有</w:t>
      </w:r>
      <w:r>
        <w:rPr>
          <w:color w:val="000000"/>
          <w:lang w:eastAsia="zh-CN"/>
        </w:rPr>
        <w:t>9</w:t>
      </w:r>
      <w:r>
        <w:rPr>
          <w:color w:val="000000"/>
          <w:lang w:eastAsia="zh-CN"/>
        </w:rPr>
        <w:t>人</w:t>
      </w:r>
    </w:p>
    <w:p w14:paraId="008EE6C6" w14:textId="1A7BF5D9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20</w:t>
      </w:r>
      <w:r>
        <w:rPr>
          <w:color w:val="000000"/>
          <w:lang w:eastAsia="zh-CN"/>
        </w:rPr>
        <w:t>里面有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个十。</w:t>
      </w:r>
    </w:p>
    <w:p w14:paraId="0537E338" w14:textId="4FB62792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）从右边起，第一位是个位，第二位是十位。</w:t>
      </w:r>
    </w:p>
    <w:p w14:paraId="4C14920B" w14:textId="49F2667E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）我的左面是小红，所以小红在我的右面。</w:t>
      </w:r>
    </w:p>
    <w:p w14:paraId="4C3385E5" w14:textId="77777777" w:rsidR="005F008D" w:rsidRDefault="009B4094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二、反复比较我会选：选择正确答案的序号填在括号里。</w:t>
      </w:r>
    </w:p>
    <w:p w14:paraId="6FA4913C" w14:textId="4C9CC038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noProof/>
          <w:lang w:eastAsia="zh-CN"/>
        </w:rPr>
        <w:drawing>
          <wp:inline distT="0" distB="0" distL="0" distR="0" wp14:anchorId="779601A0" wp14:editId="50C94199">
            <wp:extent cx="353314" cy="276924"/>
            <wp:effectExtent l="19050" t="0" r="8636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314" cy="276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是由（</w:t>
      </w:r>
      <w:r>
        <w:rPr>
          <w:color w:val="000000"/>
          <w:lang w:eastAsia="zh-CN"/>
        </w:rPr>
        <w:t xml:space="preserve">    </w:t>
      </w:r>
      <w:r>
        <w:rPr>
          <w:color w:val="000000"/>
          <w:lang w:eastAsia="zh-CN"/>
        </w:rPr>
        <w:t>）正方体组成</w:t>
      </w:r>
    </w:p>
    <w:p w14:paraId="17648BFB" w14:textId="77777777" w:rsidR="005F008D" w:rsidRDefault="009B409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3</w:t>
      </w:r>
      <w:r>
        <w:rPr>
          <w:color w:val="000000"/>
          <w:lang w:eastAsia="zh-CN"/>
        </w:rPr>
        <w:t>个</w:t>
      </w:r>
      <w:r>
        <w:rPr>
          <w:color w:val="000000"/>
          <w:lang w:eastAsia="zh-CN"/>
        </w:rPr>
        <w:t>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53E668C4" wp14:editId="494E0D68">
            <wp:extent cx="28651" cy="38202"/>
            <wp:effectExtent l="19050" t="0" r="9449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4</w:t>
      </w:r>
      <w:r>
        <w:rPr>
          <w:color w:val="000000"/>
          <w:lang w:eastAsia="zh-CN"/>
        </w:rPr>
        <w:t>个</w:t>
      </w:r>
      <w:r>
        <w:rPr>
          <w:color w:val="000000"/>
          <w:lang w:eastAsia="zh-CN"/>
        </w:rPr>
        <w:t>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52651F54" wp14:editId="0C6FBD79">
            <wp:extent cx="28651" cy="38202"/>
            <wp:effectExtent l="19050" t="0" r="9449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 w:rsidR="008E72BE">
        <w:rPr>
          <w:noProof/>
          <w:color w:val="000000"/>
          <w:lang w:eastAsia="zh-CN"/>
        </w:rPr>
        <w:drawing>
          <wp:inline distT="0" distB="0" distL="0" distR="0" wp14:anchorId="35C48A46" wp14:editId="4FF96590">
            <wp:extent cx="21590" cy="15240"/>
            <wp:effectExtent l="1905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个</w:t>
      </w:r>
    </w:p>
    <w:p w14:paraId="075AE64B" w14:textId="3CB201A4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在一个队伍中，小红排在第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，小明排在第</w:t>
      </w:r>
      <w:r>
        <w:rPr>
          <w:color w:val="000000"/>
          <w:lang w:eastAsia="zh-CN"/>
        </w:rPr>
        <w:t>10</w:t>
      </w:r>
      <w:r>
        <w:rPr>
          <w:color w:val="000000"/>
          <w:lang w:eastAsia="zh-CN"/>
        </w:rPr>
        <w:t>，小红与</w:t>
      </w:r>
      <w:r w:rsidR="008E72BE">
        <w:rPr>
          <w:noProof/>
          <w:color w:val="000000"/>
          <w:lang w:eastAsia="zh-CN"/>
        </w:rPr>
        <w:drawing>
          <wp:inline distT="0" distB="0" distL="0" distR="0" wp14:anchorId="2DBA1FC1" wp14:editId="5860EBCE">
            <wp:extent cx="21590" cy="24129"/>
            <wp:effectExtent l="1905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小明之间有（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）人</w:t>
      </w:r>
    </w:p>
    <w:p w14:paraId="45417103" w14:textId="77777777" w:rsidR="005F008D" w:rsidRDefault="009B409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4</w:t>
      </w:r>
      <w:r>
        <w:rPr>
          <w:color w:val="000000"/>
          <w:lang w:eastAsia="zh-CN"/>
        </w:rPr>
        <w:t>人</w:t>
      </w:r>
      <w:r>
        <w:rPr>
          <w:color w:val="000000"/>
          <w:lang w:eastAsia="zh-CN"/>
        </w:rPr>
        <w:t>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19431C9F" wp14:editId="3EADD0FC">
            <wp:extent cx="28651" cy="38202"/>
            <wp:effectExtent l="19050" t="0" r="9449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5</w:t>
      </w:r>
      <w:r>
        <w:rPr>
          <w:color w:val="000000"/>
          <w:lang w:eastAsia="zh-CN"/>
        </w:rPr>
        <w:t>人</w:t>
      </w:r>
      <w:r>
        <w:rPr>
          <w:color w:val="000000"/>
          <w:lang w:eastAsia="zh-CN"/>
        </w:rPr>
        <w:t>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2D37297E" wp14:editId="383F875D">
            <wp:extent cx="28651" cy="38202"/>
            <wp:effectExtent l="19050" t="0" r="9449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6</w:t>
      </w:r>
      <w:r>
        <w:rPr>
          <w:color w:val="000000"/>
          <w:lang w:eastAsia="zh-CN"/>
        </w:rPr>
        <w:t>人</w:t>
      </w:r>
    </w:p>
    <w:p w14:paraId="7A99488B" w14:textId="54721E6D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5+6</w:t>
      </w:r>
      <w:r>
        <w:rPr>
          <w:color w:val="000000"/>
          <w:lang w:eastAsia="zh-CN"/>
        </w:rPr>
        <w:t>结果不相同的算式是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 xml:space="preserve">    </w:t>
      </w:r>
      <w:r>
        <w:rPr>
          <w:color w:val="000000"/>
          <w:lang w:eastAsia="zh-CN"/>
        </w:rPr>
        <w:t>）</w:t>
      </w:r>
    </w:p>
    <w:p w14:paraId="6580EF22" w14:textId="77777777" w:rsidR="005F008D" w:rsidRDefault="009B409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8+2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7838C449" wp14:editId="34CF2BFE">
            <wp:extent cx="19101" cy="38202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4+7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0AD77256" wp14:editId="064A1687">
            <wp:extent cx="19101" cy="38202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6+5</w:t>
      </w:r>
    </w:p>
    <w:p w14:paraId="1E62E842" w14:textId="3A34B291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8.1</w:t>
      </w:r>
      <w:r>
        <w:rPr>
          <w:color w:val="000000"/>
          <w:lang w:eastAsia="zh-CN"/>
        </w:rPr>
        <w:t>个</w:t>
      </w:r>
      <w:proofErr w:type="gramStart"/>
      <w:r>
        <w:rPr>
          <w:color w:val="000000"/>
          <w:lang w:eastAsia="zh-CN"/>
        </w:rPr>
        <w:t>一</w:t>
      </w:r>
      <w:proofErr w:type="gramEnd"/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个</w:t>
      </w:r>
      <w:proofErr w:type="gramStart"/>
      <w:r>
        <w:rPr>
          <w:color w:val="000000"/>
          <w:lang w:eastAsia="zh-CN"/>
        </w:rPr>
        <w:t>十组成</w:t>
      </w:r>
      <w:proofErr w:type="gramEnd"/>
      <w:r>
        <w:rPr>
          <w:color w:val="000000"/>
          <w:lang w:eastAsia="zh-CN"/>
        </w:rPr>
        <w:t>的数字是（</w:t>
      </w:r>
      <w:r>
        <w:rPr>
          <w:color w:val="000000"/>
          <w:lang w:eastAsia="zh-CN"/>
        </w:rPr>
        <w:t xml:space="preserve">     </w:t>
      </w:r>
      <w:r>
        <w:rPr>
          <w:color w:val="000000"/>
          <w:lang w:eastAsia="zh-CN"/>
        </w:rPr>
        <w:t>）。</w:t>
      </w:r>
    </w:p>
    <w:p w14:paraId="5374FDF2" w14:textId="77777777" w:rsidR="005F008D" w:rsidRDefault="009B409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12 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634EDEE1" wp14:editId="63C95386">
            <wp:extent cx="9550" cy="38202"/>
            <wp:effectExtent l="19050" t="0" r="950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21 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3D962A33" wp14:editId="44DDBD4B">
            <wp:extent cx="9550" cy="38202"/>
            <wp:effectExtent l="19050" t="0" r="950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11</w:t>
      </w:r>
    </w:p>
    <w:p w14:paraId="4A3F222D" w14:textId="7FA07492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lastRenderedPageBreak/>
        <w:t>9.</w:t>
      </w:r>
      <w:r>
        <w:rPr>
          <w:color w:val="000000"/>
          <w:lang w:eastAsia="zh-CN"/>
        </w:rPr>
        <w:t>下面立体图形</w:t>
      </w:r>
      <w:r w:rsidR="008E72BE">
        <w:rPr>
          <w:noProof/>
          <w:color w:val="000000"/>
          <w:lang w:eastAsia="zh-CN"/>
        </w:rPr>
        <w:drawing>
          <wp:inline distT="0" distB="0" distL="0" distR="0" wp14:anchorId="09B3CD20" wp14:editId="51D10729">
            <wp:extent cx="16509" cy="20320"/>
            <wp:effectExtent l="19050" t="0" r="2541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中，谁最容易滚动（</w:t>
      </w:r>
      <w:r>
        <w:rPr>
          <w:color w:val="000000"/>
          <w:lang w:eastAsia="zh-CN"/>
        </w:rPr>
        <w:t xml:space="preserve">     </w:t>
      </w:r>
      <w:r>
        <w:rPr>
          <w:color w:val="000000"/>
          <w:lang w:eastAsia="zh-CN"/>
        </w:rPr>
        <w:t>）。</w:t>
      </w:r>
    </w:p>
    <w:p w14:paraId="730EFC73" w14:textId="49A5143A" w:rsidR="005F008D" w:rsidRDefault="009B409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长方体</w:t>
      </w:r>
      <w:r>
        <w:rPr>
          <w:color w:val="000000"/>
          <w:lang w:eastAsia="zh-CN"/>
        </w:rPr>
        <w:t>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5B0C951F" wp14:editId="0CC1AF51">
            <wp:extent cx="28651" cy="38202"/>
            <wp:effectExtent l="19050" t="0" r="9449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球</w:t>
      </w:r>
      <w:r>
        <w:rPr>
          <w:color w:val="000000"/>
          <w:lang w:eastAsia="zh-CN"/>
        </w:rPr>
        <w:t>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7D6F5CDC" wp14:editId="344A6B18">
            <wp:extent cx="28651" cy="38202"/>
            <wp:effectExtent l="19050" t="0" r="9449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正方体</w:t>
      </w:r>
    </w:p>
    <w:p w14:paraId="20F7BB65" w14:textId="77777777" w:rsidR="005F008D" w:rsidRDefault="009B4094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三、按要求填：</w:t>
      </w:r>
    </w:p>
    <w:p w14:paraId="5ADCCFA8" w14:textId="438C0A8F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比一比（在横线上填上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＞</w:t>
      </w:r>
      <w:r>
        <w:rPr>
          <w:color w:val="000000"/>
          <w:lang w:eastAsia="zh-CN"/>
        </w:rPr>
        <w:t>”“</w:t>
      </w:r>
      <w:r>
        <w:rPr>
          <w:color w:val="000000"/>
          <w:lang w:eastAsia="zh-CN"/>
        </w:rPr>
        <w:t>＜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</w:t>
      </w:r>
      <w:r>
        <w:rPr>
          <w:lang w:eastAsia="zh-CN"/>
        </w:rPr>
        <w:br/>
      </w:r>
      <w:r>
        <w:rPr>
          <w:color w:val="000000"/>
          <w:lang w:eastAsia="zh-CN"/>
        </w:rPr>
        <w:t>5+9________14      9________18-10     7+8________16      10-8________7</w:t>
      </w:r>
    </w:p>
    <w:p w14:paraId="6417422F" w14:textId="77777777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数一数，填一填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 wp14:anchorId="25FB4545" wp14:editId="74867A1D">
            <wp:extent cx="1731126" cy="90678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5442" cy="909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长方体有</w:t>
      </w:r>
      <w:r>
        <w:rPr>
          <w:color w:val="000000"/>
          <w:lang w:eastAsia="zh-CN"/>
        </w:rPr>
        <w:t>________</w:t>
      </w:r>
      <w:proofErr w:type="gramStart"/>
      <w:r>
        <w:rPr>
          <w:color w:val="000000"/>
          <w:lang w:eastAsia="zh-CN"/>
        </w:rPr>
        <w:t>个</w:t>
      </w:r>
      <w:proofErr w:type="gramEnd"/>
      <w:r>
        <w:rPr>
          <w:lang w:eastAsia="zh-CN"/>
        </w:rPr>
        <w:br/>
      </w:r>
      <w:r>
        <w:rPr>
          <w:color w:val="000000"/>
          <w:lang w:eastAsia="zh-CN"/>
        </w:rPr>
        <w:t>正方体有</w:t>
      </w:r>
      <w:r>
        <w:rPr>
          <w:color w:val="000000"/>
          <w:lang w:eastAsia="zh-CN"/>
        </w:rPr>
        <w:t>________</w:t>
      </w:r>
      <w:proofErr w:type="gramStart"/>
      <w:r>
        <w:rPr>
          <w:color w:val="000000"/>
          <w:lang w:eastAsia="zh-CN"/>
        </w:rPr>
        <w:t>个</w:t>
      </w:r>
      <w:proofErr w:type="gramEnd"/>
      <w:r>
        <w:rPr>
          <w:lang w:eastAsia="zh-CN"/>
        </w:rPr>
        <w:br/>
      </w:r>
      <w:r>
        <w:rPr>
          <w:color w:val="000000"/>
          <w:lang w:eastAsia="zh-CN"/>
        </w:rPr>
        <w:t>球有</w:t>
      </w:r>
      <w:r>
        <w:rPr>
          <w:color w:val="000000"/>
          <w:lang w:eastAsia="zh-CN"/>
        </w:rPr>
        <w:t>__</w:t>
      </w:r>
      <w:r w:rsidR="008E72BE">
        <w:rPr>
          <w:noProof/>
          <w:color w:val="000000"/>
          <w:lang w:eastAsia="zh-CN"/>
        </w:rPr>
        <w:drawing>
          <wp:inline distT="0" distB="0" distL="0" distR="0" wp14:anchorId="32F35315" wp14:editId="3BC72A24">
            <wp:extent cx="13970" cy="20320"/>
            <wp:effectExtent l="19050" t="0" r="508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______</w:t>
      </w:r>
      <w:proofErr w:type="gramStart"/>
      <w:r>
        <w:rPr>
          <w:color w:val="000000"/>
          <w:lang w:eastAsia="zh-CN"/>
        </w:rPr>
        <w:t>个</w:t>
      </w:r>
      <w:proofErr w:type="gramEnd"/>
      <w:r>
        <w:rPr>
          <w:lang w:eastAsia="zh-CN"/>
        </w:rPr>
        <w:br/>
      </w:r>
      <w:r>
        <w:rPr>
          <w:color w:val="000000"/>
          <w:lang w:eastAsia="zh-CN"/>
        </w:rPr>
        <w:t>圆柱有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个</w:t>
      </w:r>
      <w:r>
        <w:rPr>
          <w:color w:val="000000"/>
          <w:lang w:eastAsia="zh-CN"/>
        </w:rPr>
        <w:t xml:space="preserve">    </w:t>
      </w:r>
    </w:p>
    <w:p w14:paraId="6B530353" w14:textId="11434872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在</w:t>
      </w:r>
      <w:r>
        <w:rPr>
          <w:color w:val="000000"/>
          <w:lang w:eastAsia="zh-CN"/>
        </w:rPr>
        <w:t>□</w:t>
      </w:r>
      <w:r>
        <w:rPr>
          <w:color w:val="000000"/>
          <w:lang w:eastAsia="zh-CN"/>
        </w:rPr>
        <w:t>填上适当的数。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 wp14:anchorId="62A874ED" wp14:editId="444AFA1F">
            <wp:extent cx="4379932" cy="104775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1001" cy="1076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________</w:t>
      </w:r>
      <w:r>
        <w:rPr>
          <w:lang w:eastAsia="zh-CN"/>
        </w:rPr>
        <w:br/>
      </w:r>
      <w:r w:rsidR="00C1651A">
        <w:rPr>
          <w:color w:val="000000"/>
          <w:lang w:eastAsia="zh-CN"/>
        </w:rPr>
        <w:t xml:space="preserve">     </w:t>
      </w:r>
      <w:r>
        <w:rPr>
          <w:noProof/>
          <w:lang w:eastAsia="zh-CN"/>
        </w:rPr>
        <w:drawing>
          <wp:inline distT="0" distB="0" distL="0" distR="0" wp14:anchorId="0DA215E2" wp14:editId="0AD2A277">
            <wp:extent cx="3676650" cy="1145862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5795" cy="1186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________</w:t>
      </w:r>
    </w:p>
    <w:p w14:paraId="6AB389D3" w14:textId="77777777" w:rsidR="005F008D" w:rsidRDefault="009B4094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四、计算：</w:t>
      </w:r>
    </w:p>
    <w:p w14:paraId="04BB5B77" w14:textId="63BDF019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直接写得数：</w:t>
      </w:r>
      <w:r>
        <w:rPr>
          <w:lang w:eastAsia="zh-CN"/>
        </w:rPr>
        <w:br/>
      </w:r>
      <w:r>
        <w:rPr>
          <w:color w:val="000000"/>
          <w:lang w:eastAsia="zh-CN"/>
        </w:rPr>
        <w:t>8+7=________   9-6=_______</w:t>
      </w:r>
      <w:proofErr w:type="gramStart"/>
      <w:r>
        <w:rPr>
          <w:color w:val="000000"/>
          <w:lang w:eastAsia="zh-CN"/>
        </w:rPr>
        <w:t>_  6</w:t>
      </w:r>
      <w:proofErr w:type="gramEnd"/>
      <w:r>
        <w:rPr>
          <w:color w:val="000000"/>
          <w:lang w:eastAsia="zh-CN"/>
        </w:rPr>
        <w:t>+10=________   4+7=________     11-10= ________</w:t>
      </w:r>
      <w:r>
        <w:rPr>
          <w:lang w:eastAsia="zh-CN"/>
        </w:rPr>
        <w:br/>
      </w:r>
      <w:r>
        <w:rPr>
          <w:color w:val="000000"/>
          <w:lang w:eastAsia="zh-CN"/>
        </w:rPr>
        <w:t>9+5=________   12-2=________   7+5=________     9-4= ________  7-7=________</w:t>
      </w:r>
    </w:p>
    <w:p w14:paraId="22B0A8B8" w14:textId="6685DD10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在横线上填</w:t>
      </w:r>
      <w:r w:rsidR="008E72BE">
        <w:rPr>
          <w:noProof/>
          <w:color w:val="000000"/>
          <w:lang w:eastAsia="zh-CN"/>
        </w:rPr>
        <w:drawing>
          <wp:inline distT="0" distB="0" distL="0" distR="0" wp14:anchorId="6A1D0D3B" wp14:editId="77917D9A">
            <wp:extent cx="16509" cy="16509"/>
            <wp:effectExtent l="19050" t="0" r="2541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上适当的数。</w:t>
      </w:r>
      <w:r>
        <w:rPr>
          <w:lang w:eastAsia="zh-CN"/>
        </w:rPr>
        <w:br/>
      </w:r>
      <w:r>
        <w:rPr>
          <w:color w:val="000000"/>
          <w:lang w:eastAsia="zh-CN"/>
        </w:rPr>
        <w:t>8+________=12       9+________=11         12-________=6</w:t>
      </w:r>
      <w:r>
        <w:rPr>
          <w:lang w:eastAsia="zh-CN"/>
        </w:rPr>
        <w:br/>
      </w:r>
      <w:r>
        <w:rPr>
          <w:color w:val="000000"/>
          <w:lang w:eastAsia="zh-CN"/>
        </w:rPr>
        <w:t>5+________=18       ________-4=8         ________+ 8 =17</w:t>
      </w:r>
    </w:p>
    <w:p w14:paraId="7875031A" w14:textId="77777777" w:rsidR="00C1651A" w:rsidRDefault="009B4094" w:rsidP="00C1651A">
      <w:pPr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五、灵活变通我会用：</w:t>
      </w:r>
    </w:p>
    <w:p w14:paraId="2D2666AD" w14:textId="77777777" w:rsidR="00C1651A" w:rsidRDefault="009B4094" w:rsidP="00C1651A">
      <w:pPr>
        <w:rPr>
          <w:color w:val="000000"/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看</w:t>
      </w:r>
      <w:proofErr w:type="gramStart"/>
      <w:r>
        <w:rPr>
          <w:color w:val="000000"/>
          <w:lang w:eastAsia="zh-CN"/>
        </w:rPr>
        <w:t>图列</w:t>
      </w:r>
      <w:proofErr w:type="gramEnd"/>
      <w:r>
        <w:rPr>
          <w:color w:val="000000"/>
          <w:lang w:eastAsia="zh-CN"/>
        </w:rPr>
        <w:t>算式。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 wp14:anchorId="51AA2DBF" wp14:editId="40A62B39">
            <wp:extent cx="1310583" cy="75438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1498" cy="766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7302A" w14:textId="4DAF6F98" w:rsidR="005F008D" w:rsidRDefault="009B4094" w:rsidP="00C1651A">
      <w:pPr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75BC2F32" wp14:editId="3D839AA2">
            <wp:extent cx="1270882" cy="91751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2886" cy="95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FB829" w14:textId="77777777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看</w:t>
      </w:r>
      <w:proofErr w:type="gramStart"/>
      <w:r>
        <w:rPr>
          <w:color w:val="000000"/>
          <w:lang w:eastAsia="zh-CN"/>
        </w:rPr>
        <w:t>图列</w:t>
      </w:r>
      <w:proofErr w:type="gramEnd"/>
      <w:r>
        <w:rPr>
          <w:color w:val="000000"/>
          <w:lang w:eastAsia="zh-CN"/>
        </w:rPr>
        <w:t>式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 wp14:anchorId="6CDFB307" wp14:editId="2ABB9491">
            <wp:extent cx="2346517" cy="1365885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0037" cy="140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 w:rsidRPr="00C1651A">
        <w:rPr>
          <w:color w:val="000000"/>
          <w:sz w:val="44"/>
          <w:szCs w:val="48"/>
          <w:lang w:eastAsia="zh-CN"/>
        </w:rPr>
        <w:t>□○□=□</w:t>
      </w:r>
      <w:r w:rsidRPr="00C1651A">
        <w:rPr>
          <w:color w:val="000000"/>
          <w:sz w:val="32"/>
          <w:szCs w:val="36"/>
          <w:lang w:eastAsia="zh-CN"/>
        </w:rPr>
        <w:t>（只）</w:t>
      </w:r>
      <w:r w:rsidRPr="00C1651A">
        <w:rPr>
          <w:sz w:val="44"/>
          <w:szCs w:val="48"/>
          <w:lang w:eastAsia="zh-CN"/>
        </w:rPr>
        <w:br/>
      </w:r>
      <w:r>
        <w:rPr>
          <w:noProof/>
          <w:lang w:eastAsia="zh-CN"/>
        </w:rPr>
        <w:drawing>
          <wp:inline distT="0" distB="0" distL="0" distR="0" wp14:anchorId="33580969" wp14:editId="3E9B5FA3">
            <wp:extent cx="1914174" cy="1076726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513" cy="1093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 w:rsidRPr="00C1651A">
        <w:rPr>
          <w:color w:val="000000"/>
          <w:sz w:val="44"/>
          <w:szCs w:val="48"/>
          <w:lang w:eastAsia="zh-CN"/>
        </w:rPr>
        <w:t>□○□=□</w:t>
      </w:r>
      <w:r w:rsidRPr="00C1651A">
        <w:rPr>
          <w:color w:val="000000"/>
          <w:sz w:val="32"/>
          <w:szCs w:val="36"/>
          <w:lang w:eastAsia="zh-CN"/>
        </w:rPr>
        <w:t>（支）</w:t>
      </w:r>
      <w:r>
        <w:rPr>
          <w:color w:val="000000"/>
          <w:lang w:eastAsia="zh-CN"/>
        </w:rPr>
        <w:t xml:space="preserve">    </w:t>
      </w:r>
    </w:p>
    <w:p w14:paraId="2948F54E" w14:textId="02AE4A4B" w:rsidR="005F008D" w:rsidRPr="00C1651A" w:rsidRDefault="009B4094">
      <w:pPr>
        <w:spacing w:after="0"/>
        <w:rPr>
          <w:sz w:val="44"/>
          <w:szCs w:val="48"/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看</w:t>
      </w:r>
      <w:proofErr w:type="gramStart"/>
      <w:r>
        <w:rPr>
          <w:color w:val="000000"/>
          <w:lang w:eastAsia="zh-CN"/>
        </w:rPr>
        <w:t>图列</w:t>
      </w:r>
      <w:proofErr w:type="gramEnd"/>
      <w:r>
        <w:rPr>
          <w:color w:val="000000"/>
          <w:lang w:eastAsia="zh-CN"/>
        </w:rPr>
        <w:t>式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 wp14:anchorId="3662FF25" wp14:editId="3896208D">
            <wp:extent cx="2038350" cy="891297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4060" cy="906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 w:rsidRPr="00C1651A">
        <w:rPr>
          <w:color w:val="000000"/>
          <w:sz w:val="48"/>
          <w:szCs w:val="52"/>
          <w:lang w:eastAsia="zh-CN"/>
        </w:rPr>
        <w:t>□○□○□=□</w:t>
      </w:r>
      <w:r w:rsidRPr="00C1651A">
        <w:rPr>
          <w:color w:val="000000"/>
          <w:sz w:val="36"/>
          <w:szCs w:val="40"/>
          <w:lang w:eastAsia="zh-CN"/>
        </w:rPr>
        <w:t>（</w:t>
      </w:r>
      <w:proofErr w:type="gramStart"/>
      <w:r w:rsidRPr="00C1651A">
        <w:rPr>
          <w:color w:val="000000"/>
          <w:sz w:val="36"/>
          <w:szCs w:val="40"/>
          <w:lang w:eastAsia="zh-CN"/>
        </w:rPr>
        <w:t>个</w:t>
      </w:r>
      <w:proofErr w:type="gramEnd"/>
      <w:r w:rsidRPr="00C1651A">
        <w:rPr>
          <w:color w:val="000000"/>
          <w:sz w:val="36"/>
          <w:szCs w:val="40"/>
          <w:lang w:eastAsia="zh-CN"/>
        </w:rPr>
        <w:t>）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 wp14:anchorId="35F56D03" wp14:editId="32C41902">
            <wp:extent cx="2794000" cy="77521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0055" cy="785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 w:rsidRPr="00C1651A">
        <w:rPr>
          <w:color w:val="000000"/>
          <w:sz w:val="44"/>
          <w:szCs w:val="48"/>
          <w:lang w:eastAsia="zh-CN"/>
        </w:rPr>
        <w:t>□○□○□=□</w:t>
      </w:r>
      <w:r w:rsidRPr="00C1651A">
        <w:rPr>
          <w:color w:val="000000"/>
          <w:sz w:val="32"/>
          <w:szCs w:val="36"/>
          <w:lang w:eastAsia="zh-CN"/>
        </w:rPr>
        <w:t>（顶）</w:t>
      </w:r>
    </w:p>
    <w:p w14:paraId="6EF78747" w14:textId="78945CC0" w:rsidR="005F008D" w:rsidRPr="00C1651A" w:rsidRDefault="009B4094">
      <w:pPr>
        <w:spacing w:after="0"/>
        <w:rPr>
          <w:sz w:val="44"/>
          <w:szCs w:val="48"/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看</w:t>
      </w:r>
      <w:proofErr w:type="gramStart"/>
      <w:r>
        <w:rPr>
          <w:color w:val="000000"/>
          <w:lang w:eastAsia="zh-CN"/>
        </w:rPr>
        <w:t>图列</w:t>
      </w:r>
      <w:proofErr w:type="gramEnd"/>
      <w:r>
        <w:rPr>
          <w:color w:val="000000"/>
          <w:lang w:eastAsia="zh-CN"/>
        </w:rPr>
        <w:t>式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 wp14:anchorId="4842669C" wp14:editId="36674E48">
            <wp:extent cx="4383049" cy="897623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3049" cy="897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 w:rsidRPr="00C1651A">
        <w:rPr>
          <w:color w:val="000000"/>
          <w:sz w:val="44"/>
          <w:szCs w:val="48"/>
          <w:lang w:eastAsia="zh-CN"/>
        </w:rPr>
        <w:t>□○□○□=□</w:t>
      </w:r>
      <w:r w:rsidRPr="00C1651A">
        <w:rPr>
          <w:color w:val="000000"/>
          <w:sz w:val="32"/>
          <w:szCs w:val="36"/>
          <w:lang w:eastAsia="zh-CN"/>
        </w:rPr>
        <w:t>（人）</w:t>
      </w:r>
    </w:p>
    <w:p w14:paraId="09368A0B" w14:textId="28002E15" w:rsidR="005F008D" w:rsidRDefault="009B4094" w:rsidP="00C1651A">
      <w:pPr>
        <w:rPr>
          <w:lang w:eastAsia="zh-CN"/>
        </w:rPr>
      </w:pPr>
      <w:r>
        <w:rPr>
          <w:lang w:eastAsia="zh-CN"/>
        </w:rPr>
        <w:br w:type="page"/>
      </w:r>
      <w:r>
        <w:rPr>
          <w:b/>
          <w:bCs/>
          <w:sz w:val="28"/>
          <w:szCs w:val="28"/>
          <w:lang w:eastAsia="zh-CN"/>
        </w:rPr>
        <w:lastRenderedPageBreak/>
        <w:t>答案解析部分</w:t>
      </w:r>
    </w:p>
    <w:p w14:paraId="0C5A90AE" w14:textId="77777777" w:rsidR="005F008D" w:rsidRDefault="009B4094">
      <w:pPr>
        <w:rPr>
          <w:lang w:eastAsia="zh-CN"/>
        </w:rPr>
      </w:pPr>
      <w:r>
        <w:rPr>
          <w:lang w:eastAsia="zh-CN"/>
        </w:rPr>
        <w:t>一、</w:t>
      </w:r>
      <w:r>
        <w:rPr>
          <w:lang w:eastAsia="zh-CN"/>
        </w:rPr>
        <w:t>&lt;b &gt;</w:t>
      </w:r>
      <w:r>
        <w:rPr>
          <w:lang w:eastAsia="zh-CN"/>
        </w:rPr>
        <w:t>用心思考，我会填</w:t>
      </w:r>
      <w:r>
        <w:rPr>
          <w:lang w:eastAsia="zh-CN"/>
        </w:rPr>
        <w:t xml:space="preserve">&lt;/b&gt;  </w:t>
      </w:r>
    </w:p>
    <w:p w14:paraId="096D1E09" w14:textId="77777777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5;15;12;7  </w:t>
      </w:r>
    </w:p>
    <w:p w14:paraId="3A25E2F0" w14:textId="77777777" w:rsidR="005F008D" w:rsidRDefault="009B4094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【解答】解：数字</w:t>
      </w:r>
      <w:r>
        <w:rPr>
          <w:color w:val="000000"/>
          <w:lang w:eastAsia="zh-CN"/>
        </w:rPr>
        <w:t>“1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9”</w:t>
      </w:r>
      <w:r>
        <w:rPr>
          <w:color w:val="000000"/>
          <w:lang w:eastAsia="zh-CN"/>
        </w:rPr>
        <w:t>只占田字格的右上和右下两格；数字</w:t>
      </w:r>
      <w:r>
        <w:rPr>
          <w:color w:val="000000"/>
          <w:lang w:eastAsia="zh-CN"/>
        </w:rPr>
        <w:t>“10”</w:t>
      </w:r>
      <w:r>
        <w:rPr>
          <w:color w:val="000000"/>
          <w:lang w:eastAsia="zh-CN"/>
        </w:rPr>
        <w:t>的</w:t>
      </w:r>
      <w:proofErr w:type="gramStart"/>
      <w:r>
        <w:rPr>
          <w:color w:val="000000"/>
          <w:lang w:eastAsia="zh-CN"/>
        </w:rPr>
        <w:t>“1”</w:t>
      </w:r>
      <w:r>
        <w:rPr>
          <w:color w:val="000000"/>
          <w:lang w:eastAsia="zh-CN"/>
        </w:rPr>
        <w:t>占左上</w:t>
      </w:r>
      <w:proofErr w:type="gramEnd"/>
      <w:r>
        <w:rPr>
          <w:color w:val="000000"/>
          <w:lang w:eastAsia="zh-CN"/>
        </w:rPr>
        <w:t>和左下两格，</w:t>
      </w:r>
      <w:r>
        <w:rPr>
          <w:color w:val="000000"/>
          <w:lang w:eastAsia="zh-CN"/>
        </w:rPr>
        <w:t>“0”</w:t>
      </w:r>
      <w:r>
        <w:rPr>
          <w:color w:val="000000"/>
          <w:lang w:eastAsia="zh-CN"/>
        </w:rPr>
        <w:t>占右上和右下两格。</w:t>
      </w:r>
    </w:p>
    <w:p w14:paraId="5A7FD658" w14:textId="12DF9E87" w:rsidR="005F008D" w:rsidRDefault="009B4094">
      <w:pPr>
        <w:spacing w:after="0"/>
      </w:pPr>
      <w:r>
        <w:rPr>
          <w:color w:val="000000"/>
        </w:rPr>
        <w:t>2.</w:t>
      </w:r>
      <w:r>
        <w:rPr>
          <w:color w:val="0000FF"/>
        </w:rPr>
        <w:t>【</w:t>
      </w:r>
      <w:proofErr w:type="spellStart"/>
      <w:r>
        <w:rPr>
          <w:color w:val="0000FF"/>
        </w:rPr>
        <w:t>答案</w:t>
      </w:r>
      <w:proofErr w:type="spellEnd"/>
      <w:r>
        <w:rPr>
          <w:color w:val="0000FF"/>
        </w:rPr>
        <w:t>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12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5</w:t>
      </w:r>
      <w:r>
        <w:rPr>
          <w:color w:val="000000"/>
        </w:rPr>
        <w:t>；</w:t>
      </w:r>
      <w:r>
        <w:rPr>
          <w:color w:val="000000"/>
        </w:rPr>
        <w:t>1</w:t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9</w:t>
      </w:r>
      <w:r>
        <w:rPr>
          <w:color w:val="000000"/>
        </w:rPr>
        <w:t>；</w:t>
      </w:r>
      <w:r>
        <w:rPr>
          <w:color w:val="000000"/>
        </w:rPr>
        <w:t>1</w:t>
      </w:r>
      <w:r>
        <w:rPr>
          <w:color w:val="000000"/>
        </w:rPr>
        <w:t>；</w:t>
      </w:r>
      <w:r>
        <w:rPr>
          <w:color w:val="000000"/>
        </w:rPr>
        <w:t>10</w:t>
      </w:r>
      <w:r>
        <w:rPr>
          <w:color w:val="000000"/>
        </w:rPr>
        <w:t>；</w:t>
      </w:r>
      <w:r>
        <w:rPr>
          <w:color w:val="000000"/>
        </w:rPr>
        <w:t>5</w:t>
      </w:r>
      <w:r>
        <w:rPr>
          <w:color w:val="000000"/>
        </w:rPr>
        <w:t>；</w:t>
      </w:r>
      <w:r>
        <w:rPr>
          <w:color w:val="000000"/>
        </w:rPr>
        <w:t>10</w:t>
      </w:r>
      <w:r>
        <w:rPr>
          <w:color w:val="000000"/>
        </w:rPr>
        <w:t>；</w:t>
      </w:r>
      <w:r>
        <w:rPr>
          <w:color w:val="000000"/>
        </w:rPr>
        <w:t>15</w:t>
      </w:r>
      <w:r>
        <w:rPr>
          <w:color w:val="000000"/>
        </w:rPr>
        <w:t>；</w:t>
      </w:r>
      <w:r>
        <w:rPr>
          <w:color w:val="000000"/>
        </w:rPr>
        <w:t>15</w:t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）十三；</w:t>
      </w:r>
      <w:r>
        <w:rPr>
          <w:color w:val="000000"/>
        </w:rPr>
        <w:t>20</w:t>
      </w:r>
    </w:p>
    <w:p w14:paraId="754EE0E8" w14:textId="77777777" w:rsidR="005F008D" w:rsidRDefault="009B4094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个十是</w:t>
      </w:r>
      <w:r>
        <w:rPr>
          <w:color w:val="000000"/>
          <w:lang w:eastAsia="zh-CN"/>
        </w:rPr>
        <w:t>10,2</w:t>
      </w:r>
      <w:r>
        <w:rPr>
          <w:color w:val="000000"/>
          <w:lang w:eastAsia="zh-CN"/>
        </w:rPr>
        <w:t>个一是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，合起来是</w:t>
      </w:r>
      <w:r>
        <w:rPr>
          <w:color w:val="000000"/>
          <w:lang w:eastAsia="zh-CN"/>
        </w:rPr>
        <w:t>12</w:t>
      </w:r>
      <w:r>
        <w:rPr>
          <w:color w:val="000000"/>
          <w:lang w:eastAsia="zh-CN"/>
        </w:rPr>
        <w:t>；（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15</w:t>
      </w:r>
      <w:r>
        <w:rPr>
          <w:color w:val="000000"/>
          <w:lang w:eastAsia="zh-CN"/>
        </w:rPr>
        <w:t>里面有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个</w:t>
      </w:r>
      <w:proofErr w:type="gramStart"/>
      <w:r>
        <w:rPr>
          <w:color w:val="000000"/>
          <w:lang w:eastAsia="zh-CN"/>
        </w:rPr>
        <w:t>一</w:t>
      </w:r>
      <w:proofErr w:type="gramEnd"/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个十；（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）在计算</w:t>
      </w:r>
      <w:r>
        <w:rPr>
          <w:color w:val="000000"/>
          <w:lang w:eastAsia="zh-CN"/>
        </w:rPr>
        <w:t>9+6</w:t>
      </w:r>
      <w:r>
        <w:rPr>
          <w:color w:val="000000"/>
          <w:lang w:eastAsia="zh-CN"/>
        </w:rPr>
        <w:t>时，</w:t>
      </w:r>
      <w:proofErr w:type="gramStart"/>
      <w:r>
        <w:rPr>
          <w:color w:val="000000"/>
          <w:lang w:eastAsia="zh-CN"/>
        </w:rPr>
        <w:t>使用凑十法</w:t>
      </w:r>
      <w:proofErr w:type="gramEnd"/>
      <w:r>
        <w:rPr>
          <w:color w:val="000000"/>
          <w:lang w:eastAsia="zh-CN"/>
        </w:rPr>
        <w:t>，先算</w:t>
      </w:r>
      <w:r>
        <w:rPr>
          <w:color w:val="000000"/>
          <w:lang w:eastAsia="zh-CN"/>
        </w:rPr>
        <w:t>9+1=10</w:t>
      </w:r>
      <w:r>
        <w:rPr>
          <w:color w:val="000000"/>
          <w:lang w:eastAsia="zh-CN"/>
        </w:rPr>
        <w:t>，再算</w:t>
      </w:r>
      <w:r>
        <w:rPr>
          <w:color w:val="000000"/>
          <w:lang w:eastAsia="zh-CN"/>
        </w:rPr>
        <w:t>10+5=15</w:t>
      </w:r>
      <w:r>
        <w:rPr>
          <w:color w:val="000000"/>
          <w:lang w:eastAsia="zh-CN"/>
        </w:rPr>
        <w:t>，所以</w:t>
      </w:r>
      <w:r>
        <w:rPr>
          <w:color w:val="000000"/>
          <w:lang w:eastAsia="zh-CN"/>
        </w:rPr>
        <w:t>9+6=15</w:t>
      </w:r>
      <w:r>
        <w:rPr>
          <w:color w:val="000000"/>
          <w:lang w:eastAsia="zh-CN"/>
        </w:rPr>
        <w:t>；（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）读数和写数都从高位起，</w:t>
      </w:r>
      <w:r>
        <w:rPr>
          <w:color w:val="000000"/>
          <w:lang w:eastAsia="zh-CN"/>
        </w:rPr>
        <w:t>13</w:t>
      </w:r>
      <w:r>
        <w:rPr>
          <w:color w:val="000000"/>
          <w:lang w:eastAsia="zh-CN"/>
        </w:rPr>
        <w:t>读作十三，二十写作</w:t>
      </w:r>
      <w:r>
        <w:rPr>
          <w:color w:val="000000"/>
          <w:lang w:eastAsia="zh-CN"/>
        </w:rPr>
        <w:t>20</w:t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color w:val="000000"/>
          <w:lang w:eastAsia="zh-CN"/>
        </w:rPr>
        <w:t>故答案为：（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12</w:t>
      </w:r>
      <w:r>
        <w:rPr>
          <w:color w:val="000000"/>
          <w:lang w:eastAsia="zh-CN"/>
        </w:rPr>
        <w:t>；（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5,1</w:t>
      </w:r>
      <w:r>
        <w:rPr>
          <w:color w:val="000000"/>
          <w:lang w:eastAsia="zh-CN"/>
        </w:rPr>
        <w:t>；（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9,1,10,5,15</w:t>
      </w:r>
      <w:r>
        <w:rPr>
          <w:color w:val="000000"/>
          <w:lang w:eastAsia="zh-CN"/>
        </w:rPr>
        <w:t>；（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）十三，</w:t>
      </w:r>
      <w:r>
        <w:rPr>
          <w:color w:val="000000"/>
          <w:lang w:eastAsia="zh-CN"/>
        </w:rPr>
        <w:t>20</w:t>
      </w:r>
      <w:r>
        <w:rPr>
          <w:color w:val="000000"/>
          <w:lang w:eastAsia="zh-CN"/>
        </w:rPr>
        <w:t>。</w:t>
      </w:r>
    </w:p>
    <w:p w14:paraId="6E17168B" w14:textId="77777777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1:00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4:</w:t>
      </w:r>
      <w:r w:rsidR="008E72BE">
        <w:rPr>
          <w:noProof/>
          <w:color w:val="000000"/>
          <w:lang w:eastAsia="zh-CN"/>
        </w:rPr>
        <w:drawing>
          <wp:inline distT="0" distB="0" distL="0" distR="0" wp14:anchorId="3432F14E" wp14:editId="21600C50">
            <wp:extent cx="20320" cy="22859"/>
            <wp:effectExtent l="19050" t="0" r="0" b="0"/>
            <wp:docPr id="45" name="图片 4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00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6:00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9:00  </w:t>
      </w:r>
    </w:p>
    <w:p w14:paraId="06C8D2DA" w14:textId="77777777" w:rsidR="005F008D" w:rsidRDefault="009B4094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【解答】解：时针指对几就是几时；分针指对</w:t>
      </w:r>
      <w:r>
        <w:rPr>
          <w:color w:val="000000"/>
          <w:lang w:eastAsia="zh-CN"/>
        </w:rPr>
        <w:t>“12”</w:t>
      </w:r>
      <w:r>
        <w:rPr>
          <w:color w:val="000000"/>
          <w:lang w:eastAsia="zh-CN"/>
        </w:rPr>
        <w:t>是整时，表示</w:t>
      </w:r>
      <w:r>
        <w:rPr>
          <w:color w:val="000000"/>
          <w:lang w:eastAsia="zh-CN"/>
        </w:rPr>
        <w:t>00</w:t>
      </w:r>
      <w:r>
        <w:rPr>
          <w:color w:val="000000"/>
          <w:lang w:eastAsia="zh-CN"/>
        </w:rPr>
        <w:t>分。</w:t>
      </w:r>
      <w:r>
        <w:rPr>
          <w:lang w:eastAsia="zh-CN"/>
        </w:rPr>
        <w:br/>
      </w:r>
      <w:r>
        <w:rPr>
          <w:color w:val="000000"/>
          <w:lang w:eastAsia="zh-CN"/>
        </w:rPr>
        <w:t>故答案为：</w:t>
      </w:r>
      <w:r>
        <w:rPr>
          <w:color w:val="000000"/>
          <w:lang w:eastAsia="zh-CN"/>
        </w:rPr>
        <w:t>1:00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  4:00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  6:00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  9:00  </w:t>
      </w:r>
    </w:p>
    <w:p w14:paraId="614DAE84" w14:textId="7E86148D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0  </w:t>
      </w:r>
    </w:p>
    <w:p w14:paraId="7C2CD611" w14:textId="77777777" w:rsidR="005F008D" w:rsidRDefault="009B4094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9</w:t>
      </w:r>
      <w:r>
        <w:rPr>
          <w:color w:val="000000"/>
          <w:lang w:eastAsia="zh-CN"/>
        </w:rPr>
        <w:t>相邻的两个数就是</w:t>
      </w:r>
      <w:r>
        <w:rPr>
          <w:color w:val="000000"/>
          <w:lang w:eastAsia="zh-CN"/>
        </w:rPr>
        <w:t>8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10</w:t>
      </w:r>
      <w:r>
        <w:rPr>
          <w:color w:val="000000"/>
          <w:lang w:eastAsia="zh-CN"/>
        </w:rPr>
        <w:t>；（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proofErr w:type="gramStart"/>
      <w:r>
        <w:rPr>
          <w:color w:val="000000"/>
          <w:lang w:eastAsia="zh-CN"/>
        </w:rPr>
        <w:t>应该算连自己</w:t>
      </w:r>
      <w:proofErr w:type="gramEnd"/>
      <w:r>
        <w:rPr>
          <w:color w:val="000000"/>
          <w:lang w:eastAsia="zh-CN"/>
        </w:rPr>
        <w:t>，一共</w:t>
      </w:r>
      <w:r>
        <w:rPr>
          <w:color w:val="000000"/>
          <w:lang w:eastAsia="zh-CN"/>
        </w:rPr>
        <w:t>10</w:t>
      </w:r>
      <w:r>
        <w:rPr>
          <w:color w:val="000000"/>
          <w:lang w:eastAsia="zh-CN"/>
        </w:rPr>
        <w:t>人；（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20</w:t>
      </w:r>
      <w:r>
        <w:rPr>
          <w:color w:val="000000"/>
          <w:lang w:eastAsia="zh-CN"/>
        </w:rPr>
        <w:t>里面有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个十；（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）从右边起，第一位是个位，第二位是十位；（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）我的左面是小红，所以小红在我的左面，我在小红的右面。</w:t>
      </w:r>
      <w:r>
        <w:rPr>
          <w:lang w:eastAsia="zh-CN"/>
        </w:rPr>
        <w:br/>
      </w:r>
      <w:r>
        <w:rPr>
          <w:color w:val="000000"/>
          <w:lang w:eastAsia="zh-CN"/>
        </w:rPr>
        <w:t>故答案为：（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√</w:t>
      </w:r>
      <w:r>
        <w:rPr>
          <w:color w:val="000000"/>
          <w:lang w:eastAsia="zh-CN"/>
        </w:rPr>
        <w:t>；（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×</w:t>
      </w:r>
      <w:r>
        <w:rPr>
          <w:color w:val="000000"/>
          <w:lang w:eastAsia="zh-CN"/>
        </w:rPr>
        <w:t>；（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√</w:t>
      </w:r>
      <w:r>
        <w:rPr>
          <w:color w:val="000000"/>
          <w:lang w:eastAsia="zh-CN"/>
        </w:rPr>
        <w:t>；（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√</w:t>
      </w:r>
      <w:r>
        <w:rPr>
          <w:color w:val="000000"/>
          <w:lang w:eastAsia="zh-CN"/>
        </w:rPr>
        <w:t>；（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×</w:t>
      </w:r>
    </w:p>
    <w:p w14:paraId="5F1D3B64" w14:textId="77777777" w:rsidR="005F008D" w:rsidRDefault="009B4094">
      <w:pPr>
        <w:rPr>
          <w:lang w:eastAsia="zh-CN"/>
        </w:rPr>
      </w:pPr>
      <w:r>
        <w:rPr>
          <w:lang w:eastAsia="zh-CN"/>
        </w:rPr>
        <w:t>二、</w:t>
      </w:r>
      <w:r>
        <w:rPr>
          <w:lang w:eastAsia="zh-CN"/>
        </w:rPr>
        <w:t>&lt;b &gt;</w:t>
      </w:r>
      <w:r>
        <w:rPr>
          <w:lang w:eastAsia="zh-CN"/>
        </w:rPr>
        <w:t>反复比较我会选：选择正确答案的序号填在括号里。</w:t>
      </w:r>
      <w:r>
        <w:rPr>
          <w:lang w:eastAsia="zh-CN"/>
        </w:rPr>
        <w:t xml:space="preserve">&lt;/b&gt;  </w:t>
      </w:r>
    </w:p>
    <w:p w14:paraId="7F7C56D9" w14:textId="77777777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</w:t>
      </w:r>
    </w:p>
    <w:p w14:paraId="601CB5C5" w14:textId="77777777" w:rsidR="005F008D" w:rsidRDefault="009B4094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【解答】解：要数出一共有几个正方体，注意遮住的部分，应该一层一层地数，下面层有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个正方体，上面层有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个正方体。</w:t>
      </w:r>
      <w:r>
        <w:rPr>
          <w:lang w:eastAsia="zh-CN"/>
        </w:rPr>
        <w:br/>
      </w:r>
      <w:r>
        <w:rPr>
          <w:color w:val="000000"/>
          <w:lang w:eastAsia="zh-CN"/>
        </w:rPr>
        <w:t>故答案为：</w:t>
      </w:r>
      <w:r>
        <w:rPr>
          <w:color w:val="000000"/>
          <w:lang w:eastAsia="zh-CN"/>
        </w:rPr>
        <w:t xml:space="preserve"> B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个。</w:t>
      </w:r>
    </w:p>
    <w:p w14:paraId="487638FB" w14:textId="77777777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</w:t>
      </w:r>
      <w:r w:rsidR="008E72BE" w:rsidRPr="008E72BE">
        <w:rPr>
          <w:rFonts w:hint="eastAsia"/>
          <w:color w:val="FFFFFF"/>
          <w:sz w:val="4"/>
          <w:lang w:eastAsia="zh-CN"/>
        </w:rPr>
        <w:t>[</w:t>
      </w:r>
      <w:r w:rsidR="008E72BE" w:rsidRPr="008E72BE">
        <w:rPr>
          <w:rFonts w:hint="eastAsia"/>
          <w:color w:val="FFFFFF"/>
          <w:sz w:val="4"/>
          <w:lang w:eastAsia="zh-CN"/>
        </w:rPr>
        <w:t>来源</w:t>
      </w:r>
      <w:r w:rsidR="008E72BE" w:rsidRPr="008E72BE">
        <w:rPr>
          <w:rFonts w:hint="eastAsia"/>
          <w:color w:val="FFFFFF"/>
          <w:sz w:val="4"/>
          <w:lang w:eastAsia="zh-CN"/>
        </w:rPr>
        <w:t>:Zxxk.Com]</w:t>
      </w:r>
    </w:p>
    <w:p w14:paraId="7A74DD08" w14:textId="77777777" w:rsidR="005F008D" w:rsidRDefault="009B4094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【解答】解：序数中第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和第</w:t>
      </w:r>
      <w:r>
        <w:rPr>
          <w:color w:val="000000"/>
          <w:lang w:eastAsia="zh-CN"/>
        </w:rPr>
        <w:t>10</w:t>
      </w:r>
      <w:r>
        <w:rPr>
          <w:color w:val="000000"/>
          <w:lang w:eastAsia="zh-CN"/>
        </w:rPr>
        <w:t>之间有几个数，可以用尾数将首数再减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10-3-1=6</w:t>
      </w:r>
      <w:r>
        <w:rPr>
          <w:color w:val="000000"/>
          <w:lang w:eastAsia="zh-CN"/>
        </w:rPr>
        <w:t>）</w:t>
      </w:r>
      <w:r>
        <w:rPr>
          <w:lang w:eastAsia="zh-CN"/>
        </w:rPr>
        <w:br/>
      </w:r>
      <w:r>
        <w:rPr>
          <w:color w:val="000000"/>
          <w:lang w:eastAsia="zh-CN"/>
        </w:rPr>
        <w:t>故答案为：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人。</w:t>
      </w:r>
    </w:p>
    <w:p w14:paraId="705072AA" w14:textId="77777777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</w:t>
      </w:r>
    </w:p>
    <w:p w14:paraId="594BE036" w14:textId="77777777" w:rsidR="005F008D" w:rsidRDefault="009B4094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解：</w:t>
      </w:r>
      <w:proofErr w:type="gramStart"/>
      <w:r>
        <w:rPr>
          <w:color w:val="000000"/>
          <w:lang w:eastAsia="zh-CN"/>
        </w:rPr>
        <w:t>找计算</w:t>
      </w:r>
      <w:proofErr w:type="gramEnd"/>
      <w:r>
        <w:rPr>
          <w:color w:val="000000"/>
          <w:lang w:eastAsia="zh-CN"/>
        </w:rPr>
        <w:t>结果不相同的算式，只有认真计算得出，题目</w:t>
      </w:r>
      <w:r w:rsidR="008E72BE">
        <w:rPr>
          <w:noProof/>
          <w:color w:val="000000"/>
          <w:lang w:eastAsia="zh-CN"/>
        </w:rPr>
        <w:drawing>
          <wp:inline distT="0" distB="0" distL="0" distR="0" wp14:anchorId="7CC51DC5" wp14:editId="3113FE10">
            <wp:extent cx="22859" cy="12700"/>
            <wp:effectExtent l="1905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中</w:t>
      </w:r>
      <w:r>
        <w:rPr>
          <w:color w:val="000000"/>
          <w:lang w:eastAsia="zh-CN"/>
        </w:rPr>
        <w:t>5+6=11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选项</w:t>
      </w:r>
      <w:r>
        <w:rPr>
          <w:color w:val="000000"/>
          <w:lang w:eastAsia="zh-CN"/>
        </w:rPr>
        <w:t>8+2=10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选项</w:t>
      </w:r>
      <w:r>
        <w:rPr>
          <w:color w:val="000000"/>
          <w:lang w:eastAsia="zh-CN"/>
        </w:rPr>
        <w:t>4+7=11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选项</w:t>
      </w:r>
      <w:r>
        <w:rPr>
          <w:color w:val="000000"/>
          <w:lang w:eastAsia="zh-CN"/>
        </w:rPr>
        <w:t>6+5=11</w:t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color w:val="000000"/>
          <w:lang w:eastAsia="zh-CN"/>
        </w:rPr>
        <w:t>故答案为：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8+2</w:t>
      </w:r>
    </w:p>
    <w:p w14:paraId="4EE56C94" w14:textId="77777777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</w:t>
      </w:r>
    </w:p>
    <w:p w14:paraId="5283585C" w14:textId="77777777" w:rsidR="005F008D" w:rsidRDefault="009B4094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</w:t>
      </w:r>
      <w:r>
        <w:rPr>
          <w:color w:val="000000"/>
          <w:lang w:eastAsia="zh-CN"/>
        </w:rPr>
        <w:t xml:space="preserve"> 1</w:t>
      </w:r>
      <w:r>
        <w:rPr>
          <w:color w:val="000000"/>
          <w:lang w:eastAsia="zh-CN"/>
        </w:rPr>
        <w:t>个一是</w:t>
      </w:r>
      <w:r>
        <w:rPr>
          <w:color w:val="000000"/>
          <w:lang w:eastAsia="zh-CN"/>
        </w:rPr>
        <w:t>1,2</w:t>
      </w:r>
      <w:r>
        <w:rPr>
          <w:color w:val="000000"/>
          <w:lang w:eastAsia="zh-CN"/>
        </w:rPr>
        <w:t>个十是</w:t>
      </w:r>
      <w:r>
        <w:rPr>
          <w:color w:val="000000"/>
          <w:lang w:eastAsia="zh-CN"/>
        </w:rPr>
        <w:t>20</w:t>
      </w:r>
      <w:r>
        <w:rPr>
          <w:color w:val="000000"/>
          <w:lang w:eastAsia="zh-CN"/>
        </w:rPr>
        <w:t>，合起来是</w:t>
      </w:r>
      <w:r>
        <w:rPr>
          <w:color w:val="000000"/>
          <w:lang w:eastAsia="zh-CN"/>
        </w:rPr>
        <w:t>21</w:t>
      </w:r>
      <w:r>
        <w:rPr>
          <w:lang w:eastAsia="zh-CN"/>
        </w:rPr>
        <w:br/>
      </w:r>
      <w:r>
        <w:rPr>
          <w:color w:val="000000"/>
          <w:lang w:eastAsia="zh-CN"/>
        </w:rPr>
        <w:t>故答案为：</w:t>
      </w:r>
      <w:r>
        <w:rPr>
          <w:color w:val="000000"/>
          <w:lang w:eastAsia="zh-CN"/>
        </w:rPr>
        <w:t xml:space="preserve"> B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21</w:t>
      </w:r>
    </w:p>
    <w:p w14:paraId="13E19F29" w14:textId="77777777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</w:t>
      </w:r>
    </w:p>
    <w:p w14:paraId="51A3A449" w14:textId="77777777" w:rsidR="005F008D" w:rsidRDefault="009B4094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【解答】解：立体图形中球最容易滚动，可联系学生生活实际理解，平常打球都应该见过球最容易滚动。</w:t>
      </w:r>
      <w:r>
        <w:rPr>
          <w:lang w:eastAsia="zh-CN"/>
        </w:rPr>
        <w:br/>
      </w:r>
      <w:r>
        <w:rPr>
          <w:color w:val="000000"/>
          <w:lang w:eastAsia="zh-CN"/>
        </w:rPr>
        <w:t>故答案为：</w:t>
      </w:r>
      <w:r>
        <w:rPr>
          <w:color w:val="000000"/>
          <w:lang w:eastAsia="zh-CN"/>
        </w:rPr>
        <w:t xml:space="preserve"> B</w:t>
      </w:r>
      <w:r>
        <w:rPr>
          <w:color w:val="000000"/>
          <w:lang w:eastAsia="zh-CN"/>
        </w:rPr>
        <w:t>、球。</w:t>
      </w:r>
    </w:p>
    <w:p w14:paraId="0DE26DCC" w14:textId="77777777" w:rsidR="005F008D" w:rsidRDefault="009B4094">
      <w:pPr>
        <w:rPr>
          <w:lang w:eastAsia="zh-CN"/>
        </w:rPr>
      </w:pPr>
      <w:r>
        <w:rPr>
          <w:lang w:eastAsia="zh-CN"/>
        </w:rPr>
        <w:lastRenderedPageBreak/>
        <w:t>三、</w:t>
      </w:r>
      <w:r>
        <w:rPr>
          <w:lang w:eastAsia="zh-CN"/>
        </w:rPr>
        <w:t>&lt;b &gt;</w:t>
      </w:r>
      <w:r>
        <w:rPr>
          <w:lang w:eastAsia="zh-CN"/>
        </w:rPr>
        <w:t>按要求填：</w:t>
      </w:r>
      <w:r>
        <w:rPr>
          <w:lang w:eastAsia="zh-CN"/>
        </w:rPr>
        <w:t xml:space="preserve">&lt;/b&gt;  </w:t>
      </w:r>
    </w:p>
    <w:p w14:paraId="429AE674" w14:textId="77777777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＝；＞；＜；＜</w:t>
      </w:r>
      <w:r>
        <w:rPr>
          <w:color w:val="000000"/>
          <w:lang w:eastAsia="zh-CN"/>
        </w:rPr>
        <w:t xml:space="preserve">  </w:t>
      </w:r>
    </w:p>
    <w:p w14:paraId="4B87C496" w14:textId="77777777" w:rsidR="005F008D" w:rsidRDefault="009B4094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</w:t>
      </w:r>
      <w:r>
        <w:rPr>
          <w:color w:val="000000"/>
          <w:lang w:eastAsia="zh-CN"/>
        </w:rPr>
        <w:t>5+5=14,14=14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18-10=8,9</w:t>
      </w:r>
      <w:r>
        <w:rPr>
          <w:color w:val="000000"/>
          <w:lang w:eastAsia="zh-CN"/>
        </w:rPr>
        <w:t>＞</w:t>
      </w:r>
      <w:r>
        <w:rPr>
          <w:color w:val="000000"/>
          <w:lang w:eastAsia="zh-CN"/>
        </w:rPr>
        <w:t>8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7+8=15,15</w:t>
      </w:r>
      <w:r>
        <w:rPr>
          <w:color w:val="000000"/>
          <w:lang w:eastAsia="zh-CN"/>
        </w:rPr>
        <w:t>＜</w:t>
      </w:r>
      <w:r>
        <w:rPr>
          <w:color w:val="000000"/>
          <w:lang w:eastAsia="zh-CN"/>
        </w:rPr>
        <w:t>16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1</w:t>
      </w:r>
      <w:r w:rsidR="008E72BE">
        <w:rPr>
          <w:noProof/>
          <w:color w:val="000000"/>
          <w:lang w:eastAsia="zh-CN"/>
        </w:rPr>
        <w:drawing>
          <wp:inline distT="0" distB="0" distL="0" distR="0" wp14:anchorId="67066A13" wp14:editId="7C2058EE">
            <wp:extent cx="15240" cy="17779"/>
            <wp:effectExtent l="19050" t="0" r="381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0-8=2,2</w:t>
      </w:r>
      <w:r>
        <w:rPr>
          <w:color w:val="000000"/>
          <w:lang w:eastAsia="zh-CN"/>
        </w:rPr>
        <w:t>＜</w:t>
      </w:r>
      <w:r>
        <w:rPr>
          <w:color w:val="000000"/>
          <w:lang w:eastAsia="zh-CN"/>
        </w:rPr>
        <w:t>7</w:t>
      </w:r>
      <w:r>
        <w:rPr>
          <w:lang w:eastAsia="zh-CN"/>
        </w:rPr>
        <w:br/>
      </w:r>
      <w:r>
        <w:rPr>
          <w:color w:val="000000"/>
          <w:lang w:eastAsia="zh-CN"/>
        </w:rPr>
        <w:t>故答案为：＝；＞；＜；＜。</w:t>
      </w:r>
    </w:p>
    <w:p w14:paraId="328D7D2B" w14:textId="77777777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2  </w:t>
      </w:r>
    </w:p>
    <w:p w14:paraId="7907A9D1" w14:textId="77777777" w:rsidR="005F008D" w:rsidRDefault="009B4094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【解答】解：长方体有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个；正方体有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个；圆柱体有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个；球有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个。</w:t>
      </w:r>
      <w:r>
        <w:rPr>
          <w:lang w:eastAsia="zh-CN"/>
        </w:rPr>
        <w:br/>
      </w:r>
      <w:r>
        <w:rPr>
          <w:color w:val="000000"/>
          <w:lang w:eastAsia="zh-CN"/>
        </w:rPr>
        <w:t>故答案为：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2</w:t>
      </w:r>
    </w:p>
    <w:p w14:paraId="360AB6E7" w14:textId="77827F73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1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  5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2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6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  6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。</w:t>
      </w:r>
    </w:p>
    <w:p w14:paraId="54179F0C" w14:textId="77777777" w:rsidR="005F008D" w:rsidRDefault="009B4094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可以分成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可以分成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可以</w:t>
      </w:r>
      <w:r w:rsidR="008E72BE">
        <w:rPr>
          <w:noProof/>
          <w:color w:val="000000"/>
          <w:lang w:eastAsia="zh-CN"/>
        </w:rPr>
        <w:drawing>
          <wp:inline distT="0" distB="0" distL="0" distR="0" wp14:anchorId="0000903C" wp14:editId="30AA0552">
            <wp:extent cx="15240" cy="17779"/>
            <wp:effectExtent l="19050" t="0" r="3810" b="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分成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可以分成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可以分成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8</w:t>
      </w:r>
      <w:r>
        <w:rPr>
          <w:color w:val="000000"/>
          <w:lang w:eastAsia="zh-CN"/>
        </w:rPr>
        <w:t>可以分成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2</w:t>
      </w:r>
      <w:r>
        <w:rPr>
          <w:lang w:eastAsia="zh-CN"/>
        </w:rPr>
        <w:br/>
      </w:r>
      <w:r>
        <w:rPr>
          <w:color w:val="000000"/>
          <w:lang w:eastAsia="zh-CN"/>
        </w:rPr>
        <w:t>故答案为：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  3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  1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  5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  2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  5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4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6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  6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。</w:t>
      </w:r>
    </w:p>
    <w:p w14:paraId="293D751D" w14:textId="77777777" w:rsidR="005F008D" w:rsidRDefault="009B4094">
      <w:r>
        <w:t>四、</w:t>
      </w:r>
      <w:r>
        <w:t>&lt;b &gt;</w:t>
      </w:r>
      <w:proofErr w:type="spellStart"/>
      <w:r>
        <w:t>计算</w:t>
      </w:r>
      <w:proofErr w:type="spellEnd"/>
      <w:r>
        <w:t>&lt;/b&gt;&lt;b &gt;</w:t>
      </w:r>
      <w:r>
        <w:t>：</w:t>
      </w:r>
      <w:r>
        <w:t xml:space="preserve">&lt;/b&gt;  </w:t>
      </w:r>
    </w:p>
    <w:p w14:paraId="35C2A6A3" w14:textId="27D16DC5" w:rsidR="005F008D" w:rsidRDefault="009B4094">
      <w:pPr>
        <w:spacing w:after="0"/>
      </w:pPr>
      <w:r>
        <w:rPr>
          <w:color w:val="000000"/>
        </w:rPr>
        <w:t>13.</w:t>
      </w:r>
      <w:r>
        <w:rPr>
          <w:color w:val="0000FF"/>
        </w:rPr>
        <w:t>【答案】</w:t>
      </w:r>
      <w:r>
        <w:rPr>
          <w:color w:val="000000"/>
        </w:rPr>
        <w:t>15</w:t>
      </w:r>
      <w:r>
        <w:rPr>
          <w:color w:val="000000"/>
        </w:rPr>
        <w:t>；</w:t>
      </w:r>
      <w:r>
        <w:rPr>
          <w:color w:val="000000"/>
        </w:rPr>
        <w:t>3</w:t>
      </w:r>
      <w:r>
        <w:rPr>
          <w:color w:val="000000"/>
        </w:rPr>
        <w:t>；</w:t>
      </w:r>
      <w:r>
        <w:rPr>
          <w:color w:val="000000"/>
        </w:rPr>
        <w:t>16</w:t>
      </w:r>
      <w:r>
        <w:rPr>
          <w:color w:val="000000"/>
        </w:rPr>
        <w:t>；</w:t>
      </w:r>
      <w:r>
        <w:rPr>
          <w:color w:val="000000"/>
        </w:rPr>
        <w:t>11</w:t>
      </w:r>
      <w:r>
        <w:rPr>
          <w:color w:val="000000"/>
        </w:rPr>
        <w:t>；</w:t>
      </w:r>
      <w:r>
        <w:rPr>
          <w:color w:val="000000"/>
        </w:rPr>
        <w:t>1</w:t>
      </w:r>
      <w:r>
        <w:rPr>
          <w:color w:val="000000"/>
        </w:rPr>
        <w:t>；</w:t>
      </w:r>
      <w:r>
        <w:rPr>
          <w:color w:val="000000"/>
        </w:rPr>
        <w:t>14</w:t>
      </w:r>
      <w:r>
        <w:rPr>
          <w:color w:val="000000"/>
        </w:rPr>
        <w:t>；</w:t>
      </w:r>
      <w:r>
        <w:rPr>
          <w:color w:val="000000"/>
        </w:rPr>
        <w:t>10</w:t>
      </w:r>
      <w:r>
        <w:rPr>
          <w:color w:val="000000"/>
        </w:rPr>
        <w:t>；</w:t>
      </w:r>
      <w:r>
        <w:rPr>
          <w:color w:val="000000"/>
        </w:rPr>
        <w:t>12</w:t>
      </w:r>
      <w:r>
        <w:rPr>
          <w:color w:val="000000"/>
        </w:rPr>
        <w:t>；</w:t>
      </w:r>
      <w:r>
        <w:rPr>
          <w:color w:val="000000"/>
        </w:rPr>
        <w:t>5</w:t>
      </w:r>
      <w:r>
        <w:rPr>
          <w:color w:val="000000"/>
        </w:rPr>
        <w:t>；</w:t>
      </w:r>
      <w:r>
        <w:rPr>
          <w:color w:val="000000"/>
        </w:rPr>
        <w:t>0</w:t>
      </w:r>
    </w:p>
    <w:p w14:paraId="077F9189" w14:textId="77777777" w:rsidR="005F008D" w:rsidRDefault="009B4094">
      <w:pPr>
        <w:spacing w:after="0"/>
      </w:pPr>
      <w:r>
        <w:rPr>
          <w:color w:val="0000FF"/>
        </w:rPr>
        <w:t>【</w:t>
      </w:r>
      <w:proofErr w:type="spellStart"/>
      <w:r>
        <w:rPr>
          <w:color w:val="0000FF"/>
        </w:rPr>
        <w:t>解析</w:t>
      </w:r>
      <w:proofErr w:type="spellEnd"/>
      <w:r>
        <w:rPr>
          <w:color w:val="0000FF"/>
        </w:rPr>
        <w:t>】</w:t>
      </w:r>
      <w:r>
        <w:rPr>
          <w:color w:val="000000"/>
        </w:rPr>
        <w:t>【解答】解：</w:t>
      </w:r>
      <w:r>
        <w:rPr>
          <w:color w:val="000000"/>
        </w:rPr>
        <w:t>8</w:t>
      </w:r>
      <w:r>
        <w:rPr>
          <w:color w:val="000000"/>
        </w:rPr>
        <w:t>＋</w:t>
      </w:r>
      <w:r>
        <w:rPr>
          <w:color w:val="000000"/>
        </w:rPr>
        <w:t>7</w:t>
      </w:r>
      <w:r>
        <w:rPr>
          <w:color w:val="000000"/>
        </w:rPr>
        <w:t>＝</w:t>
      </w:r>
      <w:r>
        <w:rPr>
          <w:color w:val="000000"/>
        </w:rPr>
        <w:t>15</w:t>
      </w:r>
      <w:r>
        <w:rPr>
          <w:color w:val="000000"/>
        </w:rPr>
        <w:t>；</w:t>
      </w:r>
      <w:r>
        <w:rPr>
          <w:color w:val="000000"/>
        </w:rPr>
        <w:t xml:space="preserve"> 9-6=3,6</w:t>
      </w:r>
      <w:r>
        <w:rPr>
          <w:color w:val="000000"/>
        </w:rPr>
        <w:t>＋</w:t>
      </w:r>
      <w:r>
        <w:rPr>
          <w:color w:val="000000"/>
        </w:rPr>
        <w:t>10</w:t>
      </w:r>
      <w:r>
        <w:rPr>
          <w:color w:val="000000"/>
        </w:rPr>
        <w:t>＝</w:t>
      </w:r>
      <w:r>
        <w:rPr>
          <w:color w:val="000000"/>
        </w:rPr>
        <w:t xml:space="preserve">16 </w:t>
      </w:r>
      <w:r>
        <w:rPr>
          <w:color w:val="000000"/>
        </w:rPr>
        <w:t>；</w:t>
      </w:r>
      <w:r>
        <w:rPr>
          <w:color w:val="000000"/>
        </w:rPr>
        <w:t>4+7</w:t>
      </w:r>
      <w:r>
        <w:rPr>
          <w:color w:val="000000"/>
        </w:rPr>
        <w:t>＝</w:t>
      </w:r>
      <w:r>
        <w:rPr>
          <w:color w:val="000000"/>
        </w:rPr>
        <w:t>11</w:t>
      </w:r>
      <w:r>
        <w:rPr>
          <w:color w:val="000000"/>
        </w:rPr>
        <w:t>；</w:t>
      </w:r>
      <w:r w:rsidR="008E72BE">
        <w:rPr>
          <w:noProof/>
          <w:color w:val="000000"/>
          <w:lang w:eastAsia="zh-CN"/>
        </w:rPr>
        <w:drawing>
          <wp:inline distT="0" distB="0" distL="0" distR="0" wp14:anchorId="059AE520" wp14:editId="22549EB8">
            <wp:extent cx="15240" cy="16509"/>
            <wp:effectExtent l="19050" t="0" r="3810" b="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11</w:t>
      </w:r>
      <w:r>
        <w:rPr>
          <w:color w:val="000000"/>
        </w:rPr>
        <w:t>－</w:t>
      </w:r>
      <w:r>
        <w:rPr>
          <w:color w:val="000000"/>
        </w:rPr>
        <w:t>10</w:t>
      </w:r>
      <w:r>
        <w:rPr>
          <w:color w:val="000000"/>
        </w:rPr>
        <w:t>＝</w:t>
      </w:r>
      <w:r>
        <w:rPr>
          <w:color w:val="000000"/>
        </w:rPr>
        <w:t>1</w:t>
      </w:r>
      <w:r>
        <w:rPr>
          <w:color w:val="000000"/>
        </w:rPr>
        <w:t>；</w:t>
      </w:r>
      <w:r>
        <w:rPr>
          <w:color w:val="000000"/>
        </w:rPr>
        <w:t>9+5</w:t>
      </w:r>
      <w:r>
        <w:rPr>
          <w:color w:val="000000"/>
        </w:rPr>
        <w:t>＝</w:t>
      </w:r>
      <w:r>
        <w:rPr>
          <w:color w:val="000000"/>
        </w:rPr>
        <w:t>14</w:t>
      </w:r>
      <w:r>
        <w:rPr>
          <w:color w:val="000000"/>
        </w:rPr>
        <w:t>；</w:t>
      </w:r>
      <w:r>
        <w:rPr>
          <w:color w:val="000000"/>
        </w:rPr>
        <w:t>12</w:t>
      </w:r>
      <w:r>
        <w:rPr>
          <w:color w:val="000000"/>
        </w:rPr>
        <w:t>－</w:t>
      </w:r>
      <w:r>
        <w:rPr>
          <w:color w:val="000000"/>
        </w:rPr>
        <w:t>2=10</w:t>
      </w:r>
      <w:r>
        <w:rPr>
          <w:color w:val="000000"/>
        </w:rPr>
        <w:t>；</w:t>
      </w:r>
      <w:r>
        <w:rPr>
          <w:color w:val="000000"/>
        </w:rPr>
        <w:t>7</w:t>
      </w:r>
      <w:r>
        <w:rPr>
          <w:color w:val="000000"/>
        </w:rPr>
        <w:t>＋</w:t>
      </w:r>
      <w:r>
        <w:rPr>
          <w:color w:val="000000"/>
        </w:rPr>
        <w:t>5</w:t>
      </w:r>
      <w:r>
        <w:rPr>
          <w:color w:val="000000"/>
        </w:rPr>
        <w:t>＝</w:t>
      </w:r>
      <w:r>
        <w:rPr>
          <w:color w:val="000000"/>
        </w:rPr>
        <w:t>12</w:t>
      </w:r>
      <w:r>
        <w:rPr>
          <w:color w:val="000000"/>
        </w:rPr>
        <w:t>；</w:t>
      </w:r>
      <w:r>
        <w:rPr>
          <w:color w:val="000000"/>
        </w:rPr>
        <w:t>9</w:t>
      </w:r>
      <w:r>
        <w:rPr>
          <w:color w:val="000000"/>
        </w:rPr>
        <w:t>－</w:t>
      </w:r>
      <w:r>
        <w:rPr>
          <w:color w:val="000000"/>
        </w:rPr>
        <w:t>4</w:t>
      </w:r>
      <w:r>
        <w:rPr>
          <w:color w:val="000000"/>
        </w:rPr>
        <w:t>＝</w:t>
      </w:r>
      <w:r>
        <w:rPr>
          <w:color w:val="000000"/>
        </w:rPr>
        <w:t>5</w:t>
      </w:r>
      <w:r>
        <w:rPr>
          <w:color w:val="000000"/>
        </w:rPr>
        <w:t>；</w:t>
      </w:r>
      <w:r>
        <w:rPr>
          <w:color w:val="000000"/>
        </w:rPr>
        <w:t>7</w:t>
      </w:r>
      <w:r>
        <w:rPr>
          <w:color w:val="000000"/>
        </w:rPr>
        <w:t>－</w:t>
      </w:r>
      <w:r>
        <w:rPr>
          <w:color w:val="000000"/>
        </w:rPr>
        <w:t>7=0</w:t>
      </w:r>
    </w:p>
    <w:p w14:paraId="43FEF1D6" w14:textId="77777777" w:rsidR="005F008D" w:rsidRDefault="009B4094">
      <w:pPr>
        <w:spacing w:after="0"/>
      </w:pPr>
      <w:r>
        <w:rPr>
          <w:color w:val="000000"/>
        </w:rPr>
        <w:t>14.</w:t>
      </w:r>
      <w:r>
        <w:rPr>
          <w:color w:val="0000FF"/>
        </w:rPr>
        <w:t>【答案】</w:t>
      </w:r>
      <w:r>
        <w:rPr>
          <w:color w:val="000000"/>
        </w:rPr>
        <w:t>4</w:t>
      </w:r>
      <w:r>
        <w:rPr>
          <w:color w:val="000000"/>
        </w:rPr>
        <w:t>；</w:t>
      </w:r>
      <w:r>
        <w:rPr>
          <w:color w:val="000000"/>
        </w:rPr>
        <w:t>2</w:t>
      </w:r>
      <w:r>
        <w:rPr>
          <w:color w:val="000000"/>
        </w:rPr>
        <w:t>；</w:t>
      </w:r>
      <w:r>
        <w:rPr>
          <w:color w:val="000000"/>
        </w:rPr>
        <w:t>6</w:t>
      </w:r>
      <w:r>
        <w:rPr>
          <w:color w:val="000000"/>
        </w:rPr>
        <w:t>；</w:t>
      </w:r>
      <w:r>
        <w:rPr>
          <w:color w:val="000000"/>
        </w:rPr>
        <w:t>13</w:t>
      </w:r>
      <w:r>
        <w:rPr>
          <w:color w:val="000000"/>
        </w:rPr>
        <w:t>；</w:t>
      </w:r>
      <w:r>
        <w:rPr>
          <w:color w:val="000000"/>
        </w:rPr>
        <w:t>12</w:t>
      </w:r>
      <w:r>
        <w:rPr>
          <w:color w:val="000000"/>
        </w:rPr>
        <w:t>；</w:t>
      </w:r>
      <w:r>
        <w:rPr>
          <w:color w:val="000000"/>
        </w:rPr>
        <w:t xml:space="preserve">9  </w:t>
      </w:r>
    </w:p>
    <w:p w14:paraId="26907A02" w14:textId="77777777" w:rsidR="005F008D" w:rsidRDefault="009B4094">
      <w:pPr>
        <w:spacing w:after="0"/>
      </w:pPr>
      <w:r>
        <w:rPr>
          <w:color w:val="0000FF"/>
        </w:rPr>
        <w:t>【</w:t>
      </w:r>
      <w:proofErr w:type="spellStart"/>
      <w:r>
        <w:rPr>
          <w:color w:val="0000FF"/>
        </w:rPr>
        <w:t>解析</w:t>
      </w:r>
      <w:proofErr w:type="spellEnd"/>
      <w:r>
        <w:rPr>
          <w:color w:val="0000FF"/>
        </w:rPr>
        <w:t>】</w:t>
      </w:r>
      <w:r>
        <w:rPr>
          <w:color w:val="000000"/>
        </w:rPr>
        <w:t>【</w:t>
      </w:r>
      <w:proofErr w:type="spellStart"/>
      <w:r>
        <w:rPr>
          <w:color w:val="000000"/>
        </w:rPr>
        <w:t>解答】解</w:t>
      </w:r>
      <w:proofErr w:type="spellEnd"/>
      <w:r>
        <w:rPr>
          <w:color w:val="000000"/>
        </w:rPr>
        <w:t>：</w:t>
      </w:r>
      <w:r>
        <w:rPr>
          <w:color w:val="000000"/>
        </w:rPr>
        <w:t xml:space="preserve"> 8</w:t>
      </w:r>
      <w:r>
        <w:rPr>
          <w:color w:val="000000"/>
        </w:rPr>
        <w:t>＋</w:t>
      </w:r>
      <w:r>
        <w:rPr>
          <w:color w:val="000000"/>
        </w:rPr>
        <w:t>4</w:t>
      </w:r>
      <w:r>
        <w:rPr>
          <w:color w:val="000000"/>
        </w:rPr>
        <w:t>＝</w:t>
      </w:r>
      <w:r>
        <w:rPr>
          <w:color w:val="000000"/>
        </w:rPr>
        <w:t>12</w:t>
      </w:r>
      <w:r>
        <w:rPr>
          <w:color w:val="000000"/>
        </w:rPr>
        <w:t>；</w:t>
      </w:r>
      <w:r>
        <w:rPr>
          <w:color w:val="000000"/>
        </w:rPr>
        <w:t>9</w:t>
      </w:r>
      <w:r>
        <w:rPr>
          <w:color w:val="000000"/>
        </w:rPr>
        <w:t>＋</w:t>
      </w:r>
      <w:r>
        <w:rPr>
          <w:color w:val="000000"/>
        </w:rPr>
        <w:t>2=11</w:t>
      </w:r>
      <w:r>
        <w:rPr>
          <w:color w:val="000000"/>
        </w:rPr>
        <w:t>；</w:t>
      </w:r>
      <w:r>
        <w:rPr>
          <w:color w:val="000000"/>
        </w:rPr>
        <w:t>12</w:t>
      </w:r>
      <w:r>
        <w:rPr>
          <w:color w:val="000000"/>
        </w:rPr>
        <w:t>－</w:t>
      </w:r>
      <w:r>
        <w:rPr>
          <w:color w:val="000000"/>
        </w:rPr>
        <w:t>6</w:t>
      </w:r>
      <w:r>
        <w:rPr>
          <w:color w:val="000000"/>
        </w:rPr>
        <w:t>＝</w:t>
      </w:r>
      <w:r>
        <w:rPr>
          <w:color w:val="000000"/>
        </w:rPr>
        <w:t>6</w:t>
      </w:r>
      <w:r>
        <w:rPr>
          <w:color w:val="000000"/>
        </w:rPr>
        <w:t>；</w:t>
      </w:r>
      <w:r>
        <w:rPr>
          <w:color w:val="000000"/>
        </w:rPr>
        <w:t>5</w:t>
      </w:r>
      <w:r>
        <w:rPr>
          <w:color w:val="000000"/>
        </w:rPr>
        <w:t>＋</w:t>
      </w:r>
      <w:r>
        <w:rPr>
          <w:color w:val="000000"/>
        </w:rPr>
        <w:t>13</w:t>
      </w:r>
      <w:r>
        <w:rPr>
          <w:color w:val="000000"/>
        </w:rPr>
        <w:t>＝</w:t>
      </w:r>
      <w:r>
        <w:rPr>
          <w:color w:val="000000"/>
        </w:rPr>
        <w:t>18</w:t>
      </w:r>
      <w:r>
        <w:rPr>
          <w:color w:val="000000"/>
        </w:rPr>
        <w:t>；</w:t>
      </w:r>
      <w:r>
        <w:rPr>
          <w:color w:val="000000"/>
        </w:rPr>
        <w:t>12</w:t>
      </w:r>
      <w:r>
        <w:rPr>
          <w:color w:val="000000"/>
        </w:rPr>
        <w:t>－</w:t>
      </w:r>
      <w:r>
        <w:rPr>
          <w:color w:val="000000"/>
        </w:rPr>
        <w:t>4=8</w:t>
      </w:r>
      <w:r>
        <w:rPr>
          <w:color w:val="000000"/>
        </w:rPr>
        <w:t>；</w:t>
      </w:r>
      <w:r>
        <w:rPr>
          <w:color w:val="000000"/>
        </w:rPr>
        <w:t>9</w:t>
      </w:r>
      <w:r>
        <w:rPr>
          <w:color w:val="000000"/>
        </w:rPr>
        <w:t>＋</w:t>
      </w:r>
      <w:r>
        <w:rPr>
          <w:color w:val="000000"/>
        </w:rPr>
        <w:t>8</w:t>
      </w:r>
      <w:r>
        <w:rPr>
          <w:color w:val="000000"/>
        </w:rPr>
        <w:t>＝</w:t>
      </w:r>
      <w:r>
        <w:rPr>
          <w:color w:val="000000"/>
        </w:rPr>
        <w:t>17</w:t>
      </w:r>
    </w:p>
    <w:p w14:paraId="0FA55B59" w14:textId="77777777" w:rsidR="005F008D" w:rsidRDefault="009B4094">
      <w:pPr>
        <w:rPr>
          <w:lang w:eastAsia="zh-CN"/>
        </w:rPr>
      </w:pPr>
      <w:r>
        <w:rPr>
          <w:lang w:eastAsia="zh-CN"/>
        </w:rPr>
        <w:t>五、</w:t>
      </w:r>
      <w:r>
        <w:rPr>
          <w:lang w:eastAsia="zh-CN"/>
        </w:rPr>
        <w:t>&lt;b &gt;</w:t>
      </w:r>
      <w:r>
        <w:rPr>
          <w:lang w:eastAsia="zh-CN"/>
        </w:rPr>
        <w:t>灵活变通我会用：</w:t>
      </w:r>
      <w:r>
        <w:rPr>
          <w:lang w:eastAsia="zh-CN"/>
        </w:rPr>
        <w:t xml:space="preserve"> &lt;/b&gt;  </w:t>
      </w:r>
    </w:p>
    <w:p w14:paraId="55AE16C9" w14:textId="77777777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解：</w:t>
      </w:r>
      <w:r>
        <w:rPr>
          <w:color w:val="000000"/>
          <w:lang w:eastAsia="zh-CN"/>
        </w:rPr>
        <w:t>2+10=12</w:t>
      </w:r>
      <w:r>
        <w:rPr>
          <w:color w:val="000000"/>
          <w:lang w:eastAsia="zh-CN"/>
        </w:rPr>
        <w:t>（</w:t>
      </w:r>
      <w:proofErr w:type="gramStart"/>
      <w:r>
        <w:rPr>
          <w:color w:val="000000"/>
          <w:lang w:eastAsia="zh-CN"/>
        </w:rPr>
        <w:t>个</w:t>
      </w:r>
      <w:proofErr w:type="gramEnd"/>
      <w:r>
        <w:rPr>
          <w:color w:val="000000"/>
          <w:lang w:eastAsia="zh-CN"/>
        </w:rPr>
        <w:t>）；</w:t>
      </w:r>
      <w:r>
        <w:rPr>
          <w:color w:val="000000"/>
          <w:lang w:eastAsia="zh-CN"/>
        </w:rPr>
        <w:t>16-6=10</w:t>
      </w:r>
      <w:r>
        <w:rPr>
          <w:color w:val="000000"/>
          <w:lang w:eastAsia="zh-CN"/>
        </w:rPr>
        <w:t>（</w:t>
      </w:r>
      <w:proofErr w:type="gramStart"/>
      <w:r>
        <w:rPr>
          <w:color w:val="000000"/>
          <w:lang w:eastAsia="zh-CN"/>
        </w:rPr>
        <w:t>个</w:t>
      </w:r>
      <w:proofErr w:type="gramEnd"/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14:paraId="12ACF25E" w14:textId="77777777" w:rsidR="005F008D" w:rsidRDefault="009B4094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解：（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）题图的意思是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盒子外有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个星星，盒子里有</w:t>
      </w:r>
      <w:r>
        <w:rPr>
          <w:color w:val="000000"/>
          <w:lang w:eastAsia="zh-CN"/>
        </w:rPr>
        <w:t>10</w:t>
      </w:r>
      <w:r>
        <w:rPr>
          <w:color w:val="000000"/>
          <w:lang w:eastAsia="zh-CN"/>
        </w:rPr>
        <w:t>个星星，一个共有几个星星？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列示为：</w:t>
      </w:r>
      <w:r>
        <w:rPr>
          <w:color w:val="000000"/>
          <w:lang w:eastAsia="zh-CN"/>
        </w:rPr>
        <w:t>2+10</w:t>
      </w:r>
      <w:r>
        <w:rPr>
          <w:color w:val="000000"/>
          <w:lang w:eastAsia="zh-CN"/>
        </w:rPr>
        <w:t>；（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）题图的意思是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一个共有</w:t>
      </w:r>
      <w:r>
        <w:rPr>
          <w:color w:val="000000"/>
          <w:lang w:eastAsia="zh-CN"/>
        </w:rPr>
        <w:t>16</w:t>
      </w:r>
      <w:r>
        <w:rPr>
          <w:color w:val="000000"/>
          <w:lang w:eastAsia="zh-CN"/>
        </w:rPr>
        <w:t>个箭头，其中左边有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个箭头，右边有几个？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列示为：</w:t>
      </w:r>
      <w:r>
        <w:rPr>
          <w:color w:val="000000"/>
          <w:lang w:eastAsia="zh-CN"/>
        </w:rPr>
        <w:t>16-6</w:t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color w:val="000000"/>
          <w:lang w:eastAsia="zh-CN"/>
        </w:rPr>
        <w:t>故答案为：（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2+10=12</w:t>
      </w:r>
      <w:r>
        <w:rPr>
          <w:color w:val="000000"/>
          <w:lang w:eastAsia="zh-CN"/>
        </w:rPr>
        <w:t>（</w:t>
      </w:r>
      <w:proofErr w:type="gramStart"/>
      <w:r>
        <w:rPr>
          <w:color w:val="000000"/>
          <w:lang w:eastAsia="zh-CN"/>
        </w:rPr>
        <w:t>个</w:t>
      </w:r>
      <w:proofErr w:type="gramEnd"/>
      <w:r>
        <w:rPr>
          <w:color w:val="000000"/>
          <w:lang w:eastAsia="zh-CN"/>
        </w:rPr>
        <w:t>）；（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16-6=10</w:t>
      </w:r>
      <w:r>
        <w:rPr>
          <w:color w:val="000000"/>
          <w:lang w:eastAsia="zh-CN"/>
        </w:rPr>
        <w:t>（</w:t>
      </w:r>
      <w:proofErr w:type="gramStart"/>
      <w:r>
        <w:rPr>
          <w:color w:val="000000"/>
          <w:lang w:eastAsia="zh-CN"/>
        </w:rPr>
        <w:t>个</w:t>
      </w:r>
      <w:proofErr w:type="gramEnd"/>
      <w:r>
        <w:rPr>
          <w:color w:val="000000"/>
          <w:lang w:eastAsia="zh-CN"/>
        </w:rPr>
        <w:t>）</w:t>
      </w:r>
    </w:p>
    <w:p w14:paraId="0FDAAF5B" w14:textId="77777777" w:rsidR="005F008D" w:rsidRDefault="009B4094">
      <w:pPr>
        <w:spacing w:after="0"/>
      </w:pPr>
      <w:r>
        <w:rPr>
          <w:color w:val="000000"/>
        </w:rPr>
        <w:t>16.</w:t>
      </w:r>
      <w:r>
        <w:rPr>
          <w:color w:val="0000FF"/>
        </w:rPr>
        <w:t>【答案】</w:t>
      </w:r>
      <w:r>
        <w:rPr>
          <w:color w:val="000000"/>
        </w:rPr>
        <w:t>解：</w:t>
      </w:r>
      <w:r>
        <w:rPr>
          <w:color w:val="000000"/>
        </w:rPr>
        <w:t>6+8=14</w:t>
      </w:r>
      <w:r>
        <w:rPr>
          <w:color w:val="000000"/>
        </w:rPr>
        <w:t>（只）；</w:t>
      </w:r>
      <w:r>
        <w:rPr>
          <w:color w:val="000000"/>
        </w:rPr>
        <w:t>10-4=6</w:t>
      </w:r>
      <w:r>
        <w:rPr>
          <w:color w:val="000000"/>
        </w:rPr>
        <w:t>（支）</w:t>
      </w:r>
      <w:r>
        <w:rPr>
          <w:color w:val="000000"/>
        </w:rPr>
        <w:t xml:space="preserve">  </w:t>
      </w:r>
    </w:p>
    <w:p w14:paraId="5385FA2B" w14:textId="77777777" w:rsidR="005F008D" w:rsidRDefault="009B4094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）题图的意思是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原来有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只鸭子，又游来了</w:t>
      </w:r>
      <w:r>
        <w:rPr>
          <w:color w:val="000000"/>
          <w:lang w:eastAsia="zh-CN"/>
        </w:rPr>
        <w:t>8</w:t>
      </w:r>
      <w:r>
        <w:rPr>
          <w:color w:val="000000"/>
          <w:lang w:eastAsia="zh-CN"/>
        </w:rPr>
        <w:t>只，现在一共有几只鸭子？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列示为：</w:t>
      </w:r>
      <w:r>
        <w:rPr>
          <w:color w:val="000000"/>
          <w:lang w:eastAsia="zh-CN"/>
        </w:rPr>
        <w:t>6+8</w:t>
      </w:r>
      <w:r>
        <w:rPr>
          <w:color w:val="000000"/>
          <w:lang w:eastAsia="zh-CN"/>
        </w:rPr>
        <w:t>；（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）题图的意思是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一个共有</w:t>
      </w:r>
      <w:r>
        <w:rPr>
          <w:color w:val="000000"/>
          <w:lang w:eastAsia="zh-CN"/>
        </w:rPr>
        <w:t>10</w:t>
      </w:r>
      <w:r>
        <w:rPr>
          <w:color w:val="000000"/>
          <w:lang w:eastAsia="zh-CN"/>
        </w:rPr>
        <w:t>支笔，其中文具盒外面有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支，文具盒里有几支？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列示为：</w:t>
      </w:r>
      <w:r>
        <w:rPr>
          <w:color w:val="000000"/>
          <w:lang w:eastAsia="zh-CN"/>
        </w:rPr>
        <w:t>10-4</w:t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color w:val="000000"/>
          <w:lang w:eastAsia="zh-CN"/>
        </w:rPr>
        <w:t>故答案为：（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6+8=14</w:t>
      </w:r>
      <w:r>
        <w:rPr>
          <w:color w:val="000000"/>
          <w:lang w:eastAsia="zh-CN"/>
        </w:rPr>
        <w:t>（只）；（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10-4=6</w:t>
      </w:r>
      <w:r>
        <w:rPr>
          <w:color w:val="000000"/>
          <w:lang w:eastAsia="zh-CN"/>
        </w:rPr>
        <w:t>（支）</w:t>
      </w:r>
    </w:p>
    <w:p w14:paraId="55DB21BB" w14:textId="77777777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解：</w:t>
      </w:r>
      <w:r>
        <w:rPr>
          <w:color w:val="000000"/>
          <w:lang w:eastAsia="zh-CN"/>
        </w:rPr>
        <w:t>3+4+2=9</w:t>
      </w:r>
      <w:r>
        <w:rPr>
          <w:color w:val="000000"/>
          <w:lang w:eastAsia="zh-CN"/>
        </w:rPr>
        <w:t>（</w:t>
      </w:r>
      <w:proofErr w:type="gramStart"/>
      <w:r>
        <w:rPr>
          <w:color w:val="000000"/>
          <w:lang w:eastAsia="zh-CN"/>
        </w:rPr>
        <w:t>个</w:t>
      </w:r>
      <w:proofErr w:type="gramEnd"/>
      <w:r>
        <w:rPr>
          <w:color w:val="000000"/>
          <w:lang w:eastAsia="zh-CN"/>
        </w:rPr>
        <w:t>）；</w:t>
      </w:r>
      <w:r>
        <w:rPr>
          <w:color w:val="000000"/>
          <w:lang w:eastAsia="zh-CN"/>
        </w:rPr>
        <w:t>9-3-2=4</w:t>
      </w:r>
      <w:r>
        <w:rPr>
          <w:color w:val="000000"/>
          <w:lang w:eastAsia="zh-CN"/>
        </w:rPr>
        <w:t>（顶）</w:t>
      </w:r>
      <w:r>
        <w:rPr>
          <w:color w:val="000000"/>
          <w:lang w:eastAsia="zh-CN"/>
        </w:rPr>
        <w:t xml:space="preserve">  </w:t>
      </w:r>
    </w:p>
    <w:p w14:paraId="52A9E22B" w14:textId="77777777" w:rsidR="005F008D" w:rsidRDefault="009B4094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）题图的意思是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有三堆苹果，左边堆有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个，中间堆有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个，右边堆有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个，一共有几个苹果？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列示为：</w:t>
      </w:r>
      <w:r>
        <w:rPr>
          <w:color w:val="000000"/>
          <w:lang w:eastAsia="zh-CN"/>
        </w:rPr>
        <w:t>3+4+2</w:t>
      </w:r>
      <w:r>
        <w:rPr>
          <w:color w:val="000000"/>
          <w:lang w:eastAsia="zh-CN"/>
        </w:rPr>
        <w:t>；（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）题图的意思是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原来有</w:t>
      </w:r>
      <w:r>
        <w:rPr>
          <w:color w:val="000000"/>
          <w:lang w:eastAsia="zh-CN"/>
        </w:rPr>
        <w:t>9</w:t>
      </w:r>
      <w:r>
        <w:rPr>
          <w:color w:val="000000"/>
          <w:lang w:eastAsia="zh-CN"/>
        </w:rPr>
        <w:t>顶帽子，先减去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顶，又减去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顶，现在还剩几顶帽子？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列示为：</w:t>
      </w:r>
      <w:r>
        <w:rPr>
          <w:color w:val="000000"/>
          <w:lang w:eastAsia="zh-CN"/>
        </w:rPr>
        <w:t>9-3-2</w:t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color w:val="000000"/>
          <w:lang w:eastAsia="zh-CN"/>
        </w:rPr>
        <w:t>故答案为：（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3+4+2=9</w:t>
      </w:r>
      <w:r>
        <w:rPr>
          <w:color w:val="000000"/>
          <w:lang w:eastAsia="zh-CN"/>
        </w:rPr>
        <w:t>（</w:t>
      </w:r>
      <w:proofErr w:type="gramStart"/>
      <w:r>
        <w:rPr>
          <w:color w:val="000000"/>
          <w:lang w:eastAsia="zh-CN"/>
        </w:rPr>
        <w:t>个</w:t>
      </w:r>
      <w:proofErr w:type="gramEnd"/>
      <w:r>
        <w:rPr>
          <w:color w:val="000000"/>
          <w:lang w:eastAsia="zh-CN"/>
        </w:rPr>
        <w:t>）；（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9-3-2=4</w:t>
      </w:r>
      <w:r>
        <w:rPr>
          <w:color w:val="000000"/>
          <w:lang w:eastAsia="zh-CN"/>
        </w:rPr>
        <w:t>（顶）</w:t>
      </w:r>
    </w:p>
    <w:p w14:paraId="5A56604A" w14:textId="77777777" w:rsidR="005F008D" w:rsidRDefault="009B4094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解：</w:t>
      </w:r>
      <w:r>
        <w:rPr>
          <w:color w:val="000000"/>
          <w:lang w:eastAsia="zh-CN"/>
        </w:rPr>
        <w:t>5+2-4=3</w:t>
      </w:r>
      <w:r>
        <w:rPr>
          <w:color w:val="000000"/>
          <w:lang w:eastAsia="zh-CN"/>
        </w:rPr>
        <w:t>（人）</w:t>
      </w:r>
      <w:r>
        <w:rPr>
          <w:color w:val="000000"/>
          <w:lang w:eastAsia="zh-CN"/>
        </w:rPr>
        <w:t xml:space="preserve">  </w:t>
      </w:r>
    </w:p>
    <w:p w14:paraId="3EB8DA77" w14:textId="77777777" w:rsidR="005F008D" w:rsidRDefault="009B4094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【解答】解：题图的意思是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原来有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人在跳绳，走来了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人后，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人又走了，现在还有几人在跳绳？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列示为：</w:t>
      </w:r>
      <w:r>
        <w:rPr>
          <w:color w:val="000000"/>
          <w:lang w:eastAsia="zh-CN"/>
        </w:rPr>
        <w:t>5+2-4</w:t>
      </w:r>
      <w:r>
        <w:rPr>
          <w:lang w:eastAsia="zh-CN"/>
        </w:rPr>
        <w:br/>
      </w:r>
      <w:r>
        <w:rPr>
          <w:color w:val="000000"/>
          <w:lang w:eastAsia="zh-CN"/>
        </w:rPr>
        <w:t>故答案为：</w:t>
      </w:r>
      <w:r>
        <w:rPr>
          <w:color w:val="000000"/>
          <w:lang w:eastAsia="zh-CN"/>
        </w:rPr>
        <w:t>5+2-4=3</w:t>
      </w:r>
      <w:r>
        <w:rPr>
          <w:color w:val="000000"/>
          <w:lang w:eastAsia="zh-CN"/>
        </w:rPr>
        <w:t>（人）</w:t>
      </w:r>
    </w:p>
    <w:sectPr w:rsidR="005F008D" w:rsidSect="005F008D">
      <w:footerReference w:type="default" r:id="rId29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E1AC71" w14:textId="77777777" w:rsidR="00F737FC" w:rsidRDefault="00F737FC" w:rsidP="005F008D">
      <w:pPr>
        <w:spacing w:after="0" w:line="240" w:lineRule="auto"/>
      </w:pPr>
      <w:r>
        <w:separator/>
      </w:r>
    </w:p>
  </w:endnote>
  <w:endnote w:type="continuationSeparator" w:id="0">
    <w:p w14:paraId="0972D7D2" w14:textId="77777777" w:rsidR="00F737FC" w:rsidRDefault="00F737FC" w:rsidP="005F0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913BDD" w14:textId="6621147D" w:rsidR="005F008D" w:rsidRPr="008E72BE" w:rsidRDefault="009B4094" w:rsidP="008E72BE">
    <w:pPr>
      <w:pStyle w:val="a5"/>
    </w:pPr>
    <w:r w:rsidRPr="008E72BE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D13937" w14:textId="77777777" w:rsidR="00F737FC" w:rsidRDefault="00F737FC" w:rsidP="005F008D">
      <w:pPr>
        <w:spacing w:after="0" w:line="240" w:lineRule="auto"/>
      </w:pPr>
      <w:r>
        <w:separator/>
      </w:r>
    </w:p>
  </w:footnote>
  <w:footnote w:type="continuationSeparator" w:id="0">
    <w:p w14:paraId="164F26CC" w14:textId="77777777" w:rsidR="00F737FC" w:rsidRDefault="00F737FC" w:rsidP="005F00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B343A"/>
    <w:multiLevelType w:val="hybridMultilevel"/>
    <w:tmpl w:val="A3B61BAC"/>
    <w:lvl w:ilvl="0" w:tplc="16330308">
      <w:start w:val="1"/>
      <w:numFmt w:val="decimal"/>
      <w:lvlText w:val="%1."/>
      <w:lvlJc w:val="left"/>
      <w:pPr>
        <w:ind w:left="720" w:hanging="360"/>
      </w:pPr>
    </w:lvl>
    <w:lvl w:ilvl="1" w:tplc="16330308" w:tentative="1">
      <w:start w:val="1"/>
      <w:numFmt w:val="lowerLetter"/>
      <w:lvlText w:val="%2."/>
      <w:lvlJc w:val="left"/>
      <w:pPr>
        <w:ind w:left="1440" w:hanging="360"/>
      </w:pPr>
    </w:lvl>
    <w:lvl w:ilvl="2" w:tplc="16330308" w:tentative="1">
      <w:start w:val="1"/>
      <w:numFmt w:val="lowerRoman"/>
      <w:lvlText w:val="%3."/>
      <w:lvlJc w:val="right"/>
      <w:pPr>
        <w:ind w:left="2160" w:hanging="180"/>
      </w:pPr>
    </w:lvl>
    <w:lvl w:ilvl="3" w:tplc="16330308" w:tentative="1">
      <w:start w:val="1"/>
      <w:numFmt w:val="decimal"/>
      <w:lvlText w:val="%4."/>
      <w:lvlJc w:val="left"/>
      <w:pPr>
        <w:ind w:left="2880" w:hanging="360"/>
      </w:pPr>
    </w:lvl>
    <w:lvl w:ilvl="4" w:tplc="16330308" w:tentative="1">
      <w:start w:val="1"/>
      <w:numFmt w:val="lowerLetter"/>
      <w:lvlText w:val="%5."/>
      <w:lvlJc w:val="left"/>
      <w:pPr>
        <w:ind w:left="3600" w:hanging="360"/>
      </w:pPr>
    </w:lvl>
    <w:lvl w:ilvl="5" w:tplc="16330308" w:tentative="1">
      <w:start w:val="1"/>
      <w:numFmt w:val="lowerRoman"/>
      <w:lvlText w:val="%6."/>
      <w:lvlJc w:val="right"/>
      <w:pPr>
        <w:ind w:left="4320" w:hanging="180"/>
      </w:pPr>
    </w:lvl>
    <w:lvl w:ilvl="6" w:tplc="16330308" w:tentative="1">
      <w:start w:val="1"/>
      <w:numFmt w:val="decimal"/>
      <w:lvlText w:val="%7."/>
      <w:lvlJc w:val="left"/>
      <w:pPr>
        <w:ind w:left="5040" w:hanging="360"/>
      </w:pPr>
    </w:lvl>
    <w:lvl w:ilvl="7" w:tplc="16330308" w:tentative="1">
      <w:start w:val="1"/>
      <w:numFmt w:val="lowerLetter"/>
      <w:lvlText w:val="%8."/>
      <w:lvlJc w:val="left"/>
      <w:pPr>
        <w:ind w:left="5760" w:hanging="360"/>
      </w:pPr>
    </w:lvl>
    <w:lvl w:ilvl="8" w:tplc="163303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4D353CE5"/>
    <w:multiLevelType w:val="hybridMultilevel"/>
    <w:tmpl w:val="CF0C7660"/>
    <w:lvl w:ilvl="0" w:tplc="692348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1CD1"/>
    <w:rsid w:val="00035A1A"/>
    <w:rsid w:val="00081CD1"/>
    <w:rsid w:val="000D6AA0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568D3"/>
    <w:rsid w:val="003C7056"/>
    <w:rsid w:val="004621D6"/>
    <w:rsid w:val="004A7EC2"/>
    <w:rsid w:val="004B0B79"/>
    <w:rsid w:val="004C3BFD"/>
    <w:rsid w:val="0052166A"/>
    <w:rsid w:val="00570E98"/>
    <w:rsid w:val="005B7503"/>
    <w:rsid w:val="005F008D"/>
    <w:rsid w:val="006B7A92"/>
    <w:rsid w:val="006D054F"/>
    <w:rsid w:val="00751BBD"/>
    <w:rsid w:val="00777D0A"/>
    <w:rsid w:val="008222E8"/>
    <w:rsid w:val="00827CAC"/>
    <w:rsid w:val="008512EA"/>
    <w:rsid w:val="008860DB"/>
    <w:rsid w:val="00891A5D"/>
    <w:rsid w:val="008977BC"/>
    <w:rsid w:val="008E0712"/>
    <w:rsid w:val="008E72BE"/>
    <w:rsid w:val="00903B0A"/>
    <w:rsid w:val="009413CA"/>
    <w:rsid w:val="0099608E"/>
    <w:rsid w:val="009A1E5B"/>
    <w:rsid w:val="009B1FC3"/>
    <w:rsid w:val="009B4094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1651A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B33A2"/>
    <w:rsid w:val="00ED4BBB"/>
    <w:rsid w:val="00EE6DE3"/>
    <w:rsid w:val="00EE7645"/>
    <w:rsid w:val="00F47B26"/>
    <w:rsid w:val="00F737FC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9E1BBE"/>
  <w15:docId w15:val="{AEBF3AA2-01FC-4564-B8CB-B28BAF1F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008D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5F008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5F008D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qFormat/>
    <w:rsid w:val="005F008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8">
    <w:name w:val="页眉 字符"/>
    <w:link w:val="a7"/>
    <w:uiPriority w:val="99"/>
    <w:qFormat/>
    <w:rsid w:val="005F008D"/>
    <w:rPr>
      <w:sz w:val="18"/>
      <w:szCs w:val="18"/>
    </w:rPr>
  </w:style>
  <w:style w:type="character" w:customStyle="1" w:styleId="a6">
    <w:name w:val="页脚 字符"/>
    <w:link w:val="a5"/>
    <w:uiPriority w:val="99"/>
    <w:qFormat/>
    <w:rsid w:val="005F008D"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sid w:val="005F008D"/>
    <w:rPr>
      <w:sz w:val="18"/>
      <w:szCs w:val="18"/>
    </w:rPr>
  </w:style>
  <w:style w:type="paragraph" w:customStyle="1" w:styleId="1">
    <w:name w:val="正文1"/>
    <w:qFormat/>
    <w:rsid w:val="005F008D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5F008D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5F008D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5F008D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5F008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gif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Props1.xml><?xml version="1.0" encoding="utf-8"?>
<ds:datastoreItem xmlns:ds="http://schemas.openxmlformats.org/officeDocument/2006/customXml" ds:itemID="{4CF2B1E8-F9FC-4B30-B025-F72850A71D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585</Words>
  <Characters>3338</Characters>
  <Application>Microsoft Office Word</Application>
  <DocSecurity>0</DocSecurity>
  <Lines>27</Lines>
  <Paragraphs>7</Paragraphs>
  <ScaleCrop>false</ScaleCrop>
  <Company>北京今日学易科技有限公司(Zxxk.Com)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人教版新课标2017-2018学年一年级上册数学期末测试C卷.docx</dc:title>
  <dc:subject>人教版新课标2017-2018学年一年级上册数学期末测试C卷.docx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min dong</cp:lastModifiedBy>
  <cp:revision>8</cp:revision>
  <dcterms:created xsi:type="dcterms:W3CDTF">2018-04-28T13:00:00Z</dcterms:created>
  <dcterms:modified xsi:type="dcterms:W3CDTF">2020-12-12T10:27:00Z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