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360" w:lineRule="auto"/>
        <w:jc w:val="center"/>
        <w:rPr>
          <w:rStyle w:val="NormalCharacter"/>
          <w:rFonts w:eastAsia="楷体_GB2312"/>
          <w:b/>
          <w:sz w:val="32"/>
          <w:szCs w:val="32"/>
        </w:rPr>
      </w:pPr>
      <w:r>
        <w:rPr>
          <w:rStyle w:val="NormalCharacter"/>
          <w:rFonts w:eastAsia="楷体_GB2312" w:hint="eastAsia"/>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9pt;height:22pt;margin-top:829pt;margin-left:998pt;mso-position-horizontal-relative:page;mso-position-vertical-relative:top-margin-area;position:absolute;z-index:251658240">
            <v:imagedata r:id="rId5" o:title=""/>
            <o:lock v:ext="edit" aspectratio="t"/>
          </v:shape>
        </w:pict>
      </w:r>
      <w:r>
        <w:rPr>
          <w:rStyle w:val="NormalCharacter"/>
          <w:rFonts w:ascii="仿宋_GB2312" w:eastAsia="仿宋_GB2312"/>
          <w:color w:val="000000"/>
        </w:rPr>
        <w:pict>
          <v:shapetype id="_x0000_t202" coordsize="21600,21600" o:spt="202" path="m,l,21600r21600,l21600,xe">
            <v:stroke joinstyle="miter"/>
            <v:path gradientshapeok="t" o:connecttype="rect"/>
          </v:shapetype>
          <v:shape id="文本框 4" o:spid="_x0000_s1026" type="#_x0000_t202" style="width:63pt;height:787.8pt;margin-top:-53.25pt;margin-left:-68.15pt;mso-height-relative:page;mso-width-relative:page;position:absolute;z-index:251660288" coordsize="21600,21600" filled="f" stroked="f">
            <v:stroke joinstyle="miter"/>
            <v:textbox style="layout-flow:vertical;mso-layout-flow-alt:bottom-to-top" inset="0,0,0,0">
              <w:txbxContent>
                <w:p>
                  <w:pPr>
                    <w:spacing w:line="480" w:lineRule="auto"/>
                    <w:jc w:val="center"/>
                    <w:rPr>
                      <w:rStyle w:val="NormalCharacter"/>
                      <w:sz w:val="24"/>
                    </w:rPr>
                  </w:pPr>
                  <w:r>
                    <w:rPr>
                      <w:rStyle w:val="NormalCharacter"/>
                      <w:sz w:val="24"/>
                    </w:rPr>
                    <w:t>……………………………………</w:t>
                  </w:r>
                  <w:r>
                    <w:rPr>
                      <w:rStyle w:val="NormalCharacter"/>
                      <w:szCs w:val="21"/>
                    </w:rPr>
                    <w:t>密</w:t>
                  </w:r>
                  <w:r>
                    <w:rPr>
                      <w:rStyle w:val="NormalCharacter"/>
                      <w:sz w:val="24"/>
                    </w:rPr>
                    <w:t>……………</w:t>
                  </w:r>
                  <w:r>
                    <w:rPr>
                      <w:rStyle w:val="NormalCharacter"/>
                      <w:rFonts w:ascii="宋体" w:hAnsi="宋体"/>
                      <w:kern w:val="0"/>
                      <w:sz w:val="24"/>
                    </w:rPr>
                    <w:t>………</w:t>
                  </w:r>
                  <w:r>
                    <w:rPr>
                      <w:rStyle w:val="NormalCharacter"/>
                      <w:sz w:val="24"/>
                    </w:rPr>
                    <w:t>…………………</w:t>
                  </w:r>
                  <w:r>
                    <w:rPr>
                      <w:rStyle w:val="NormalCharacter"/>
                      <w:szCs w:val="21"/>
                    </w:rPr>
                    <w:t>封</w:t>
                  </w:r>
                  <w:r>
                    <w:rPr>
                      <w:rStyle w:val="NormalCharacter"/>
                      <w:sz w:val="24"/>
                    </w:rPr>
                    <w:t>…………………………………</w:t>
                  </w:r>
                  <w:r>
                    <w:rPr>
                      <w:rStyle w:val="NormalCharacter"/>
                      <w:szCs w:val="21"/>
                    </w:rPr>
                    <w:t>线</w:t>
                  </w:r>
                  <w:r>
                    <w:rPr>
                      <w:rStyle w:val="NormalCharacter"/>
                      <w:sz w:val="24"/>
                    </w:rPr>
                    <w:t>…………………………………………</w:t>
                  </w:r>
                </w:p>
                <w:p>
                  <w:pPr>
                    <w:rPr>
                      <w:rStyle w:val="NormalCharacter"/>
                    </w:rPr>
                  </w:pPr>
                </w:p>
              </w:txbxContent>
            </v:textbox>
          </v:shape>
        </w:pict>
      </w:r>
      <w:r>
        <w:rPr>
          <w:rStyle w:val="NormalCharacter"/>
          <w:rFonts w:eastAsia="楷体_GB2312" w:hint="eastAsia"/>
          <w:b/>
          <w:sz w:val="32"/>
          <w:szCs w:val="32"/>
        </w:rPr>
        <w:t>2020-2021</w:t>
      </w:r>
      <w:r>
        <w:rPr>
          <w:rStyle w:val="NormalCharacter"/>
          <w:rFonts w:eastAsia="楷体_GB2312"/>
          <w:b/>
          <w:sz w:val="32"/>
          <w:szCs w:val="32"/>
        </w:rPr>
        <w:t>海口市第十四中学七年级</w:t>
      </w:r>
      <w:r>
        <w:rPr>
          <w:rStyle w:val="NormalCharacter"/>
          <w:rFonts w:eastAsia="楷体_GB2312" w:hint="eastAsia"/>
          <w:b/>
          <w:sz w:val="32"/>
          <w:szCs w:val="32"/>
        </w:rPr>
        <w:t>第二学期</w:t>
      </w:r>
      <w:r>
        <w:rPr>
          <w:rStyle w:val="NormalCharacter"/>
          <w:rFonts w:eastAsia="楷体_GB2312"/>
          <w:b/>
          <w:sz w:val="32"/>
          <w:szCs w:val="32"/>
        </w:rPr>
        <w:t>第一次月考</w:t>
      </w:r>
    </w:p>
    <w:p>
      <w:pPr>
        <w:spacing w:line="360" w:lineRule="auto"/>
        <w:jc w:val="center"/>
        <w:rPr>
          <w:rStyle w:val="NormalCharacter"/>
          <w:rFonts w:ascii="方正小标宋简体" w:eastAsia="方正小标宋简体"/>
          <w:b/>
          <w:color w:val="000000"/>
          <w:sz w:val="32"/>
          <w:szCs w:val="32"/>
        </w:rPr>
      </w:pPr>
      <w:r>
        <w:rPr>
          <w:rStyle w:val="NormalCharacter"/>
          <w:rFonts w:ascii="方正小标宋简体" w:eastAsia="方正小标宋简体"/>
          <w:b/>
          <w:color w:val="000000"/>
          <w:sz w:val="32"/>
          <w:szCs w:val="32"/>
        </w:rPr>
        <w:t>语文试卷</w:t>
      </w:r>
    </w:p>
    <w:p>
      <w:pPr>
        <w:spacing w:line="360" w:lineRule="auto"/>
        <w:ind w:firstLine="480"/>
        <w:rPr>
          <w:rStyle w:val="NormalCharacter"/>
          <w:rFonts w:ascii="仿宋_GB2312" w:eastAsia="仿宋_GB2312"/>
          <w:color w:val="000000"/>
          <w:sz w:val="24"/>
        </w:rPr>
      </w:pPr>
      <w:r>
        <w:rPr>
          <w:rStyle w:val="NormalCharacter"/>
          <w:rFonts w:ascii="仿宋_GB2312" w:eastAsia="仿宋_GB2312"/>
          <w:color w:val="000000"/>
          <w:sz w:val="24"/>
        </w:rPr>
        <w:t>考试时间：120分钟满分：1</w:t>
      </w:r>
      <w:r>
        <w:rPr>
          <w:rStyle w:val="NormalCharacter"/>
          <w:rFonts w:ascii="仿宋_GB2312" w:eastAsia="仿宋_GB2312" w:hint="eastAsia"/>
          <w:color w:val="000000"/>
          <w:sz w:val="24"/>
        </w:rPr>
        <w:t>20</w:t>
      </w:r>
      <w:r>
        <w:rPr>
          <w:rStyle w:val="NormalCharacter"/>
          <w:rFonts w:ascii="仿宋_GB2312" w:eastAsia="仿宋_GB2312"/>
          <w:color w:val="000000"/>
          <w:sz w:val="24"/>
        </w:rPr>
        <w:t>分</w:t>
      </w:r>
      <w:r>
        <w:rPr>
          <w:rStyle w:val="NormalCharacter"/>
          <w:rFonts w:ascii="仿宋_GB2312" w:eastAsia="仿宋_GB2312" w:hint="eastAsia"/>
          <w:color w:val="000000"/>
          <w:sz w:val="24"/>
        </w:rPr>
        <w:t xml:space="preserve">  </w:t>
      </w:r>
    </w:p>
    <w:p>
      <w:pPr>
        <w:spacing w:line="360" w:lineRule="auto"/>
        <w:ind w:firstLine="1200" w:firstLineChars="500"/>
        <w:rPr>
          <w:rStyle w:val="NormalCharacter"/>
          <w:sz w:val="24"/>
        </w:rPr>
      </w:pPr>
      <w:r>
        <w:rPr>
          <w:rStyle w:val="NormalCharacter"/>
          <w:rFonts w:hint="eastAsia"/>
          <w:sz w:val="24"/>
        </w:rPr>
        <w:t xml:space="preserve">  </w:t>
      </w:r>
      <w:r>
        <w:rPr>
          <w:rStyle w:val="NormalCharacter"/>
          <w:sz w:val="24"/>
        </w:rPr>
        <w:t xml:space="preserve">班级： </w:t>
      </w:r>
      <w:r>
        <w:rPr>
          <w:rStyle w:val="NormalCharacter"/>
          <w:rFonts w:hint="eastAsia"/>
          <w:sz w:val="24"/>
        </w:rPr>
        <w:t xml:space="preserve">     </w:t>
      </w:r>
      <w:r>
        <w:rPr>
          <w:rStyle w:val="NormalCharacter"/>
          <w:sz w:val="24"/>
        </w:rPr>
        <w:t xml:space="preserve"> 座号：</w:t>
      </w:r>
      <w:r>
        <w:rPr>
          <w:rStyle w:val="NormalCharacter"/>
          <w:rFonts w:hint="eastAsia"/>
          <w:sz w:val="24"/>
        </w:rPr>
        <w:t xml:space="preserve">    </w:t>
      </w:r>
      <w:r>
        <w:rPr>
          <w:rStyle w:val="NormalCharacter"/>
          <w:sz w:val="24"/>
        </w:rPr>
        <w:t xml:space="preserve">  </w:t>
      </w:r>
      <w:r>
        <w:rPr>
          <w:rStyle w:val="NormalCharacter"/>
          <w:rFonts w:hint="eastAsia"/>
          <w:sz w:val="24"/>
        </w:rPr>
        <w:t xml:space="preserve">  </w:t>
      </w:r>
      <w:r>
        <w:rPr>
          <w:rStyle w:val="NormalCharacter"/>
          <w:sz w:val="24"/>
        </w:rPr>
        <w:t xml:space="preserve">姓名： </w:t>
      </w:r>
      <w:r>
        <w:rPr>
          <w:rStyle w:val="NormalCharacter"/>
          <w:rFonts w:hint="eastAsia"/>
          <w:sz w:val="24"/>
        </w:rPr>
        <w:t xml:space="preserve">        </w:t>
      </w:r>
      <w:r>
        <w:rPr>
          <w:rStyle w:val="NormalCharacter"/>
          <w:sz w:val="24"/>
        </w:rPr>
        <w:t>成绩：</w:t>
      </w:r>
    </w:p>
    <w:p>
      <w:pPr>
        <w:spacing w:line="360" w:lineRule="auto"/>
        <w:ind w:firstLine="480" w:firstLineChars="200"/>
        <w:rPr>
          <w:rStyle w:val="NormalCharacter"/>
          <w:sz w:val="24"/>
        </w:rPr>
      </w:pPr>
      <w:r>
        <w:rPr>
          <w:rStyle w:val="NormalCharacter"/>
          <w:sz w:val="24"/>
        </w:rPr>
        <w:t>亲爱的同学们，</w:t>
      </w:r>
      <w:r>
        <w:rPr>
          <w:rStyle w:val="NormalCharacter"/>
          <w:rFonts w:hint="eastAsia"/>
          <w:sz w:val="24"/>
        </w:rPr>
        <w:t>经过一个学期的学习，相信大家都取得了一定的进步，要再接再厉哦！</w:t>
      </w:r>
      <w:r>
        <w:rPr>
          <w:rStyle w:val="NormalCharacter"/>
          <w:sz w:val="24"/>
        </w:rPr>
        <w:t>请同学们认真、规范答题！老师期待与你一起分享你的学习成果！</w:t>
      </w:r>
    </w:p>
    <w:p>
      <w:pPr>
        <w:spacing w:line="360" w:lineRule="auto"/>
        <w:ind w:firstLine="480" w:firstLineChars="200"/>
        <w:rPr>
          <w:rStyle w:val="NormalCharacter"/>
          <w:sz w:val="24"/>
        </w:rPr>
      </w:pPr>
    </w:p>
    <w:p>
      <w:pPr>
        <w:widowControl w:val="0"/>
        <w:spacing w:line="360" w:lineRule="auto"/>
        <w:jc w:val="left"/>
        <w:textAlignment w:val="center"/>
        <w:rPr>
          <w:rFonts w:ascii="宋体" w:hAnsi="宋体" w:cs="宋体"/>
          <w:bCs/>
          <w:sz w:val="24"/>
        </w:rPr>
      </w:pPr>
      <w:r>
        <w:rPr>
          <w:rFonts w:ascii="宋体" w:hAnsi="宋体" w:cs="宋体" w:hint="eastAsia"/>
          <w:bCs/>
          <w:sz w:val="24"/>
        </w:rPr>
        <w:t>一、基础知识与运用（20分）</w:t>
      </w:r>
    </w:p>
    <w:p>
      <w:pPr>
        <w:widowControl w:val="0"/>
        <w:spacing w:line="360" w:lineRule="auto"/>
        <w:jc w:val="left"/>
        <w:textAlignment w:val="center"/>
        <w:rPr>
          <w:rFonts w:ascii="宋体" w:hAnsi="宋体" w:cs="宋体"/>
          <w:bCs/>
          <w:sz w:val="24"/>
        </w:rPr>
      </w:pPr>
      <w:r>
        <w:rPr>
          <w:rFonts w:ascii="宋体" w:hAnsi="宋体" w:cs="宋体" w:hint="eastAsia"/>
          <w:bCs/>
          <w:sz w:val="24"/>
        </w:rPr>
        <w:t>1、中华书法博大精深、源远流长。请</w:t>
      </w:r>
      <w:r>
        <w:rPr>
          <w:rFonts w:ascii="宋体" w:hAnsi="宋体" w:cs="宋体"/>
          <w:bCs/>
          <w:sz w:val="24"/>
        </w:rPr>
        <w:t>欣赏下面的书法作品，回答问题。</w:t>
      </w:r>
      <w:r>
        <w:rPr>
          <w:rFonts w:ascii="宋体" w:hAnsi="宋体" w:cs="宋体" w:hint="eastAsia"/>
          <w:bCs/>
          <w:sz w:val="24"/>
        </w:rPr>
        <w:t>（4分）</w:t>
      </w:r>
    </w:p>
    <w:p>
      <w:pPr>
        <w:widowControl w:val="0"/>
        <w:spacing w:line="360" w:lineRule="auto"/>
        <w:jc w:val="left"/>
        <w:textAlignment w:val="center"/>
        <w:rPr>
          <w:bCs/>
          <w:sz w:val="24"/>
        </w:rPr>
      </w:pPr>
      <w:r>
        <w:rPr>
          <w:bCs/>
          <w:sz w:val="24"/>
        </w:rPr>
        <w:drawing>
          <wp:inline distT="0" distB="0" distL="114300" distR="114300">
            <wp:extent cx="5857875" cy="914400"/>
            <wp:effectExtent l="0" t="0" r="9525" b="0"/>
            <wp:docPr id="1" name="图片 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374246" name="图片 1" descr="figure"/>
                    <pic:cNvPicPr>
                      <a:picLocks noChangeAspect="1"/>
                    </pic:cNvPicPr>
                  </pic:nvPicPr>
                  <pic:blipFill>
                    <a:blip xmlns:r="http://schemas.openxmlformats.org/officeDocument/2006/relationships" r:embed="rId6"/>
                    <a:stretch>
                      <a:fillRect/>
                    </a:stretch>
                  </pic:blipFill>
                  <pic:spPr>
                    <a:xfrm>
                      <a:off x="0" y="0"/>
                      <a:ext cx="5857875" cy="914400"/>
                    </a:xfrm>
                    <a:prstGeom prst="rect">
                      <a:avLst/>
                    </a:prstGeom>
                  </pic:spPr>
                </pic:pic>
              </a:graphicData>
            </a:graphic>
          </wp:inline>
        </w:drawing>
      </w:r>
    </w:p>
    <w:p>
      <w:pPr>
        <w:widowControl w:val="0"/>
        <w:spacing w:line="360" w:lineRule="auto"/>
        <w:ind w:firstLine="240" w:firstLineChars="100"/>
        <w:jc w:val="left"/>
        <w:textAlignment w:val="center"/>
        <w:rPr>
          <w:rFonts w:ascii="宋体" w:hAnsi="宋体" w:cs="宋体"/>
          <w:bCs/>
          <w:sz w:val="24"/>
        </w:rPr>
      </w:pPr>
      <w:r>
        <w:rPr>
          <w:rFonts w:ascii="宋体" w:hAnsi="宋体" w:cs="宋体" w:hint="eastAsia"/>
          <w:bCs/>
          <w:sz w:val="24"/>
        </w:rPr>
        <w:t xml:space="preserve">     ①                   ②                ③                   ④   </w:t>
      </w:r>
    </w:p>
    <w:p>
      <w:pPr>
        <w:widowControl w:val="0"/>
        <w:spacing w:line="360" w:lineRule="auto"/>
        <w:jc w:val="left"/>
        <w:textAlignment w:val="center"/>
        <w:rPr>
          <w:rFonts w:ascii="宋体" w:hAnsi="宋体" w:cs="宋体"/>
          <w:bCs/>
          <w:sz w:val="24"/>
        </w:rPr>
      </w:pPr>
      <w:r>
        <w:rPr>
          <w:rFonts w:ascii="宋体" w:hAnsi="宋体" w:cs="宋体"/>
          <w:bCs/>
          <w:sz w:val="24"/>
        </w:rPr>
        <w:t>（1）上面四幅书法作品，字体判断最恰当的一项是</w:t>
      </w:r>
      <w:r>
        <w:rPr>
          <w:bCs/>
          <w:sz w:val="24"/>
        </w:rPr>
        <w:t>（）</w:t>
      </w:r>
      <w:r>
        <w:rPr>
          <w:rFonts w:ascii="宋体" w:hAnsi="宋体" w:cs="宋体" w:hint="eastAsia"/>
          <w:bCs/>
          <w:sz w:val="24"/>
        </w:rPr>
        <w:t>（2分）</w:t>
      </w:r>
    </w:p>
    <w:p>
      <w:pPr>
        <w:widowControl w:val="0"/>
        <w:spacing w:line="360" w:lineRule="auto"/>
        <w:jc w:val="left"/>
        <w:textAlignment w:val="center"/>
        <w:rPr>
          <w:rFonts w:ascii="宋体" w:hAnsi="宋体" w:cs="宋体"/>
          <w:bCs/>
          <w:sz w:val="24"/>
        </w:rPr>
      </w:pPr>
      <w:r>
        <w:rPr>
          <w:rFonts w:ascii="宋体" w:hAnsi="宋体" w:cs="宋体"/>
          <w:bCs/>
          <w:sz w:val="24"/>
        </w:rPr>
        <w:t>A．①隶书②楷书③行书④草书</w:t>
      </w:r>
    </w:p>
    <w:p>
      <w:pPr>
        <w:widowControl w:val="0"/>
        <w:spacing w:line="360" w:lineRule="auto"/>
        <w:jc w:val="left"/>
        <w:textAlignment w:val="center"/>
        <w:rPr>
          <w:rFonts w:ascii="宋体" w:hAnsi="宋体" w:cs="宋体"/>
          <w:bCs/>
          <w:sz w:val="24"/>
        </w:rPr>
      </w:pPr>
      <w:r>
        <w:rPr>
          <w:rFonts w:ascii="宋体" w:hAnsi="宋体" w:cs="宋体"/>
          <w:bCs/>
          <w:sz w:val="24"/>
        </w:rPr>
        <w:t>B．①楷书②楷书③隶书④草书</w:t>
      </w:r>
    </w:p>
    <w:p>
      <w:pPr>
        <w:widowControl w:val="0"/>
        <w:spacing w:line="360" w:lineRule="auto"/>
        <w:jc w:val="left"/>
        <w:textAlignment w:val="center"/>
        <w:rPr>
          <w:rFonts w:ascii="宋体" w:hAnsi="宋体" w:cs="宋体"/>
          <w:bCs/>
          <w:sz w:val="24"/>
        </w:rPr>
      </w:pPr>
      <w:r>
        <w:rPr>
          <w:rFonts w:ascii="宋体" w:hAnsi="宋体" w:cs="宋体"/>
          <w:bCs/>
          <w:sz w:val="24"/>
        </w:rPr>
        <w:t>C．①行书②楷书③草书④隶书</w:t>
      </w:r>
    </w:p>
    <w:p>
      <w:pPr>
        <w:widowControl w:val="0"/>
        <w:spacing w:line="360" w:lineRule="auto"/>
        <w:jc w:val="left"/>
        <w:textAlignment w:val="center"/>
        <w:rPr>
          <w:rFonts w:ascii="宋体" w:hAnsi="宋体" w:cs="宋体"/>
          <w:bCs/>
          <w:sz w:val="24"/>
        </w:rPr>
      </w:pPr>
      <w:r>
        <w:rPr>
          <w:rFonts w:ascii="宋体" w:hAnsi="宋体" w:cs="宋体"/>
          <w:bCs/>
          <w:sz w:val="24"/>
        </w:rPr>
        <w:t>D．①草书②楷书③行书④隶书</w:t>
      </w:r>
    </w:p>
    <w:p>
      <w:pPr>
        <w:widowControl w:val="0"/>
        <w:spacing w:line="360" w:lineRule="auto"/>
        <w:jc w:val="left"/>
        <w:textAlignment w:val="center"/>
        <w:rPr>
          <w:rFonts w:ascii="宋体" w:hAnsi="宋体" w:cs="宋体"/>
          <w:bCs/>
          <w:sz w:val="24"/>
        </w:rPr>
      </w:pPr>
      <w:r>
        <w:rPr>
          <w:rFonts w:ascii="宋体" w:hAnsi="宋体" w:cs="宋体"/>
          <w:bCs/>
          <w:sz w:val="24"/>
        </w:rPr>
        <w:t>（2）请用规范的正楷将这幅书法抄写到田字格中。</w:t>
      </w:r>
      <w:r>
        <w:rPr>
          <w:rFonts w:ascii="宋体" w:hAnsi="宋体" w:cs="宋体" w:hint="eastAsia"/>
          <w:bCs/>
          <w:sz w:val="24"/>
        </w:rPr>
        <w:t>（2分）</w:t>
      </w:r>
    </w:p>
    <w:p>
      <w:pPr>
        <w:widowControl w:val="0"/>
        <w:spacing w:line="360" w:lineRule="auto"/>
        <w:jc w:val="left"/>
        <w:textAlignment w:val="center"/>
        <w:rPr>
          <w:rStyle w:val="NormalCharacter"/>
          <w:rFonts w:ascii="宋体" w:hAnsi="Courier New"/>
          <w:sz w:val="24"/>
        </w:rPr>
      </w:pPr>
      <w:r>
        <w:rPr>
          <w:b/>
          <w:sz w:val="24"/>
        </w:rPr>
        <w:drawing>
          <wp:inline distT="0" distB="0" distL="114300" distR="114300">
            <wp:extent cx="3162300" cy="419100"/>
            <wp:effectExtent l="0" t="0" r="0" b="0"/>
            <wp:docPr id="2" name="图片 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89084" name="图片 2" descr="figure"/>
                    <pic:cNvPicPr>
                      <a:picLocks noChangeAspect="1"/>
                    </pic:cNvPicPr>
                  </pic:nvPicPr>
                  <pic:blipFill>
                    <a:blip xmlns:r="http://schemas.openxmlformats.org/officeDocument/2006/relationships" r:embed="rId7"/>
                    <a:stretch>
                      <a:fillRect/>
                    </a:stretch>
                  </pic:blipFill>
                  <pic:spPr>
                    <a:xfrm>
                      <a:off x="0" y="0"/>
                      <a:ext cx="3162300" cy="419100"/>
                    </a:xfrm>
                    <a:prstGeom prst="rect">
                      <a:avLst/>
                    </a:prstGeom>
                  </pic:spPr>
                </pic:pic>
              </a:graphicData>
            </a:graphic>
          </wp:inline>
        </w:drawing>
      </w:r>
    </w:p>
    <w:p>
      <w:pPr>
        <w:widowControl w:val="0"/>
        <w:spacing w:line="360" w:lineRule="auto"/>
        <w:jc w:val="left"/>
        <w:textAlignment w:val="center"/>
        <w:rPr>
          <w:rFonts w:ascii="宋体" w:hAnsi="宋体" w:cs="宋体"/>
          <w:sz w:val="24"/>
        </w:rPr>
      </w:pPr>
    </w:p>
    <w:p>
      <w:pPr>
        <w:widowControl w:val="0"/>
        <w:numPr>
          <w:ilvl w:val="0"/>
          <w:numId w:val="1"/>
        </w:numPr>
        <w:spacing w:line="360" w:lineRule="auto"/>
        <w:jc w:val="left"/>
        <w:textAlignment w:val="center"/>
        <w:rPr>
          <w:rFonts w:ascii="宋体" w:hAnsi="宋体" w:cs="宋体"/>
          <w:sz w:val="24"/>
        </w:rPr>
      </w:pPr>
      <w:r>
        <w:rPr>
          <w:rFonts w:ascii="宋体" w:hAnsi="宋体" w:cs="宋体" w:hint="eastAsia"/>
          <w:sz w:val="24"/>
        </w:rPr>
        <w:t>阅读下面的文段，按要求答题。（8分）</w:t>
      </w:r>
    </w:p>
    <w:p>
      <w:pPr>
        <w:spacing w:line="360" w:lineRule="auto"/>
        <w:ind w:firstLine="480" w:firstLineChars="200"/>
        <w:rPr>
          <w:rFonts w:ascii="楷体" w:eastAsia="楷体" w:hAnsi="楷体" w:cs="楷体"/>
          <w:sz w:val="24"/>
          <w:u w:val="wave"/>
        </w:rPr>
      </w:pPr>
      <w:r>
        <w:rPr>
          <w:rFonts w:ascii="楷体" w:eastAsia="楷体" w:hAnsi="楷体" w:cs="楷体" w:hint="eastAsia"/>
          <w:sz w:val="24"/>
        </w:rPr>
        <w:t>穿越血与火的历史烟云，历经建设与改革的风雨洗礼，中国共产党即将迎来百岁诞辰。这百年的征程，我们由磨难走向辉煌，而b</w:t>
      </w:r>
      <w:r>
        <w:rPr>
          <w:rFonts w:ascii="微软雅黑" w:eastAsia="微软雅黑" w:hAnsi="微软雅黑" w:cs="微软雅黑" w:hint="eastAsia"/>
          <w:sz w:val="24"/>
        </w:rPr>
        <w:t>ǔ</w:t>
      </w:r>
      <w:r>
        <w:rPr>
          <w:rFonts w:ascii="楷体" w:eastAsia="楷体" w:hAnsi="楷体" w:cs="楷体" w:hint="eastAsia"/>
          <w:sz w:val="24"/>
        </w:rPr>
        <w:t>（    ）育了无数中华儿女的九曲母亲河见证了这一切。百年前的中国，列强入侵，我们对此深</w:t>
      </w:r>
      <w:r>
        <w:rPr>
          <w:rFonts w:ascii="楷体" w:eastAsia="楷体" w:hAnsi="楷体" w:cs="楷体" w:hint="eastAsia"/>
          <w:b/>
          <w:bCs/>
          <w:sz w:val="24"/>
          <w:em w:val="dot"/>
        </w:rPr>
        <w:t>恶</w:t>
      </w:r>
      <w:r>
        <w:rPr>
          <w:rFonts w:ascii="楷体" w:eastAsia="楷体" w:hAnsi="楷体" w:cs="楷体" w:hint="eastAsia"/>
          <w:sz w:val="24"/>
        </w:rPr>
        <w:t>（     ）痛绝，无数的革命先辈们为了中华民族的崛起________（A、沥尽心血   B、锋芒毕露），科研工作者隐姓埋名于荒凉的戈壁滩，用科技铸就了我们的强国梦，但这些人却________（A、鲜为人知   B、妇孺皆知）。</w:t>
      </w:r>
      <w:r>
        <w:rPr>
          <w:rFonts w:ascii="楷体" w:eastAsia="楷体" w:hAnsi="楷体" w:cs="楷体" w:hint="eastAsia"/>
          <w:sz w:val="24"/>
          <w:u w:val="wave"/>
        </w:rPr>
        <w:t>我们的祖国母亲能否成为真正的强者，关键在于我们每一位中华儿女要团结奋进。</w:t>
      </w:r>
      <w:r>
        <w:rPr>
          <w:rFonts w:ascii="楷体" w:eastAsia="楷体" w:hAnsi="楷体" w:cs="楷体" w:hint="eastAsia"/>
          <w:sz w:val="24"/>
        </w:rPr>
        <w:t>祖国是我们成长的坚固的后盾，使我们安心地生活、放心地前进。我们也要尽自己的力量，来为祖国效力：</w:t>
      </w:r>
      <w:r>
        <w:rPr>
          <w:rFonts w:ascii="楷体" w:eastAsia="楷体" w:hAnsi="楷体" w:cs="楷体" w:hint="eastAsia"/>
          <w:sz w:val="24"/>
          <w:u w:val="single"/>
        </w:rPr>
        <w:t>假如我是一株小草，我愿为祖国献上一盛嫩绿；假如我是一枚果实，我愿为祖国留下一丝甘甜</w:t>
      </w:r>
      <w:r>
        <w:rPr>
          <w:rFonts w:ascii="楷体" w:eastAsia="楷体" w:hAnsi="楷体" w:cs="楷体" w:hint="eastAsia"/>
          <w:sz w:val="24"/>
        </w:rPr>
        <w:t>；</w:t>
      </w:r>
      <w:r>
        <w:rPr>
          <w:rFonts w:ascii="楷体" w:eastAsia="楷体" w:hAnsi="楷体" w:cs="楷体" w:hint="eastAsia"/>
          <w:bCs/>
          <w:sz w:val="24"/>
        </w:rPr>
        <w:t>__________________</w:t>
      </w:r>
      <w:r>
        <w:rPr>
          <w:rFonts w:ascii="楷体" w:eastAsia="楷体" w:hAnsi="楷体" w:cs="楷体" w:hint="eastAsia"/>
          <w:sz w:val="24"/>
        </w:rPr>
        <w:t>，</w:t>
      </w:r>
      <w:r>
        <w:rPr>
          <w:rFonts w:ascii="楷体" w:eastAsia="楷体" w:hAnsi="楷体" w:cs="楷体" w:hint="eastAsia"/>
          <w:bCs/>
          <w:sz w:val="24"/>
        </w:rPr>
        <w:t>__________________</w:t>
      </w:r>
      <w:r>
        <w:rPr>
          <w:rFonts w:ascii="楷体" w:eastAsia="楷体" w:hAnsi="楷体" w:cs="楷体" w:hint="eastAsia"/>
          <w:sz w:val="24"/>
        </w:rPr>
        <w:t>。我和我的祖国，一刻也不能分割。</w:t>
      </w:r>
    </w:p>
    <w:p>
      <w:pPr>
        <w:widowControl w:val="0"/>
        <w:numPr>
          <w:ilvl w:val="0"/>
          <w:numId w:val="2"/>
        </w:numPr>
        <w:spacing w:line="360" w:lineRule="auto"/>
        <w:jc w:val="left"/>
        <w:textAlignment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给文段中加点加粗的字注音或根据注音写出汉字。（2分）</w:t>
      </w:r>
    </w:p>
    <w:p>
      <w:pPr>
        <w:widowControl w:val="0"/>
        <w:spacing w:line="360" w:lineRule="auto"/>
        <w:ind w:firstLine="1200" w:firstLineChars="500"/>
        <w:jc w:val="left"/>
        <w:textAlignment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bǔ（    ）育                    深</w:t>
      </w:r>
      <w:r>
        <w:rPr>
          <w:rFonts w:asciiTheme="minorEastAsia" w:eastAsiaTheme="minorEastAsia" w:hAnsiTheme="minorEastAsia" w:cstheme="minorEastAsia" w:hint="eastAsia"/>
          <w:b/>
          <w:bCs/>
          <w:sz w:val="24"/>
          <w:em w:val="dot"/>
        </w:rPr>
        <w:t>恶</w:t>
      </w:r>
      <w:r>
        <w:rPr>
          <w:rFonts w:asciiTheme="minorEastAsia" w:eastAsiaTheme="minorEastAsia" w:hAnsiTheme="minorEastAsia" w:cstheme="minorEastAsia" w:hint="eastAsia"/>
          <w:sz w:val="24"/>
        </w:rPr>
        <w:t>（     ）痛绝</w:t>
      </w:r>
    </w:p>
    <w:p>
      <w:pPr>
        <w:widowControl w:val="0"/>
        <w:numPr>
          <w:ilvl w:val="0"/>
          <w:numId w:val="2"/>
        </w:numPr>
        <w:spacing w:line="360" w:lineRule="auto"/>
        <w:jc w:val="left"/>
        <w:textAlignment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结合语境选择恰当的成语，将字母序号填写在横线上。（2分）</w:t>
      </w:r>
    </w:p>
    <w:p>
      <w:pPr>
        <w:widowControl w:val="0"/>
        <w:numPr>
          <w:ilvl w:val="0"/>
          <w:numId w:val="2"/>
        </w:numPr>
        <w:spacing w:line="360" w:lineRule="auto"/>
        <w:jc w:val="left"/>
        <w:textAlignment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仿照画横线句子，在其后面的横线上续写一句话，使之与前两句构成一组排比句。（2分）</w:t>
      </w:r>
    </w:p>
    <w:p>
      <w:pPr>
        <w:widowControl w:val="0"/>
        <w:numPr>
          <w:ilvl w:val="0"/>
          <w:numId w:val="2"/>
        </w:numPr>
        <w:spacing w:line="360" w:lineRule="auto"/>
        <w:jc w:val="left"/>
        <w:textAlignment w:val="center"/>
        <w:rPr>
          <w:rStyle w:val="NormalCharacter"/>
          <w:rFonts w:ascii="宋体" w:hAnsi="Courier New"/>
          <w:sz w:val="24"/>
        </w:rPr>
      </w:pPr>
      <w:r>
        <w:rPr>
          <w:rFonts w:asciiTheme="minorEastAsia" w:eastAsiaTheme="minorEastAsia" w:hAnsiTheme="minorEastAsia" w:cstheme="minorEastAsia" w:hint="eastAsia"/>
          <w:sz w:val="24"/>
        </w:rPr>
        <w:t>文段中画波浪线的句子有语病，请将之改正。（2分）</w:t>
      </w:r>
    </w:p>
    <w:p>
      <w:pPr>
        <w:widowControl w:val="0"/>
        <w:spacing w:line="360" w:lineRule="auto"/>
        <w:rPr>
          <w:bCs/>
          <w:sz w:val="24"/>
        </w:rPr>
      </w:pPr>
      <w:r>
        <w:rPr>
          <w:rFonts w:hint="eastAsia"/>
          <w:bCs/>
          <w:sz w:val="24"/>
        </w:rPr>
        <w:t>3、综合性学习</w:t>
      </w:r>
      <w:r>
        <w:rPr>
          <w:rFonts w:ascii="宋体" w:hAnsi="宋体" w:cs="宋体" w:hint="eastAsia"/>
          <w:bCs/>
          <w:sz w:val="24"/>
        </w:rPr>
        <w:t>（5分）</w:t>
      </w:r>
    </w:p>
    <w:p>
      <w:pPr>
        <w:widowControl w:val="0"/>
        <w:spacing w:line="360" w:lineRule="auto"/>
        <w:ind w:firstLine="480" w:firstLineChars="200"/>
        <w:jc w:val="left"/>
        <w:textAlignment w:val="center"/>
        <w:rPr>
          <w:rFonts w:ascii="楷体" w:eastAsia="楷体" w:hAnsi="楷体" w:cs="楷体"/>
          <w:bCs/>
          <w:sz w:val="24"/>
        </w:rPr>
      </w:pPr>
      <w:r>
        <w:rPr>
          <w:rFonts w:ascii="楷体" w:eastAsia="楷体" w:hAnsi="楷体" w:cs="楷体" w:hint="eastAsia"/>
          <w:bCs/>
          <w:sz w:val="24"/>
        </w:rPr>
        <w:t>为培养同学们对祖国的热爱之情，某校七年级准备</w:t>
      </w:r>
      <w:r>
        <w:rPr>
          <w:rFonts w:ascii="楷体" w:eastAsia="楷体" w:hAnsi="楷体" w:cs="楷体" w:hint="eastAsia"/>
          <w:sz w:val="24"/>
        </w:rPr>
        <w:t>开展以“爱国”为主题的综合性学习活动，</w:t>
      </w:r>
      <w:r>
        <w:rPr>
          <w:rFonts w:ascii="楷体" w:eastAsia="楷体" w:hAnsi="楷体" w:cs="楷体" w:hint="eastAsia"/>
          <w:bCs/>
          <w:sz w:val="24"/>
        </w:rPr>
        <w:t>请你按照下面要求，完成相应任务。</w:t>
      </w:r>
    </w:p>
    <w:p>
      <w:pPr>
        <w:widowControl w:val="0"/>
        <w:spacing w:line="360" w:lineRule="auto"/>
        <w:jc w:val="left"/>
        <w:textAlignment w:val="center"/>
        <w:rPr>
          <w:rFonts w:ascii="宋体" w:hAnsi="宋体" w:cs="宋体"/>
          <w:bCs/>
          <w:sz w:val="24"/>
        </w:rPr>
      </w:pPr>
      <w:r>
        <w:rPr>
          <w:rFonts w:ascii="宋体" w:hAnsi="宋体" w:cs="宋体"/>
          <w:bCs/>
          <w:sz w:val="24"/>
        </w:rPr>
        <w:t>（1）请写出一句关于爱国的名言或诗句。</w:t>
      </w:r>
      <w:r>
        <w:rPr>
          <w:rFonts w:ascii="Songti SC Regular" w:eastAsia="Songti SC Regular" w:hAnsi="Songti SC Regular" w:cs="Songti SC Regular" w:hint="eastAsia"/>
          <w:sz w:val="24"/>
        </w:rPr>
        <w:t>(2分)</w:t>
      </w:r>
    </w:p>
    <w:p>
      <w:pPr>
        <w:widowControl w:val="0"/>
        <w:spacing w:line="360" w:lineRule="auto"/>
        <w:jc w:val="left"/>
        <w:textAlignment w:val="center"/>
        <w:rPr>
          <w:rFonts w:ascii="宋体" w:hAnsi="宋体" w:cs="宋体"/>
          <w:sz w:val="24"/>
        </w:rPr>
      </w:pPr>
      <w:r>
        <w:rPr>
          <w:rFonts w:ascii="宋体" w:hAnsi="宋体" w:cs="宋体" w:hint="eastAsia"/>
          <w:sz w:val="24"/>
        </w:rPr>
        <w:t>（2）为响应这个活动号召，你所在的班级要举办一次以“天下国家”为主题的班会，请你帮忙设计其中一个环节，如</w:t>
      </w:r>
      <w:r>
        <w:rPr>
          <w:rFonts w:ascii="宋体" w:hAnsi="宋体" w:cs="宋体" w:hint="eastAsia"/>
          <w:sz w:val="24"/>
          <w:u w:val="single"/>
        </w:rPr>
        <w:t>爱国诗词朗诵</w:t>
      </w:r>
      <w:r>
        <w:rPr>
          <w:rFonts w:ascii="宋体" w:hAnsi="宋体" w:cs="宋体" w:hint="eastAsia"/>
          <w:sz w:val="24"/>
        </w:rPr>
        <w:t>、</w:t>
      </w:r>
      <w:r>
        <w:rPr>
          <w:bCs/>
          <w:sz w:val="24"/>
        </w:rPr>
        <w:t>______________</w:t>
      </w:r>
      <w:r>
        <w:rPr>
          <w:rFonts w:hint="eastAsia"/>
          <w:bCs/>
          <w:sz w:val="24"/>
        </w:rPr>
        <w:t>。</w:t>
      </w:r>
      <w:r>
        <w:rPr>
          <w:rFonts w:ascii="Songti SC Regular" w:eastAsia="Songti SC Regular" w:hAnsi="Songti SC Regular" w:cs="Songti SC Regular" w:hint="eastAsia"/>
          <w:sz w:val="24"/>
        </w:rPr>
        <w:t>(1分)</w:t>
      </w:r>
    </w:p>
    <w:p>
      <w:pPr>
        <w:widowControl w:val="0"/>
        <w:spacing w:line="360" w:lineRule="auto"/>
        <w:jc w:val="left"/>
        <w:textAlignment w:val="center"/>
        <w:rPr>
          <w:rFonts w:ascii="Songti SC Regular" w:eastAsia="Songti SC Regular" w:hAnsi="Songti SC Regular" w:cs="Songti SC Regular"/>
          <w:sz w:val="24"/>
        </w:rPr>
      </w:pPr>
      <w:r>
        <w:rPr>
          <w:rFonts w:ascii="宋体" w:hAnsi="宋体" w:cs="宋体" w:hint="eastAsia"/>
          <w:sz w:val="24"/>
        </w:rPr>
        <w:t>（3）</w:t>
      </w:r>
      <w:r>
        <w:rPr>
          <w:rFonts w:ascii="宋体" w:hAnsi="宋体" w:cs="宋体"/>
          <w:sz w:val="24"/>
        </w:rPr>
        <w:t>香港著名歌手张明敏说过“现在唱爱情的歌曲太多，唱爱国的歌曲太少，我看有必要提倡爱我民族，爱我中华，爱我社会的歌曲”。你如何看待这一问题？</w:t>
      </w:r>
      <w:r>
        <w:rPr>
          <w:rFonts w:ascii="宋体" w:hAnsi="宋体" w:cs="宋体" w:hint="eastAsia"/>
          <w:sz w:val="24"/>
        </w:rPr>
        <w:t>请说说你的看法。</w:t>
      </w:r>
      <w:r>
        <w:rPr>
          <w:rFonts w:ascii="Songti SC Regular" w:eastAsia="Songti SC Regular" w:hAnsi="Songti SC Regular" w:cs="Songti SC Regular" w:hint="eastAsia"/>
          <w:sz w:val="24"/>
        </w:rPr>
        <w:t>(2分)</w:t>
      </w:r>
    </w:p>
    <w:p>
      <w:pPr>
        <w:widowControl w:val="0"/>
        <w:spacing w:line="360" w:lineRule="auto"/>
        <w:jc w:val="left"/>
        <w:textAlignment w:val="center"/>
        <w:rPr>
          <w:rFonts w:ascii="Songti SC Regular" w:eastAsia="Songti SC Regular" w:hAnsi="Songti SC Regular" w:cs="Songti SC Regular"/>
          <w:sz w:val="24"/>
        </w:rPr>
      </w:pPr>
    </w:p>
    <w:p>
      <w:pPr>
        <w:pStyle w:val="PlainText"/>
        <w:widowControl w:val="0"/>
        <w:spacing w:line="360" w:lineRule="auto"/>
        <w:rPr>
          <w:rFonts w:ascii="Songti SC Regular" w:eastAsia="Songti SC Regular" w:hAnsi="Songti SC Regular" w:cs="Songti SC Regular"/>
          <w:sz w:val="24"/>
          <w:szCs w:val="24"/>
        </w:rPr>
      </w:pPr>
      <w:r>
        <w:rPr>
          <w:rFonts w:ascii="Songti SC Regular" w:eastAsia="Songti SC Regular" w:hAnsi="Songti SC Regular" w:cs="Songti SC Regular" w:hint="eastAsia"/>
          <w:sz w:val="24"/>
          <w:szCs w:val="24"/>
        </w:rPr>
        <w:t>4、九年级(1)班的张明同学于2021年2月15日上午在操场上丢失一只文具包，以下是他写的寻物启事，请你找出其中的三处错误并改正。(3分)</w:t>
      </w:r>
    </w:p>
    <w:p>
      <w:pPr>
        <w:pStyle w:val="PlainText"/>
        <w:widowControl w:val="0"/>
        <w:pBdr>
          <w:top w:val="single" w:sz="4" w:space="1" w:color="auto"/>
          <w:left w:val="single" w:sz="4" w:space="4" w:color="auto"/>
          <w:bottom w:val="single" w:sz="4" w:space="1" w:color="auto"/>
          <w:right w:val="single" w:sz="4" w:space="4" w:color="auto"/>
        </w:pBdr>
        <w:spacing w:line="360" w:lineRule="auto"/>
        <w:jc w:val="center"/>
        <w:rPr>
          <w:rFonts w:ascii="楷体" w:eastAsia="楷体" w:hAnsi="楷体" w:cs="楷体"/>
          <w:sz w:val="24"/>
          <w:szCs w:val="24"/>
        </w:rPr>
      </w:pPr>
      <w:r>
        <w:rPr>
          <w:rFonts w:ascii="楷体" w:eastAsia="楷体" w:hAnsi="楷体" w:cs="楷体" w:hint="eastAsia"/>
          <w:sz w:val="24"/>
          <w:szCs w:val="24"/>
        </w:rPr>
        <w:t>招领启事</w:t>
      </w:r>
    </w:p>
    <w:p>
      <w:pPr>
        <w:pStyle w:val="PlainText"/>
        <w:widowControl w:val="0"/>
        <w:pBdr>
          <w:top w:val="single" w:sz="4" w:space="1" w:color="auto"/>
          <w:left w:val="single" w:sz="4" w:space="4" w:color="auto"/>
          <w:bottom w:val="single" w:sz="4" w:space="1" w:color="auto"/>
          <w:right w:val="single" w:sz="4" w:space="4" w:color="auto"/>
        </w:pBdr>
        <w:spacing w:line="360" w:lineRule="auto"/>
        <w:rPr>
          <w:rFonts w:ascii="楷体" w:eastAsia="楷体" w:hAnsi="楷体" w:cs="楷体"/>
          <w:sz w:val="24"/>
          <w:szCs w:val="24"/>
        </w:rPr>
      </w:pPr>
      <w:r>
        <w:rPr>
          <w:rFonts w:ascii="楷体" w:eastAsia="楷体" w:hAnsi="楷体" w:cs="楷体" w:hint="eastAsia"/>
          <w:sz w:val="24"/>
          <w:szCs w:val="24"/>
        </w:rPr>
        <w:t>昨天上午体育课，本人在操场主席台南侧跑道上丢失一只文具包，内有电子表、钢笔和人民币若干元。希望拾到者与我联系，不胜感激。</w:t>
      </w:r>
    </w:p>
    <w:p>
      <w:pPr>
        <w:pStyle w:val="PlainText"/>
        <w:widowControl w:val="0"/>
        <w:pBdr>
          <w:top w:val="single" w:sz="4" w:space="1" w:color="auto"/>
          <w:left w:val="single" w:sz="4" w:space="4" w:color="auto"/>
          <w:bottom w:val="single" w:sz="4" w:space="1" w:color="auto"/>
          <w:right w:val="single" w:sz="4" w:space="4" w:color="auto"/>
        </w:pBdr>
        <w:spacing w:line="360" w:lineRule="auto"/>
        <w:jc w:val="right"/>
        <w:rPr>
          <w:rFonts w:ascii="楷体" w:eastAsia="楷体" w:hAnsi="楷体" w:cs="楷体"/>
          <w:sz w:val="24"/>
          <w:szCs w:val="24"/>
        </w:rPr>
      </w:pPr>
      <w:r>
        <w:rPr>
          <w:rFonts w:ascii="楷体" w:eastAsia="楷体" w:hAnsi="楷体" w:cs="楷体" w:hint="eastAsia"/>
          <w:sz w:val="24"/>
          <w:szCs w:val="24"/>
        </w:rPr>
        <w:t>2021年2月15日</w:t>
      </w:r>
    </w:p>
    <w:p>
      <w:pPr>
        <w:pStyle w:val="PlainText"/>
        <w:widowControl w:val="0"/>
        <w:pBdr>
          <w:top w:val="single" w:sz="4" w:space="1" w:color="auto"/>
          <w:left w:val="single" w:sz="4" w:space="4" w:color="auto"/>
          <w:bottom w:val="single" w:sz="4" w:space="1" w:color="auto"/>
          <w:right w:val="single" w:sz="4" w:space="4" w:color="auto"/>
        </w:pBdr>
        <w:spacing w:line="360" w:lineRule="auto"/>
        <w:jc w:val="center"/>
        <w:rPr>
          <w:rFonts w:ascii="Songti SC Regular" w:eastAsia="Songti SC Regular" w:hAnsi="Songti SC Regular" w:cs="Songti SC Regular"/>
          <w:sz w:val="24"/>
          <w:szCs w:val="24"/>
        </w:rPr>
      </w:pPr>
      <w:r>
        <w:rPr>
          <w:rFonts w:ascii="楷体" w:eastAsia="楷体" w:hAnsi="楷体" w:cs="楷体" w:hint="eastAsia"/>
          <w:sz w:val="24"/>
          <w:szCs w:val="24"/>
        </w:rPr>
        <w:t xml:space="preserve">                                                               张 明</w:t>
      </w:r>
    </w:p>
    <w:p>
      <w:pPr>
        <w:pStyle w:val="PlainText"/>
        <w:widowControl w:val="0"/>
        <w:spacing w:line="360" w:lineRule="auto"/>
        <w:rPr>
          <w:rFonts w:ascii="Songti SC Regular" w:eastAsia="Songti SC Regular" w:hAnsi="Songti SC Regular" w:cs="Songti SC Regular"/>
          <w:sz w:val="24"/>
          <w:szCs w:val="24"/>
        </w:rPr>
      </w:pPr>
      <w:r>
        <w:rPr>
          <w:rFonts w:ascii="Songti SC Regular" w:eastAsia="Songti SC Regular" w:hAnsi="Songti SC Regular" w:cs="Songti SC Regular" w:hint="eastAsia"/>
          <w:sz w:val="24"/>
          <w:szCs w:val="24"/>
        </w:rPr>
        <w:t>格式：____________________________________________</w:t>
      </w:r>
    </w:p>
    <w:p>
      <w:pPr>
        <w:pStyle w:val="PlainText"/>
        <w:widowControl w:val="0"/>
        <w:spacing w:line="360" w:lineRule="auto"/>
        <w:rPr>
          <w:rFonts w:ascii="Songti SC Regular" w:eastAsia="Songti SC Regular" w:hAnsi="Songti SC Regular" w:cs="Songti SC Regular"/>
          <w:sz w:val="24"/>
          <w:szCs w:val="24"/>
        </w:rPr>
      </w:pPr>
      <w:r>
        <w:rPr>
          <w:rFonts w:ascii="Songti SC Regular" w:eastAsia="Songti SC Regular" w:hAnsi="Songti SC Regular" w:cs="Songti SC Regular" w:hint="eastAsia"/>
          <w:sz w:val="24"/>
          <w:szCs w:val="24"/>
        </w:rPr>
        <w:t>内容①：__________________________________________</w:t>
      </w:r>
    </w:p>
    <w:p>
      <w:pPr>
        <w:pStyle w:val="PlainText"/>
        <w:widowControl w:val="0"/>
        <w:spacing w:line="360" w:lineRule="auto"/>
        <w:rPr>
          <w:rFonts w:ascii="Songti SC Regular" w:eastAsia="Songti SC Regular" w:hAnsi="Songti SC Regular" w:cs="Songti SC Regular"/>
          <w:sz w:val="24"/>
          <w:szCs w:val="24"/>
        </w:rPr>
      </w:pPr>
      <w:r>
        <w:rPr>
          <w:rFonts w:ascii="Songti SC Regular" w:eastAsia="Songti SC Regular" w:hAnsi="Songti SC Regular" w:cs="Songti SC Regular" w:hint="eastAsia"/>
          <w:sz w:val="24"/>
          <w:szCs w:val="24"/>
        </w:rPr>
        <w:t>内容②：__________________________________________</w:t>
      </w:r>
    </w:p>
    <w:p>
      <w:pPr>
        <w:widowControl w:val="0"/>
        <w:numPr>
          <w:ilvl w:val="0"/>
          <w:numId w:val="3"/>
        </w:numPr>
        <w:spacing w:line="360" w:lineRule="auto"/>
        <w:jc w:val="left"/>
        <w:textAlignment w:val="center"/>
        <w:rPr>
          <w:rFonts w:ascii="宋体" w:hAnsi="宋体" w:cs="宋体"/>
          <w:sz w:val="24"/>
        </w:rPr>
      </w:pPr>
      <w:r>
        <w:rPr>
          <w:rFonts w:ascii="宋体" w:hAnsi="宋体" w:cs="宋体" w:hint="eastAsia"/>
          <w:sz w:val="24"/>
        </w:rPr>
        <w:t>古诗文积累与阅读（25分）</w:t>
      </w:r>
    </w:p>
    <w:p>
      <w:pPr>
        <w:widowControl w:val="0"/>
        <w:spacing w:line="360" w:lineRule="auto"/>
        <w:jc w:val="left"/>
        <w:textAlignment w:val="center"/>
        <w:rPr>
          <w:rFonts w:ascii="宋体" w:hAnsi="宋体" w:cs="宋体"/>
          <w:sz w:val="24"/>
        </w:rPr>
      </w:pPr>
      <w:r>
        <w:rPr>
          <w:rFonts w:ascii="宋体" w:hAnsi="宋体" w:cs="宋体" w:hint="eastAsia"/>
          <w:sz w:val="24"/>
        </w:rPr>
        <w:t>（一）古诗文默写（8分）</w:t>
      </w:r>
    </w:p>
    <w:p>
      <w:pPr>
        <w:widowControl w:val="0"/>
        <w:spacing w:line="360" w:lineRule="auto"/>
        <w:jc w:val="left"/>
        <w:textAlignment w:val="center"/>
        <w:rPr>
          <w:rFonts w:ascii="宋体" w:hAnsi="宋体" w:cs="宋体"/>
          <w:sz w:val="24"/>
        </w:rPr>
      </w:pPr>
      <w:r>
        <w:rPr>
          <w:rFonts w:ascii="宋体" w:hAnsi="宋体" w:cs="宋体" w:hint="eastAsia"/>
          <w:sz w:val="24"/>
        </w:rPr>
        <w:t>5、（1）杨花榆荚无才思，</w:t>
      </w:r>
      <w:r>
        <w:rPr>
          <w:bCs/>
          <w:sz w:val="24"/>
        </w:rPr>
        <w:t>_____________________</w:t>
      </w:r>
      <w:r>
        <w:rPr>
          <w:rFonts w:hint="eastAsia"/>
          <w:bCs/>
          <w:sz w:val="24"/>
        </w:rPr>
        <w:t>。</w:t>
      </w:r>
      <w:r>
        <w:rPr>
          <w:rFonts w:ascii="宋体" w:hAnsi="宋体" w:cs="宋体" w:hint="eastAsia"/>
          <w:sz w:val="24"/>
        </w:rPr>
        <w:t>（《晚春》韩愈）</w:t>
      </w:r>
    </w:p>
    <w:p>
      <w:pPr>
        <w:widowControl w:val="0"/>
        <w:spacing w:line="360" w:lineRule="auto"/>
        <w:ind w:firstLine="240" w:firstLineChars="100"/>
        <w:jc w:val="left"/>
        <w:textAlignment w:val="center"/>
        <w:rPr>
          <w:rFonts w:ascii="宋体" w:hAnsi="宋体" w:cs="宋体"/>
          <w:bCs/>
          <w:sz w:val="24"/>
        </w:rPr>
      </w:pPr>
      <w:r>
        <w:rPr>
          <w:rFonts w:ascii="宋体" w:hAnsi="宋体" w:cs="宋体" w:hint="eastAsia"/>
          <w:sz w:val="24"/>
        </w:rPr>
        <w:t>（2）</w:t>
      </w:r>
      <w:r>
        <w:rPr>
          <w:bCs/>
          <w:sz w:val="24"/>
        </w:rPr>
        <w:t>__________________</w:t>
      </w:r>
      <w:r>
        <w:rPr>
          <w:rFonts w:hint="eastAsia"/>
          <w:bCs/>
          <w:sz w:val="24"/>
        </w:rPr>
        <w:t>，散入春风满洛城。</w:t>
      </w:r>
      <w:r>
        <w:rPr>
          <w:rFonts w:ascii="宋体" w:hAnsi="宋体" w:cs="宋体" w:hint="eastAsia"/>
          <w:sz w:val="24"/>
        </w:rPr>
        <w:t>（《春夜洛城闻笛》李白）</w:t>
      </w:r>
    </w:p>
    <w:p>
      <w:pPr>
        <w:widowControl w:val="0"/>
        <w:spacing w:line="360" w:lineRule="auto"/>
        <w:ind w:firstLine="240" w:firstLineChars="100"/>
        <w:jc w:val="left"/>
        <w:textAlignment w:val="center"/>
        <w:rPr>
          <w:rFonts w:ascii="宋体" w:hAnsi="宋体" w:cs="宋体"/>
          <w:bCs/>
          <w:sz w:val="24"/>
        </w:rPr>
      </w:pPr>
      <w:r>
        <w:rPr>
          <w:rFonts w:ascii="宋体" w:hAnsi="宋体" w:cs="宋体" w:hint="eastAsia"/>
          <w:sz w:val="24"/>
        </w:rPr>
        <w:t>（3）独坐幽篁里，</w:t>
      </w:r>
      <w:r>
        <w:rPr>
          <w:bCs/>
          <w:sz w:val="24"/>
        </w:rPr>
        <w:t>__________________</w:t>
      </w:r>
      <w:r>
        <w:rPr>
          <w:rFonts w:hint="eastAsia"/>
          <w:bCs/>
          <w:sz w:val="24"/>
        </w:rPr>
        <w:t>。</w:t>
      </w:r>
      <w:r>
        <w:rPr>
          <w:rFonts w:ascii="宋体" w:hAnsi="宋体" w:cs="宋体" w:hint="eastAsia"/>
          <w:bCs/>
          <w:sz w:val="24"/>
        </w:rPr>
        <w:t>（</w:t>
      </w:r>
      <w:r>
        <w:rPr>
          <w:rFonts w:ascii="宋体" w:hAnsi="宋体" w:cs="宋体"/>
          <w:bCs/>
          <w:sz w:val="24"/>
        </w:rPr>
        <w:t>《竹里馆》</w:t>
      </w:r>
      <w:r>
        <w:rPr>
          <w:rFonts w:ascii="宋体" w:hAnsi="宋体" w:cs="宋体" w:hint="eastAsia"/>
          <w:bCs/>
          <w:sz w:val="24"/>
        </w:rPr>
        <w:t>王维）</w:t>
      </w:r>
    </w:p>
    <w:p>
      <w:pPr>
        <w:widowControl w:val="0"/>
        <w:spacing w:line="360" w:lineRule="auto"/>
        <w:ind w:firstLine="240" w:firstLineChars="100"/>
        <w:jc w:val="left"/>
        <w:textAlignment w:val="center"/>
        <w:rPr>
          <w:rFonts w:ascii="宋体" w:hAnsi="宋体" w:cs="宋体"/>
          <w:bCs/>
          <w:sz w:val="24"/>
        </w:rPr>
      </w:pPr>
      <w:r>
        <w:rPr>
          <w:rFonts w:ascii="宋体" w:hAnsi="宋体" w:cs="宋体" w:hint="eastAsia"/>
          <w:bCs/>
          <w:sz w:val="24"/>
        </w:rPr>
        <w:t>（4）</w:t>
      </w:r>
      <w:r>
        <w:rPr>
          <w:bCs/>
          <w:sz w:val="24"/>
        </w:rPr>
        <w:t>__________________</w:t>
      </w:r>
      <w:r>
        <w:rPr>
          <w:rFonts w:hint="eastAsia"/>
          <w:bCs/>
          <w:sz w:val="24"/>
        </w:rPr>
        <w:t>，凭君传语报平安。（</w:t>
      </w:r>
      <w:r>
        <w:rPr>
          <w:rFonts w:ascii="宋体" w:hAnsi="宋体" w:cs="宋体" w:hint="eastAsia"/>
          <w:bCs/>
          <w:sz w:val="24"/>
        </w:rPr>
        <w:t>《逢入京使》岑参）</w:t>
      </w:r>
    </w:p>
    <w:p>
      <w:pPr>
        <w:widowControl w:val="0"/>
        <w:spacing w:line="360" w:lineRule="auto"/>
        <w:ind w:firstLine="240" w:firstLineChars="100"/>
        <w:jc w:val="left"/>
        <w:textAlignment w:val="center"/>
        <w:rPr>
          <w:rFonts w:ascii="宋体" w:hAnsi="宋体" w:cs="宋体"/>
          <w:bCs/>
          <w:sz w:val="24"/>
        </w:rPr>
      </w:pPr>
      <w:r>
        <w:rPr>
          <w:rFonts w:ascii="宋体" w:hAnsi="宋体" w:cs="宋体" w:hint="eastAsia"/>
          <w:bCs/>
          <w:sz w:val="24"/>
        </w:rPr>
        <w:t>（5）</w:t>
      </w:r>
      <w:r>
        <w:rPr>
          <w:rFonts w:ascii="宋体" w:hAnsi="宋体" w:cs="宋体"/>
          <w:bCs/>
          <w:sz w:val="24"/>
        </w:rPr>
        <w:t>一城春风吹不</w:t>
      </w:r>
      <w:r>
        <w:rPr>
          <w:rFonts w:ascii="宋体" w:hAnsi="宋体" w:cs="宋体" w:hint="eastAsia"/>
          <w:bCs/>
          <w:sz w:val="24"/>
        </w:rPr>
        <w:t>散</w:t>
      </w:r>
      <w:r>
        <w:rPr>
          <w:rFonts w:ascii="宋体" w:hAnsi="宋体" w:cs="宋体"/>
          <w:bCs/>
          <w:sz w:val="24"/>
        </w:rPr>
        <w:t>李白的满腹乡愁，客居异乡的李白在《春夜洛城闻笛》中用</w:t>
      </w:r>
      <w:r>
        <w:rPr>
          <w:rFonts w:ascii="宋体" w:hAnsi="宋体" w:cs="宋体" w:hint="eastAsia"/>
          <w:bCs/>
          <w:sz w:val="24"/>
        </w:rPr>
        <w:t>①</w:t>
      </w:r>
      <w:r>
        <w:rPr>
          <w:rFonts w:ascii="宋体" w:hAnsi="宋体" w:cs="宋体"/>
          <w:bCs/>
          <w:sz w:val="24"/>
        </w:rPr>
        <w:t>“</w:t>
      </w:r>
      <w:r>
        <w:rPr>
          <w:bCs/>
          <w:sz w:val="24"/>
        </w:rPr>
        <w:t>__________________</w:t>
      </w:r>
      <w:r>
        <w:rPr>
          <w:rFonts w:ascii="宋体" w:hAnsi="宋体" w:cs="宋体"/>
          <w:bCs/>
          <w:sz w:val="24"/>
        </w:rPr>
        <w:t>，</w:t>
      </w:r>
      <w:r>
        <w:rPr>
          <w:bCs/>
          <w:sz w:val="24"/>
        </w:rPr>
        <w:t>__________________</w:t>
      </w:r>
      <w:r>
        <w:rPr>
          <w:rFonts w:ascii="宋体" w:hAnsi="宋体" w:cs="宋体"/>
          <w:bCs/>
          <w:sz w:val="24"/>
        </w:rPr>
        <w:t>”的诗句抒写了对家乡和亲人的思念之情</w:t>
      </w:r>
      <w:r>
        <w:rPr>
          <w:rFonts w:ascii="宋体" w:hAnsi="宋体" w:cs="宋体" w:hint="eastAsia"/>
          <w:bCs/>
          <w:sz w:val="24"/>
        </w:rPr>
        <w:t>，同样在诗句中抒写了对故园亲人的思念与眷恋难舍之情的还有岑参在《逢入京使》中的②</w:t>
      </w:r>
      <w:r>
        <w:rPr>
          <w:rFonts w:ascii="宋体" w:hAnsi="宋体" w:cs="宋体"/>
          <w:bCs/>
          <w:sz w:val="24"/>
        </w:rPr>
        <w:t>“</w:t>
      </w:r>
      <w:r>
        <w:rPr>
          <w:bCs/>
          <w:sz w:val="24"/>
        </w:rPr>
        <w:t>__________________</w:t>
      </w:r>
      <w:r>
        <w:rPr>
          <w:rFonts w:ascii="宋体" w:hAnsi="宋体" w:cs="宋体"/>
          <w:bCs/>
          <w:sz w:val="24"/>
        </w:rPr>
        <w:t>，</w:t>
      </w:r>
      <w:r>
        <w:rPr>
          <w:bCs/>
          <w:sz w:val="24"/>
        </w:rPr>
        <w:t>__________________</w:t>
      </w:r>
      <w:r>
        <w:rPr>
          <w:rFonts w:hint="eastAsia"/>
          <w:bCs/>
          <w:sz w:val="24"/>
        </w:rPr>
        <w:t>。</w:t>
      </w:r>
      <w:r>
        <w:rPr>
          <w:rFonts w:ascii="宋体" w:hAnsi="宋体" w:cs="宋体"/>
          <w:bCs/>
          <w:sz w:val="24"/>
        </w:rPr>
        <w:t>”</w:t>
      </w:r>
    </w:p>
    <w:p>
      <w:pPr>
        <w:widowControl w:val="0"/>
        <w:spacing w:line="360" w:lineRule="auto"/>
        <w:ind w:firstLine="240" w:firstLineChars="100"/>
        <w:jc w:val="left"/>
        <w:textAlignment w:val="center"/>
        <w:rPr>
          <w:rFonts w:ascii="宋体" w:hAnsi="宋体" w:cs="宋体"/>
          <w:bCs/>
          <w:sz w:val="24"/>
        </w:rPr>
      </w:pPr>
    </w:p>
    <w:p>
      <w:pPr>
        <w:widowControl w:val="0"/>
        <w:numPr>
          <w:ilvl w:val="0"/>
          <w:numId w:val="4"/>
        </w:numPr>
        <w:spacing w:line="360" w:lineRule="auto"/>
        <w:jc w:val="left"/>
        <w:textAlignment w:val="center"/>
        <w:rPr>
          <w:rFonts w:ascii="宋体" w:hAnsi="宋体" w:cs="宋体"/>
          <w:sz w:val="24"/>
        </w:rPr>
      </w:pPr>
      <w:r>
        <w:rPr>
          <w:rFonts w:ascii="宋体" w:hAnsi="宋体" w:cs="宋体" w:hint="eastAsia"/>
          <w:sz w:val="24"/>
        </w:rPr>
        <w:t>古诗词鉴赏（5分）</w:t>
      </w:r>
    </w:p>
    <w:p>
      <w:pPr>
        <w:widowControl w:val="0"/>
        <w:spacing w:line="360" w:lineRule="auto"/>
        <w:jc w:val="center"/>
        <w:textAlignment w:val="center"/>
        <w:rPr>
          <w:rFonts w:ascii="楷体" w:eastAsia="楷体" w:hAnsi="楷体" w:cs="楷体"/>
          <w:sz w:val="24"/>
        </w:rPr>
      </w:pPr>
      <w:r>
        <w:rPr>
          <w:rFonts w:ascii="楷体" w:eastAsia="楷体" w:hAnsi="楷体" w:cs="楷体"/>
          <w:sz w:val="24"/>
        </w:rPr>
        <w:t>《木兰诗》</w:t>
      </w:r>
      <w:r>
        <w:rPr>
          <w:rFonts w:ascii="楷体" w:eastAsia="楷体" w:hAnsi="楷体" w:cs="楷体" w:hint="eastAsia"/>
          <w:sz w:val="24"/>
        </w:rPr>
        <w:t>（节选）</w:t>
      </w:r>
    </w:p>
    <w:p>
      <w:pPr>
        <w:widowControl w:val="0"/>
        <w:spacing w:line="360" w:lineRule="auto"/>
        <w:ind w:firstLine="420"/>
        <w:jc w:val="left"/>
        <w:textAlignment w:val="center"/>
        <w:rPr>
          <w:rFonts w:ascii="楷体" w:eastAsia="楷体" w:hAnsi="楷体" w:cs="楷体"/>
          <w:sz w:val="24"/>
        </w:rPr>
      </w:pPr>
      <w:r>
        <w:rPr>
          <w:rFonts w:ascii="楷体" w:eastAsia="楷体" w:hAnsi="楷体" w:cs="楷体"/>
          <w:sz w:val="24"/>
        </w:rPr>
        <w:t>唧唧复唧唧，木兰当户织。不闻机杼声，惟闻女叹息。</w:t>
      </w:r>
    </w:p>
    <w:p>
      <w:pPr>
        <w:widowControl w:val="0"/>
        <w:spacing w:line="360" w:lineRule="auto"/>
        <w:ind w:firstLine="420"/>
        <w:jc w:val="left"/>
        <w:textAlignment w:val="center"/>
        <w:rPr>
          <w:rFonts w:ascii="楷体" w:eastAsia="楷体" w:hAnsi="楷体" w:cs="楷体"/>
          <w:sz w:val="24"/>
        </w:rPr>
      </w:pPr>
      <w:r>
        <w:rPr>
          <w:rFonts w:ascii="楷体" w:eastAsia="楷体" w:hAnsi="楷体" w:cs="楷体"/>
          <w:sz w:val="24"/>
        </w:rPr>
        <w:t>问女何所思，问女何所忆。女亦无所思，女亦无所忆。昨夜见军帖，可汗大点兵，军书十二卷，卷卷有爷名。阿爷无大儿，木兰无长兄，愿为市鞍马，从此替爷征。</w:t>
      </w:r>
    </w:p>
    <w:p>
      <w:pPr>
        <w:widowControl w:val="0"/>
        <w:spacing w:line="360" w:lineRule="auto"/>
        <w:ind w:firstLine="420"/>
        <w:jc w:val="left"/>
        <w:textAlignment w:val="center"/>
        <w:rPr>
          <w:rFonts w:ascii="楷体" w:eastAsia="楷体" w:hAnsi="楷体" w:cs="楷体"/>
          <w:sz w:val="24"/>
        </w:rPr>
      </w:pPr>
      <w:r>
        <w:rPr>
          <w:rFonts w:ascii="楷体" w:eastAsia="楷体" w:hAnsi="楷体" w:cs="楷体"/>
          <w:sz w:val="24"/>
        </w:rPr>
        <w:t>东市买骏马，西市买鞍鞯，南市买辔头，北市买长鞭。旦辞爷娘去，暮宿黄河边，不闻爷娘唤女声，但闻黄河流水鸣溅溅。旦辞黄河去，暮至黑山头，不闻爷娘唤女声，但闻燕山胡骑鸣啾啾。</w:t>
      </w:r>
    </w:p>
    <w:p>
      <w:pPr>
        <w:widowControl w:val="0"/>
        <w:spacing w:line="360" w:lineRule="auto"/>
        <w:ind w:firstLine="420"/>
        <w:jc w:val="left"/>
        <w:textAlignment w:val="center"/>
        <w:rPr>
          <w:rFonts w:ascii="楷体" w:eastAsia="楷体" w:hAnsi="楷体" w:cs="楷体"/>
          <w:sz w:val="24"/>
        </w:rPr>
      </w:pPr>
      <w:r>
        <w:rPr>
          <w:rFonts w:ascii="楷体" w:eastAsia="楷体" w:hAnsi="楷体" w:cs="楷体"/>
          <w:sz w:val="24"/>
        </w:rPr>
        <w:t>万里赴戎机，关山度若飞。朔气传金柝，寒光照铁衣。将军百战死，壮士十年归。</w:t>
      </w:r>
    </w:p>
    <w:p>
      <w:pPr>
        <w:widowControl w:val="0"/>
        <w:spacing w:line="360" w:lineRule="auto"/>
        <w:ind w:firstLine="420"/>
        <w:jc w:val="left"/>
        <w:textAlignment w:val="center"/>
        <w:rPr>
          <w:rFonts w:ascii="宋体" w:hAnsi="宋体" w:cs="宋体"/>
          <w:bCs/>
          <w:sz w:val="24"/>
        </w:rPr>
      </w:pPr>
      <w:r>
        <w:rPr>
          <w:rFonts w:ascii="楷体" w:eastAsia="楷体" w:hAnsi="楷体" w:cs="楷体"/>
          <w:sz w:val="24"/>
        </w:rPr>
        <w:t>归来见天子，天子坐明堂。策勋十二转，赏赐百千强。可汗问所欲，木兰不用尚书郎，愿驰千里足，送儿还故乡。</w:t>
      </w:r>
    </w:p>
    <w:p>
      <w:pPr>
        <w:widowControl w:val="0"/>
        <w:spacing w:line="360" w:lineRule="auto"/>
        <w:jc w:val="left"/>
        <w:textAlignment w:val="center"/>
        <w:rPr>
          <w:rFonts w:ascii="宋体" w:hAnsi="宋体" w:cs="宋体"/>
          <w:bCs/>
          <w:sz w:val="24"/>
        </w:rPr>
      </w:pPr>
      <w:r>
        <w:rPr>
          <w:rFonts w:ascii="宋体" w:hAnsi="宋体" w:cs="宋体" w:hint="eastAsia"/>
          <w:bCs/>
          <w:sz w:val="24"/>
        </w:rPr>
        <w:t>6、</w:t>
      </w:r>
      <w:r>
        <w:rPr>
          <w:rFonts w:ascii="宋体" w:hAnsi="宋体" w:cs="宋体"/>
          <w:bCs/>
          <w:sz w:val="24"/>
        </w:rPr>
        <w:t>“</w:t>
      </w:r>
      <w:r>
        <w:rPr>
          <w:rFonts w:ascii="宋体" w:hAnsi="宋体" w:cs="宋体" w:hint="eastAsia"/>
          <w:bCs/>
          <w:sz w:val="24"/>
        </w:rPr>
        <w:t>万里赴戎机，关山度若飞</w:t>
      </w:r>
      <w:r>
        <w:rPr>
          <w:rFonts w:ascii="宋体" w:hAnsi="宋体" w:cs="宋体"/>
          <w:bCs/>
          <w:sz w:val="24"/>
        </w:rPr>
        <w:t>”</w:t>
      </w:r>
      <w:r>
        <w:rPr>
          <w:rFonts w:ascii="宋体" w:hAnsi="宋体" w:cs="宋体" w:hint="eastAsia"/>
          <w:bCs/>
          <w:sz w:val="24"/>
        </w:rPr>
        <w:t>这句话运用了_______的修辞手法，</w:t>
      </w:r>
      <w:r>
        <w:rPr>
          <w:rFonts w:ascii="宋体" w:hAnsi="宋体" w:cs="宋体"/>
          <w:bCs/>
          <w:sz w:val="24"/>
        </w:rPr>
        <w:t>请</w:t>
      </w:r>
      <w:r>
        <w:rPr>
          <w:rFonts w:ascii="宋体" w:hAnsi="宋体" w:cs="宋体" w:hint="eastAsia"/>
          <w:bCs/>
          <w:sz w:val="24"/>
        </w:rPr>
        <w:t>你</w:t>
      </w:r>
      <w:r>
        <w:rPr>
          <w:rFonts w:ascii="宋体" w:hAnsi="宋体" w:cs="宋体"/>
          <w:bCs/>
          <w:sz w:val="24"/>
        </w:rPr>
        <w:t>展开想象，描绘</w:t>
      </w:r>
      <w:r>
        <w:rPr>
          <w:rFonts w:ascii="宋体" w:hAnsi="宋体" w:cs="宋体" w:hint="eastAsia"/>
          <w:bCs/>
          <w:sz w:val="24"/>
        </w:rPr>
        <w:t>一下这句诗的</w:t>
      </w:r>
      <w:r>
        <w:rPr>
          <w:rFonts w:ascii="宋体" w:hAnsi="宋体" w:cs="宋体"/>
          <w:bCs/>
          <w:sz w:val="24"/>
        </w:rPr>
        <w:t>画面。</w:t>
      </w:r>
      <w:r>
        <w:rPr>
          <w:rFonts w:ascii="宋体" w:hAnsi="宋体" w:cs="宋体" w:hint="eastAsia"/>
          <w:sz w:val="24"/>
        </w:rPr>
        <w:t>（3分）</w:t>
      </w:r>
    </w:p>
    <w:p>
      <w:pPr>
        <w:widowControl w:val="0"/>
        <w:spacing w:line="360" w:lineRule="auto"/>
        <w:jc w:val="left"/>
        <w:textAlignment w:val="center"/>
        <w:rPr>
          <w:rFonts w:ascii="宋体" w:hAnsi="宋体" w:cs="宋体"/>
          <w:sz w:val="24"/>
        </w:rPr>
      </w:pPr>
      <w:r>
        <w:rPr>
          <w:rFonts w:ascii="宋体" w:hAnsi="宋体" w:cs="宋体" w:hint="eastAsia"/>
          <w:sz w:val="24"/>
        </w:rPr>
        <w:t>7、</w:t>
      </w:r>
      <w:r>
        <w:rPr>
          <w:rFonts w:ascii="宋体" w:hAnsi="宋体" w:cs="宋体"/>
          <w:sz w:val="24"/>
        </w:rPr>
        <w:t>“木兰不用尚书郎，愿驰千里足，送儿还故乡”表现了木兰的什么品质？</w:t>
      </w:r>
      <w:r>
        <w:rPr>
          <w:rFonts w:ascii="宋体" w:hAnsi="宋体" w:cs="宋体" w:hint="eastAsia"/>
          <w:sz w:val="24"/>
        </w:rPr>
        <w:t>（2分）</w:t>
      </w:r>
    </w:p>
    <w:p>
      <w:pPr>
        <w:widowControl w:val="0"/>
        <w:spacing w:line="360" w:lineRule="auto"/>
        <w:jc w:val="left"/>
        <w:textAlignment w:val="center"/>
        <w:rPr>
          <w:rFonts w:ascii="宋体" w:hAnsi="宋体" w:cs="宋体"/>
          <w:sz w:val="24"/>
        </w:rPr>
      </w:pPr>
    </w:p>
    <w:p>
      <w:pPr>
        <w:widowControl w:val="0"/>
        <w:numPr>
          <w:ilvl w:val="0"/>
          <w:numId w:val="4"/>
        </w:numPr>
        <w:spacing w:line="360" w:lineRule="auto"/>
        <w:jc w:val="left"/>
        <w:textAlignment w:val="center"/>
        <w:rPr>
          <w:rFonts w:ascii="宋体" w:hAnsi="宋体" w:cs="宋体"/>
          <w:sz w:val="24"/>
        </w:rPr>
      </w:pPr>
      <w:r>
        <w:rPr>
          <w:rFonts w:ascii="宋体" w:hAnsi="宋体" w:cs="宋体" w:hint="eastAsia"/>
          <w:sz w:val="24"/>
        </w:rPr>
        <w:t>文言文阅读（12分）</w:t>
      </w:r>
    </w:p>
    <w:p>
      <w:pPr>
        <w:widowControl w:val="0"/>
        <w:spacing w:line="360" w:lineRule="auto"/>
        <w:jc w:val="left"/>
        <w:textAlignment w:val="center"/>
        <w:rPr>
          <w:rFonts w:ascii="宋体" w:hAnsi="宋体" w:cs="宋体"/>
          <w:sz w:val="24"/>
        </w:rPr>
      </w:pPr>
      <w:r>
        <w:rPr>
          <w:rFonts w:ascii="宋体" w:hAnsi="宋体" w:cs="宋体"/>
          <w:sz w:val="24"/>
        </w:rPr>
        <w:t>阅读下面</w:t>
      </w:r>
      <w:r>
        <w:rPr>
          <w:rFonts w:ascii="宋体" w:hAnsi="宋体" w:cs="宋体" w:hint="eastAsia"/>
          <w:sz w:val="24"/>
        </w:rPr>
        <w:t>文段</w:t>
      </w:r>
      <w:r>
        <w:rPr>
          <w:rFonts w:ascii="宋体" w:hAnsi="宋体" w:cs="宋体"/>
          <w:sz w:val="24"/>
        </w:rPr>
        <w:t>，完成</w:t>
      </w:r>
      <w:r>
        <w:rPr>
          <w:rFonts w:ascii="宋体" w:hAnsi="宋体" w:cs="宋体" w:hint="eastAsia"/>
          <w:sz w:val="24"/>
        </w:rPr>
        <w:t>8-11</w:t>
      </w:r>
      <w:r>
        <w:rPr>
          <w:rFonts w:ascii="宋体" w:hAnsi="宋体" w:cs="宋体"/>
          <w:sz w:val="24"/>
        </w:rPr>
        <w:t>题。</w:t>
      </w:r>
    </w:p>
    <w:p>
      <w:pPr>
        <w:widowControl w:val="0"/>
        <w:spacing w:line="360" w:lineRule="auto"/>
        <w:jc w:val="center"/>
        <w:textAlignment w:val="center"/>
        <w:rPr>
          <w:rFonts w:ascii="楷体" w:eastAsia="楷体" w:hAnsi="楷体" w:cs="楷体"/>
          <w:sz w:val="24"/>
        </w:rPr>
      </w:pPr>
      <w:r>
        <w:rPr>
          <w:rFonts w:ascii="楷体" w:eastAsia="楷体" w:hAnsi="楷体" w:cs="楷体"/>
          <w:sz w:val="24"/>
        </w:rPr>
        <w:t>孙权劝学</w:t>
      </w:r>
    </w:p>
    <w:p>
      <w:pPr>
        <w:widowControl w:val="0"/>
        <w:spacing w:line="360" w:lineRule="auto"/>
        <w:ind w:firstLine="420"/>
        <w:jc w:val="left"/>
        <w:textAlignment w:val="center"/>
        <w:rPr>
          <w:sz w:val="24"/>
        </w:rPr>
      </w:pPr>
      <w:r>
        <w:rPr>
          <w:rFonts w:ascii="楷体" w:eastAsia="楷体" w:hAnsi="楷体" w:cs="楷体"/>
          <w:sz w:val="24"/>
        </w:rPr>
        <w:t>初，权谓吕蒙曰：“卿今当涂掌事，不可不学！”蒙辞以军中多务。权曰：“孤岂欲卿治经为博士邪！但当涉猎，见往事耳。卿言多务，孰若孤？孤常读书，自以为大有所益。”蒙乃始就学。 及鲁肃过寻阳，与蒙论议，大惊曰：“卿今者才略，非复吴下阿蒙！”蒙曰：“士别三日，即更刮目相待，大兄何见事之晚乎！”肃遂拜蒙母，结友而别。</w:t>
      </w:r>
    </w:p>
    <w:p>
      <w:pPr>
        <w:widowControl w:val="0"/>
        <w:spacing w:line="360" w:lineRule="auto"/>
        <w:jc w:val="left"/>
        <w:textAlignment w:val="center"/>
        <w:rPr>
          <w:rFonts w:ascii="楷体" w:eastAsia="楷体" w:hAnsi="楷体" w:cs="楷体"/>
          <w:sz w:val="24"/>
        </w:rPr>
      </w:pPr>
      <w:r>
        <w:rPr>
          <w:rFonts w:asciiTheme="minorEastAsia" w:eastAsiaTheme="minorEastAsia" w:hAnsiTheme="minorEastAsia" w:cstheme="minorEastAsia" w:hint="eastAsia"/>
          <w:sz w:val="24"/>
        </w:rPr>
        <w:t>8、</w:t>
      </w:r>
      <w:r>
        <w:rPr>
          <w:rFonts w:hint="eastAsia"/>
          <w:sz w:val="24"/>
        </w:rPr>
        <w:t>下列四个加点加粗字的注音，错误的一项是（     ）</w:t>
      </w:r>
      <w:r>
        <w:rPr>
          <w:rFonts w:ascii="宋体" w:hAnsi="宋体" w:cs="宋体"/>
          <w:sz w:val="24"/>
        </w:rPr>
        <w:t>。</w:t>
      </w:r>
      <w:r>
        <w:rPr>
          <w:rFonts w:ascii="宋体" w:hAnsi="宋体" w:cs="宋体" w:hint="eastAsia"/>
          <w:sz w:val="24"/>
        </w:rPr>
        <w:t>（2分）</w:t>
      </w:r>
    </w:p>
    <w:p>
      <w:pPr>
        <w:widowControl w:val="0"/>
        <w:spacing w:line="360" w:lineRule="auto"/>
        <w:jc w:val="left"/>
        <w:textAlignment w:val="center"/>
        <w:rPr>
          <w:rFonts w:ascii="宋体" w:hAnsi="宋体" w:cs="宋体"/>
          <w:sz w:val="24"/>
        </w:rPr>
      </w:pPr>
      <w:r>
        <w:rPr>
          <w:rFonts w:ascii="楷体" w:eastAsia="楷体" w:hAnsi="楷体" w:cs="楷体" w:hint="eastAsia"/>
          <w:sz w:val="24"/>
        </w:rPr>
        <w:t>A、</w:t>
      </w:r>
      <w:r>
        <w:rPr>
          <w:rFonts w:ascii="楷体" w:eastAsia="楷体" w:hAnsi="楷体" w:cs="楷体"/>
          <w:b/>
          <w:bCs/>
          <w:sz w:val="24"/>
          <w:em w:val="dot"/>
        </w:rPr>
        <w:t>卿</w:t>
      </w:r>
      <w:r>
        <w:rPr>
          <w:rFonts w:ascii="楷体" w:eastAsia="楷体" w:hAnsi="楷体" w:cs="楷体" w:hint="eastAsia"/>
          <w:sz w:val="24"/>
        </w:rPr>
        <w:t>（q</w:t>
      </w:r>
      <w:r>
        <w:rPr>
          <w:rFonts w:ascii="微软雅黑" w:eastAsia="微软雅黑" w:hAnsi="微软雅黑" w:cs="微软雅黑" w:hint="eastAsia"/>
          <w:sz w:val="24"/>
        </w:rPr>
        <w:t>ī</w:t>
      </w:r>
      <w:r>
        <w:rPr>
          <w:rFonts w:ascii="楷体" w:eastAsia="楷体" w:hAnsi="楷体" w:cs="楷体" w:hint="eastAsia"/>
          <w:sz w:val="24"/>
        </w:rPr>
        <w:t>ng）</w:t>
      </w:r>
      <w:r>
        <w:rPr>
          <w:rFonts w:ascii="楷体" w:eastAsia="楷体" w:hAnsi="楷体" w:cs="楷体"/>
          <w:sz w:val="24"/>
        </w:rPr>
        <w:t>今当涂掌事</w:t>
      </w:r>
      <w:r>
        <w:rPr>
          <w:rFonts w:ascii="楷体" w:eastAsia="楷体" w:hAnsi="楷体" w:cs="楷体" w:hint="eastAsia"/>
          <w:sz w:val="24"/>
        </w:rPr>
        <w:t xml:space="preserve">    </w:t>
      </w:r>
      <w:r>
        <w:rPr>
          <w:rFonts w:ascii="宋体" w:hAnsi="宋体" w:cs="宋体" w:hint="eastAsia"/>
          <w:b/>
          <w:bCs/>
          <w:sz w:val="24"/>
        </w:rPr>
        <w:t>B、</w:t>
      </w:r>
      <w:r>
        <w:rPr>
          <w:rFonts w:ascii="楷体" w:eastAsia="楷体" w:hAnsi="楷体" w:cs="楷体"/>
          <w:sz w:val="24"/>
        </w:rPr>
        <w:t>孤岂欲卿治经为博士</w:t>
      </w:r>
      <w:r>
        <w:rPr>
          <w:rFonts w:ascii="楷体" w:eastAsia="楷体" w:hAnsi="楷体" w:cs="楷体"/>
          <w:b/>
          <w:bCs/>
          <w:sz w:val="24"/>
          <w:em w:val="dot"/>
        </w:rPr>
        <w:t>邪</w:t>
      </w:r>
      <w:r>
        <w:rPr>
          <w:rFonts w:ascii="楷体" w:eastAsia="楷体" w:hAnsi="楷体" w:cs="楷体" w:hint="eastAsia"/>
          <w:sz w:val="24"/>
        </w:rPr>
        <w:t>（xi</w:t>
      </w:r>
      <w:r>
        <w:rPr>
          <w:rFonts w:ascii="微软雅黑" w:eastAsia="微软雅黑" w:hAnsi="微软雅黑" w:cs="微软雅黑" w:hint="eastAsia"/>
          <w:sz w:val="24"/>
        </w:rPr>
        <w:t>é</w:t>
      </w:r>
      <w:r>
        <w:rPr>
          <w:rFonts w:ascii="楷体" w:eastAsia="楷体" w:hAnsi="楷体" w:cs="楷体" w:hint="eastAsia"/>
          <w:sz w:val="24"/>
        </w:rPr>
        <w:t>）</w:t>
      </w:r>
    </w:p>
    <w:p>
      <w:pPr>
        <w:widowControl w:val="0"/>
        <w:spacing w:line="360" w:lineRule="auto"/>
        <w:jc w:val="left"/>
        <w:textAlignment w:val="center"/>
        <w:rPr>
          <w:rFonts w:ascii="楷体" w:eastAsia="楷体" w:hAnsi="楷体" w:cs="楷体"/>
          <w:sz w:val="24"/>
        </w:rPr>
      </w:pPr>
      <w:r>
        <w:rPr>
          <w:rFonts w:ascii="楷体" w:eastAsia="楷体" w:hAnsi="楷体" w:cs="楷体" w:hint="eastAsia"/>
          <w:sz w:val="24"/>
        </w:rPr>
        <w:t>C、</w:t>
      </w:r>
      <w:r>
        <w:rPr>
          <w:rFonts w:ascii="楷体" w:eastAsia="楷体" w:hAnsi="楷体" w:cs="楷体"/>
          <w:b/>
          <w:bCs/>
          <w:sz w:val="24"/>
          <w:em w:val="dot"/>
        </w:rPr>
        <w:t>孰</w:t>
      </w:r>
      <w:r>
        <w:rPr>
          <w:rFonts w:ascii="楷体" w:eastAsia="楷体" w:hAnsi="楷体" w:cs="楷体" w:hint="eastAsia"/>
          <w:sz w:val="24"/>
        </w:rPr>
        <w:t>（sh</w:t>
      </w:r>
      <w:r>
        <w:rPr>
          <w:rFonts w:ascii="微软雅黑" w:eastAsia="微软雅黑" w:hAnsi="微软雅黑" w:cs="微软雅黑" w:hint="eastAsia"/>
          <w:sz w:val="24"/>
        </w:rPr>
        <w:t>ú</w:t>
      </w:r>
      <w:r>
        <w:rPr>
          <w:rFonts w:ascii="楷体" w:eastAsia="楷体" w:hAnsi="楷体" w:cs="楷体" w:hint="eastAsia"/>
          <w:sz w:val="24"/>
        </w:rPr>
        <w:t>）</w:t>
      </w:r>
      <w:r>
        <w:rPr>
          <w:rFonts w:ascii="楷体" w:eastAsia="楷体" w:hAnsi="楷体" w:cs="楷体"/>
          <w:sz w:val="24"/>
        </w:rPr>
        <w:t>若孤</w:t>
      </w:r>
      <w:r>
        <w:rPr>
          <w:rFonts w:ascii="宋体" w:hAnsi="宋体" w:cs="宋体" w:hint="eastAsia"/>
          <w:b/>
          <w:bCs/>
          <w:sz w:val="24"/>
        </w:rPr>
        <w:t xml:space="preserve">          D、</w:t>
      </w:r>
      <w:r>
        <w:rPr>
          <w:rFonts w:ascii="楷体" w:eastAsia="楷体" w:hAnsi="楷体" w:cs="楷体"/>
          <w:sz w:val="24"/>
        </w:rPr>
        <w:t>肃</w:t>
      </w:r>
      <w:r>
        <w:rPr>
          <w:rFonts w:ascii="楷体" w:eastAsia="楷体" w:hAnsi="楷体" w:cs="楷体"/>
          <w:b/>
          <w:bCs/>
          <w:sz w:val="24"/>
          <w:em w:val="dot"/>
        </w:rPr>
        <w:t>遂</w:t>
      </w:r>
      <w:r>
        <w:rPr>
          <w:rFonts w:ascii="楷体" w:eastAsia="楷体" w:hAnsi="楷体" w:cs="楷体" w:hint="eastAsia"/>
          <w:sz w:val="24"/>
        </w:rPr>
        <w:t>（su</w:t>
      </w:r>
      <w:r>
        <w:rPr>
          <w:rFonts w:ascii="微软雅黑" w:eastAsia="微软雅黑" w:hAnsi="微软雅黑" w:cs="微软雅黑" w:hint="eastAsia"/>
          <w:sz w:val="24"/>
        </w:rPr>
        <w:t>ì</w:t>
      </w:r>
      <w:r>
        <w:rPr>
          <w:rFonts w:ascii="楷体" w:eastAsia="楷体" w:hAnsi="楷体" w:cs="楷体" w:hint="eastAsia"/>
          <w:sz w:val="24"/>
        </w:rPr>
        <w:t>）</w:t>
      </w:r>
      <w:r>
        <w:rPr>
          <w:rFonts w:ascii="楷体" w:eastAsia="楷体" w:hAnsi="楷体" w:cs="楷体"/>
          <w:sz w:val="24"/>
        </w:rPr>
        <w:t>拜蒙母</w:t>
      </w:r>
    </w:p>
    <w:p>
      <w:pPr>
        <w:widowControl w:val="0"/>
        <w:spacing w:line="360" w:lineRule="auto"/>
        <w:jc w:val="left"/>
        <w:textAlignment w:val="center"/>
        <w:rPr>
          <w:rFonts w:ascii="宋体" w:hAnsi="宋体" w:cs="宋体"/>
          <w:sz w:val="24"/>
        </w:rPr>
      </w:pPr>
      <w:r>
        <w:rPr>
          <w:rFonts w:ascii="宋体" w:hAnsi="宋体" w:cs="宋体" w:hint="eastAsia"/>
          <w:sz w:val="24"/>
        </w:rPr>
        <w:t>9、</w:t>
      </w:r>
      <w:r>
        <w:rPr>
          <w:rFonts w:ascii="宋体" w:hAnsi="宋体" w:cs="宋体"/>
          <w:sz w:val="24"/>
        </w:rPr>
        <w:t>解释下面加点</w:t>
      </w:r>
      <w:r>
        <w:rPr>
          <w:rFonts w:ascii="宋体" w:hAnsi="宋体" w:cs="宋体" w:hint="eastAsia"/>
          <w:sz w:val="24"/>
        </w:rPr>
        <w:t>加粗</w:t>
      </w:r>
      <w:r>
        <w:rPr>
          <w:rFonts w:ascii="宋体" w:hAnsi="宋体" w:cs="宋体"/>
          <w:sz w:val="24"/>
        </w:rPr>
        <w:t>的</w:t>
      </w:r>
      <w:r>
        <w:rPr>
          <w:rFonts w:ascii="宋体" w:hAnsi="宋体" w:cs="宋体" w:hint="eastAsia"/>
          <w:sz w:val="24"/>
        </w:rPr>
        <w:t>字</w:t>
      </w:r>
      <w:r>
        <w:rPr>
          <w:rFonts w:ascii="宋体" w:hAnsi="宋体" w:cs="宋体"/>
          <w:sz w:val="24"/>
        </w:rPr>
        <w:t>词</w:t>
      </w:r>
      <w:r>
        <w:rPr>
          <w:rFonts w:ascii="宋体" w:hAnsi="宋体" w:cs="宋体" w:hint="eastAsia"/>
          <w:sz w:val="24"/>
        </w:rPr>
        <w:t>的意思</w:t>
      </w:r>
      <w:r>
        <w:rPr>
          <w:rFonts w:ascii="宋体" w:hAnsi="宋体" w:cs="宋体"/>
          <w:sz w:val="24"/>
        </w:rPr>
        <w:t>。</w:t>
      </w:r>
      <w:r>
        <w:rPr>
          <w:rFonts w:ascii="宋体" w:hAnsi="宋体" w:cs="宋体" w:hint="eastAsia"/>
          <w:sz w:val="24"/>
        </w:rPr>
        <w:t>（4分）</w:t>
      </w:r>
    </w:p>
    <w:p>
      <w:pPr>
        <w:widowControl w:val="0"/>
        <w:spacing w:line="360" w:lineRule="auto"/>
        <w:jc w:val="left"/>
        <w:textAlignment w:val="center"/>
        <w:rPr>
          <w:rFonts w:ascii="宋体" w:hAnsi="宋体" w:cs="宋体"/>
          <w:sz w:val="24"/>
        </w:rPr>
      </w:pPr>
      <w:r>
        <w:rPr>
          <w:rFonts w:ascii="宋体" w:hAnsi="宋体" w:cs="宋体"/>
          <w:sz w:val="24"/>
        </w:rPr>
        <w:t>（1）</w:t>
      </w:r>
      <w:r>
        <w:rPr>
          <w:rFonts w:ascii="楷体" w:eastAsia="楷体" w:hAnsi="楷体" w:cs="楷体"/>
          <w:sz w:val="24"/>
        </w:rPr>
        <w:t>卿今</w:t>
      </w:r>
      <w:r>
        <w:rPr>
          <w:rFonts w:ascii="楷体" w:eastAsia="楷体" w:hAnsi="楷体" w:cs="楷体"/>
          <w:b/>
          <w:bCs/>
          <w:sz w:val="24"/>
          <w:em w:val="dot"/>
        </w:rPr>
        <w:t>当涂</w:t>
      </w:r>
      <w:r>
        <w:rPr>
          <w:rFonts w:ascii="楷体" w:eastAsia="楷体" w:hAnsi="楷体" w:cs="楷体"/>
          <w:sz w:val="24"/>
        </w:rPr>
        <w:t>掌事</w:t>
      </w:r>
      <w:r>
        <w:rPr>
          <w:rFonts w:ascii="宋体" w:hAnsi="宋体" w:cs="宋体"/>
          <w:sz w:val="24"/>
        </w:rPr>
        <w:t xml:space="preserve">    (2)</w:t>
      </w:r>
      <w:r>
        <w:rPr>
          <w:rFonts w:ascii="楷体" w:eastAsia="楷体" w:hAnsi="楷体" w:cs="楷体" w:hint="eastAsia"/>
          <w:sz w:val="24"/>
        </w:rPr>
        <w:t>蒙</w:t>
      </w:r>
      <w:r>
        <w:rPr>
          <w:rFonts w:ascii="楷体" w:eastAsia="楷体" w:hAnsi="楷体" w:cs="楷体" w:hint="eastAsia"/>
          <w:b/>
          <w:bCs/>
          <w:sz w:val="24"/>
          <w:em w:val="dot"/>
        </w:rPr>
        <w:t>辞</w:t>
      </w:r>
      <w:r>
        <w:rPr>
          <w:rFonts w:ascii="楷体" w:eastAsia="楷体" w:hAnsi="楷体" w:cs="楷体" w:hint="eastAsia"/>
          <w:sz w:val="24"/>
        </w:rPr>
        <w:t>以军中多</w:t>
      </w:r>
    </w:p>
    <w:p>
      <w:pPr>
        <w:widowControl w:val="0"/>
        <w:spacing w:line="360" w:lineRule="auto"/>
        <w:jc w:val="left"/>
        <w:textAlignment w:val="center"/>
        <w:rPr>
          <w:rFonts w:ascii="宋体" w:hAnsi="宋体" w:cs="宋体"/>
          <w:sz w:val="24"/>
        </w:rPr>
      </w:pPr>
      <w:r>
        <w:rPr>
          <w:rFonts w:ascii="宋体" w:hAnsi="宋体" w:cs="宋体"/>
          <w:sz w:val="24"/>
        </w:rPr>
        <w:t>（</w:t>
      </w:r>
      <w:r>
        <w:rPr>
          <w:rFonts w:ascii="宋体" w:hAnsi="宋体" w:cs="宋体" w:hint="eastAsia"/>
          <w:sz w:val="24"/>
        </w:rPr>
        <w:t>3</w:t>
      </w:r>
      <w:r>
        <w:rPr>
          <w:rFonts w:ascii="宋体" w:hAnsi="宋体" w:cs="宋体"/>
          <w:sz w:val="24"/>
        </w:rPr>
        <w:t>）</w:t>
      </w:r>
      <w:r>
        <w:rPr>
          <w:rFonts w:ascii="楷体" w:eastAsia="楷体" w:hAnsi="楷体" w:cs="楷体" w:hint="eastAsia"/>
          <w:b/>
          <w:bCs/>
          <w:sz w:val="24"/>
          <w:em w:val="dot"/>
        </w:rPr>
        <w:t>及</w:t>
      </w:r>
      <w:r>
        <w:rPr>
          <w:rFonts w:ascii="楷体" w:eastAsia="楷体" w:hAnsi="楷体" w:cs="楷体" w:hint="eastAsia"/>
          <w:sz w:val="24"/>
        </w:rPr>
        <w:t>鲁肃过寻阳</w:t>
      </w:r>
      <w:r>
        <w:rPr>
          <w:rFonts w:ascii="宋体" w:hAnsi="宋体" w:cs="宋体"/>
          <w:sz w:val="24"/>
        </w:rPr>
        <w:t xml:space="preserve">    (</w:t>
      </w:r>
      <w:r>
        <w:rPr>
          <w:rFonts w:ascii="宋体" w:hAnsi="宋体" w:cs="宋体" w:hint="eastAsia"/>
          <w:sz w:val="24"/>
        </w:rPr>
        <w:t>4</w:t>
      </w:r>
      <w:r>
        <w:rPr>
          <w:rFonts w:ascii="宋体" w:hAnsi="宋体" w:cs="宋体"/>
          <w:sz w:val="24"/>
        </w:rPr>
        <w:t>)</w:t>
      </w:r>
      <w:r>
        <w:rPr>
          <w:rFonts w:ascii="楷体" w:eastAsia="楷体" w:hAnsi="楷体" w:cs="楷体"/>
          <w:sz w:val="24"/>
        </w:rPr>
        <w:t>即更</w:t>
      </w:r>
      <w:r>
        <w:rPr>
          <w:rFonts w:ascii="楷体" w:eastAsia="楷体" w:hAnsi="楷体" w:cs="楷体"/>
          <w:b/>
          <w:bCs/>
          <w:sz w:val="24"/>
          <w:em w:val="dot"/>
        </w:rPr>
        <w:t>刮</w:t>
      </w:r>
      <w:r>
        <w:rPr>
          <w:rFonts w:ascii="楷体" w:eastAsia="楷体" w:hAnsi="楷体" w:cs="楷体"/>
          <w:sz w:val="24"/>
        </w:rPr>
        <w:t>目相待</w:t>
      </w:r>
    </w:p>
    <w:p>
      <w:pPr>
        <w:widowControl w:val="0"/>
        <w:spacing w:line="360" w:lineRule="auto"/>
        <w:jc w:val="left"/>
        <w:textAlignment w:val="center"/>
        <w:rPr>
          <w:rFonts w:ascii="宋体" w:hAnsi="宋体" w:cs="宋体"/>
          <w:sz w:val="24"/>
        </w:rPr>
      </w:pPr>
      <w:r>
        <w:rPr>
          <w:rFonts w:ascii="宋体" w:hAnsi="宋体" w:cs="宋体" w:hint="eastAsia"/>
          <w:sz w:val="24"/>
        </w:rPr>
        <w:t>10、把下列的两个句子</w:t>
      </w:r>
      <w:r>
        <w:rPr>
          <w:rFonts w:ascii="宋体" w:hAnsi="宋体" w:cs="宋体"/>
          <w:sz w:val="24"/>
        </w:rPr>
        <w:t>翻译</w:t>
      </w:r>
      <w:r>
        <w:rPr>
          <w:rFonts w:ascii="宋体" w:hAnsi="宋体" w:cs="宋体" w:hint="eastAsia"/>
          <w:sz w:val="24"/>
        </w:rPr>
        <w:t>成现代汉语</w:t>
      </w:r>
      <w:r>
        <w:rPr>
          <w:rFonts w:ascii="宋体" w:hAnsi="宋体" w:cs="宋体"/>
          <w:sz w:val="24"/>
        </w:rPr>
        <w:t>。</w:t>
      </w:r>
      <w:r>
        <w:rPr>
          <w:rFonts w:ascii="宋体" w:hAnsi="宋体" w:cs="宋体" w:hint="eastAsia"/>
          <w:sz w:val="24"/>
        </w:rPr>
        <w:t>（4分）</w:t>
      </w:r>
    </w:p>
    <w:p>
      <w:pPr>
        <w:widowControl w:val="0"/>
        <w:spacing w:line="360" w:lineRule="auto"/>
        <w:ind w:firstLine="120" w:firstLineChars="50"/>
        <w:jc w:val="left"/>
        <w:textAlignment w:val="center"/>
        <w:rPr>
          <w:rFonts w:ascii="楷体" w:eastAsia="楷体" w:hAnsi="楷体" w:cs="楷体"/>
          <w:sz w:val="24"/>
        </w:rPr>
      </w:pPr>
      <w:r>
        <w:rPr>
          <w:rFonts w:ascii="楷体" w:eastAsia="楷体" w:hAnsi="楷体" w:cs="楷体" w:hint="eastAsia"/>
          <w:sz w:val="24"/>
        </w:rPr>
        <w:t>①</w:t>
      </w:r>
      <w:r>
        <w:rPr>
          <w:rFonts w:ascii="楷体" w:eastAsia="楷体" w:hAnsi="楷体" w:cs="楷体"/>
          <w:sz w:val="24"/>
        </w:rPr>
        <w:t>但当涉猎，见往事耳。</w:t>
      </w:r>
    </w:p>
    <w:p>
      <w:pPr>
        <w:widowControl w:val="0"/>
        <w:spacing w:line="360" w:lineRule="auto"/>
        <w:ind w:firstLine="120" w:firstLineChars="50"/>
        <w:jc w:val="left"/>
        <w:textAlignment w:val="center"/>
        <w:rPr>
          <w:rFonts w:ascii="楷体" w:eastAsia="楷体" w:hAnsi="楷体" w:cs="楷体"/>
          <w:sz w:val="24"/>
        </w:rPr>
      </w:pPr>
      <w:r>
        <w:rPr>
          <w:rFonts w:ascii="楷体" w:eastAsia="楷体" w:hAnsi="楷体" w:cs="楷体" w:hint="eastAsia"/>
          <w:sz w:val="24"/>
        </w:rPr>
        <w:t>②</w:t>
      </w:r>
      <w:r>
        <w:rPr>
          <w:rFonts w:ascii="楷体" w:eastAsia="楷体" w:hAnsi="楷体" w:cs="楷体"/>
          <w:sz w:val="24"/>
        </w:rPr>
        <w:t>卿今者才略，非复吴下阿蒙！</w:t>
      </w:r>
    </w:p>
    <w:p>
      <w:pPr>
        <w:widowControl w:val="0"/>
        <w:spacing w:line="360" w:lineRule="auto"/>
        <w:jc w:val="left"/>
        <w:textAlignment w:val="center"/>
        <w:rPr>
          <w:rFonts w:ascii="宋体" w:hAnsi="宋体" w:cs="宋体"/>
          <w:sz w:val="24"/>
        </w:rPr>
      </w:pPr>
      <w:r>
        <w:rPr>
          <w:rFonts w:ascii="宋体" w:hAnsi="宋体" w:cs="宋体" w:hint="eastAsia"/>
          <w:sz w:val="24"/>
        </w:rPr>
        <w:t>11、</w:t>
      </w:r>
      <w:r>
        <w:rPr>
          <w:rFonts w:ascii="宋体" w:hAnsi="宋体" w:cs="宋体"/>
          <w:sz w:val="24"/>
        </w:rPr>
        <w:t>吕蒙的变化带给你什么启示？</w:t>
      </w:r>
      <w:r>
        <w:rPr>
          <w:rFonts w:ascii="宋体" w:hAnsi="宋体" w:cs="宋体" w:hint="eastAsia"/>
          <w:sz w:val="24"/>
        </w:rPr>
        <w:t>（2分）</w:t>
      </w:r>
    </w:p>
    <w:p>
      <w:pPr>
        <w:pStyle w:val="PlainText0"/>
        <w:spacing w:line="360" w:lineRule="auto"/>
        <w:rPr>
          <w:rStyle w:val="NormalCharacter"/>
          <w:sz w:val="24"/>
        </w:rPr>
      </w:pPr>
    </w:p>
    <w:p>
      <w:pPr>
        <w:widowControl w:val="0"/>
        <w:numPr>
          <w:ilvl w:val="0"/>
          <w:numId w:val="3"/>
        </w:numPr>
        <w:spacing w:line="360" w:lineRule="auto"/>
        <w:jc w:val="left"/>
        <w:textAlignment w:val="center"/>
        <w:rPr>
          <w:rFonts w:ascii="宋体" w:hAnsi="宋体" w:cs="宋体"/>
          <w:sz w:val="24"/>
        </w:rPr>
      </w:pPr>
      <w:r>
        <w:rPr>
          <w:rFonts w:ascii="宋体" w:hAnsi="宋体" w:cs="宋体" w:hint="eastAsia"/>
          <w:sz w:val="24"/>
        </w:rPr>
        <w:t>现代文阅读（25分）</w:t>
      </w:r>
    </w:p>
    <w:p>
      <w:pPr>
        <w:widowControl w:val="0"/>
        <w:spacing w:line="360" w:lineRule="auto"/>
        <w:jc w:val="left"/>
        <w:textAlignment w:val="center"/>
        <w:rPr>
          <w:rFonts w:ascii="宋体" w:hAnsi="宋体" w:cs="宋体"/>
          <w:sz w:val="24"/>
        </w:rPr>
      </w:pPr>
      <w:r>
        <w:rPr>
          <w:rFonts w:ascii="宋体" w:hAnsi="宋体" w:cs="宋体" w:hint="eastAsia"/>
          <w:sz w:val="24"/>
        </w:rPr>
        <w:t>（一）阅读下面的文章，完成第12-15题。（14分）</w:t>
      </w:r>
    </w:p>
    <w:p>
      <w:pPr>
        <w:widowControl w:val="0"/>
        <w:spacing w:line="360" w:lineRule="auto"/>
        <w:jc w:val="center"/>
        <w:textAlignment w:val="center"/>
        <w:rPr>
          <w:rFonts w:ascii="楷体" w:eastAsia="楷体" w:hAnsi="楷体" w:cs="楷体"/>
          <w:sz w:val="24"/>
        </w:rPr>
      </w:pPr>
      <w:r>
        <w:rPr>
          <w:rFonts w:ascii="楷体" w:eastAsia="楷体" w:hAnsi="楷体" w:cs="楷体"/>
          <w:sz w:val="24"/>
        </w:rPr>
        <w:t>说和做</w:t>
      </w:r>
    </w:p>
    <w:p>
      <w:pPr>
        <w:widowControl w:val="0"/>
        <w:spacing w:line="360" w:lineRule="auto"/>
        <w:jc w:val="center"/>
        <w:textAlignment w:val="center"/>
        <w:rPr>
          <w:rFonts w:ascii="楷体" w:eastAsia="楷体" w:hAnsi="楷体" w:cs="楷体"/>
          <w:sz w:val="24"/>
        </w:rPr>
      </w:pPr>
      <w:r>
        <w:rPr>
          <w:rFonts w:ascii="楷体" w:eastAsia="楷体" w:hAnsi="楷体" w:cs="楷体"/>
          <w:sz w:val="24"/>
        </w:rPr>
        <w:t>——记闻一多先生言行片段</w:t>
      </w:r>
    </w:p>
    <w:p>
      <w:pPr>
        <w:widowControl w:val="0"/>
        <w:spacing w:line="360" w:lineRule="auto"/>
        <w:jc w:val="center"/>
        <w:textAlignment w:val="center"/>
        <w:rPr>
          <w:rFonts w:ascii="楷体" w:eastAsia="楷体" w:hAnsi="楷体" w:cs="楷体"/>
          <w:sz w:val="24"/>
        </w:rPr>
      </w:pPr>
      <w:r>
        <w:rPr>
          <w:rFonts w:ascii="楷体" w:eastAsia="楷体" w:hAnsi="楷体" w:cs="楷体"/>
          <w:sz w:val="24"/>
        </w:rPr>
        <w:t>臧克家</w:t>
      </w:r>
    </w:p>
    <w:p>
      <w:pPr>
        <w:widowControl w:val="0"/>
        <w:spacing w:line="360" w:lineRule="auto"/>
        <w:ind w:firstLine="420"/>
        <w:jc w:val="left"/>
        <w:textAlignment w:val="center"/>
        <w:rPr>
          <w:rFonts w:ascii="楷体" w:eastAsia="楷体" w:hAnsi="楷体" w:cs="楷体"/>
          <w:sz w:val="24"/>
        </w:rPr>
      </w:pPr>
      <w:r>
        <w:rPr>
          <w:rFonts w:ascii="楷体" w:eastAsia="楷体" w:hAnsi="楷体" w:cs="楷体"/>
          <w:sz w:val="24"/>
        </w:rPr>
        <w:t>“人家说了再做，我是做了再说。”</w:t>
      </w:r>
    </w:p>
    <w:p>
      <w:pPr>
        <w:widowControl w:val="0"/>
        <w:spacing w:line="360" w:lineRule="auto"/>
        <w:ind w:firstLine="420"/>
        <w:jc w:val="left"/>
        <w:textAlignment w:val="center"/>
        <w:rPr>
          <w:rFonts w:ascii="楷体" w:eastAsia="楷体" w:hAnsi="楷体" w:cs="楷体"/>
          <w:sz w:val="24"/>
        </w:rPr>
      </w:pPr>
      <w:r>
        <w:rPr>
          <w:rFonts w:ascii="楷体" w:eastAsia="楷体" w:hAnsi="楷体" w:cs="楷体"/>
          <w:sz w:val="24"/>
        </w:rPr>
        <w:t>“人家说了也不一定做，我是做了也不一定说。”</w:t>
      </w:r>
    </w:p>
    <w:p>
      <w:pPr>
        <w:widowControl w:val="0"/>
        <w:spacing w:line="360" w:lineRule="auto"/>
        <w:ind w:firstLine="420"/>
        <w:jc w:val="left"/>
        <w:textAlignment w:val="center"/>
        <w:rPr>
          <w:rFonts w:ascii="楷体" w:eastAsia="楷体" w:hAnsi="楷体" w:cs="楷体"/>
          <w:sz w:val="24"/>
        </w:rPr>
      </w:pPr>
      <w:r>
        <w:rPr>
          <w:rFonts w:ascii="楷体" w:eastAsia="楷体" w:hAnsi="楷体" w:cs="楷体"/>
          <w:sz w:val="24"/>
        </w:rPr>
        <w:t>作为学者和诗人的闻一多先生，在30年代国立青岛大学的两年时间，我对他是有着深刻印象的。那时候，他已经诗兴不作而研究志趣正浓。他正向古代典籍钻探，有如向地壳寻求宝藏。仰之弥高，越高，攀得越起劲；钻之弥坚，越坚，钻得越锲而不舍。他想吃尽、消化尽我们中华民族几千年来的文化史，炯炯目光，一直远射到有史以前。他要给我们衰微的民族开一剂救济的文化药方。1930年到1932年，“望闻问切”也还只是在“望”的初级阶段。他从唐诗下手，目不窥园，足不下楼，兀兀穷年，沥尽心血。杜甫晚年，疏懒得“一月不梳头”。闻先生也总是头发零乱，他是无暇及此的。饭，几乎忘记了吃，他贪的是精神食粮；夜间睡得很少，为了研究，他惜寸阴、分阴。深宵灯火是他的伴侣，因它大开光明之路，“漂白了的四壁”。</w:t>
      </w:r>
    </w:p>
    <w:p>
      <w:pPr>
        <w:widowControl w:val="0"/>
        <w:spacing w:line="360" w:lineRule="auto"/>
        <w:ind w:firstLine="420"/>
        <w:jc w:val="left"/>
        <w:textAlignment w:val="center"/>
        <w:rPr>
          <w:rFonts w:ascii="楷体" w:eastAsia="楷体" w:hAnsi="楷体" w:cs="楷体"/>
          <w:sz w:val="24"/>
        </w:rPr>
      </w:pPr>
      <w:r>
        <w:rPr>
          <w:rFonts w:ascii="楷体" w:eastAsia="楷体" w:hAnsi="楷体" w:cs="楷体"/>
          <w:sz w:val="24"/>
        </w:rPr>
        <w:t>不动不响，无声无闻。</w:t>
      </w:r>
      <w:r>
        <w:rPr>
          <w:rFonts w:ascii="楷体" w:eastAsia="楷体" w:hAnsi="楷体" w:cs="楷体"/>
          <w:sz w:val="24"/>
          <w:u w:val="single"/>
        </w:rPr>
        <w:t>一个又一个大的四方竹纸本子，写满了密密麻麻的小楷，如群蚁排衙。</w:t>
      </w:r>
      <w:r>
        <w:rPr>
          <w:rFonts w:ascii="楷体" w:eastAsia="楷体" w:hAnsi="楷体" w:cs="楷体"/>
          <w:sz w:val="24"/>
        </w:rPr>
        <w:t>几年辛苦，凝结而成《唐诗杂论》的硕果。</w:t>
      </w:r>
    </w:p>
    <w:p>
      <w:pPr>
        <w:widowControl w:val="0"/>
        <w:spacing w:line="360" w:lineRule="auto"/>
        <w:ind w:firstLine="420"/>
        <w:jc w:val="left"/>
        <w:textAlignment w:val="center"/>
        <w:rPr>
          <w:rFonts w:ascii="楷体" w:eastAsia="楷体" w:hAnsi="楷体" w:cs="楷体"/>
          <w:sz w:val="24"/>
        </w:rPr>
      </w:pPr>
      <w:r>
        <w:rPr>
          <w:rFonts w:ascii="楷体" w:eastAsia="楷体" w:hAnsi="楷体" w:cs="楷体"/>
          <w:sz w:val="24"/>
        </w:rPr>
        <w:t>他并没有先“说”，但他“做”了。作出了卓越的成绩。</w:t>
      </w:r>
    </w:p>
    <w:p>
      <w:pPr>
        <w:widowControl w:val="0"/>
        <w:spacing w:line="360" w:lineRule="auto"/>
        <w:ind w:firstLine="420"/>
        <w:jc w:val="left"/>
        <w:textAlignment w:val="center"/>
        <w:rPr>
          <w:rFonts w:ascii="楷体" w:eastAsia="楷体" w:hAnsi="楷体" w:cs="楷体"/>
          <w:sz w:val="24"/>
        </w:rPr>
      </w:pPr>
      <w:r>
        <w:rPr>
          <w:rFonts w:ascii="楷体" w:eastAsia="楷体" w:hAnsi="楷体" w:cs="楷体"/>
          <w:sz w:val="24"/>
        </w:rPr>
        <w:t>“做”了，他自己也没有“说”。他又由唐诗转到楚辞。十年艰辛，一部“校补”赫然而出。别人在赞美，在惊叹，而闻一多先生个人呢，也没有“说”。他又向“古典新义”迈进了。他潜心贯注，心会神凝，成了“何妨一下楼”的主人。</w:t>
      </w:r>
    </w:p>
    <w:p>
      <w:pPr>
        <w:widowControl w:val="0"/>
        <w:spacing w:line="360" w:lineRule="auto"/>
        <w:ind w:firstLine="420"/>
        <w:jc w:val="left"/>
        <w:textAlignment w:val="center"/>
        <w:rPr>
          <w:rFonts w:ascii="楷体" w:eastAsia="楷体" w:hAnsi="楷体" w:cs="楷体"/>
          <w:sz w:val="24"/>
        </w:rPr>
      </w:pPr>
      <w:r>
        <w:rPr>
          <w:rFonts w:ascii="楷体" w:eastAsia="楷体" w:hAnsi="楷体" w:cs="楷体"/>
          <w:sz w:val="24"/>
        </w:rPr>
        <w:t>做了再说，做了不说，这仅是闻一多先生的一个方面，作为学者的方面。</w:t>
      </w:r>
    </w:p>
    <w:p>
      <w:pPr>
        <w:widowControl w:val="0"/>
        <w:spacing w:line="360" w:lineRule="auto"/>
        <w:ind w:firstLine="420"/>
        <w:jc w:val="left"/>
        <w:textAlignment w:val="center"/>
        <w:rPr>
          <w:rFonts w:ascii="楷体" w:eastAsia="楷体" w:hAnsi="楷体" w:cs="楷体"/>
          <w:sz w:val="24"/>
        </w:rPr>
      </w:pPr>
      <w:r>
        <w:rPr>
          <w:rFonts w:ascii="楷体" w:eastAsia="楷体" w:hAnsi="楷体" w:cs="楷体"/>
          <w:sz w:val="24"/>
        </w:rPr>
        <w:t>闻一多先生还有另外一个方面，作为革命家的方面。</w:t>
      </w:r>
    </w:p>
    <w:p>
      <w:pPr>
        <w:widowControl w:val="0"/>
        <w:spacing w:line="360" w:lineRule="auto"/>
        <w:ind w:firstLine="420"/>
        <w:jc w:val="left"/>
        <w:textAlignment w:val="center"/>
        <w:rPr>
          <w:rFonts w:ascii="楷体" w:eastAsia="楷体" w:hAnsi="楷体" w:cs="楷体"/>
          <w:sz w:val="24"/>
        </w:rPr>
      </w:pPr>
      <w:r>
        <w:rPr>
          <w:rFonts w:ascii="楷体" w:eastAsia="楷体" w:hAnsi="楷体" w:cs="楷体"/>
          <w:sz w:val="24"/>
        </w:rPr>
        <w:t>这个方面，情况就迥乎不同，而且一反既往了。</w:t>
      </w:r>
    </w:p>
    <w:p>
      <w:pPr>
        <w:widowControl w:val="0"/>
        <w:spacing w:line="360" w:lineRule="auto"/>
        <w:ind w:firstLine="420"/>
        <w:jc w:val="left"/>
        <w:textAlignment w:val="center"/>
        <w:rPr>
          <w:rFonts w:ascii="楷体" w:eastAsia="楷体" w:hAnsi="楷体" w:cs="楷体"/>
          <w:sz w:val="24"/>
        </w:rPr>
      </w:pPr>
      <w:r>
        <w:rPr>
          <w:rFonts w:ascii="楷体" w:eastAsia="楷体" w:hAnsi="楷体" w:cs="楷体"/>
          <w:sz w:val="24"/>
        </w:rPr>
        <w:t>作为争取民主的战士，青年运动的领导人，闻一多先生“说”了。起先，小声说，只有昆明的青年听得到；后来，声音越来越大，他向全国人民呼喊，叫人民起来，反对独裁，争取民主！</w:t>
      </w:r>
    </w:p>
    <w:p>
      <w:pPr>
        <w:widowControl w:val="0"/>
        <w:spacing w:line="360" w:lineRule="auto"/>
        <w:ind w:firstLine="420"/>
        <w:jc w:val="left"/>
        <w:textAlignment w:val="center"/>
        <w:rPr>
          <w:rFonts w:ascii="楷体" w:eastAsia="楷体" w:hAnsi="楷体" w:cs="楷体"/>
          <w:sz w:val="24"/>
        </w:rPr>
      </w:pPr>
      <w:r>
        <w:rPr>
          <w:rFonts w:ascii="楷体" w:eastAsia="楷体" w:hAnsi="楷体" w:cs="楷体"/>
          <w:sz w:val="24"/>
        </w:rPr>
        <w:t>他在给我的信上说：“此身别无长处，既然有一颗心，有一张嘴，讲话定要讲个痛快！”</w:t>
      </w:r>
    </w:p>
    <w:p>
      <w:pPr>
        <w:widowControl w:val="0"/>
        <w:spacing w:line="360" w:lineRule="auto"/>
        <w:ind w:firstLine="420"/>
        <w:jc w:val="left"/>
        <w:textAlignment w:val="center"/>
        <w:rPr>
          <w:rFonts w:ascii="楷体" w:eastAsia="楷体" w:hAnsi="楷体" w:cs="楷体"/>
          <w:sz w:val="24"/>
        </w:rPr>
      </w:pPr>
      <w:r>
        <w:rPr>
          <w:rFonts w:ascii="楷体" w:eastAsia="楷体" w:hAnsi="楷体" w:cs="楷体"/>
          <w:sz w:val="24"/>
        </w:rPr>
        <w:t>他“说”了，跟着的是“做”。这不再是“做了再说”或“做了也不一定说”了。现在，他“说”了就“做”。言论与行动完全一致，这是人格的写照，而且是以生命作为代价的。</w:t>
      </w:r>
    </w:p>
    <w:p>
      <w:pPr>
        <w:widowControl w:val="0"/>
        <w:spacing w:line="360" w:lineRule="auto"/>
        <w:ind w:firstLine="420"/>
        <w:jc w:val="left"/>
        <w:textAlignment w:val="center"/>
        <w:rPr>
          <w:rFonts w:ascii="楷体" w:eastAsia="楷体" w:hAnsi="楷体" w:cs="楷体"/>
          <w:sz w:val="24"/>
        </w:rPr>
      </w:pPr>
      <w:r>
        <w:rPr>
          <w:rFonts w:ascii="楷体" w:eastAsia="楷体" w:hAnsi="楷体" w:cs="楷体"/>
          <w:sz w:val="24"/>
        </w:rPr>
        <w:t>1944年10月12日，他给了我一封信，最后一行说：“另函寄上油印物二张，代表我最近的工作之一，请传观。”</w:t>
      </w:r>
    </w:p>
    <w:p>
      <w:pPr>
        <w:widowControl w:val="0"/>
        <w:spacing w:line="360" w:lineRule="auto"/>
        <w:ind w:firstLine="420"/>
        <w:jc w:val="left"/>
        <w:textAlignment w:val="center"/>
        <w:rPr>
          <w:rFonts w:ascii="楷体" w:eastAsia="楷体" w:hAnsi="楷体" w:cs="楷体"/>
          <w:sz w:val="24"/>
        </w:rPr>
      </w:pPr>
      <w:r>
        <w:rPr>
          <w:rFonts w:ascii="楷体" w:eastAsia="楷体" w:hAnsi="楷体" w:cs="楷体"/>
          <w:sz w:val="24"/>
        </w:rPr>
        <w:t>这是为争取民主，反对独裁，他起稿的一张政治传单！</w:t>
      </w:r>
    </w:p>
    <w:p>
      <w:pPr>
        <w:widowControl w:val="0"/>
        <w:spacing w:line="360" w:lineRule="auto"/>
        <w:ind w:firstLine="420"/>
        <w:jc w:val="left"/>
        <w:textAlignment w:val="center"/>
        <w:rPr>
          <w:rFonts w:ascii="楷体" w:eastAsia="楷体" w:hAnsi="楷体" w:cs="楷体"/>
          <w:sz w:val="24"/>
        </w:rPr>
      </w:pPr>
      <w:r>
        <w:rPr>
          <w:rFonts w:ascii="楷体" w:eastAsia="楷体" w:hAnsi="楷体" w:cs="楷体"/>
          <w:sz w:val="24"/>
        </w:rPr>
        <w:t>在李公朴同志被害之后，警报迭起，形势紧张，明知凶多吉少，而闻先生大无畏地在群众大会上，大骂特务，慷慨淋漓，并指着这群败类说：你们站出来!你们站出来！</w:t>
      </w:r>
    </w:p>
    <w:p>
      <w:pPr>
        <w:widowControl w:val="0"/>
        <w:spacing w:line="360" w:lineRule="auto"/>
        <w:ind w:firstLine="420"/>
        <w:jc w:val="left"/>
        <w:textAlignment w:val="center"/>
        <w:rPr>
          <w:rFonts w:ascii="楷体" w:eastAsia="楷体" w:hAnsi="楷体" w:cs="楷体"/>
          <w:sz w:val="24"/>
        </w:rPr>
      </w:pPr>
      <w:r>
        <w:rPr>
          <w:rFonts w:ascii="楷体" w:eastAsia="楷体" w:hAnsi="楷体" w:cs="楷体"/>
          <w:sz w:val="24"/>
        </w:rPr>
        <w:t>他“说”了。说得真痛快，动人心，鼓壮志，气冲斗牛，声震天地！</w:t>
      </w:r>
    </w:p>
    <w:p>
      <w:pPr>
        <w:widowControl w:val="0"/>
        <w:spacing w:line="360" w:lineRule="auto"/>
        <w:ind w:firstLine="420"/>
        <w:jc w:val="left"/>
        <w:textAlignment w:val="center"/>
        <w:rPr>
          <w:rFonts w:ascii="楷体" w:eastAsia="楷体" w:hAnsi="楷体" w:cs="楷体"/>
          <w:sz w:val="24"/>
        </w:rPr>
      </w:pPr>
      <w:r>
        <w:rPr>
          <w:rFonts w:ascii="楷体" w:eastAsia="楷体" w:hAnsi="楷体" w:cs="楷体"/>
          <w:sz w:val="24"/>
        </w:rPr>
        <w:t>他“说”了：“我们要准备像李先生一样，前脚跨出大门，后脚就不准备再跨进大门。”</w:t>
      </w:r>
    </w:p>
    <w:p>
      <w:pPr>
        <w:widowControl w:val="0"/>
        <w:spacing w:line="360" w:lineRule="auto"/>
        <w:ind w:firstLine="420"/>
        <w:jc w:val="left"/>
        <w:textAlignment w:val="center"/>
        <w:rPr>
          <w:rFonts w:ascii="楷体" w:eastAsia="楷体" w:hAnsi="楷体" w:cs="楷体"/>
          <w:sz w:val="24"/>
        </w:rPr>
      </w:pPr>
      <w:r>
        <w:rPr>
          <w:rFonts w:ascii="楷体" w:eastAsia="楷体" w:hAnsi="楷体" w:cs="楷体"/>
          <w:sz w:val="24"/>
        </w:rPr>
        <w:t>他“做”了，在情况紧急的生死关头，</w:t>
      </w:r>
      <w:r>
        <w:rPr>
          <w:rFonts w:ascii="楷体" w:eastAsia="楷体" w:hAnsi="楷体" w:cs="楷体"/>
          <w:sz w:val="24"/>
          <w:u w:val="single"/>
        </w:rPr>
        <w:t>他走到游行示威队伍的前头，昂首挺胸，长须飘飘。</w:t>
      </w:r>
      <w:r>
        <w:rPr>
          <w:rFonts w:ascii="楷体" w:eastAsia="楷体" w:hAnsi="楷体" w:cs="楷体"/>
          <w:sz w:val="24"/>
        </w:rPr>
        <w:t>他终于以宝贵的生命，实证了他的“言”和“行”。</w:t>
      </w:r>
    </w:p>
    <w:p>
      <w:pPr>
        <w:widowControl w:val="0"/>
        <w:spacing w:line="360" w:lineRule="auto"/>
        <w:ind w:firstLine="420"/>
        <w:jc w:val="left"/>
        <w:textAlignment w:val="center"/>
        <w:rPr>
          <w:rFonts w:ascii="楷体" w:eastAsia="楷体" w:hAnsi="楷体" w:cs="楷体"/>
          <w:sz w:val="24"/>
        </w:rPr>
      </w:pPr>
      <w:r>
        <w:rPr>
          <w:rFonts w:ascii="楷体" w:eastAsia="楷体" w:hAnsi="楷体" w:cs="楷体"/>
          <w:sz w:val="24"/>
        </w:rPr>
        <w:t>闻一多先生，是卓越的学者，热情澎湃的优秀诗人，大勇的革命烈士。</w:t>
      </w:r>
    </w:p>
    <w:p>
      <w:pPr>
        <w:widowControl w:val="0"/>
        <w:spacing w:line="360" w:lineRule="auto"/>
        <w:ind w:firstLine="420"/>
        <w:jc w:val="left"/>
        <w:textAlignment w:val="center"/>
        <w:rPr>
          <w:rFonts w:ascii="宋体" w:hAnsi="宋体" w:cs="宋体"/>
          <w:sz w:val="24"/>
        </w:rPr>
      </w:pPr>
      <w:r>
        <w:rPr>
          <w:rFonts w:ascii="楷体" w:eastAsia="楷体" w:hAnsi="楷体" w:cs="楷体"/>
          <w:sz w:val="24"/>
        </w:rPr>
        <w:t>他，是口的巨人。他，是行的高标。</w:t>
      </w:r>
    </w:p>
    <w:p>
      <w:pPr>
        <w:widowControl w:val="0"/>
        <w:spacing w:line="360" w:lineRule="auto"/>
        <w:jc w:val="left"/>
        <w:textAlignment w:val="center"/>
        <w:rPr>
          <w:rFonts w:ascii="宋体" w:hAnsi="宋体" w:cs="宋体"/>
          <w:sz w:val="24"/>
        </w:rPr>
      </w:pPr>
      <w:r>
        <w:rPr>
          <w:rFonts w:ascii="宋体" w:hAnsi="宋体" w:cs="宋体" w:hint="eastAsia"/>
          <w:sz w:val="24"/>
        </w:rPr>
        <w:t>12、</w:t>
      </w:r>
      <w:r>
        <w:rPr>
          <w:rFonts w:ascii="宋体" w:hAnsi="宋体" w:cs="宋体"/>
          <w:sz w:val="24"/>
        </w:rPr>
        <w:t>文中说闻一多先生“做出了卓越的成绩”，请你分点列举他</w:t>
      </w:r>
      <w:r>
        <w:rPr>
          <w:rFonts w:ascii="宋体" w:hAnsi="宋体" w:cs="宋体" w:hint="eastAsia"/>
          <w:sz w:val="24"/>
        </w:rPr>
        <w:t>作为学者时期</w:t>
      </w:r>
      <w:r>
        <w:rPr>
          <w:rFonts w:ascii="宋体" w:hAnsi="宋体" w:cs="宋体"/>
          <w:sz w:val="24"/>
        </w:rPr>
        <w:t>的成绩，并说说他这样做的目的是什么？</w:t>
      </w:r>
      <w:r>
        <w:rPr>
          <w:rFonts w:ascii="宋体" w:hAnsi="宋体" w:cs="宋体" w:hint="eastAsia"/>
          <w:sz w:val="24"/>
        </w:rPr>
        <w:t>（4分）</w:t>
      </w:r>
    </w:p>
    <w:p>
      <w:pPr>
        <w:widowControl w:val="0"/>
        <w:spacing w:line="360" w:lineRule="auto"/>
        <w:jc w:val="left"/>
        <w:textAlignment w:val="center"/>
        <w:rPr>
          <w:rFonts w:ascii="宋体" w:hAnsi="宋体" w:cs="宋体"/>
          <w:sz w:val="24"/>
        </w:rPr>
      </w:pPr>
      <w:r>
        <w:rPr>
          <w:rFonts w:ascii="宋体" w:hAnsi="宋体" w:cs="宋体" w:hint="eastAsia"/>
          <w:sz w:val="24"/>
        </w:rPr>
        <w:t>13、</w:t>
      </w:r>
      <w:r>
        <w:rPr>
          <w:rFonts w:ascii="宋体" w:hAnsi="宋体" w:cs="宋体"/>
          <w:sz w:val="24"/>
        </w:rPr>
        <w:t>文中有很多句子富有诗意，</w:t>
      </w:r>
      <w:r>
        <w:rPr>
          <w:rFonts w:ascii="宋体" w:hAnsi="宋体" w:cs="宋体" w:hint="eastAsia"/>
          <w:sz w:val="24"/>
        </w:rPr>
        <w:t>请</w:t>
      </w:r>
      <w:r>
        <w:rPr>
          <w:rFonts w:ascii="宋体" w:hAnsi="宋体" w:cs="宋体"/>
          <w:sz w:val="24"/>
        </w:rPr>
        <w:t>根据括号中的提示，赏析下列句子的表达效果。</w:t>
      </w:r>
      <w:r>
        <w:rPr>
          <w:rFonts w:ascii="宋体" w:hAnsi="宋体" w:cs="宋体" w:hint="eastAsia"/>
          <w:sz w:val="24"/>
        </w:rPr>
        <w:t>（4分）</w:t>
      </w:r>
    </w:p>
    <w:p>
      <w:pPr>
        <w:widowControl w:val="0"/>
        <w:spacing w:line="360" w:lineRule="auto"/>
        <w:jc w:val="left"/>
        <w:textAlignment w:val="center"/>
        <w:rPr>
          <w:rFonts w:ascii="宋体" w:hAnsi="宋体" w:cs="宋体"/>
          <w:sz w:val="24"/>
        </w:rPr>
      </w:pPr>
      <w:r>
        <w:rPr>
          <w:rFonts w:ascii="宋体" w:hAnsi="宋体" w:cs="宋体"/>
          <w:sz w:val="24"/>
        </w:rPr>
        <w:t>（1）一个又一个大的四方竹纸本子，写满了密密麻麻的小楷，如群蚁排衙。（修辞</w:t>
      </w:r>
      <w:r>
        <w:rPr>
          <w:rFonts w:ascii="宋体" w:hAnsi="宋体" w:cs="宋体" w:hint="eastAsia"/>
          <w:sz w:val="24"/>
        </w:rPr>
        <w:t>手法</w:t>
      </w:r>
      <w:r>
        <w:rPr>
          <w:rFonts w:ascii="宋体" w:hAnsi="宋体" w:cs="宋体"/>
          <w:sz w:val="24"/>
        </w:rPr>
        <w:t>）</w:t>
      </w:r>
    </w:p>
    <w:p>
      <w:pPr>
        <w:widowControl w:val="0"/>
        <w:spacing w:line="360" w:lineRule="auto"/>
        <w:jc w:val="left"/>
        <w:textAlignment w:val="center"/>
        <w:rPr>
          <w:rFonts w:ascii="宋体" w:hAnsi="宋体" w:cs="宋体"/>
          <w:sz w:val="24"/>
        </w:rPr>
      </w:pPr>
      <w:r>
        <w:rPr>
          <w:rFonts w:ascii="宋体" w:hAnsi="宋体" w:cs="宋体"/>
          <w:sz w:val="24"/>
        </w:rPr>
        <w:t>（2）他走到游行示威队伍的前头，昂首挺胸，长须飘飘。（人物描写方法）</w:t>
      </w:r>
    </w:p>
    <w:p>
      <w:pPr>
        <w:widowControl w:val="0"/>
        <w:spacing w:line="360" w:lineRule="auto"/>
        <w:jc w:val="left"/>
        <w:textAlignment w:val="center"/>
        <w:rPr>
          <w:rFonts w:ascii="宋体" w:hAnsi="宋体" w:cs="宋体"/>
          <w:sz w:val="24"/>
        </w:rPr>
      </w:pPr>
      <w:r>
        <w:rPr>
          <w:rFonts w:ascii="宋体" w:hAnsi="宋体" w:cs="宋体" w:hint="eastAsia"/>
          <w:sz w:val="24"/>
        </w:rPr>
        <w:t>14、</w:t>
      </w:r>
      <w:r>
        <w:rPr>
          <w:rFonts w:ascii="宋体" w:hAnsi="宋体" w:cs="宋体"/>
          <w:sz w:val="24"/>
        </w:rPr>
        <w:t>闻一多先生作为学者时的“说”和“做”，与作为民主战士时的“说”和“做”有哪些不同？</w:t>
      </w:r>
      <w:r>
        <w:rPr>
          <w:rFonts w:ascii="宋体" w:hAnsi="宋体" w:cs="宋体" w:hint="eastAsia"/>
          <w:sz w:val="24"/>
        </w:rPr>
        <w:t>闻一多先生前后期所走的道路为什么会发生变化？</w:t>
      </w:r>
      <w:r>
        <w:rPr>
          <w:rFonts w:ascii="宋体" w:hAnsi="宋体" w:cs="宋体"/>
          <w:sz w:val="24"/>
        </w:rPr>
        <w:t>根据文章内容做简要分析。</w:t>
      </w:r>
      <w:r>
        <w:rPr>
          <w:rFonts w:ascii="宋体" w:hAnsi="宋体" w:cs="宋体" w:hint="eastAsia"/>
          <w:sz w:val="24"/>
        </w:rPr>
        <w:t>（3分）</w:t>
      </w:r>
    </w:p>
    <w:p>
      <w:pPr>
        <w:widowControl w:val="0"/>
        <w:spacing w:line="360" w:lineRule="auto"/>
        <w:jc w:val="left"/>
        <w:textAlignment w:val="center"/>
        <w:rPr>
          <w:rFonts w:ascii="宋体" w:hAnsi="宋体" w:cs="宋体"/>
          <w:sz w:val="24"/>
        </w:rPr>
      </w:pPr>
      <w:r>
        <w:rPr>
          <w:rFonts w:asciiTheme="minorEastAsia" w:eastAsiaTheme="minorEastAsia" w:hAnsiTheme="minorEastAsia" w:cstheme="minorEastAsia" w:hint="eastAsia"/>
          <w:sz w:val="24"/>
        </w:rPr>
        <w:t>15、</w:t>
      </w:r>
      <w:r>
        <w:rPr>
          <w:rFonts w:ascii="宋体" w:hAnsi="宋体" w:cs="宋体" w:hint="eastAsia"/>
          <w:sz w:val="24"/>
        </w:rPr>
        <w:t>作为学者的</w:t>
      </w:r>
      <w:r>
        <w:rPr>
          <w:rFonts w:ascii="宋体" w:hAnsi="宋体" w:cs="宋体"/>
          <w:sz w:val="24"/>
        </w:rPr>
        <w:t>闻一多先生是个怎样的人</w:t>
      </w:r>
      <w:r>
        <w:rPr>
          <w:rFonts w:ascii="宋体" w:hAnsi="宋体" w:cs="宋体" w:hint="eastAsia"/>
          <w:sz w:val="24"/>
        </w:rPr>
        <w:t>？请结合选文内容简要分析。（3分）</w:t>
      </w:r>
    </w:p>
    <w:p>
      <w:pPr>
        <w:widowControl w:val="0"/>
        <w:spacing w:line="360" w:lineRule="auto"/>
        <w:jc w:val="left"/>
        <w:textAlignment w:val="center"/>
        <w:rPr>
          <w:rFonts w:ascii="宋体" w:hAnsi="宋体" w:cs="宋体"/>
          <w:sz w:val="24"/>
        </w:rPr>
      </w:pPr>
    </w:p>
    <w:p>
      <w:pPr>
        <w:widowControl w:val="0"/>
        <w:spacing w:line="360" w:lineRule="auto"/>
        <w:jc w:val="left"/>
        <w:textAlignment w:val="center"/>
        <w:rPr>
          <w:rFonts w:ascii="宋体" w:hAnsi="宋体" w:cs="宋体"/>
          <w:sz w:val="24"/>
        </w:rPr>
      </w:pPr>
      <w:r>
        <w:rPr>
          <w:rFonts w:ascii="宋体" w:hAnsi="宋体" w:cs="宋体" w:hint="eastAsia"/>
          <w:sz w:val="24"/>
        </w:rPr>
        <w:t>（二）阅读下面的文章，完成第16-19题。（11分）</w:t>
      </w:r>
    </w:p>
    <w:p>
      <w:pPr>
        <w:widowControl w:val="0"/>
        <w:spacing w:line="360" w:lineRule="auto"/>
        <w:ind w:firstLine="420"/>
        <w:jc w:val="center"/>
        <w:textAlignment w:val="center"/>
        <w:rPr>
          <w:rFonts w:ascii="楷体" w:eastAsia="楷体" w:hAnsi="楷体" w:cs="楷体"/>
          <w:color w:val="000000"/>
          <w:sz w:val="24"/>
        </w:rPr>
      </w:pPr>
      <w:r>
        <w:rPr>
          <w:rFonts w:ascii="楷体" w:eastAsia="楷体" w:hAnsi="楷体" w:cs="楷体"/>
          <w:color w:val="000000"/>
          <w:sz w:val="24"/>
        </w:rPr>
        <w:t xml:space="preserve">三只冻秋梨 </w:t>
      </w:r>
    </w:p>
    <w:p>
      <w:pPr>
        <w:widowControl w:val="0"/>
        <w:spacing w:line="360" w:lineRule="auto"/>
        <w:ind w:firstLine="420"/>
        <w:jc w:val="center"/>
        <w:textAlignment w:val="center"/>
        <w:rPr>
          <w:rFonts w:ascii="楷体" w:eastAsia="楷体" w:hAnsi="楷体" w:cs="楷体"/>
          <w:color w:val="000000"/>
          <w:sz w:val="24"/>
        </w:rPr>
      </w:pPr>
      <w:r>
        <w:rPr>
          <w:rFonts w:ascii="楷体" w:eastAsia="楷体" w:hAnsi="楷体" w:cs="楷体"/>
          <w:color w:val="000000"/>
          <w:sz w:val="24"/>
        </w:rPr>
        <w:t>陈柏清</w:t>
      </w:r>
    </w:p>
    <w:p>
      <w:pPr>
        <w:widowControl w:val="0"/>
        <w:spacing w:line="360" w:lineRule="auto"/>
        <w:ind w:firstLine="420"/>
        <w:jc w:val="left"/>
        <w:textAlignment w:val="center"/>
        <w:rPr>
          <w:rFonts w:ascii="楷体" w:eastAsia="楷体" w:hAnsi="楷体" w:cs="楷体"/>
          <w:color w:val="000000"/>
          <w:sz w:val="24"/>
        </w:rPr>
      </w:pPr>
      <w:r>
        <w:rPr>
          <w:rFonts w:ascii="楷体" w:eastAsia="楷体" w:hAnsi="楷体" w:cs="楷体"/>
          <w:color w:val="000000"/>
          <w:sz w:val="24"/>
        </w:rPr>
        <w:t>①父母亲被下放到乡下那些年，家境困顿，为了生计，为了筹措几个孩子的学费，母亲变卖了家里的许多东西。</w:t>
      </w:r>
    </w:p>
    <w:p>
      <w:pPr>
        <w:widowControl w:val="0"/>
        <w:spacing w:line="360" w:lineRule="auto"/>
        <w:ind w:firstLine="420"/>
        <w:jc w:val="left"/>
        <w:textAlignment w:val="center"/>
        <w:rPr>
          <w:rFonts w:ascii="楷体" w:eastAsia="楷体" w:hAnsi="楷体" w:cs="楷体"/>
          <w:color w:val="000000"/>
          <w:sz w:val="24"/>
        </w:rPr>
      </w:pPr>
      <w:r>
        <w:rPr>
          <w:rFonts w:ascii="楷体" w:eastAsia="楷体" w:hAnsi="楷体" w:cs="楷体"/>
          <w:color w:val="000000"/>
          <w:sz w:val="24"/>
        </w:rPr>
        <w:t>②那年寒冬腊月，奶奶病了，没什么好的医药，她就躺在炕上，闭着眼，瘦小的身体蜷在被子里。母亲常常在外屋偷偷哭泣，可她是个蹩脚的儿媳。读书人出身的母亲，做家务、照顾人这些是不擅长的。二伯母给奶奶做面汤，大伯母给奶奶的三寸金莲松脚，而母亲却常窘迫地立在奶奶铺边，不知所措。</w:t>
      </w:r>
    </w:p>
    <w:p>
      <w:pPr>
        <w:widowControl w:val="0"/>
        <w:spacing w:line="360" w:lineRule="auto"/>
        <w:ind w:firstLine="420"/>
        <w:jc w:val="left"/>
        <w:textAlignment w:val="center"/>
        <w:rPr>
          <w:rFonts w:ascii="楷体" w:eastAsia="楷体" w:hAnsi="楷体" w:cs="楷体"/>
          <w:color w:val="000000"/>
          <w:sz w:val="24"/>
        </w:rPr>
      </w:pPr>
      <w:r>
        <w:rPr>
          <w:rFonts w:ascii="楷体" w:eastAsia="楷体" w:hAnsi="楷体" w:cs="楷体"/>
          <w:color w:val="000000"/>
          <w:sz w:val="24"/>
        </w:rPr>
        <w:t>③</w:t>
      </w:r>
      <w:r>
        <w:rPr>
          <w:rFonts w:ascii="楷体" w:eastAsia="楷体" w:hAnsi="楷体" w:cs="楷体"/>
          <w:color w:val="000000"/>
          <w:sz w:val="24"/>
          <w:u w:val="single"/>
        </w:rPr>
        <w:t>那一天外面飘着鹅毛大雪</w:t>
      </w:r>
      <w:r>
        <w:rPr>
          <w:rFonts w:ascii="楷体" w:eastAsia="楷体" w:hAnsi="楷体" w:cs="楷体"/>
          <w:color w:val="000000"/>
          <w:sz w:val="24"/>
        </w:rPr>
        <w:t>，奶奶忽然微微睁开双眼，叨了一句：“如果能有一个冻秋梨吃多好呀！”冻秋梨是我们这里的特产，一种冻梨，酸甜可口，特别适合老年人吃，因为这种梨不用咬，梨肉都是汁状，像果汁一样。可能是奶奶生病，感觉口中无味，想吃冻梨刺激刺激味蕾。如果是现在，这是抬腿就可以办到的事情，可是那时候，乡下水果胜金，太稀缺。另外一个原因则是谁有钱买水果，对于填饱肚子作为第一要务的时代，那是绝对的奢侈品。</w:t>
      </w:r>
    </w:p>
    <w:p>
      <w:pPr>
        <w:widowControl w:val="0"/>
        <w:spacing w:line="360" w:lineRule="auto"/>
        <w:ind w:firstLine="420"/>
        <w:jc w:val="left"/>
        <w:textAlignment w:val="center"/>
        <w:rPr>
          <w:rFonts w:ascii="楷体" w:eastAsia="楷体" w:hAnsi="楷体" w:cs="楷体"/>
          <w:color w:val="000000"/>
          <w:sz w:val="24"/>
        </w:rPr>
      </w:pPr>
      <w:r>
        <w:rPr>
          <w:rFonts w:ascii="楷体" w:eastAsia="楷体" w:hAnsi="楷体" w:cs="楷体"/>
          <w:color w:val="000000"/>
          <w:sz w:val="24"/>
        </w:rPr>
        <w:t>④我看见母亲犹豫了一下，便急急走出屋子，我心里自是很好奇她去做什么，便悄悄跟在她后面。却见她进了村东韩婶婶家，我越发惊讶了，母亲是不爱走动的人，怎么倒在奶奶病着时串起门子来？我躲在大门后张望，不一会儿就看见韩婶婶送母亲走出门，母亲手里端着一只碗，急匆匆地往家走，也许是她走得太急，也或者雪太大做了掩护，她竟没发现我。心里想知道母亲的碗里装的什么，我便一路跟踪母亲跑回家。</w:t>
      </w:r>
    </w:p>
    <w:p>
      <w:pPr>
        <w:widowControl w:val="0"/>
        <w:spacing w:line="360" w:lineRule="auto"/>
        <w:ind w:firstLine="420"/>
        <w:jc w:val="left"/>
        <w:textAlignment w:val="center"/>
        <w:rPr>
          <w:rFonts w:ascii="楷体" w:eastAsia="楷体" w:hAnsi="楷体" w:cs="楷体"/>
          <w:color w:val="000000"/>
          <w:sz w:val="24"/>
        </w:rPr>
      </w:pPr>
      <w:r>
        <w:rPr>
          <w:rFonts w:ascii="楷体" w:eastAsia="楷体" w:hAnsi="楷体" w:cs="楷体"/>
          <w:color w:val="000000"/>
          <w:sz w:val="24"/>
        </w:rPr>
        <w:t>⑤趴窗户一望，碗里是三只黑亮亮的冻秋梨，啊，原来母亲到韩婶婶家去搞冻秋梨。可是母亲向来是不跟人张口要东西的，家里也没额外的钱去买梨……我思谋着，猛然发现母亲脖子上少了点什么，是她的红格围巾。那是母亲的最爱，那条围巾好像是父亲买给她的定情物，也算是唯一剩下的奢侈品了。每年天一冷，母親就把它拿出来围上，天暖了就洗干净折好放在柜子里，我们平时可以随意穿她的衣服玩耍，可是唯独这条围巾她不让动。如今，她竟然拿那条围巾换了三只冻秋梨！</w:t>
      </w:r>
    </w:p>
    <w:p>
      <w:pPr>
        <w:widowControl w:val="0"/>
        <w:spacing w:line="360" w:lineRule="auto"/>
        <w:ind w:firstLine="420"/>
        <w:jc w:val="left"/>
        <w:textAlignment w:val="center"/>
        <w:rPr>
          <w:rFonts w:ascii="楷体" w:eastAsia="楷体" w:hAnsi="楷体" w:cs="楷体"/>
          <w:color w:val="000000"/>
          <w:sz w:val="24"/>
        </w:rPr>
      </w:pPr>
      <w:r>
        <w:rPr>
          <w:rFonts w:ascii="楷体" w:eastAsia="楷体" w:hAnsi="楷体" w:cs="楷体"/>
          <w:color w:val="000000"/>
          <w:sz w:val="24"/>
        </w:rPr>
        <w:t>⑥我使劲趴着窗子，向里看，那时我的年纪小，只有踮着脚，才能勉强从窗户上看见里面。只见母亲给奶奶的枕头上垫了小手巾，正在喂奶奶吃一只冻秋梨。奶奶苍老消瘦的脸上漾着满足，一只手抓着母亲的另一只手，边吃边说着什么。雪花映在窗子上，有几片飘到我的鼻梁上，我突然很想哭，心里有几分凄凉难过，又有几分温暖。母亲失去了心爱的围巾，可是奶奶那种对母亲信赖亲昵的表情感动着我，使我默默流下泪来。</w:t>
      </w:r>
    </w:p>
    <w:p>
      <w:pPr>
        <w:widowControl w:val="0"/>
        <w:spacing w:line="360" w:lineRule="auto"/>
        <w:ind w:firstLine="420"/>
        <w:jc w:val="left"/>
        <w:textAlignment w:val="center"/>
        <w:rPr>
          <w:rFonts w:ascii="宋体" w:hAnsi="宋体" w:cs="宋体"/>
          <w:color w:val="000000"/>
          <w:sz w:val="24"/>
        </w:rPr>
      </w:pPr>
      <w:r>
        <w:rPr>
          <w:rFonts w:ascii="楷体" w:eastAsia="楷体" w:hAnsi="楷体" w:cs="楷体"/>
          <w:color w:val="000000"/>
          <w:sz w:val="24"/>
        </w:rPr>
        <w:t>⑦母亲喂奶奶吃冻秋梨的一幕我从未对母亲讲起，可它却深深刻在我的脑海里，每每想起就如昨日。有一天我翻看老照片，看见母亲年轻时围着那条红格子围巾，英姿飒爽的样子，我的眼泪又一次流了下来。</w:t>
      </w:r>
    </w:p>
    <w:p>
      <w:pPr>
        <w:widowControl w:val="0"/>
        <w:spacing w:line="360" w:lineRule="auto"/>
        <w:jc w:val="left"/>
        <w:textAlignment w:val="center"/>
        <w:rPr>
          <w:rFonts w:ascii="宋体" w:hAnsi="宋体" w:cs="宋体"/>
          <w:color w:val="000000"/>
          <w:sz w:val="24"/>
        </w:rPr>
      </w:pPr>
      <w:r>
        <w:rPr>
          <w:rFonts w:ascii="宋体" w:hAnsi="宋体" w:cs="宋体" w:hint="eastAsia"/>
          <w:color w:val="000000"/>
          <w:sz w:val="24"/>
        </w:rPr>
        <w:t>16、</w:t>
      </w:r>
      <w:r>
        <w:rPr>
          <w:rFonts w:ascii="宋体" w:hAnsi="宋体" w:cs="宋体"/>
          <w:color w:val="000000"/>
          <w:sz w:val="24"/>
        </w:rPr>
        <w:t>请简要概括文章的主要内容。</w:t>
      </w:r>
      <w:r>
        <w:rPr>
          <w:rFonts w:ascii="宋体" w:hAnsi="宋体" w:cs="宋体" w:hint="eastAsia"/>
          <w:color w:val="000000"/>
          <w:sz w:val="24"/>
        </w:rPr>
        <w:t>（2分）</w:t>
      </w:r>
    </w:p>
    <w:p>
      <w:pPr>
        <w:widowControl w:val="0"/>
        <w:spacing w:line="360" w:lineRule="auto"/>
        <w:jc w:val="left"/>
        <w:textAlignment w:val="center"/>
        <w:rPr>
          <w:rFonts w:ascii="宋体" w:hAnsi="宋体" w:cs="宋体"/>
          <w:color w:val="000000"/>
          <w:sz w:val="24"/>
        </w:rPr>
      </w:pPr>
      <w:r>
        <w:rPr>
          <w:rFonts w:ascii="宋体" w:hAnsi="宋体" w:cs="宋体" w:hint="eastAsia"/>
          <w:color w:val="000000"/>
          <w:sz w:val="24"/>
        </w:rPr>
        <w:t>17、</w:t>
      </w:r>
      <w:r>
        <w:rPr>
          <w:rFonts w:ascii="宋体" w:hAnsi="宋体" w:cs="宋体"/>
          <w:color w:val="000000"/>
          <w:sz w:val="24"/>
        </w:rPr>
        <w:t>第③段画线句使用了什么描写方法？简要分析其作用。</w:t>
      </w:r>
      <w:r>
        <w:rPr>
          <w:rFonts w:ascii="宋体" w:hAnsi="宋体" w:cs="宋体" w:hint="eastAsia"/>
          <w:color w:val="000000"/>
          <w:sz w:val="24"/>
        </w:rPr>
        <w:t>（3分）</w:t>
      </w:r>
    </w:p>
    <w:p>
      <w:pPr>
        <w:widowControl w:val="0"/>
        <w:spacing w:line="360" w:lineRule="auto"/>
        <w:jc w:val="left"/>
        <w:textAlignment w:val="center"/>
        <w:rPr>
          <w:rFonts w:ascii="宋体" w:hAnsi="宋体" w:cs="宋体"/>
          <w:color w:val="000000"/>
          <w:sz w:val="24"/>
        </w:rPr>
      </w:pPr>
      <w:r>
        <w:rPr>
          <w:rFonts w:ascii="宋体" w:hAnsi="宋体" w:cs="宋体" w:hint="eastAsia"/>
          <w:color w:val="000000"/>
          <w:sz w:val="24"/>
        </w:rPr>
        <w:t>18、</w:t>
      </w:r>
      <w:r>
        <w:rPr>
          <w:rFonts w:ascii="宋体" w:hAnsi="宋体" w:cs="宋体"/>
          <w:color w:val="000000"/>
          <w:sz w:val="24"/>
        </w:rPr>
        <w:t>文章第⑤段中介绍围巾的内容是属于插叙，说一说这段插叙内容的作用。</w:t>
      </w:r>
      <w:r>
        <w:rPr>
          <w:rFonts w:ascii="宋体" w:hAnsi="宋体" w:cs="宋体" w:hint="eastAsia"/>
          <w:color w:val="000000"/>
          <w:sz w:val="24"/>
        </w:rPr>
        <w:t>（3分）</w:t>
      </w:r>
    </w:p>
    <w:p>
      <w:pPr>
        <w:widowControl w:val="0"/>
        <w:spacing w:line="360" w:lineRule="auto"/>
        <w:jc w:val="left"/>
        <w:textAlignment w:val="center"/>
        <w:rPr>
          <w:rFonts w:ascii="宋体" w:hAnsi="宋体" w:cs="宋体"/>
          <w:color w:val="000000"/>
          <w:sz w:val="24"/>
        </w:rPr>
      </w:pPr>
      <w:r>
        <w:rPr>
          <w:rFonts w:ascii="宋体" w:hAnsi="宋体" w:cs="宋体" w:hint="eastAsia"/>
          <w:color w:val="000000"/>
          <w:sz w:val="24"/>
        </w:rPr>
        <w:t>19、</w:t>
      </w:r>
      <w:r>
        <w:rPr>
          <w:rFonts w:ascii="宋体" w:hAnsi="宋体" w:cs="宋体"/>
          <w:color w:val="000000"/>
          <w:sz w:val="24"/>
        </w:rPr>
        <w:t>本文的标题“三只冻秋梨”有怎样的含义？请</w:t>
      </w:r>
      <w:r>
        <w:rPr>
          <w:rFonts w:ascii="宋体" w:hAnsi="宋体" w:cs="宋体"/>
          <w:color w:val="000000"/>
          <w:sz w:val="24"/>
          <w:em w:val="dot"/>
        </w:rPr>
        <w:t>联系全文</w:t>
      </w:r>
      <w:r>
        <w:rPr>
          <w:rFonts w:ascii="宋体" w:hAnsi="宋体" w:cs="宋体"/>
          <w:color w:val="000000"/>
          <w:sz w:val="24"/>
        </w:rPr>
        <w:t>做简要分析。</w:t>
      </w:r>
      <w:r>
        <w:rPr>
          <w:rFonts w:ascii="宋体" w:hAnsi="宋体" w:cs="宋体" w:hint="eastAsia"/>
          <w:color w:val="000000"/>
          <w:sz w:val="24"/>
        </w:rPr>
        <w:t>（3分）</w:t>
      </w:r>
    </w:p>
    <w:p>
      <w:pPr>
        <w:pStyle w:val="PlainText0"/>
        <w:spacing w:line="360" w:lineRule="auto"/>
        <w:rPr>
          <w:rStyle w:val="NormalCharacter"/>
          <w:sz w:val="24"/>
        </w:rPr>
      </w:pPr>
    </w:p>
    <w:p>
      <w:pPr>
        <w:widowControl w:val="0"/>
        <w:spacing w:line="360" w:lineRule="auto"/>
        <w:rPr>
          <w:bCs/>
          <w:sz w:val="24"/>
        </w:rPr>
      </w:pPr>
      <w:r>
        <w:rPr>
          <w:rFonts w:hint="eastAsia"/>
          <w:bCs/>
          <w:sz w:val="24"/>
        </w:rPr>
        <w:t>四、写作与表达（50分）</w:t>
      </w:r>
    </w:p>
    <w:p>
      <w:pPr>
        <w:widowControl w:val="0"/>
        <w:spacing w:line="360" w:lineRule="auto"/>
        <w:jc w:val="left"/>
        <w:textAlignment w:val="center"/>
        <w:rPr>
          <w:rFonts w:ascii="楷体" w:eastAsia="楷体" w:hAnsi="楷体" w:cs="楷体"/>
          <w:bCs/>
          <w:sz w:val="24"/>
        </w:rPr>
      </w:pPr>
      <w:r>
        <w:rPr>
          <w:rFonts w:ascii="宋体" w:hAnsi="宋体" w:cs="宋体" w:hint="eastAsia"/>
          <w:bCs/>
          <w:sz w:val="24"/>
        </w:rPr>
        <w:t>20、下面两道作文题，请任选一题写作</w:t>
      </w:r>
      <w:r>
        <w:rPr>
          <w:rFonts w:ascii="宋体" w:hAnsi="宋体" w:cs="宋体"/>
          <w:bCs/>
          <w:sz w:val="24"/>
        </w:rPr>
        <w:t>。</w:t>
      </w:r>
    </w:p>
    <w:p>
      <w:pPr>
        <w:widowControl w:val="0"/>
        <w:spacing w:line="360" w:lineRule="auto"/>
        <w:ind w:firstLine="420"/>
        <w:jc w:val="left"/>
        <w:textAlignment w:val="center"/>
        <w:rPr>
          <w:rFonts w:ascii="楷体" w:eastAsia="楷体" w:hAnsi="楷体" w:cs="楷体"/>
          <w:bCs/>
          <w:sz w:val="24"/>
        </w:rPr>
      </w:pPr>
      <w:r>
        <w:rPr>
          <w:rFonts w:ascii="楷体" w:eastAsia="楷体" w:hAnsi="楷体" w:cs="楷体" w:hint="eastAsia"/>
          <w:bCs/>
          <w:sz w:val="24"/>
        </w:rPr>
        <w:t>（1）浩浩黄河</w:t>
      </w:r>
      <w:r>
        <w:rPr>
          <w:rFonts w:ascii="楷体" w:eastAsia="楷体" w:hAnsi="楷体" w:cs="楷体"/>
          <w:bCs/>
          <w:sz w:val="24"/>
        </w:rPr>
        <w:t>，触动了文人的心灵；巍巍</w:t>
      </w:r>
      <w:r>
        <w:rPr>
          <w:rFonts w:ascii="楷体" w:eastAsia="楷体" w:hAnsi="楷体" w:cs="楷体" w:hint="eastAsia"/>
          <w:bCs/>
          <w:sz w:val="24"/>
        </w:rPr>
        <w:t>氢弹</w:t>
      </w:r>
      <w:r>
        <w:rPr>
          <w:rFonts w:ascii="楷体" w:eastAsia="楷体" w:hAnsi="楷体" w:cs="楷体"/>
          <w:bCs/>
          <w:sz w:val="24"/>
        </w:rPr>
        <w:t>，触动了国人的心灵；眷眷亲情，触动了游子的心灵；殷殷师恩，触动了学子的心灵……同学们，相信五彩斑斓的大千世界里，一定也会有许多触动你心灵的人或事。</w:t>
      </w:r>
    </w:p>
    <w:p>
      <w:pPr>
        <w:widowControl w:val="0"/>
        <w:spacing w:line="360" w:lineRule="auto"/>
        <w:jc w:val="left"/>
        <w:textAlignment w:val="center"/>
        <w:rPr>
          <w:rFonts w:ascii="宋体" w:hAnsi="宋体" w:cs="宋体"/>
          <w:bCs/>
          <w:sz w:val="24"/>
        </w:rPr>
      </w:pPr>
      <w:r>
        <w:rPr>
          <w:rFonts w:ascii="宋体" w:hAnsi="宋体" w:cs="宋体" w:hint="eastAsia"/>
          <w:bCs/>
          <w:sz w:val="24"/>
        </w:rPr>
        <w:t>请</w:t>
      </w:r>
      <w:r>
        <w:rPr>
          <w:rFonts w:ascii="宋体" w:hAnsi="宋体" w:cs="宋体"/>
          <w:bCs/>
          <w:sz w:val="24"/>
        </w:rPr>
        <w:t>以“______，触动了我的心灵”为题</w:t>
      </w:r>
      <w:r>
        <w:rPr>
          <w:rFonts w:ascii="宋体" w:hAnsi="宋体" w:cs="宋体" w:hint="eastAsia"/>
          <w:bCs/>
          <w:sz w:val="24"/>
        </w:rPr>
        <w:t>，</w:t>
      </w:r>
      <w:r>
        <w:rPr>
          <w:rFonts w:ascii="宋体" w:hAnsi="宋体" w:cs="宋体"/>
          <w:bCs/>
          <w:sz w:val="24"/>
        </w:rPr>
        <w:t>在横线上填上一个词语，使标题完整</w:t>
      </w:r>
      <w:r>
        <w:rPr>
          <w:rFonts w:ascii="宋体" w:hAnsi="宋体" w:cs="宋体" w:hint="eastAsia"/>
          <w:bCs/>
          <w:sz w:val="24"/>
        </w:rPr>
        <w:t>，如黄河、英雄、母亲、师恩等，</w:t>
      </w:r>
      <w:r>
        <w:rPr>
          <w:rFonts w:ascii="宋体" w:hAnsi="宋体" w:cs="宋体"/>
          <w:bCs/>
          <w:sz w:val="24"/>
        </w:rPr>
        <w:t>写一篇不少于</w:t>
      </w:r>
      <w:r>
        <w:rPr>
          <w:rFonts w:ascii="宋体" w:hAnsi="宋体" w:cs="宋体" w:hint="eastAsia"/>
          <w:bCs/>
          <w:sz w:val="24"/>
        </w:rPr>
        <w:t>5</w:t>
      </w:r>
      <w:r>
        <w:rPr>
          <w:rFonts w:ascii="宋体" w:hAnsi="宋体" w:cs="宋体"/>
          <w:bCs/>
          <w:sz w:val="24"/>
        </w:rPr>
        <w:t>00字的作文。</w:t>
      </w:r>
    </w:p>
    <w:p>
      <w:pPr>
        <w:widowControl w:val="0"/>
        <w:spacing w:line="360" w:lineRule="auto"/>
        <w:ind w:firstLine="240" w:firstLineChars="100"/>
        <w:jc w:val="left"/>
        <w:textAlignment w:val="center"/>
        <w:rPr>
          <w:rFonts w:ascii="宋体" w:hAnsi="宋体" w:cs="宋体"/>
          <w:bCs/>
          <w:sz w:val="24"/>
        </w:rPr>
      </w:pPr>
      <w:r>
        <w:rPr>
          <w:rFonts w:ascii="宋体" w:hAnsi="宋体" w:cs="宋体"/>
          <w:bCs/>
          <w:sz w:val="24"/>
        </w:rPr>
        <w:t>要求:（</w:t>
      </w:r>
      <w:r>
        <w:rPr>
          <w:rFonts w:ascii="宋体" w:hAnsi="宋体" w:cs="宋体" w:hint="eastAsia"/>
          <w:bCs/>
          <w:sz w:val="24"/>
        </w:rPr>
        <w:t>1</w:t>
      </w:r>
      <w:r>
        <w:rPr>
          <w:rFonts w:ascii="宋体" w:hAnsi="宋体" w:cs="宋体"/>
          <w:bCs/>
          <w:sz w:val="24"/>
        </w:rPr>
        <w:t>）文体不限（诗歌除外）</w:t>
      </w:r>
      <w:r>
        <w:rPr>
          <w:rFonts w:ascii="宋体" w:hAnsi="宋体" w:cs="宋体" w:hint="eastAsia"/>
          <w:bCs/>
          <w:sz w:val="24"/>
        </w:rPr>
        <w:t>；</w:t>
      </w:r>
      <w:r>
        <w:rPr>
          <w:rFonts w:ascii="宋体" w:hAnsi="宋体" w:cs="宋体"/>
          <w:bCs/>
          <w:sz w:val="24"/>
        </w:rPr>
        <w:t>（</w:t>
      </w:r>
      <w:r>
        <w:rPr>
          <w:rFonts w:ascii="宋体" w:hAnsi="宋体" w:cs="宋体" w:hint="eastAsia"/>
          <w:bCs/>
          <w:sz w:val="24"/>
        </w:rPr>
        <w:t>2</w:t>
      </w:r>
      <w:r>
        <w:rPr>
          <w:rFonts w:ascii="宋体" w:hAnsi="宋体" w:cs="宋体"/>
          <w:bCs/>
          <w:sz w:val="24"/>
        </w:rPr>
        <w:t>）不得抄袭；（</w:t>
      </w:r>
      <w:r>
        <w:rPr>
          <w:rFonts w:ascii="宋体" w:hAnsi="宋体" w:cs="宋体" w:hint="eastAsia"/>
          <w:bCs/>
          <w:sz w:val="24"/>
        </w:rPr>
        <w:t>3</w:t>
      </w:r>
      <w:r>
        <w:rPr>
          <w:rFonts w:ascii="宋体" w:hAnsi="宋体" w:cs="宋体"/>
          <w:bCs/>
          <w:sz w:val="24"/>
        </w:rPr>
        <w:t>）文中不要出现真实的地名、校名和人名。</w:t>
      </w:r>
    </w:p>
    <w:p>
      <w:pPr>
        <w:widowControl w:val="0"/>
        <w:spacing w:line="360" w:lineRule="auto"/>
        <w:jc w:val="left"/>
        <w:textAlignment w:val="center"/>
        <w:rPr>
          <w:bCs/>
          <w:sz w:val="24"/>
        </w:rPr>
      </w:pPr>
    </w:p>
    <w:p>
      <w:pPr>
        <w:widowControl w:val="0"/>
        <w:spacing w:line="360" w:lineRule="auto"/>
        <w:ind w:firstLine="480" w:firstLineChars="200"/>
        <w:rPr>
          <w:bCs/>
          <w:sz w:val="24"/>
        </w:rPr>
      </w:pPr>
      <w:r>
        <w:rPr>
          <w:rFonts w:hint="eastAsia"/>
          <w:bCs/>
          <w:sz w:val="24"/>
        </w:rPr>
        <w:t>（2）</w:t>
      </w:r>
      <w:r>
        <w:rPr>
          <w:rFonts w:ascii="楷体" w:eastAsia="楷体" w:hAnsi="楷体" w:cs="楷体" w:hint="eastAsia"/>
          <w:bCs/>
          <w:sz w:val="24"/>
        </w:rPr>
        <w:t>《西游记》中各路神佛妖魔在天上地下、龙宫冥府、山林湖海，尽情施展各自神通。如孙悟空就有七十二变、火眼金睛、筋斗云等超凡能力。如果某天你突然发现自己具有了某种超凡能力，将会发生怎样的改变？</w:t>
      </w:r>
    </w:p>
    <w:p>
      <w:pPr>
        <w:widowControl w:val="0"/>
        <w:spacing w:line="360" w:lineRule="auto"/>
        <w:ind w:firstLine="240" w:firstLineChars="100"/>
        <w:rPr>
          <w:rFonts w:hint="eastAsia"/>
          <w:bCs/>
          <w:sz w:val="24"/>
        </w:rPr>
      </w:pPr>
      <w:r>
        <w:rPr>
          <w:rFonts w:hint="eastAsia"/>
          <w:bCs/>
          <w:sz w:val="24"/>
        </w:rPr>
        <w:t>请你发挥想象，以“假如我有超能力”为题，写一篇不少于500字的记叙文。</w:t>
      </w:r>
    </w:p>
    <w:p>
      <w:pPr>
        <w:widowControl w:val="0"/>
        <w:spacing w:line="360" w:lineRule="auto"/>
        <w:ind w:firstLine="240" w:firstLineChars="100"/>
        <w:rPr>
          <w:rFonts w:hint="eastAsia"/>
          <w:bCs/>
          <w:sz w:val="24"/>
        </w:rPr>
      </w:pPr>
    </w:p>
    <w:p>
      <w:pPr>
        <w:widowControl w:val="0"/>
        <w:spacing w:line="360" w:lineRule="auto"/>
        <w:ind w:firstLine="240" w:firstLineChars="100"/>
        <w:rPr>
          <w:rFonts w:hint="eastAsia"/>
          <w:bCs/>
          <w:sz w:val="24"/>
        </w:rPr>
      </w:pPr>
    </w:p>
    <w:p>
      <w:pPr>
        <w:widowControl w:val="0"/>
        <w:spacing w:line="360" w:lineRule="auto"/>
        <w:ind w:firstLine="240" w:firstLineChars="100"/>
        <w:rPr>
          <w:rFonts w:hint="eastAsia"/>
          <w:bCs/>
          <w:sz w:val="24"/>
        </w:rPr>
      </w:pPr>
    </w:p>
    <w:p>
      <w:pPr>
        <w:widowControl w:val="0"/>
        <w:spacing w:line="360" w:lineRule="auto"/>
        <w:ind w:firstLine="240" w:firstLineChars="100"/>
        <w:rPr>
          <w:rFonts w:hint="eastAsia"/>
          <w:bCs/>
          <w:sz w:val="24"/>
        </w:rPr>
      </w:pPr>
    </w:p>
    <w:p>
      <w:pPr>
        <w:widowControl w:val="0"/>
        <w:spacing w:line="360" w:lineRule="auto"/>
        <w:ind w:firstLine="240" w:firstLineChars="100"/>
        <w:rPr>
          <w:rFonts w:hint="eastAsia"/>
          <w:bCs/>
          <w:sz w:val="24"/>
        </w:rPr>
      </w:pPr>
    </w:p>
    <w:p>
      <w:pPr>
        <w:widowControl w:val="0"/>
        <w:spacing w:line="360" w:lineRule="auto"/>
        <w:ind w:firstLine="240" w:firstLineChars="100"/>
        <w:rPr>
          <w:rFonts w:hint="eastAsia"/>
          <w:bCs/>
          <w:sz w:val="24"/>
        </w:rPr>
      </w:pPr>
    </w:p>
    <w:p>
      <w:pPr>
        <w:keepNext w:val="0"/>
        <w:keepLines w:val="0"/>
        <w:pageBreakBefore w:val="0"/>
        <w:kinsoku/>
        <w:wordWrap/>
        <w:overflowPunct/>
        <w:topLinePunct w:val="0"/>
        <w:autoSpaceDE/>
        <w:autoSpaceDN/>
        <w:bidi w:val="0"/>
        <w:adjustRightInd/>
        <w:snapToGrid/>
        <w:spacing w:line="360" w:lineRule="auto"/>
        <w:jc w:val="center"/>
        <w:textAlignment w:val="baseline"/>
        <w:rPr>
          <w:rStyle w:val="NormalCharacter"/>
          <w:rFonts w:ascii="宋体" w:eastAsia="宋体" w:hAnsi="宋体" w:cs="宋体" w:hint="eastAsia"/>
          <w:b w:val="0"/>
          <w:bCs/>
          <w:color w:val="auto"/>
          <w:kern w:val="2"/>
          <w:sz w:val="24"/>
          <w:szCs w:val="24"/>
          <w:lang w:val="en-US" w:eastAsia="zh-CN" w:bidi="ar-SA"/>
        </w:rPr>
      </w:pPr>
      <w:bookmarkStart w:id="0" w:name="_GoBack"/>
      <w:bookmarkEnd w:id="0"/>
      <w:r>
        <w:rPr>
          <w:rStyle w:val="NormalCharacter"/>
          <w:rFonts w:ascii="宋体" w:eastAsia="宋体" w:hAnsi="宋体" w:cs="宋体" w:hint="eastAsia"/>
          <w:b w:val="0"/>
          <w:bCs/>
          <w:color w:val="auto"/>
          <w:kern w:val="2"/>
          <w:sz w:val="24"/>
          <w:szCs w:val="24"/>
          <w:lang w:val="en-US" w:eastAsia="zh-CN" w:bidi="ar-SA"/>
        </w:rPr>
        <w:pict>
          <v:rect id="_x0000_s1027" o:spid="_x0000_s1027" style="width:63pt;height:787.8pt;margin-top:-53.25pt;margin-left:-68.15pt;mso-height-relative:page;mso-width-relative:page;position:absolute;z-index:251659264" coordsize="21600,21600" filled="f" stroked="f">
            <o:lock v:ext="edit" aspectratio="f"/>
            <v:textbox style="layout-flow:vertical;mso-layout-flow-alt:bottom-to-top" inset="0,0,0,0">
              <w:txbxContent>
                <w:p>
                  <w:pPr>
                    <w:spacing w:line="480" w:lineRule="auto"/>
                    <w:jc w:val="center"/>
                    <w:textAlignment w:val="baseline"/>
                    <w:rPr>
                      <w:rStyle w:val="NormalCharacter"/>
                      <w:rFonts w:ascii="Calibri" w:hAnsi="Calibri"/>
                      <w:kern w:val="2"/>
                      <w:sz w:val="24"/>
                      <w:szCs w:val="24"/>
                      <w:lang w:val="en-US" w:eastAsia="zh-CN" w:bidi="ar-SA"/>
                    </w:rPr>
                  </w:pPr>
                  <w:r>
                    <w:rPr>
                      <w:rStyle w:val="NormalCharacter"/>
                      <w:rFonts w:ascii="Calibri" w:hAnsi="Calibri"/>
                      <w:kern w:val="2"/>
                      <w:sz w:val="24"/>
                      <w:szCs w:val="24"/>
                      <w:lang w:val="en-US" w:eastAsia="zh-CN" w:bidi="ar-SA"/>
                    </w:rPr>
                    <w:t>……………………………………</w:t>
                  </w:r>
                  <w:r>
                    <w:rPr>
                      <w:rStyle w:val="NormalCharacter"/>
                      <w:rFonts w:ascii="Calibri" w:hAnsi="Calibri"/>
                      <w:kern w:val="2"/>
                      <w:sz w:val="21"/>
                      <w:szCs w:val="21"/>
                      <w:lang w:val="en-US" w:eastAsia="zh-CN" w:bidi="ar-SA"/>
                    </w:rPr>
                    <w:t>密</w:t>
                  </w:r>
                  <w:r>
                    <w:rPr>
                      <w:rStyle w:val="NormalCharacter"/>
                      <w:rFonts w:ascii="Calibri" w:hAnsi="Calibri"/>
                      <w:kern w:val="2"/>
                      <w:sz w:val="24"/>
                      <w:szCs w:val="24"/>
                      <w:lang w:val="en-US" w:eastAsia="zh-CN" w:bidi="ar-SA"/>
                    </w:rPr>
                    <w:t>……………</w:t>
                  </w:r>
                  <w:r>
                    <w:rPr>
                      <w:rStyle w:val="NormalCharacter"/>
                      <w:rFonts w:ascii="宋体" w:hAnsi="宋体"/>
                      <w:kern w:val="0"/>
                      <w:sz w:val="24"/>
                      <w:szCs w:val="24"/>
                      <w:lang w:val="en-US" w:eastAsia="zh-CN" w:bidi="ar-SA"/>
                    </w:rPr>
                    <w:t>………</w:t>
                  </w:r>
                  <w:r>
                    <w:rPr>
                      <w:rStyle w:val="NormalCharacter"/>
                      <w:rFonts w:ascii="Calibri" w:hAnsi="Calibri"/>
                      <w:kern w:val="2"/>
                      <w:sz w:val="24"/>
                      <w:szCs w:val="24"/>
                      <w:lang w:val="en-US" w:eastAsia="zh-CN" w:bidi="ar-SA"/>
                    </w:rPr>
                    <w:t>…………………</w:t>
                  </w:r>
                  <w:r>
                    <w:rPr>
                      <w:rStyle w:val="NormalCharacter"/>
                      <w:rFonts w:ascii="Calibri" w:hAnsi="Calibri"/>
                      <w:kern w:val="2"/>
                      <w:sz w:val="21"/>
                      <w:szCs w:val="21"/>
                      <w:lang w:val="en-US" w:eastAsia="zh-CN" w:bidi="ar-SA"/>
                    </w:rPr>
                    <w:t>封</w:t>
                  </w:r>
                  <w:r>
                    <w:rPr>
                      <w:rStyle w:val="NormalCharacter"/>
                      <w:rFonts w:ascii="Calibri" w:hAnsi="Calibri"/>
                      <w:kern w:val="2"/>
                      <w:sz w:val="24"/>
                      <w:szCs w:val="24"/>
                      <w:lang w:val="en-US" w:eastAsia="zh-CN" w:bidi="ar-SA"/>
                    </w:rPr>
                    <w:t>…………………………………</w:t>
                  </w:r>
                  <w:r>
                    <w:rPr>
                      <w:rStyle w:val="NormalCharacter"/>
                      <w:rFonts w:ascii="Calibri" w:hAnsi="Calibri"/>
                      <w:kern w:val="2"/>
                      <w:sz w:val="21"/>
                      <w:szCs w:val="21"/>
                      <w:lang w:val="en-US" w:eastAsia="zh-CN" w:bidi="ar-SA"/>
                    </w:rPr>
                    <w:t>线</w:t>
                  </w:r>
                  <w:r>
                    <w:rPr>
                      <w:rStyle w:val="NormalCharacter"/>
                      <w:rFonts w:ascii="Calibri" w:hAnsi="Calibri"/>
                      <w:kern w:val="2"/>
                      <w:sz w:val="24"/>
                      <w:szCs w:val="24"/>
                      <w:lang w:val="en-US" w:eastAsia="zh-CN" w:bidi="ar-SA"/>
                    </w:rPr>
                    <w:t>…………………………………………</w:t>
                  </w:r>
                </w:p>
                <w:p>
                  <w:pPr>
                    <w:jc w:val="both"/>
                    <w:textAlignment w:val="baseline"/>
                    <w:rPr>
                      <w:rStyle w:val="NormalCharacter"/>
                      <w:rFonts w:ascii="Calibri" w:hAnsi="Calibri"/>
                      <w:kern w:val="2"/>
                      <w:sz w:val="21"/>
                      <w:szCs w:val="24"/>
                      <w:lang w:val="en-US" w:eastAsia="zh-CN" w:bidi="ar-SA"/>
                    </w:rPr>
                  </w:pPr>
                </w:p>
              </w:txbxContent>
            </v:textbox>
          </v:rect>
        </w:pict>
      </w:r>
      <w:r>
        <w:rPr>
          <w:rStyle w:val="NormalCharacter"/>
          <w:rFonts w:ascii="宋体" w:eastAsia="宋体" w:hAnsi="宋体" w:cs="宋体" w:hint="eastAsia"/>
          <w:b w:val="0"/>
          <w:bCs/>
          <w:color w:val="auto"/>
          <w:kern w:val="2"/>
          <w:sz w:val="24"/>
          <w:szCs w:val="24"/>
          <w:lang w:val="en-US" w:eastAsia="zh-CN" w:bidi="ar-SA"/>
        </w:rPr>
        <w:t>2020-2021海口市第十四中学七年级第二学期第一次月考</w:t>
      </w:r>
    </w:p>
    <w:p>
      <w:pPr>
        <w:keepNext w:val="0"/>
        <w:keepLines w:val="0"/>
        <w:pageBreakBefore w:val="0"/>
        <w:kinsoku/>
        <w:wordWrap/>
        <w:overflowPunct/>
        <w:topLinePunct w:val="0"/>
        <w:autoSpaceDE/>
        <w:autoSpaceDN/>
        <w:bidi w:val="0"/>
        <w:adjustRightInd/>
        <w:snapToGrid/>
        <w:spacing w:line="360" w:lineRule="auto"/>
        <w:jc w:val="center"/>
        <w:textAlignment w:val="baseline"/>
        <w:rPr>
          <w:rStyle w:val="NormalCharacter"/>
          <w:rFonts w:ascii="宋体" w:eastAsia="宋体" w:hAnsi="宋体" w:cs="宋体" w:hint="eastAsia"/>
          <w:b w:val="0"/>
          <w:bCs/>
          <w:color w:val="auto"/>
          <w:kern w:val="2"/>
          <w:sz w:val="24"/>
          <w:szCs w:val="24"/>
          <w:lang w:val="en-US" w:eastAsia="zh-CN" w:bidi="ar-SA"/>
        </w:rPr>
      </w:pPr>
      <w:r>
        <w:rPr>
          <w:rStyle w:val="NormalCharacter"/>
          <w:rFonts w:ascii="宋体" w:eastAsia="宋体" w:hAnsi="宋体" w:cs="宋体" w:hint="eastAsia"/>
          <w:b w:val="0"/>
          <w:bCs/>
          <w:color w:val="auto"/>
          <w:kern w:val="2"/>
          <w:sz w:val="24"/>
          <w:szCs w:val="24"/>
          <w:lang w:val="en-US" w:eastAsia="zh-CN" w:bidi="ar-SA"/>
        </w:rPr>
        <w:t>语文试卷·答案</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lang w:val="en-US" w:eastAsia="zh-CN"/>
        </w:rPr>
      </w:pPr>
      <w:r>
        <w:rPr>
          <w:rFonts w:ascii="宋体" w:eastAsia="宋体" w:hAnsi="宋体" w:cs="宋体" w:hint="eastAsia"/>
          <w:b w:val="0"/>
          <w:bCs/>
          <w:color w:val="auto"/>
          <w:sz w:val="24"/>
          <w:szCs w:val="24"/>
          <w:lang w:val="en-US" w:eastAsia="zh-CN"/>
        </w:rPr>
        <w:t>一、基础知识与运用（20分）</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lang w:val="en-US" w:eastAsia="zh-CN"/>
        </w:rPr>
      </w:pPr>
      <w:r>
        <w:rPr>
          <w:rFonts w:ascii="宋体" w:eastAsia="宋体" w:hAnsi="宋体" w:cs="宋体" w:hint="eastAsia"/>
          <w:b w:val="0"/>
          <w:bCs/>
          <w:color w:val="auto"/>
          <w:sz w:val="24"/>
          <w:szCs w:val="24"/>
          <w:lang w:val="en-US" w:eastAsia="zh-CN"/>
        </w:rPr>
        <w:t>1、</w:t>
      </w:r>
      <w:r>
        <w:rPr>
          <w:rFonts w:ascii="宋体" w:eastAsia="宋体" w:hAnsi="宋体" w:cs="宋体" w:hint="eastAsia"/>
          <w:b w:val="0"/>
          <w:bCs/>
          <w:color w:val="auto"/>
          <w:sz w:val="24"/>
          <w:szCs w:val="24"/>
        </w:rPr>
        <w:t>（1）A</w:t>
      </w:r>
      <w:r>
        <w:rPr>
          <w:rFonts w:ascii="宋体" w:eastAsia="宋体" w:hAnsi="宋体" w:cs="宋体" w:hint="eastAsia"/>
          <w:b w:val="0"/>
          <w:bCs/>
          <w:color w:val="auto"/>
          <w:sz w:val="24"/>
          <w:szCs w:val="24"/>
          <w:lang w:eastAsia="zh-CN"/>
        </w:rPr>
        <w:t>（</w:t>
      </w:r>
      <w:r>
        <w:rPr>
          <w:rFonts w:ascii="宋体" w:eastAsia="宋体" w:hAnsi="宋体" w:cs="宋体" w:hint="eastAsia"/>
          <w:b w:val="0"/>
          <w:bCs/>
          <w:color w:val="auto"/>
          <w:sz w:val="24"/>
          <w:szCs w:val="24"/>
          <w:lang w:val="en-US" w:eastAsia="zh-CN"/>
        </w:rPr>
        <w:t>2分</w:t>
      </w:r>
      <w:r>
        <w:rPr>
          <w:rFonts w:ascii="宋体" w:eastAsia="宋体" w:hAnsi="宋体" w:cs="宋体" w:hint="eastAsia"/>
          <w:b w:val="0"/>
          <w:bCs/>
          <w:color w:val="auto"/>
          <w:sz w:val="24"/>
          <w:szCs w:val="24"/>
          <w:lang w:eastAsia="zh-CN"/>
        </w:rPr>
        <w:t>）</w:t>
      </w:r>
      <w:r>
        <w:rPr>
          <w:rFonts w:ascii="宋体" w:eastAsia="宋体" w:hAnsi="宋体" w:cs="宋体" w:hint="eastAsia"/>
          <w:b w:val="0"/>
          <w:bCs/>
          <w:color w:val="auto"/>
          <w:sz w:val="24"/>
          <w:szCs w:val="24"/>
        </w:rPr>
        <w:t>（2）淡泊明志宁静致远</w:t>
      </w:r>
      <w:r>
        <w:rPr>
          <w:rFonts w:ascii="宋体" w:eastAsia="宋体" w:hAnsi="宋体" w:cs="宋体" w:hint="eastAsia"/>
          <w:b w:val="0"/>
          <w:bCs/>
          <w:color w:val="auto"/>
          <w:sz w:val="24"/>
          <w:szCs w:val="24"/>
          <w:lang w:eastAsia="zh-CN"/>
        </w:rPr>
        <w:t>（</w:t>
      </w:r>
      <w:r>
        <w:rPr>
          <w:rFonts w:ascii="宋体" w:eastAsia="宋体" w:hAnsi="宋体" w:cs="宋体" w:hint="eastAsia"/>
          <w:b w:val="0"/>
          <w:bCs/>
          <w:color w:val="auto"/>
          <w:sz w:val="24"/>
          <w:szCs w:val="24"/>
          <w:lang w:val="en-US" w:eastAsia="zh-CN"/>
        </w:rPr>
        <w:t>2分</w:t>
      </w:r>
      <w:r>
        <w:rPr>
          <w:rFonts w:ascii="宋体" w:eastAsia="宋体" w:hAnsi="宋体" w:cs="宋体" w:hint="eastAsia"/>
          <w:b w:val="0"/>
          <w:bCs/>
          <w:color w:val="auto"/>
          <w:sz w:val="24"/>
          <w:szCs w:val="24"/>
          <w:lang w:eastAsia="zh-CN"/>
        </w:rPr>
        <w:t>）</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u w:val="wave"/>
          <w:lang w:val="en-US" w:eastAsia="zh-CN"/>
        </w:rPr>
      </w:pPr>
      <w:r>
        <w:rPr>
          <w:rFonts w:ascii="宋体" w:eastAsia="宋体" w:hAnsi="宋体" w:cs="宋体" w:hint="eastAsia"/>
          <w:b w:val="0"/>
          <w:bCs/>
          <w:color w:val="auto"/>
          <w:sz w:val="24"/>
          <w:szCs w:val="24"/>
          <w:lang w:val="en-US" w:eastAsia="zh-CN"/>
        </w:rPr>
        <w:t>（8分）</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lang w:val="en-US" w:eastAsia="zh-CN"/>
        </w:rPr>
      </w:pPr>
      <w:r>
        <w:rPr>
          <w:rFonts w:ascii="宋体" w:eastAsia="宋体" w:hAnsi="宋体" w:cs="宋体" w:hint="eastAsia"/>
          <w:b w:val="0"/>
          <w:bCs/>
          <w:color w:val="auto"/>
          <w:sz w:val="24"/>
          <w:szCs w:val="24"/>
          <w:lang w:val="en-US" w:eastAsia="zh-CN"/>
        </w:rPr>
        <w:t xml:space="preserve">（2分）哺育   wù                </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firstLine="0" w:leftChars="0" w:firstLineChars="0"/>
        <w:jc w:val="left"/>
        <w:textAlignment w:val="center"/>
        <w:rPr>
          <w:rFonts w:ascii="宋体" w:eastAsia="宋体" w:hAnsi="宋体" w:cs="宋体" w:hint="eastAsia"/>
          <w:b w:val="0"/>
          <w:bCs/>
          <w:color w:val="auto"/>
          <w:sz w:val="24"/>
          <w:szCs w:val="24"/>
          <w:lang w:val="en-US" w:eastAsia="zh-CN"/>
        </w:rPr>
      </w:pPr>
      <w:r>
        <w:rPr>
          <w:rFonts w:ascii="宋体" w:eastAsia="宋体" w:hAnsi="宋体" w:cs="宋体" w:hint="eastAsia"/>
          <w:b w:val="0"/>
          <w:bCs/>
          <w:color w:val="auto"/>
          <w:sz w:val="24"/>
          <w:szCs w:val="24"/>
          <w:lang w:val="en-US" w:eastAsia="zh-CN"/>
        </w:rPr>
        <w:t>（2分）A    A</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firstLine="0" w:leftChars="0" w:firstLineChars="0"/>
        <w:jc w:val="left"/>
        <w:textAlignment w:val="center"/>
        <w:rPr>
          <w:rFonts w:ascii="宋体" w:eastAsia="宋体" w:hAnsi="宋体" w:cs="宋体" w:hint="eastAsia"/>
          <w:b w:val="0"/>
          <w:bCs/>
          <w:color w:val="auto"/>
          <w:sz w:val="24"/>
          <w:szCs w:val="24"/>
          <w:lang w:val="en-US" w:eastAsia="zh-CN"/>
        </w:rPr>
      </w:pPr>
      <w:r>
        <w:rPr>
          <w:rFonts w:ascii="宋体" w:eastAsia="宋体" w:hAnsi="宋体" w:cs="宋体" w:hint="eastAsia"/>
          <w:b w:val="0"/>
          <w:bCs/>
          <w:color w:val="auto"/>
          <w:sz w:val="24"/>
          <w:szCs w:val="24"/>
          <w:lang w:val="en-US" w:eastAsia="zh-CN"/>
        </w:rPr>
        <w:t>（2分）假如我是一棵大树，我愿为祖国撒下一片绿阴；假如我是一名战士，我愿为祖国献出所有生命。</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firstLine="0" w:leftChars="0" w:firstLineChars="0"/>
        <w:jc w:val="left"/>
        <w:textAlignment w:val="center"/>
        <w:rPr>
          <w:rStyle w:val="NormalCharacter"/>
          <w:rFonts w:ascii="宋体" w:eastAsia="宋体" w:hAnsi="宋体" w:cs="宋体" w:hint="eastAsia"/>
          <w:b w:val="0"/>
          <w:bCs/>
          <w:color w:val="auto"/>
          <w:kern w:val="2"/>
          <w:sz w:val="24"/>
          <w:szCs w:val="24"/>
          <w:lang w:val="en-US" w:eastAsia="zh-CN" w:bidi="ar-SA"/>
        </w:rPr>
      </w:pPr>
      <w:r>
        <w:rPr>
          <w:rFonts w:ascii="宋体" w:eastAsia="宋体" w:hAnsi="宋体" w:cs="宋体" w:hint="eastAsia"/>
          <w:b w:val="0"/>
          <w:bCs/>
          <w:color w:val="auto"/>
          <w:sz w:val="24"/>
          <w:szCs w:val="24"/>
          <w:lang w:val="en-US" w:eastAsia="zh-CN"/>
        </w:rPr>
        <w:t>（2分）去掉否/</w:t>
      </w:r>
      <w:r>
        <w:rPr>
          <w:rFonts w:ascii="宋体" w:eastAsia="宋体" w:hAnsi="宋体" w:cs="宋体" w:hint="eastAsia"/>
          <w:b w:val="0"/>
          <w:bCs/>
          <w:color w:val="auto"/>
          <w:sz w:val="24"/>
          <w:szCs w:val="24"/>
          <w:u w:val="none"/>
          <w:lang w:val="en-US" w:eastAsia="zh-CN"/>
        </w:rPr>
        <w:t>我们的祖国母亲能成为真正的强者，关键在于我们每一位中华儿女要团结奋进。</w:t>
      </w:r>
      <w:r>
        <w:rPr>
          <w:rFonts w:ascii="宋体" w:eastAsia="宋体" w:hAnsi="宋体" w:cs="宋体" w:hint="default"/>
          <w:b w:val="0"/>
          <w:bCs/>
          <w:color w:val="auto"/>
          <w:sz w:val="24"/>
          <w:szCs w:val="24"/>
          <w:u w:val="none"/>
          <w:lang w:val="en-US" w:eastAsia="zh-CN"/>
        </w:rPr>
        <w:t>/</w:t>
      </w:r>
      <w:r>
        <w:rPr>
          <w:rFonts w:ascii="宋体" w:eastAsia="宋体" w:hAnsi="宋体" w:cs="宋体" w:hint="eastAsia"/>
          <w:b w:val="0"/>
          <w:bCs/>
          <w:color w:val="auto"/>
          <w:sz w:val="24"/>
          <w:szCs w:val="24"/>
          <w:u w:val="none"/>
          <w:lang w:val="en-US" w:eastAsia="zh-CN"/>
        </w:rPr>
        <w:t>我们的祖国母亲能否成为真正的强者，关键在于我们每一位中华儿女是否团结奋进。</w:t>
      </w:r>
    </w:p>
    <w:p>
      <w:pPr>
        <w:keepNext w:val="0"/>
        <w:keepLines w:val="0"/>
        <w:pageBreakBefore w:val="0"/>
        <w:widowControl w:val="0"/>
        <w:kinsoku/>
        <w:wordWrap/>
        <w:overflowPunct/>
        <w:topLinePunct w:val="0"/>
        <w:autoSpaceDE/>
        <w:autoSpaceDN/>
        <w:bidi w:val="0"/>
        <w:adjustRightInd/>
        <w:snapToGrid/>
        <w:spacing w:line="360" w:lineRule="auto"/>
        <w:rPr>
          <w:rFonts w:ascii="宋体" w:eastAsia="宋体" w:hAnsi="宋体" w:cs="宋体" w:hint="eastAsia"/>
          <w:b w:val="0"/>
          <w:bCs/>
          <w:color w:val="auto"/>
          <w:sz w:val="24"/>
          <w:szCs w:val="24"/>
        </w:rPr>
      </w:pPr>
      <w:r>
        <w:rPr>
          <w:rFonts w:ascii="宋体" w:eastAsia="宋体" w:hAnsi="宋体" w:cs="宋体" w:hint="eastAsia"/>
          <w:b w:val="0"/>
          <w:bCs/>
          <w:color w:val="auto"/>
          <w:sz w:val="24"/>
          <w:szCs w:val="24"/>
          <w:lang w:val="en-US" w:eastAsia="zh-CN"/>
        </w:rPr>
        <w:t>3、</w:t>
      </w:r>
      <w:r>
        <w:rPr>
          <w:rFonts w:ascii="宋体" w:eastAsia="宋体" w:hAnsi="宋体" w:cs="宋体" w:hint="eastAsia"/>
          <w:b w:val="0"/>
          <w:bCs/>
          <w:color w:val="auto"/>
          <w:sz w:val="24"/>
          <w:szCs w:val="24"/>
          <w:lang w:eastAsia="zh-CN"/>
        </w:rPr>
        <w:t>（</w:t>
      </w:r>
      <w:r>
        <w:rPr>
          <w:rFonts w:ascii="宋体" w:eastAsia="宋体" w:hAnsi="宋体" w:cs="宋体" w:hint="eastAsia"/>
          <w:b w:val="0"/>
          <w:bCs/>
          <w:color w:val="auto"/>
          <w:sz w:val="24"/>
          <w:szCs w:val="24"/>
          <w:lang w:val="en-US" w:eastAsia="zh-CN"/>
        </w:rPr>
        <w:t>5分</w:t>
      </w:r>
      <w:r>
        <w:rPr>
          <w:rFonts w:ascii="宋体" w:eastAsia="宋体" w:hAnsi="宋体" w:cs="宋体" w:hint="eastAsia"/>
          <w:b w:val="0"/>
          <w:bCs/>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rPr>
      </w:pPr>
      <w:r>
        <w:rPr>
          <w:rFonts w:ascii="宋体" w:eastAsia="宋体" w:hAnsi="宋体" w:cs="宋体" w:hint="eastAsia"/>
          <w:b w:val="0"/>
          <w:bCs/>
          <w:color w:val="auto"/>
          <w:sz w:val="24"/>
          <w:szCs w:val="24"/>
        </w:rPr>
        <w:t>（1）(</w:t>
      </w:r>
      <w:r>
        <w:rPr>
          <w:rFonts w:ascii="宋体" w:eastAsia="宋体" w:hAnsi="宋体" w:cs="宋体" w:hint="eastAsia"/>
          <w:b w:val="0"/>
          <w:bCs/>
          <w:color w:val="auto"/>
          <w:sz w:val="24"/>
          <w:szCs w:val="24"/>
          <w:lang w:val="en-US" w:eastAsia="zh-CN"/>
        </w:rPr>
        <w:t>2</w:t>
      </w:r>
      <w:r>
        <w:rPr>
          <w:rFonts w:ascii="宋体" w:eastAsia="宋体" w:hAnsi="宋体" w:cs="宋体" w:hint="eastAsia"/>
          <w:b w:val="0"/>
          <w:bCs/>
          <w:color w:val="auto"/>
          <w:sz w:val="24"/>
          <w:szCs w:val="24"/>
        </w:rPr>
        <w:t>分)天下兴亡，匹夫有责。</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rPr>
      </w:pPr>
      <w:r>
        <w:rPr>
          <w:rFonts w:ascii="宋体" w:eastAsia="宋体" w:hAnsi="宋体" w:cs="宋体" w:hint="eastAsia"/>
          <w:b w:val="0"/>
          <w:bCs/>
          <w:color w:val="auto"/>
          <w:sz w:val="24"/>
          <w:szCs w:val="24"/>
        </w:rPr>
        <w:t>苟利国家生死以，岂因祸福避趋之。</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rPr>
      </w:pPr>
      <w:r>
        <w:rPr>
          <w:rFonts w:ascii="宋体" w:eastAsia="宋体" w:hAnsi="宋体" w:cs="宋体" w:hint="eastAsia"/>
          <w:b w:val="0"/>
          <w:bCs/>
          <w:color w:val="auto"/>
          <w:sz w:val="24"/>
          <w:szCs w:val="24"/>
        </w:rPr>
        <w:t>王师北定中原日，家祭无忘告乃翁。</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lang w:val="en-US" w:eastAsia="zh-CN"/>
        </w:rPr>
      </w:pPr>
      <w:r>
        <w:rPr>
          <w:rFonts w:ascii="宋体" w:eastAsia="宋体" w:hAnsi="宋体" w:cs="宋体" w:hint="eastAsia"/>
          <w:b w:val="0"/>
          <w:bCs/>
          <w:color w:val="auto"/>
          <w:sz w:val="24"/>
          <w:szCs w:val="24"/>
          <w:lang w:eastAsia="zh-CN"/>
        </w:rPr>
        <w:t>（</w:t>
      </w:r>
      <w:r>
        <w:rPr>
          <w:rFonts w:ascii="宋体" w:eastAsia="宋体" w:hAnsi="宋体" w:cs="宋体" w:hint="eastAsia"/>
          <w:b w:val="0"/>
          <w:bCs/>
          <w:color w:val="auto"/>
          <w:sz w:val="24"/>
          <w:szCs w:val="24"/>
          <w:lang w:val="en-US" w:eastAsia="zh-CN"/>
        </w:rPr>
        <w:t>2</w:t>
      </w:r>
      <w:r>
        <w:rPr>
          <w:rFonts w:ascii="宋体" w:eastAsia="宋体" w:hAnsi="宋体" w:cs="宋体" w:hint="eastAsia"/>
          <w:b w:val="0"/>
          <w:bCs/>
          <w:color w:val="auto"/>
          <w:sz w:val="24"/>
          <w:szCs w:val="24"/>
          <w:lang w:eastAsia="zh-CN"/>
        </w:rPr>
        <w:t>）</w:t>
      </w:r>
      <w:r>
        <w:rPr>
          <w:rFonts w:ascii="宋体" w:eastAsia="宋体" w:hAnsi="宋体" w:cs="宋体" w:hint="eastAsia"/>
          <w:b w:val="0"/>
          <w:bCs/>
          <w:color w:val="auto"/>
          <w:sz w:val="24"/>
          <w:szCs w:val="24"/>
        </w:rPr>
        <w:t>(</w:t>
      </w:r>
      <w:r>
        <w:rPr>
          <w:rFonts w:ascii="宋体" w:eastAsia="宋体" w:hAnsi="宋体" w:cs="宋体" w:hint="eastAsia"/>
          <w:b w:val="0"/>
          <w:bCs/>
          <w:color w:val="auto"/>
          <w:sz w:val="24"/>
          <w:szCs w:val="24"/>
          <w:lang w:val="en-US" w:eastAsia="zh-CN"/>
        </w:rPr>
        <w:t>1</w:t>
      </w:r>
      <w:r>
        <w:rPr>
          <w:rFonts w:ascii="宋体" w:eastAsia="宋体" w:hAnsi="宋体" w:cs="宋体" w:hint="eastAsia"/>
          <w:b w:val="0"/>
          <w:bCs/>
          <w:color w:val="auto"/>
          <w:sz w:val="24"/>
          <w:szCs w:val="24"/>
        </w:rPr>
        <w:t>分)</w:t>
      </w:r>
      <w:r>
        <w:rPr>
          <w:rFonts w:ascii="宋体" w:eastAsia="宋体" w:hAnsi="宋体" w:cs="宋体" w:hint="eastAsia"/>
          <w:b w:val="0"/>
          <w:bCs/>
          <w:color w:val="auto"/>
          <w:sz w:val="24"/>
          <w:szCs w:val="24"/>
          <w:lang w:val="en-US" w:eastAsia="zh-CN"/>
        </w:rPr>
        <w:t>爱国故事分享、爱国名言展览</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lang w:val="en-US" w:eastAsia="zh-CN"/>
        </w:rPr>
      </w:pPr>
      <w:r>
        <w:rPr>
          <w:rStyle w:val="DefaultParagraphFont"/>
          <w:rFonts w:ascii="宋体" w:eastAsia="宋体" w:hAnsi="宋体" w:cs="宋体" w:hint="eastAsia"/>
          <w:b w:val="0"/>
          <w:bCs/>
          <w:color w:val="auto"/>
          <w:sz w:val="24"/>
          <w:szCs w:val="24"/>
          <w:lang w:eastAsia="zh-CN"/>
        </w:rPr>
        <w:t>（</w:t>
      </w:r>
      <w:r>
        <w:rPr>
          <w:rStyle w:val="DefaultParagraphFont"/>
          <w:rFonts w:ascii="宋体" w:eastAsia="宋体" w:hAnsi="宋体" w:cs="宋体" w:hint="eastAsia"/>
          <w:b w:val="0"/>
          <w:bCs/>
          <w:color w:val="auto"/>
          <w:sz w:val="24"/>
          <w:szCs w:val="24"/>
          <w:lang w:val="en-US" w:eastAsia="zh-CN"/>
        </w:rPr>
        <w:t>3</w:t>
      </w:r>
      <w:r>
        <w:rPr>
          <w:rStyle w:val="DefaultParagraphFont"/>
          <w:rFonts w:ascii="宋体" w:eastAsia="宋体" w:hAnsi="宋体" w:cs="宋体" w:hint="eastAsia"/>
          <w:b w:val="0"/>
          <w:bCs/>
          <w:color w:val="auto"/>
          <w:sz w:val="24"/>
          <w:szCs w:val="24"/>
          <w:lang w:eastAsia="zh-CN"/>
        </w:rPr>
        <w:t>）</w:t>
      </w:r>
      <w:r>
        <w:rPr>
          <w:rFonts w:ascii="宋体" w:eastAsia="宋体" w:hAnsi="宋体" w:cs="宋体" w:hint="eastAsia"/>
          <w:b w:val="0"/>
          <w:bCs/>
          <w:color w:val="auto"/>
          <w:sz w:val="24"/>
          <w:szCs w:val="24"/>
        </w:rPr>
        <w:t>(</w:t>
      </w:r>
      <w:r>
        <w:rPr>
          <w:rFonts w:ascii="宋体" w:eastAsia="宋体" w:hAnsi="宋体" w:cs="宋体" w:hint="eastAsia"/>
          <w:b w:val="0"/>
          <w:bCs/>
          <w:color w:val="auto"/>
          <w:sz w:val="24"/>
          <w:szCs w:val="24"/>
          <w:lang w:val="en-US" w:eastAsia="zh-CN"/>
        </w:rPr>
        <w:t>2</w:t>
      </w:r>
      <w:r>
        <w:rPr>
          <w:rFonts w:ascii="宋体" w:eastAsia="宋体" w:hAnsi="宋体" w:cs="宋体" w:hint="eastAsia"/>
          <w:b w:val="0"/>
          <w:bCs/>
          <w:color w:val="auto"/>
          <w:sz w:val="24"/>
          <w:szCs w:val="24"/>
        </w:rPr>
        <w:t>分)</w:t>
      </w:r>
      <w:r>
        <w:rPr>
          <w:rStyle w:val="DefaultParagraphFont"/>
          <w:rFonts w:ascii="宋体" w:eastAsia="宋体" w:hAnsi="宋体" w:cs="宋体" w:hint="eastAsia"/>
          <w:b w:val="0"/>
          <w:bCs/>
          <w:color w:val="auto"/>
          <w:sz w:val="24"/>
          <w:szCs w:val="24"/>
        </w:rPr>
        <w:t>示例：我赞同张明敏先生的话。因为唱爱国歌曲能够让我们时刻不忘自己是一个中国人。时刻以我们是中国人而感到骄傲。</w:t>
      </w:r>
    </w:p>
    <w:p>
      <w:pPr>
        <w:pStyle w:val="PlainText"/>
        <w:keepNext w:val="0"/>
        <w:keepLines w:val="0"/>
        <w:pageBreakBefore w:val="0"/>
        <w:widowControl w:val="0"/>
        <w:kinsoku/>
        <w:wordWrap/>
        <w:overflowPunct/>
        <w:topLinePunct w:val="0"/>
        <w:autoSpaceDE/>
        <w:autoSpaceDN/>
        <w:bidi w:val="0"/>
        <w:adjustRightInd/>
        <w:snapToGrid/>
        <w:spacing w:line="360" w:lineRule="auto"/>
        <w:rPr>
          <w:rFonts w:ascii="宋体" w:eastAsia="宋体" w:hAnsi="宋体" w:cs="宋体" w:hint="eastAsia"/>
          <w:b w:val="0"/>
          <w:bCs/>
          <w:color w:val="auto"/>
          <w:sz w:val="24"/>
          <w:szCs w:val="24"/>
          <w:lang w:eastAsia="zh-CN"/>
        </w:rPr>
      </w:pPr>
      <w:r>
        <w:rPr>
          <w:rFonts w:ascii="宋体" w:eastAsia="宋体" w:hAnsi="宋体" w:cs="宋体" w:hint="eastAsia"/>
          <w:b w:val="0"/>
          <w:bCs/>
          <w:color w:val="auto"/>
          <w:sz w:val="24"/>
          <w:szCs w:val="24"/>
          <w:lang w:val="en-US" w:eastAsia="zh-CN"/>
        </w:rPr>
        <w:t>4、</w:t>
      </w:r>
      <w:r>
        <w:rPr>
          <w:rFonts w:ascii="宋体" w:eastAsia="宋体" w:hAnsi="宋体" w:cs="宋体" w:hint="eastAsia"/>
          <w:b w:val="0"/>
          <w:bCs/>
          <w:color w:val="auto"/>
          <w:sz w:val="24"/>
          <w:szCs w:val="24"/>
        </w:rPr>
        <w:t>(</w:t>
      </w:r>
      <w:r>
        <w:rPr>
          <w:rFonts w:ascii="宋体" w:eastAsia="宋体" w:hAnsi="宋体" w:cs="宋体" w:hint="eastAsia"/>
          <w:b w:val="0"/>
          <w:bCs/>
          <w:color w:val="auto"/>
          <w:sz w:val="24"/>
          <w:szCs w:val="24"/>
          <w:lang w:val="en-US" w:eastAsia="zh-CN"/>
        </w:rPr>
        <w:t>3</w:t>
      </w:r>
      <w:r>
        <w:rPr>
          <w:rFonts w:ascii="宋体" w:eastAsia="宋体" w:hAnsi="宋体" w:cs="宋体" w:hint="eastAsia"/>
          <w:b w:val="0"/>
          <w:bCs/>
          <w:color w:val="auto"/>
          <w:sz w:val="24"/>
          <w:szCs w:val="24"/>
        </w:rPr>
        <w:t>分)</w:t>
      </w:r>
    </w:p>
    <w:p>
      <w:pPr>
        <w:pStyle w:val="PlainText"/>
        <w:keepNext w:val="0"/>
        <w:keepLines w:val="0"/>
        <w:pageBreakBefore w:val="0"/>
        <w:widowControl w:val="0"/>
        <w:kinsoku/>
        <w:wordWrap/>
        <w:overflowPunct/>
        <w:topLinePunct w:val="0"/>
        <w:autoSpaceDE/>
        <w:autoSpaceDN/>
        <w:bidi w:val="0"/>
        <w:adjustRightInd/>
        <w:snapToGrid/>
        <w:spacing w:line="360" w:lineRule="auto"/>
        <w:rPr>
          <w:rFonts w:ascii="宋体" w:eastAsia="宋体" w:hAnsi="宋体" w:cs="宋体" w:hint="eastAsia"/>
          <w:b w:val="0"/>
          <w:bCs/>
          <w:color w:val="auto"/>
          <w:sz w:val="24"/>
          <w:szCs w:val="24"/>
          <w:lang w:val="en-US"/>
        </w:rPr>
      </w:pPr>
      <w:r>
        <w:rPr>
          <w:rFonts w:ascii="宋体" w:eastAsia="宋体" w:hAnsi="宋体" w:cs="宋体" w:hint="eastAsia"/>
          <w:b w:val="0"/>
          <w:bCs/>
          <w:color w:val="auto"/>
          <w:sz w:val="24"/>
          <w:szCs w:val="24"/>
          <w:lang w:eastAsia="zh-CN"/>
        </w:rPr>
        <w:t>格式：</w:t>
      </w:r>
      <w:r>
        <w:rPr>
          <w:rFonts w:ascii="宋体" w:eastAsia="宋体" w:hAnsi="宋体" w:cs="宋体" w:hint="eastAsia"/>
          <w:b w:val="0"/>
          <w:bCs/>
          <w:color w:val="auto"/>
          <w:sz w:val="24"/>
          <w:szCs w:val="24"/>
          <w:lang w:val="en-US" w:eastAsia="zh-CN"/>
        </w:rPr>
        <w:t>右下角落款处署名与时间应调换位置，署名应在上，时间应在下。</w:t>
      </w:r>
      <w:r>
        <w:rPr>
          <w:rFonts w:ascii="宋体" w:eastAsia="宋体" w:hAnsi="宋体" w:cs="宋体" w:hint="default"/>
          <w:b w:val="0"/>
          <w:bCs/>
          <w:color w:val="auto"/>
          <w:sz w:val="24"/>
          <w:szCs w:val="24"/>
          <w:lang w:val="en-US" w:eastAsia="zh-CN"/>
        </w:rPr>
        <w:t>/</w:t>
      </w:r>
      <w:r>
        <w:rPr>
          <w:rFonts w:ascii="宋体" w:eastAsia="宋体" w:hAnsi="宋体" w:cs="宋体" w:hint="eastAsia"/>
          <w:b w:val="0"/>
          <w:bCs/>
          <w:color w:val="auto"/>
          <w:sz w:val="24"/>
          <w:szCs w:val="24"/>
          <w:lang w:val="en-US" w:eastAsia="zh-CN"/>
        </w:rPr>
        <w:t>正文开头应空两格。</w:t>
      </w:r>
    </w:p>
    <w:p>
      <w:pPr>
        <w:pStyle w:val="PlainText"/>
        <w:keepNext w:val="0"/>
        <w:keepLines w:val="0"/>
        <w:pageBreakBefore w:val="0"/>
        <w:widowControl w:val="0"/>
        <w:kinsoku/>
        <w:wordWrap/>
        <w:overflowPunct/>
        <w:topLinePunct w:val="0"/>
        <w:autoSpaceDE/>
        <w:autoSpaceDN/>
        <w:bidi w:val="0"/>
        <w:adjustRightInd/>
        <w:snapToGrid/>
        <w:spacing w:line="360" w:lineRule="auto"/>
        <w:rPr>
          <w:rFonts w:ascii="宋体" w:eastAsia="宋体" w:hAnsi="宋体" w:cs="宋体" w:hint="eastAsia"/>
          <w:b w:val="0"/>
          <w:bCs/>
          <w:color w:val="auto"/>
          <w:sz w:val="24"/>
          <w:szCs w:val="24"/>
        </w:rPr>
      </w:pPr>
      <w:r>
        <w:rPr>
          <w:rFonts w:ascii="宋体" w:eastAsia="宋体" w:hAnsi="宋体" w:cs="宋体" w:hint="eastAsia"/>
          <w:b w:val="0"/>
          <w:bCs/>
          <w:color w:val="auto"/>
          <w:sz w:val="24"/>
          <w:szCs w:val="24"/>
          <w:lang w:eastAsia="zh-CN"/>
        </w:rPr>
        <w:t>内容①：</w:t>
      </w:r>
      <w:r>
        <w:rPr>
          <w:rFonts w:ascii="宋体" w:eastAsia="宋体" w:hAnsi="宋体" w:cs="宋体" w:hint="eastAsia"/>
          <w:b w:val="0"/>
          <w:bCs/>
          <w:color w:val="auto"/>
          <w:sz w:val="24"/>
          <w:szCs w:val="24"/>
        </w:rPr>
        <w:t>文具包里的物品应该介绍详细，可以改为“内有电子表</w:t>
      </w:r>
      <w:r>
        <w:rPr>
          <w:rFonts w:ascii="宋体" w:eastAsia="宋体" w:hAnsi="宋体" w:cs="宋体" w:hint="eastAsia"/>
          <w:b w:val="0"/>
          <w:bCs/>
          <w:color w:val="auto"/>
          <w:sz w:val="24"/>
          <w:szCs w:val="24"/>
          <w:lang w:val="en-US"/>
        </w:rPr>
        <w:t>一只</w:t>
      </w:r>
      <w:r>
        <w:rPr>
          <w:rFonts w:ascii="宋体" w:eastAsia="宋体" w:hAnsi="宋体" w:cs="宋体" w:hint="eastAsia"/>
          <w:b w:val="0"/>
          <w:bCs/>
          <w:color w:val="auto"/>
          <w:sz w:val="24"/>
          <w:szCs w:val="24"/>
        </w:rPr>
        <w:t>、钢笔</w:t>
      </w:r>
      <w:r>
        <w:rPr>
          <w:rFonts w:ascii="宋体" w:eastAsia="宋体" w:hAnsi="宋体" w:cs="宋体" w:hint="eastAsia"/>
          <w:b w:val="0"/>
          <w:bCs/>
          <w:color w:val="auto"/>
          <w:sz w:val="24"/>
          <w:szCs w:val="24"/>
          <w:lang w:val="en-US"/>
        </w:rPr>
        <w:t>一支</w:t>
      </w:r>
      <w:r>
        <w:rPr>
          <w:rFonts w:ascii="宋体" w:eastAsia="宋体" w:hAnsi="宋体" w:cs="宋体" w:hint="eastAsia"/>
          <w:b w:val="0"/>
          <w:bCs/>
          <w:color w:val="auto"/>
          <w:sz w:val="24"/>
          <w:szCs w:val="24"/>
        </w:rPr>
        <w:t>和人民币50元”。</w:t>
      </w:r>
    </w:p>
    <w:p>
      <w:pPr>
        <w:pStyle w:val="PlainText"/>
        <w:keepNext w:val="0"/>
        <w:keepLines w:val="0"/>
        <w:pageBreakBefore w:val="0"/>
        <w:widowControl w:val="0"/>
        <w:kinsoku/>
        <w:wordWrap/>
        <w:overflowPunct/>
        <w:topLinePunct w:val="0"/>
        <w:autoSpaceDE/>
        <w:autoSpaceDN/>
        <w:bidi w:val="0"/>
        <w:adjustRightInd/>
        <w:snapToGrid/>
        <w:spacing w:line="360" w:lineRule="auto"/>
        <w:rPr>
          <w:rFonts w:ascii="宋体" w:eastAsia="宋体" w:hAnsi="宋体" w:cs="宋体" w:hint="eastAsia"/>
          <w:b w:val="0"/>
          <w:bCs/>
          <w:color w:val="auto"/>
          <w:sz w:val="24"/>
          <w:szCs w:val="24"/>
        </w:rPr>
      </w:pPr>
      <w:r>
        <w:rPr>
          <w:rFonts w:ascii="宋体" w:eastAsia="宋体" w:hAnsi="宋体" w:cs="宋体" w:hint="eastAsia"/>
          <w:b w:val="0"/>
          <w:bCs/>
          <w:color w:val="auto"/>
          <w:sz w:val="24"/>
          <w:szCs w:val="24"/>
          <w:lang w:eastAsia="zh-CN"/>
        </w:rPr>
        <w:t>内容②：</w:t>
      </w:r>
      <w:r>
        <w:rPr>
          <w:rFonts w:ascii="宋体" w:eastAsia="宋体" w:hAnsi="宋体" w:cs="宋体" w:hint="eastAsia"/>
          <w:b w:val="0"/>
          <w:bCs/>
          <w:color w:val="auto"/>
          <w:sz w:val="24"/>
          <w:szCs w:val="24"/>
        </w:rPr>
        <w:t>联系方式交代不清楚，可以写出“我”的具体联系方式，比如电话号码或者在署名前加上“九年级(3)班”。</w:t>
      </w:r>
    </w:p>
    <w:p>
      <w:pPr>
        <w:pStyle w:val="PlainText"/>
        <w:keepNext w:val="0"/>
        <w:keepLines w:val="0"/>
        <w:pageBreakBefore w:val="0"/>
        <w:widowControl w:val="0"/>
        <w:kinsoku/>
        <w:wordWrap/>
        <w:overflowPunct/>
        <w:topLinePunct w:val="0"/>
        <w:autoSpaceDE/>
        <w:autoSpaceDN/>
        <w:bidi w:val="0"/>
        <w:adjustRightInd/>
        <w:snapToGrid/>
        <w:spacing w:line="360" w:lineRule="auto"/>
        <w:rPr>
          <w:rFonts w:ascii="宋体" w:eastAsia="宋体" w:hAnsi="宋体" w:cs="宋体" w:hint="eastAsia"/>
          <w:b w:val="0"/>
          <w:bCs/>
          <w:color w:val="auto"/>
          <w:sz w:val="24"/>
          <w:szCs w:val="24"/>
        </w:rPr>
      </w:pPr>
      <w:r>
        <w:rPr>
          <w:rFonts w:ascii="宋体" w:eastAsia="宋体" w:hAnsi="宋体" w:cs="宋体" w:hint="eastAsia"/>
          <w:b w:val="0"/>
          <w:bCs/>
          <w:color w:val="auto"/>
          <w:sz w:val="24"/>
          <w:szCs w:val="24"/>
          <w:lang w:eastAsia="zh-CN"/>
        </w:rPr>
        <w:t>内容</w:t>
      </w:r>
      <w:r>
        <w:rPr>
          <w:rFonts w:ascii="宋体" w:eastAsia="宋体" w:hAnsi="宋体" w:cs="宋体" w:hint="eastAsia"/>
          <w:b w:val="0"/>
          <w:bCs/>
          <w:color w:val="auto"/>
          <w:sz w:val="24"/>
          <w:szCs w:val="24"/>
          <w:lang w:val="en-US" w:eastAsia="zh-CN"/>
        </w:rPr>
        <w:t>③</w:t>
      </w:r>
      <w:r>
        <w:rPr>
          <w:rFonts w:ascii="宋体" w:eastAsia="宋体" w:hAnsi="宋体" w:cs="宋体" w:hint="eastAsia"/>
          <w:b w:val="0"/>
          <w:bCs/>
          <w:color w:val="auto"/>
          <w:sz w:val="24"/>
          <w:szCs w:val="24"/>
          <w:lang w:eastAsia="zh-CN"/>
        </w:rPr>
        <w:t>：</w:t>
      </w:r>
      <w:r>
        <w:rPr>
          <w:rFonts w:ascii="宋体" w:eastAsia="宋体" w:hAnsi="宋体" w:cs="宋体" w:hint="eastAsia"/>
          <w:b w:val="0"/>
          <w:bCs/>
          <w:color w:val="auto"/>
          <w:sz w:val="24"/>
          <w:szCs w:val="24"/>
          <w:lang w:val="en-US"/>
        </w:rPr>
        <w:t>题目应改为寻物启事</w:t>
      </w:r>
      <w:r>
        <w:rPr>
          <w:rFonts w:ascii="宋体" w:eastAsia="宋体" w:hAnsi="宋体" w:cs="宋体" w:hint="eastAsia"/>
          <w:b w:val="0"/>
          <w:bCs/>
          <w:color w:val="auto"/>
          <w:sz w:val="24"/>
          <w:szCs w:val="24"/>
        </w:rPr>
        <w:t>。</w:t>
      </w:r>
    </w:p>
    <w:p>
      <w:pPr>
        <w:pStyle w:val="PlainText"/>
        <w:keepNext w:val="0"/>
        <w:keepLines w:val="0"/>
        <w:pageBreakBefore w:val="0"/>
        <w:widowControl w:val="0"/>
        <w:kinsoku/>
        <w:wordWrap/>
        <w:overflowPunct/>
        <w:topLinePunct w:val="0"/>
        <w:autoSpaceDE/>
        <w:autoSpaceDN/>
        <w:bidi w:val="0"/>
        <w:adjustRightInd/>
        <w:snapToGrid/>
        <w:spacing w:line="360" w:lineRule="auto"/>
        <w:rPr>
          <w:rFonts w:ascii="宋体" w:eastAsia="宋体" w:hAnsi="宋体" w:cs="宋体" w:hint="eastAsia"/>
          <w:b w:val="0"/>
          <w:bCs/>
          <w:color w:val="auto"/>
          <w:sz w:val="24"/>
          <w:szCs w:val="24"/>
        </w:rPr>
      </w:pP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lang w:val="en-US" w:eastAsia="zh-CN"/>
        </w:rPr>
      </w:pPr>
      <w:r>
        <w:rPr>
          <w:rFonts w:ascii="宋体" w:eastAsia="宋体" w:hAnsi="宋体" w:cs="宋体" w:hint="eastAsia"/>
          <w:b w:val="0"/>
          <w:bCs/>
          <w:color w:val="auto"/>
          <w:sz w:val="24"/>
          <w:szCs w:val="24"/>
          <w:lang w:val="en-US" w:eastAsia="zh-CN"/>
        </w:rPr>
        <w:t>（25分）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lang w:val="en-US" w:eastAsia="zh-CN"/>
        </w:rPr>
      </w:pPr>
      <w:r>
        <w:rPr>
          <w:rFonts w:ascii="宋体" w:eastAsia="宋体" w:hAnsi="宋体" w:cs="宋体" w:hint="eastAsia"/>
          <w:b w:val="0"/>
          <w:bCs/>
          <w:color w:val="auto"/>
          <w:sz w:val="24"/>
          <w:szCs w:val="24"/>
          <w:lang w:val="en-US" w:eastAsia="zh-CN"/>
        </w:rPr>
        <w:t>（一）古诗文默写（8分）</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lang w:val="en-US" w:eastAsia="zh-CN"/>
        </w:rPr>
      </w:pPr>
      <w:r>
        <w:rPr>
          <w:rFonts w:ascii="宋体" w:eastAsia="宋体" w:hAnsi="宋体" w:cs="宋体" w:hint="eastAsia"/>
          <w:b w:val="0"/>
          <w:bCs/>
          <w:color w:val="auto"/>
          <w:sz w:val="24"/>
          <w:szCs w:val="24"/>
          <w:lang w:val="en-US" w:eastAsia="zh-CN"/>
        </w:rPr>
        <w:t>5、（1）惟解漫天作雪飞</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center"/>
        <w:rPr>
          <w:rFonts w:ascii="宋体" w:eastAsia="宋体" w:hAnsi="宋体" w:cs="宋体" w:hint="eastAsia"/>
          <w:b w:val="0"/>
          <w:bCs/>
          <w:color w:val="auto"/>
          <w:sz w:val="24"/>
          <w:szCs w:val="24"/>
          <w:lang w:val="en-US"/>
        </w:rPr>
      </w:pPr>
      <w:r>
        <w:rPr>
          <w:rFonts w:ascii="宋体" w:eastAsia="宋体" w:hAnsi="宋体" w:cs="宋体" w:hint="eastAsia"/>
          <w:b w:val="0"/>
          <w:bCs/>
          <w:color w:val="auto"/>
          <w:sz w:val="24"/>
          <w:szCs w:val="24"/>
          <w:lang w:val="en-US" w:eastAsia="zh-CN"/>
        </w:rPr>
        <w:t>（2）谁家玉笛暗飞声</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center"/>
        <w:rPr>
          <w:rFonts w:ascii="宋体" w:eastAsia="宋体" w:hAnsi="宋体" w:cs="宋体" w:hint="eastAsia"/>
          <w:b w:val="0"/>
          <w:bCs/>
          <w:color w:val="auto"/>
          <w:sz w:val="24"/>
          <w:szCs w:val="24"/>
          <w:lang w:val="en-US" w:eastAsia="zh-CN"/>
        </w:rPr>
      </w:pPr>
      <w:r>
        <w:rPr>
          <w:rFonts w:ascii="宋体" w:eastAsia="宋体" w:hAnsi="宋体" w:cs="宋体" w:hint="eastAsia"/>
          <w:b w:val="0"/>
          <w:bCs/>
          <w:color w:val="auto"/>
          <w:sz w:val="24"/>
          <w:szCs w:val="24"/>
          <w:lang w:val="en-US" w:eastAsia="zh-CN"/>
        </w:rPr>
        <w:t>（3）弹琴复长啸</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center"/>
        <w:rPr>
          <w:rFonts w:ascii="宋体" w:eastAsia="宋体" w:hAnsi="宋体" w:cs="宋体" w:hint="eastAsia"/>
          <w:b w:val="0"/>
          <w:bCs/>
          <w:color w:val="auto"/>
          <w:sz w:val="24"/>
          <w:szCs w:val="24"/>
          <w:lang w:val="en-US" w:eastAsia="zh-CN"/>
        </w:rPr>
      </w:pPr>
      <w:r>
        <w:rPr>
          <w:rFonts w:ascii="宋体" w:eastAsia="宋体" w:hAnsi="宋体" w:cs="宋体" w:hint="eastAsia"/>
          <w:b w:val="0"/>
          <w:bCs/>
          <w:color w:val="auto"/>
          <w:sz w:val="24"/>
          <w:szCs w:val="24"/>
          <w:lang w:eastAsia="zh-CN"/>
        </w:rPr>
        <w:t>（</w:t>
      </w:r>
      <w:r>
        <w:rPr>
          <w:rFonts w:ascii="宋体" w:eastAsia="宋体" w:hAnsi="宋体" w:cs="宋体" w:hint="eastAsia"/>
          <w:b w:val="0"/>
          <w:bCs/>
          <w:color w:val="auto"/>
          <w:sz w:val="24"/>
          <w:szCs w:val="24"/>
          <w:lang w:val="en-US" w:eastAsia="zh-CN"/>
        </w:rPr>
        <w:t>4</w:t>
      </w:r>
      <w:r>
        <w:rPr>
          <w:rFonts w:ascii="宋体" w:eastAsia="宋体" w:hAnsi="宋体" w:cs="宋体" w:hint="eastAsia"/>
          <w:b w:val="0"/>
          <w:bCs/>
          <w:color w:val="auto"/>
          <w:sz w:val="24"/>
          <w:szCs w:val="24"/>
          <w:lang w:eastAsia="zh-CN"/>
        </w:rPr>
        <w:t>）</w:t>
      </w:r>
      <w:r>
        <w:rPr>
          <w:rFonts w:ascii="宋体" w:eastAsia="宋体" w:hAnsi="宋体" w:cs="宋体" w:hint="eastAsia"/>
          <w:b w:val="0"/>
          <w:bCs/>
          <w:color w:val="auto"/>
          <w:sz w:val="24"/>
          <w:szCs w:val="24"/>
          <w:lang w:val="en-US" w:eastAsia="zh-CN"/>
        </w:rPr>
        <w:t>马上相逢无纸笔</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center"/>
        <w:rPr>
          <w:rFonts w:ascii="宋体" w:eastAsia="宋体" w:hAnsi="宋体" w:cs="宋体" w:hint="eastAsia"/>
          <w:b w:val="0"/>
          <w:bCs/>
          <w:color w:val="auto"/>
          <w:sz w:val="24"/>
          <w:szCs w:val="24"/>
          <w:lang w:val="en-US" w:eastAsia="zh-CN"/>
        </w:rPr>
      </w:pPr>
      <w:r>
        <w:rPr>
          <w:rFonts w:ascii="宋体" w:eastAsia="宋体" w:hAnsi="宋体" w:cs="宋体" w:hint="eastAsia"/>
          <w:b w:val="0"/>
          <w:bCs/>
          <w:color w:val="auto"/>
          <w:sz w:val="24"/>
          <w:szCs w:val="24"/>
          <w:lang w:eastAsia="zh-CN"/>
        </w:rPr>
        <w:t>（</w:t>
      </w:r>
      <w:r>
        <w:rPr>
          <w:rFonts w:ascii="宋体" w:eastAsia="宋体" w:hAnsi="宋体" w:cs="宋体" w:hint="eastAsia"/>
          <w:b w:val="0"/>
          <w:bCs/>
          <w:color w:val="auto"/>
          <w:sz w:val="24"/>
          <w:szCs w:val="24"/>
          <w:lang w:val="en-US" w:eastAsia="zh-CN"/>
        </w:rPr>
        <w:t>5</w:t>
      </w:r>
      <w:r>
        <w:rPr>
          <w:rFonts w:ascii="宋体" w:eastAsia="宋体" w:hAnsi="宋体" w:cs="宋体" w:hint="eastAsia"/>
          <w:b w:val="0"/>
          <w:bCs/>
          <w:color w:val="auto"/>
          <w:sz w:val="24"/>
          <w:szCs w:val="24"/>
          <w:lang w:eastAsia="zh-CN"/>
        </w:rPr>
        <w:t>）①</w:t>
      </w:r>
      <w:r>
        <w:rPr>
          <w:rFonts w:ascii="宋体" w:eastAsia="宋体" w:hAnsi="宋体" w:cs="宋体" w:hint="eastAsia"/>
          <w:b w:val="0"/>
          <w:bCs/>
          <w:color w:val="auto"/>
          <w:sz w:val="24"/>
          <w:szCs w:val="24"/>
          <w:lang w:val="en-US" w:eastAsia="zh-CN"/>
        </w:rPr>
        <w:t>此夜曲中闻折柳，何人不起故园情。</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center"/>
        <w:rPr>
          <w:rFonts w:ascii="宋体" w:eastAsia="宋体" w:hAnsi="宋体" w:cs="宋体" w:hint="eastAsia"/>
          <w:b w:val="0"/>
          <w:bCs/>
          <w:color w:val="auto"/>
          <w:sz w:val="24"/>
          <w:szCs w:val="24"/>
          <w:lang w:val="en-US"/>
        </w:rPr>
      </w:pPr>
      <w:r>
        <w:rPr>
          <w:rFonts w:ascii="宋体" w:eastAsia="宋体" w:hAnsi="宋体" w:cs="宋体" w:hint="eastAsia"/>
          <w:b w:val="0"/>
          <w:bCs/>
          <w:color w:val="auto"/>
          <w:sz w:val="24"/>
          <w:szCs w:val="24"/>
          <w:lang w:val="en-US" w:eastAsia="zh-CN"/>
        </w:rPr>
        <w:t>②故园东望路漫漫，双袖龙钟泪不干。</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center"/>
        <w:rPr>
          <w:rFonts w:ascii="宋体" w:eastAsia="宋体" w:hAnsi="宋体" w:cs="宋体" w:hint="eastAsia"/>
          <w:b w:val="0"/>
          <w:bCs/>
          <w:color w:val="auto"/>
          <w:sz w:val="24"/>
          <w:szCs w:val="24"/>
          <w:lang w:val="en-US" w:eastAsia="zh-CN"/>
        </w:rPr>
      </w:pP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lang w:val="en-US" w:eastAsia="zh-CN"/>
        </w:rPr>
      </w:pPr>
      <w:r>
        <w:rPr>
          <w:rFonts w:ascii="宋体" w:eastAsia="宋体" w:hAnsi="宋体" w:cs="宋体" w:hint="eastAsia"/>
          <w:b w:val="0"/>
          <w:bCs/>
          <w:color w:val="auto"/>
          <w:sz w:val="24"/>
          <w:szCs w:val="24"/>
          <w:lang w:val="en-US" w:eastAsia="zh-CN"/>
        </w:rPr>
        <w:t>古诗词鉴赏（5分）</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lang w:val="en-US"/>
        </w:rPr>
      </w:pPr>
      <w:r>
        <w:rPr>
          <w:rFonts w:ascii="宋体" w:eastAsia="宋体" w:hAnsi="宋体" w:cs="宋体" w:hint="eastAsia"/>
          <w:b w:val="0"/>
          <w:bCs/>
          <w:color w:val="auto"/>
          <w:sz w:val="24"/>
          <w:szCs w:val="24"/>
          <w:lang w:val="en-US" w:eastAsia="zh-CN"/>
        </w:rPr>
        <w:t xml:space="preserve">6、（3分）夸张   </w:t>
      </w:r>
      <w:r>
        <w:rPr>
          <w:rFonts w:ascii="宋体" w:eastAsia="宋体" w:hAnsi="宋体" w:cs="宋体" w:hint="eastAsia"/>
          <w:b w:val="0"/>
          <w:bCs/>
          <w:color w:val="auto"/>
          <w:sz w:val="24"/>
          <w:szCs w:val="24"/>
        </w:rPr>
        <w:t>远行万里，投身战事，像飞一样地越过一道道关塞山岭。</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lang w:val="en-US" w:eastAsia="zh-CN"/>
        </w:rPr>
      </w:pPr>
      <w:r>
        <w:rPr>
          <w:rFonts w:ascii="宋体" w:eastAsia="宋体" w:hAnsi="宋体" w:cs="宋体" w:hint="eastAsia"/>
          <w:b w:val="0"/>
          <w:bCs/>
          <w:color w:val="auto"/>
          <w:sz w:val="24"/>
          <w:szCs w:val="24"/>
          <w:lang w:val="en-US" w:eastAsia="zh-CN"/>
        </w:rPr>
        <w:t>7、（2分）</w:t>
      </w:r>
      <w:r>
        <w:rPr>
          <w:rFonts w:ascii="宋体" w:eastAsia="宋体" w:hAnsi="宋体" w:cs="宋体" w:hint="eastAsia"/>
          <w:b w:val="0"/>
          <w:bCs/>
          <w:color w:val="auto"/>
          <w:sz w:val="24"/>
          <w:szCs w:val="24"/>
        </w:rPr>
        <w:t>不图富贵，</w:t>
      </w:r>
      <w:r>
        <w:rPr>
          <w:rFonts w:ascii="宋体" w:eastAsia="宋体" w:hAnsi="宋体" w:cs="宋体" w:hint="eastAsia"/>
          <w:b w:val="0"/>
          <w:bCs/>
          <w:color w:val="auto"/>
          <w:sz w:val="24"/>
          <w:szCs w:val="24"/>
          <w:lang w:val="en-US" w:eastAsia="zh-CN"/>
        </w:rPr>
        <w:t>淡泊名利，思乡念亲，</w:t>
      </w:r>
      <w:r>
        <w:rPr>
          <w:rFonts w:ascii="宋体" w:eastAsia="宋体" w:hAnsi="宋体" w:cs="宋体" w:hint="eastAsia"/>
          <w:b w:val="0"/>
          <w:bCs/>
          <w:color w:val="auto"/>
          <w:sz w:val="24"/>
          <w:szCs w:val="24"/>
        </w:rPr>
        <w:t>孝顺父母。</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lang w:val="en-US" w:eastAsia="zh-CN"/>
        </w:rPr>
      </w:pP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rPr>
      </w:pPr>
      <w:r>
        <w:rPr>
          <w:rFonts w:ascii="宋体" w:eastAsia="宋体" w:hAnsi="宋体" w:cs="宋体" w:hint="eastAsia"/>
          <w:b w:val="0"/>
          <w:bCs/>
          <w:color w:val="auto"/>
          <w:sz w:val="24"/>
          <w:szCs w:val="24"/>
          <w:lang w:val="en-US" w:eastAsia="zh-CN"/>
        </w:rPr>
        <w:t>文言文阅读（12分）</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lang w:val="en-US"/>
        </w:rPr>
      </w:pPr>
      <w:r>
        <w:rPr>
          <w:rFonts w:ascii="宋体" w:eastAsia="宋体" w:hAnsi="宋体" w:cs="宋体" w:hint="eastAsia"/>
          <w:b w:val="0"/>
          <w:bCs/>
          <w:color w:val="auto"/>
          <w:sz w:val="24"/>
          <w:szCs w:val="24"/>
          <w:lang w:val="en-US" w:eastAsia="zh-CN"/>
        </w:rPr>
        <w:t>8、（2分）B</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lang w:eastAsia="zh-CN"/>
        </w:rPr>
      </w:pPr>
      <w:r>
        <w:rPr>
          <w:rFonts w:ascii="宋体" w:eastAsia="宋体" w:hAnsi="宋体" w:cs="宋体" w:hint="eastAsia"/>
          <w:b w:val="0"/>
          <w:bCs/>
          <w:color w:val="auto"/>
          <w:sz w:val="24"/>
          <w:szCs w:val="24"/>
          <w:lang w:val="en-US" w:eastAsia="zh-CN"/>
        </w:rPr>
        <w:t>9、（4分）</w:t>
      </w:r>
      <w:r>
        <w:rPr>
          <w:rFonts w:ascii="宋体" w:eastAsia="宋体" w:hAnsi="宋体" w:cs="宋体" w:hint="eastAsia"/>
          <w:b w:val="0"/>
          <w:bCs/>
          <w:color w:val="auto"/>
          <w:sz w:val="24"/>
          <w:szCs w:val="24"/>
        </w:rPr>
        <w:t>（1）</w:t>
      </w:r>
      <w:r>
        <w:rPr>
          <w:rFonts w:ascii="宋体" w:eastAsia="宋体" w:hAnsi="宋体" w:cs="宋体" w:hint="eastAsia"/>
          <w:b w:val="0"/>
          <w:bCs/>
          <w:color w:val="auto"/>
          <w:sz w:val="24"/>
          <w:szCs w:val="24"/>
          <w:lang w:val="en-US" w:eastAsia="zh-CN"/>
        </w:rPr>
        <w:t>当权、当道</w:t>
      </w:r>
      <w:r>
        <w:rPr>
          <w:rFonts w:ascii="宋体" w:eastAsia="宋体" w:hAnsi="宋体" w:cs="宋体" w:hint="eastAsia"/>
          <w:b w:val="0"/>
          <w:bCs/>
          <w:color w:val="auto"/>
          <w:sz w:val="24"/>
          <w:szCs w:val="24"/>
        </w:rPr>
        <w:t xml:space="preserve">    (2)</w:t>
      </w:r>
      <w:r>
        <w:rPr>
          <w:rFonts w:ascii="宋体" w:eastAsia="宋体" w:hAnsi="宋体" w:cs="宋体" w:hint="eastAsia"/>
          <w:b w:val="0"/>
          <w:bCs/>
          <w:color w:val="auto"/>
          <w:sz w:val="24"/>
          <w:szCs w:val="24"/>
          <w:lang w:val="en-US" w:eastAsia="zh-CN"/>
        </w:rPr>
        <w:t>推托</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lang w:val="en-US" w:eastAsia="zh-CN"/>
        </w:rPr>
      </w:pPr>
      <w:r>
        <w:rPr>
          <w:rFonts w:ascii="宋体" w:eastAsia="宋体" w:hAnsi="宋体" w:cs="宋体" w:hint="eastAsia"/>
          <w:b w:val="0"/>
          <w:bCs/>
          <w:color w:val="auto"/>
          <w:sz w:val="24"/>
          <w:szCs w:val="24"/>
        </w:rPr>
        <w:t>（</w:t>
      </w:r>
      <w:r>
        <w:rPr>
          <w:rFonts w:ascii="宋体" w:eastAsia="宋体" w:hAnsi="宋体" w:cs="宋体" w:hint="eastAsia"/>
          <w:b w:val="0"/>
          <w:bCs/>
          <w:color w:val="auto"/>
          <w:sz w:val="24"/>
          <w:szCs w:val="24"/>
          <w:lang w:val="en-US" w:eastAsia="zh-CN"/>
        </w:rPr>
        <w:t>3</w:t>
      </w:r>
      <w:r>
        <w:rPr>
          <w:rFonts w:ascii="宋体" w:eastAsia="宋体" w:hAnsi="宋体" w:cs="宋体" w:hint="eastAsia"/>
          <w:b w:val="0"/>
          <w:bCs/>
          <w:color w:val="auto"/>
          <w:sz w:val="24"/>
          <w:szCs w:val="24"/>
        </w:rPr>
        <w:t>）</w:t>
      </w:r>
      <w:r>
        <w:rPr>
          <w:rFonts w:ascii="宋体" w:eastAsia="宋体" w:hAnsi="宋体" w:cs="宋体" w:hint="eastAsia"/>
          <w:b w:val="0"/>
          <w:bCs/>
          <w:color w:val="auto"/>
          <w:sz w:val="24"/>
          <w:szCs w:val="24"/>
          <w:lang w:val="en-US" w:eastAsia="zh-CN"/>
        </w:rPr>
        <w:t>等、到了</w:t>
      </w:r>
      <w:r>
        <w:rPr>
          <w:rFonts w:ascii="宋体" w:eastAsia="宋体" w:hAnsi="宋体" w:cs="宋体" w:hint="eastAsia"/>
          <w:b w:val="0"/>
          <w:bCs/>
          <w:color w:val="auto"/>
          <w:sz w:val="24"/>
          <w:szCs w:val="24"/>
        </w:rPr>
        <w:t xml:space="preserve">    (</w:t>
      </w:r>
      <w:r>
        <w:rPr>
          <w:rFonts w:ascii="宋体" w:eastAsia="宋体" w:hAnsi="宋体" w:cs="宋体" w:hint="eastAsia"/>
          <w:b w:val="0"/>
          <w:bCs/>
          <w:color w:val="auto"/>
          <w:sz w:val="24"/>
          <w:szCs w:val="24"/>
          <w:lang w:val="en-US" w:eastAsia="zh-CN"/>
        </w:rPr>
        <w:t>4</w:t>
      </w:r>
      <w:r>
        <w:rPr>
          <w:rFonts w:ascii="宋体" w:eastAsia="宋体" w:hAnsi="宋体" w:cs="宋体" w:hint="eastAsia"/>
          <w:b w:val="0"/>
          <w:bCs/>
          <w:color w:val="auto"/>
          <w:sz w:val="24"/>
          <w:szCs w:val="24"/>
        </w:rPr>
        <w:t>)</w:t>
      </w:r>
      <w:r>
        <w:rPr>
          <w:rFonts w:ascii="宋体" w:eastAsia="宋体" w:hAnsi="宋体" w:cs="宋体" w:hint="eastAsia"/>
          <w:b w:val="0"/>
          <w:bCs/>
          <w:color w:val="auto"/>
          <w:sz w:val="24"/>
          <w:szCs w:val="24"/>
          <w:lang w:val="en-US" w:eastAsia="zh-CN"/>
        </w:rPr>
        <w:t>擦拭</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lang w:val="en-US" w:eastAsia="zh-CN"/>
        </w:rPr>
      </w:pPr>
      <w:r>
        <w:rPr>
          <w:rFonts w:ascii="宋体" w:eastAsia="宋体" w:hAnsi="宋体" w:cs="宋体" w:hint="eastAsia"/>
          <w:b w:val="0"/>
          <w:bCs/>
          <w:color w:val="auto"/>
          <w:sz w:val="24"/>
          <w:szCs w:val="24"/>
          <w:lang w:val="en-US" w:eastAsia="zh-CN"/>
        </w:rPr>
        <w:t>10、（4分）①只是应当粗略地阅读，了解历史罢了。</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lang w:val="en-US" w:eastAsia="zh-CN"/>
        </w:rPr>
      </w:pPr>
      <w:r>
        <w:rPr>
          <w:rFonts w:ascii="宋体" w:eastAsia="宋体" w:hAnsi="宋体" w:cs="宋体" w:hint="eastAsia"/>
          <w:b w:val="0"/>
          <w:bCs/>
          <w:color w:val="auto"/>
          <w:sz w:val="24"/>
          <w:szCs w:val="24"/>
          <w:lang w:val="en-US" w:eastAsia="zh-CN"/>
        </w:rPr>
        <w:t>②你现在的才干和谋略，不再是当年吴下的阿蒙了！</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rPr>
      </w:pPr>
      <w:r>
        <w:rPr>
          <w:rFonts w:ascii="宋体" w:eastAsia="宋体" w:hAnsi="宋体" w:cs="宋体" w:hint="eastAsia"/>
          <w:b w:val="0"/>
          <w:bCs/>
          <w:color w:val="auto"/>
          <w:sz w:val="24"/>
          <w:szCs w:val="24"/>
          <w:lang w:val="en-US" w:eastAsia="zh-CN"/>
        </w:rPr>
        <w:t>11、（2分）</w:t>
      </w:r>
      <w:r>
        <w:rPr>
          <w:rFonts w:ascii="宋体" w:eastAsia="宋体" w:hAnsi="宋体" w:cs="宋体" w:hint="eastAsia"/>
          <w:b w:val="0"/>
          <w:bCs/>
          <w:color w:val="auto"/>
          <w:sz w:val="24"/>
          <w:szCs w:val="24"/>
        </w:rPr>
        <w:t>启示：①</w:t>
      </w:r>
      <w:r>
        <w:rPr>
          <w:rFonts w:ascii="宋体" w:eastAsia="宋体" w:hAnsi="宋体" w:cs="宋体" w:hint="eastAsia"/>
          <w:b w:val="0"/>
          <w:bCs/>
          <w:color w:val="auto"/>
          <w:sz w:val="24"/>
          <w:szCs w:val="24"/>
          <w:lang w:val="en-US" w:eastAsia="zh-CN"/>
        </w:rPr>
        <w:t>开卷有益，</w:t>
      </w:r>
      <w:r>
        <w:rPr>
          <w:rFonts w:ascii="宋体" w:eastAsia="宋体" w:hAnsi="宋体" w:cs="宋体" w:hint="eastAsia"/>
          <w:b w:val="0"/>
          <w:bCs/>
          <w:color w:val="auto"/>
          <w:sz w:val="24"/>
          <w:szCs w:val="24"/>
        </w:rPr>
        <w:t>要多读书，开阔自己的视野，提高自己的见识。②一个人无论天赋多好，如果后天不学习，依然不能成功；相反，一个人即使基础差，但只要端正态度，刻苦努力，就能学到知识，提高自己的认知水平和办事能力。</w:t>
      </w:r>
      <w:r>
        <w:rPr>
          <w:rFonts w:ascii="宋体" w:eastAsia="宋体" w:hAnsi="宋体" w:cs="宋体" w:hint="eastAsia"/>
          <w:b w:val="0"/>
          <w:bCs/>
          <w:color w:val="auto"/>
          <w:sz w:val="24"/>
          <w:szCs w:val="24"/>
          <w:lang w:val="en-US" w:eastAsia="zh-CN"/>
        </w:rPr>
        <w:t>③我们不要以一成不变的眼光看待人和事，要用发展的眼光去看待等等，言之成理即可。</w:t>
      </w:r>
    </w:p>
    <w:p>
      <w:pPr>
        <w:pStyle w:val="PlainText0"/>
        <w:keepNext w:val="0"/>
        <w:keepLines w:val="0"/>
        <w:pageBreakBefore w:val="0"/>
        <w:widowControl/>
        <w:kinsoku/>
        <w:wordWrap/>
        <w:overflowPunct/>
        <w:topLinePunct w:val="0"/>
        <w:autoSpaceDE/>
        <w:autoSpaceDN/>
        <w:bidi w:val="0"/>
        <w:adjustRightInd/>
        <w:snapToGrid/>
        <w:spacing w:line="360" w:lineRule="auto"/>
        <w:textAlignment w:val="baseline"/>
        <w:rPr>
          <w:rStyle w:val="NormalCharacter"/>
          <w:rFonts w:ascii="宋体" w:eastAsia="宋体" w:hAnsi="宋体" w:cs="宋体" w:hint="eastAsia"/>
          <w:b w:val="0"/>
          <w:bCs/>
          <w:color w:val="auto"/>
          <w:kern w:val="2"/>
          <w:sz w:val="24"/>
          <w:szCs w:val="24"/>
          <w:lang w:val="en-US" w:eastAsia="zh-CN" w:bidi="ar-SA"/>
        </w:rPr>
      </w:pP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firstLine="0" w:leftChars="0" w:firstLineChars="0"/>
        <w:jc w:val="left"/>
        <w:textAlignment w:val="center"/>
        <w:rPr>
          <w:rFonts w:ascii="宋体" w:eastAsia="宋体" w:hAnsi="宋体" w:cs="宋体" w:hint="eastAsia"/>
          <w:b w:val="0"/>
          <w:bCs/>
          <w:color w:val="auto"/>
          <w:sz w:val="24"/>
          <w:szCs w:val="24"/>
          <w:lang w:val="en-US" w:eastAsia="zh-CN"/>
        </w:rPr>
      </w:pPr>
      <w:r>
        <w:rPr>
          <w:rFonts w:ascii="宋体" w:eastAsia="宋体" w:hAnsi="宋体" w:cs="宋体" w:hint="eastAsia"/>
          <w:b w:val="0"/>
          <w:bCs/>
          <w:color w:val="auto"/>
          <w:sz w:val="24"/>
          <w:szCs w:val="24"/>
          <w:lang w:val="en-US" w:eastAsia="zh-CN"/>
        </w:rPr>
        <w:t>现代文阅读（25分）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center"/>
        <w:rPr>
          <w:rFonts w:ascii="宋体" w:eastAsia="宋体" w:hAnsi="宋体" w:cs="宋体" w:hint="eastAsia"/>
          <w:b w:val="0"/>
          <w:bCs/>
          <w:color w:val="auto"/>
          <w:sz w:val="24"/>
          <w:szCs w:val="24"/>
          <w:lang w:val="en-US" w:eastAsia="zh-CN"/>
        </w:rPr>
      </w:pPr>
      <w:r>
        <w:rPr>
          <w:rFonts w:ascii="宋体" w:eastAsia="宋体" w:hAnsi="宋体" w:cs="宋体" w:hint="eastAsia"/>
          <w:b w:val="0"/>
          <w:bCs/>
          <w:color w:val="auto"/>
          <w:sz w:val="24"/>
          <w:szCs w:val="24"/>
          <w:lang w:val="en-US" w:eastAsia="zh-CN"/>
        </w:rPr>
        <w:t>（一）（13分）</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rPr>
      </w:pPr>
      <w:r>
        <w:rPr>
          <w:rFonts w:ascii="宋体" w:eastAsia="宋体" w:hAnsi="宋体" w:cs="宋体" w:hint="eastAsia"/>
          <w:b w:val="0"/>
          <w:bCs/>
          <w:color w:val="auto"/>
          <w:sz w:val="24"/>
          <w:szCs w:val="24"/>
          <w:lang w:val="en-US" w:eastAsia="zh-CN"/>
        </w:rPr>
        <w:t>12、（4分）</w:t>
      </w:r>
      <w:r>
        <w:rPr>
          <w:rFonts w:ascii="宋体" w:eastAsia="宋体" w:hAnsi="宋体" w:cs="宋体" w:hint="eastAsia"/>
          <w:b w:val="0"/>
          <w:bCs/>
          <w:color w:val="auto"/>
          <w:sz w:val="24"/>
          <w:szCs w:val="24"/>
        </w:rPr>
        <w:t>成绩①撰写了《唐诗杂论》；②完成了《校补》；③编著了</w:t>
      </w:r>
      <w:r>
        <w:rPr>
          <w:rFonts w:ascii="宋体" w:hAnsi="宋体" w:cs="宋体" w:hint="eastAsia"/>
          <w:b w:val="0"/>
          <w:bCs/>
          <w:color w:val="auto"/>
          <w:sz w:val="24"/>
          <w:szCs w:val="24"/>
          <w:lang w:eastAsia="zh-CN"/>
        </w:rPr>
        <w:t>“</w:t>
      </w:r>
      <w:r>
        <w:rPr>
          <w:rFonts w:ascii="宋体" w:eastAsia="宋体" w:hAnsi="宋体" w:cs="宋体" w:hint="eastAsia"/>
          <w:b w:val="0"/>
          <w:bCs/>
          <w:color w:val="auto"/>
          <w:sz w:val="24"/>
          <w:szCs w:val="24"/>
        </w:rPr>
        <w:t>古典新义</w:t>
      </w:r>
      <w:r>
        <w:rPr>
          <w:rFonts w:ascii="宋体" w:hAnsi="宋体" w:cs="宋体" w:hint="eastAsia"/>
          <w:b w:val="0"/>
          <w:bCs/>
          <w:color w:val="auto"/>
          <w:sz w:val="24"/>
          <w:szCs w:val="24"/>
          <w:lang w:eastAsia="zh-CN"/>
        </w:rPr>
        <w:t>”</w:t>
      </w:r>
      <w:r>
        <w:rPr>
          <w:rFonts w:ascii="宋体" w:eastAsia="宋体" w:hAnsi="宋体" w:cs="宋体" w:hint="eastAsia"/>
          <w:b w:val="0"/>
          <w:bCs/>
          <w:color w:val="auto"/>
          <w:sz w:val="24"/>
          <w:szCs w:val="24"/>
        </w:rPr>
        <w:t>。目的：他要给我们衰微的民族开一剂救济的文化药方</w:t>
      </w:r>
      <w:r>
        <w:rPr>
          <w:rFonts w:ascii="宋体" w:eastAsia="宋体" w:hAnsi="宋体" w:cs="宋体" w:hint="eastAsia"/>
          <w:b w:val="0"/>
          <w:bCs/>
          <w:color w:val="auto"/>
          <w:sz w:val="24"/>
          <w:szCs w:val="24"/>
          <w:lang w:val="en-US" w:eastAsia="zh-CN"/>
        </w:rPr>
        <w:t>/救国</w:t>
      </w:r>
      <w:r>
        <w:rPr>
          <w:rFonts w:ascii="宋体" w:eastAsia="宋体" w:hAnsi="宋体" w:cs="宋体" w:hint="eastAsia"/>
          <w:b w:val="0"/>
          <w:bCs/>
          <w:color w:val="auto"/>
          <w:sz w:val="24"/>
          <w:szCs w:val="24"/>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rPr>
      </w:pPr>
      <w:r>
        <w:rPr>
          <w:rFonts w:ascii="宋体" w:eastAsia="宋体" w:hAnsi="宋体" w:cs="宋体" w:hint="eastAsia"/>
          <w:b w:val="0"/>
          <w:bCs/>
          <w:color w:val="auto"/>
          <w:sz w:val="24"/>
          <w:szCs w:val="24"/>
          <w:lang w:val="en-US" w:eastAsia="zh-CN"/>
        </w:rPr>
        <w:t>13、</w:t>
      </w:r>
      <w:r>
        <w:rPr>
          <w:rFonts w:ascii="宋体" w:eastAsia="宋体" w:hAnsi="宋体" w:cs="宋体" w:hint="eastAsia"/>
          <w:b w:val="0"/>
          <w:bCs/>
          <w:color w:val="auto"/>
          <w:sz w:val="24"/>
          <w:szCs w:val="24"/>
        </w:rPr>
        <w:t>文中有很多句子富有诗意，</w:t>
      </w:r>
      <w:r>
        <w:rPr>
          <w:rFonts w:ascii="宋体" w:eastAsia="宋体" w:hAnsi="宋体" w:cs="宋体" w:hint="eastAsia"/>
          <w:b w:val="0"/>
          <w:bCs/>
          <w:color w:val="auto"/>
          <w:sz w:val="24"/>
          <w:szCs w:val="24"/>
          <w:lang w:val="en-US" w:eastAsia="zh-CN"/>
        </w:rPr>
        <w:t>请</w:t>
      </w:r>
      <w:r>
        <w:rPr>
          <w:rFonts w:ascii="宋体" w:eastAsia="宋体" w:hAnsi="宋体" w:cs="宋体" w:hint="eastAsia"/>
          <w:b w:val="0"/>
          <w:bCs/>
          <w:color w:val="auto"/>
          <w:sz w:val="24"/>
          <w:szCs w:val="24"/>
        </w:rPr>
        <w:t>根据括号中的提示，赏析下列句子的表达效果。</w:t>
      </w:r>
      <w:r>
        <w:rPr>
          <w:rFonts w:ascii="宋体" w:eastAsia="宋体" w:hAnsi="宋体" w:cs="宋体" w:hint="eastAsia"/>
          <w:b w:val="0"/>
          <w:bCs/>
          <w:color w:val="auto"/>
          <w:sz w:val="24"/>
          <w:szCs w:val="24"/>
          <w:lang w:val="en-US" w:eastAsia="zh-CN"/>
        </w:rPr>
        <w:t>（4分）</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rPr>
      </w:pPr>
      <w:r>
        <w:rPr>
          <w:rFonts w:ascii="宋体" w:eastAsia="宋体" w:hAnsi="宋体" w:cs="宋体" w:hint="eastAsia"/>
          <w:b w:val="0"/>
          <w:bCs/>
          <w:color w:val="auto"/>
          <w:sz w:val="24"/>
          <w:szCs w:val="24"/>
        </w:rPr>
        <w:t>（1）运用比喻的</w:t>
      </w:r>
      <w:r>
        <w:rPr>
          <w:rFonts w:ascii="宋体" w:eastAsia="宋体" w:hAnsi="宋体" w:cs="宋体" w:hint="eastAsia"/>
          <w:b w:val="0"/>
          <w:bCs/>
          <w:color w:val="auto"/>
          <w:sz w:val="24"/>
          <w:szCs w:val="24"/>
          <w:lang w:eastAsia="zh-CN"/>
        </w:rPr>
        <w:t>修辞</w:t>
      </w:r>
      <w:r>
        <w:rPr>
          <w:rFonts w:ascii="宋体" w:eastAsia="宋体" w:hAnsi="宋体" w:cs="宋体" w:hint="eastAsia"/>
          <w:b w:val="0"/>
          <w:bCs/>
          <w:color w:val="auto"/>
          <w:sz w:val="24"/>
          <w:szCs w:val="24"/>
        </w:rPr>
        <w:t>手法，突出了纸上的字写得密</w:t>
      </w:r>
      <w:r>
        <w:rPr>
          <w:rFonts w:ascii="宋体" w:eastAsia="宋体" w:hAnsi="宋体" w:cs="宋体" w:hint="eastAsia"/>
          <w:b w:val="0"/>
          <w:bCs/>
          <w:color w:val="auto"/>
          <w:sz w:val="24"/>
          <w:szCs w:val="24"/>
          <w:lang w:eastAsia="zh-CN"/>
        </w:rPr>
        <w:t>而多</w:t>
      </w:r>
      <w:r>
        <w:rPr>
          <w:rFonts w:ascii="宋体" w:eastAsia="宋体" w:hAnsi="宋体" w:cs="宋体" w:hint="eastAsia"/>
          <w:b w:val="0"/>
          <w:bCs/>
          <w:color w:val="auto"/>
          <w:sz w:val="24"/>
          <w:szCs w:val="24"/>
        </w:rPr>
        <w:t>，写得整齐，从而表现闻一多先生一丝不苟的严谨态度。</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rPr>
      </w:pPr>
      <w:r>
        <w:rPr>
          <w:rFonts w:ascii="宋体" w:eastAsia="宋体" w:hAnsi="宋体" w:cs="宋体" w:hint="eastAsia"/>
          <w:b w:val="0"/>
          <w:bCs/>
          <w:color w:val="auto"/>
          <w:sz w:val="24"/>
          <w:szCs w:val="24"/>
        </w:rPr>
        <w:t>（2）运用动作、外貌描写，突出了闻一多先生大无畏</w:t>
      </w:r>
      <w:r>
        <w:rPr>
          <w:rFonts w:ascii="宋体" w:eastAsia="宋体" w:hAnsi="宋体" w:cs="宋体" w:hint="eastAsia"/>
          <w:b w:val="0"/>
          <w:bCs/>
          <w:color w:val="auto"/>
          <w:sz w:val="24"/>
          <w:szCs w:val="24"/>
          <w:lang w:eastAsia="zh-CN"/>
        </w:rPr>
        <w:t>、不怕牺牲</w:t>
      </w:r>
      <w:r>
        <w:rPr>
          <w:rFonts w:ascii="宋体" w:eastAsia="宋体" w:hAnsi="宋体" w:cs="宋体" w:hint="eastAsia"/>
          <w:b w:val="0"/>
          <w:bCs/>
          <w:color w:val="auto"/>
          <w:sz w:val="24"/>
          <w:szCs w:val="24"/>
        </w:rPr>
        <w:t>的革命精神。</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lang w:val="en-US" w:eastAsia="zh-CN"/>
        </w:rPr>
      </w:pPr>
      <w:r>
        <w:rPr>
          <w:rFonts w:ascii="宋体" w:eastAsia="宋体" w:hAnsi="宋体" w:cs="宋体" w:hint="eastAsia"/>
          <w:b w:val="0"/>
          <w:bCs/>
          <w:color w:val="auto"/>
          <w:sz w:val="24"/>
          <w:szCs w:val="24"/>
          <w:lang w:val="en-US" w:eastAsia="zh-CN"/>
        </w:rPr>
        <w:t>14、（3分）</w:t>
      </w:r>
      <w:r>
        <w:rPr>
          <w:rFonts w:ascii="宋体" w:eastAsia="宋体" w:hAnsi="宋体" w:cs="宋体" w:hint="eastAsia"/>
          <w:b w:val="0"/>
          <w:bCs/>
          <w:color w:val="auto"/>
          <w:sz w:val="24"/>
          <w:szCs w:val="24"/>
        </w:rPr>
        <w:t>作为学者的闻一多先生，是“做了再说，做了</w:t>
      </w:r>
      <w:r>
        <w:rPr>
          <w:rFonts w:ascii="宋体" w:eastAsia="宋体" w:hAnsi="宋体" w:cs="宋体" w:hint="eastAsia"/>
          <w:b w:val="0"/>
          <w:bCs/>
          <w:color w:val="auto"/>
          <w:sz w:val="24"/>
          <w:szCs w:val="24"/>
          <w:lang w:eastAsia="zh-CN"/>
        </w:rPr>
        <w:t>也</w:t>
      </w:r>
      <w:r>
        <w:rPr>
          <w:rFonts w:ascii="宋体" w:eastAsia="宋体" w:hAnsi="宋体" w:cs="宋体" w:hint="eastAsia"/>
          <w:b w:val="0"/>
          <w:bCs/>
          <w:color w:val="auto"/>
          <w:sz w:val="24"/>
          <w:szCs w:val="24"/>
        </w:rPr>
        <w:t>不</w:t>
      </w:r>
      <w:r>
        <w:rPr>
          <w:rFonts w:ascii="宋体" w:eastAsia="宋体" w:hAnsi="宋体" w:cs="宋体" w:hint="eastAsia"/>
          <w:b w:val="0"/>
          <w:bCs/>
          <w:color w:val="auto"/>
          <w:sz w:val="24"/>
          <w:szCs w:val="24"/>
          <w:lang w:eastAsia="zh-CN"/>
        </w:rPr>
        <w:t>一定</w:t>
      </w:r>
      <w:r>
        <w:rPr>
          <w:rFonts w:ascii="宋体" w:eastAsia="宋体" w:hAnsi="宋体" w:cs="宋体" w:hint="eastAsia"/>
          <w:b w:val="0"/>
          <w:bCs/>
          <w:color w:val="auto"/>
          <w:sz w:val="24"/>
          <w:szCs w:val="24"/>
        </w:rPr>
        <w:t>说”；作为民主战士的闻一多先生敢于为人民讲话，对敌人无所畏惧，是“说了就做”</w:t>
      </w:r>
      <w:r>
        <w:rPr>
          <w:rFonts w:ascii="宋体" w:eastAsia="宋体" w:hAnsi="宋体" w:cs="宋体" w:hint="default"/>
          <w:b w:val="0"/>
          <w:bCs/>
          <w:color w:val="auto"/>
          <w:sz w:val="24"/>
          <w:szCs w:val="24"/>
          <w:lang w:val="en-US"/>
        </w:rPr>
        <w:t>/</w:t>
      </w:r>
      <w:r>
        <w:rPr>
          <w:rFonts w:ascii="宋体" w:hAnsi="宋体" w:cs="宋体" w:hint="eastAsia"/>
          <w:b w:val="0"/>
          <w:bCs/>
          <w:color w:val="auto"/>
          <w:sz w:val="24"/>
          <w:szCs w:val="24"/>
          <w:lang w:val="en-US" w:eastAsia="zh-CN"/>
        </w:rPr>
        <w:t>“说了，跟着就是做”</w:t>
      </w:r>
      <w:r>
        <w:rPr>
          <w:rFonts w:ascii="宋体" w:eastAsia="宋体" w:hAnsi="宋体" w:cs="宋体" w:hint="eastAsia"/>
          <w:b w:val="0"/>
          <w:bCs/>
          <w:color w:val="auto"/>
          <w:sz w:val="24"/>
          <w:szCs w:val="24"/>
        </w:rPr>
        <w:t>。这反映了闻一多先生对社会</w:t>
      </w:r>
      <w:r>
        <w:rPr>
          <w:rFonts w:ascii="宋体" w:eastAsia="宋体" w:hAnsi="宋体" w:cs="宋体" w:hint="eastAsia"/>
          <w:b w:val="0"/>
          <w:bCs/>
          <w:color w:val="auto"/>
          <w:sz w:val="24"/>
          <w:szCs w:val="24"/>
          <w:lang w:val="en-US" w:eastAsia="zh-CN"/>
        </w:rPr>
        <w:t>的</w:t>
      </w:r>
      <w:r>
        <w:rPr>
          <w:rFonts w:ascii="宋体" w:eastAsia="宋体" w:hAnsi="宋体" w:cs="宋体" w:hint="eastAsia"/>
          <w:b w:val="0"/>
          <w:bCs/>
          <w:color w:val="auto"/>
          <w:sz w:val="24"/>
          <w:szCs w:val="24"/>
        </w:rPr>
        <w:t>认识</w:t>
      </w:r>
      <w:r>
        <w:rPr>
          <w:rFonts w:ascii="宋体" w:eastAsia="宋体" w:hAnsi="宋体" w:cs="宋体" w:hint="eastAsia"/>
          <w:b w:val="0"/>
          <w:bCs/>
          <w:color w:val="auto"/>
          <w:sz w:val="24"/>
          <w:szCs w:val="24"/>
          <w:lang w:val="en-US" w:eastAsia="zh-CN"/>
        </w:rPr>
        <w:t>发生了</w:t>
      </w:r>
      <w:r>
        <w:rPr>
          <w:rFonts w:ascii="宋体" w:eastAsia="宋体" w:hAnsi="宋体" w:cs="宋体" w:hint="eastAsia"/>
          <w:b w:val="0"/>
          <w:bCs/>
          <w:color w:val="auto"/>
          <w:sz w:val="24"/>
          <w:szCs w:val="24"/>
        </w:rPr>
        <w:t>变化</w:t>
      </w:r>
      <w:r>
        <w:rPr>
          <w:rFonts w:ascii="宋体" w:eastAsia="宋体" w:hAnsi="宋体" w:cs="宋体" w:hint="eastAsia"/>
          <w:b w:val="0"/>
          <w:bCs/>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lang w:val="en-US" w:eastAsia="zh-CN"/>
        </w:rPr>
      </w:pPr>
      <w:r>
        <w:rPr>
          <w:rFonts w:ascii="宋体" w:eastAsia="宋体" w:hAnsi="宋体" w:cs="宋体" w:hint="eastAsia"/>
          <w:b w:val="0"/>
          <w:bCs/>
          <w:color w:val="auto"/>
          <w:sz w:val="24"/>
          <w:szCs w:val="24"/>
          <w:lang w:val="en-US" w:eastAsia="zh-CN"/>
        </w:rPr>
        <w:t>15、（2分）</w:t>
      </w:r>
      <w:r>
        <w:rPr>
          <w:rFonts w:ascii="宋体" w:eastAsia="宋体" w:hAnsi="宋体" w:cs="宋体" w:hint="eastAsia"/>
          <w:b w:val="0"/>
          <w:bCs/>
          <w:color w:val="auto"/>
          <w:sz w:val="24"/>
          <w:szCs w:val="24"/>
        </w:rPr>
        <w:t>爱国、刻苦研究、一丝不苟、注重实践、成就卓越、不畏艰辛、坚持不懈</w:t>
      </w:r>
      <w:r>
        <w:rPr>
          <w:rFonts w:ascii="宋体" w:eastAsia="宋体" w:hAnsi="宋体" w:cs="宋体" w:hint="eastAsia"/>
          <w:b w:val="0"/>
          <w:bCs/>
          <w:color w:val="auto"/>
          <w:sz w:val="24"/>
          <w:szCs w:val="24"/>
          <w:lang w:eastAsia="zh-CN"/>
        </w:rPr>
        <w:t>、言行一致、严谨治学、呕心沥血</w:t>
      </w:r>
      <w:r>
        <w:rPr>
          <w:rFonts w:ascii="宋体" w:eastAsia="宋体" w:hAnsi="宋体" w:cs="宋体" w:hint="eastAsia"/>
          <w:b w:val="0"/>
          <w:bCs/>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center"/>
        <w:rPr>
          <w:rFonts w:ascii="宋体" w:eastAsia="宋体" w:hAnsi="宋体" w:cs="宋体" w:hint="eastAsia"/>
          <w:b w:val="0"/>
          <w:bCs/>
          <w:color w:val="auto"/>
          <w:sz w:val="24"/>
          <w:szCs w:val="24"/>
        </w:rPr>
      </w:pPr>
      <w:r>
        <w:rPr>
          <w:rFonts w:ascii="宋体" w:eastAsia="宋体" w:hAnsi="宋体" w:cs="宋体" w:hint="eastAsia"/>
          <w:b w:val="0"/>
          <w:bCs/>
          <w:color w:val="auto"/>
          <w:sz w:val="24"/>
          <w:szCs w:val="24"/>
          <w:lang w:val="en-US" w:eastAsia="zh-CN"/>
        </w:rPr>
        <w:t>（二）（12分）</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lang w:eastAsia="zh-CN"/>
        </w:rPr>
      </w:pPr>
      <w:r>
        <w:rPr>
          <w:rFonts w:ascii="宋体" w:eastAsia="宋体" w:hAnsi="宋体" w:cs="宋体" w:hint="eastAsia"/>
          <w:b w:val="0"/>
          <w:bCs/>
          <w:color w:val="auto"/>
          <w:sz w:val="24"/>
          <w:szCs w:val="24"/>
          <w:lang w:val="en-US" w:eastAsia="zh-CN"/>
        </w:rPr>
        <w:t>16、</w:t>
      </w:r>
      <w:r>
        <w:rPr>
          <w:rFonts w:ascii="宋体" w:eastAsia="宋体" w:hAnsi="宋体" w:cs="宋体" w:hint="eastAsia"/>
          <w:b w:val="0"/>
          <w:bCs/>
          <w:color w:val="auto"/>
          <w:sz w:val="24"/>
          <w:szCs w:val="24"/>
          <w:lang w:eastAsia="zh-CN"/>
        </w:rPr>
        <w:t>（</w:t>
      </w:r>
      <w:r>
        <w:rPr>
          <w:rFonts w:ascii="宋体" w:eastAsia="宋体" w:hAnsi="宋体" w:cs="宋体" w:hint="eastAsia"/>
          <w:b w:val="0"/>
          <w:bCs/>
          <w:color w:val="auto"/>
          <w:sz w:val="24"/>
          <w:szCs w:val="24"/>
          <w:lang w:val="en-US" w:eastAsia="zh-CN"/>
        </w:rPr>
        <w:t>3分</w:t>
      </w:r>
      <w:r>
        <w:rPr>
          <w:rFonts w:ascii="宋体" w:eastAsia="宋体" w:hAnsi="宋体" w:cs="宋体" w:hint="eastAsia"/>
          <w:b w:val="0"/>
          <w:bCs/>
          <w:color w:val="auto"/>
          <w:sz w:val="24"/>
          <w:szCs w:val="24"/>
          <w:lang w:eastAsia="zh-CN"/>
        </w:rPr>
        <w:t>）</w:t>
      </w:r>
      <w:r>
        <w:rPr>
          <w:rFonts w:ascii="宋体" w:eastAsia="宋体" w:hAnsi="宋体" w:cs="宋体" w:hint="eastAsia"/>
          <w:b w:val="0"/>
          <w:bCs/>
          <w:color w:val="auto"/>
          <w:sz w:val="24"/>
          <w:szCs w:val="24"/>
        </w:rPr>
        <w:t>本文讲述了奶奶生病想吃冻秋梨，母亲便用心爱上午围巾换来三个冻秋梨，满足奶奶心愿</w:t>
      </w:r>
      <w:r>
        <w:rPr>
          <w:rFonts w:ascii="宋体" w:eastAsia="宋体" w:hAnsi="宋体" w:cs="宋体" w:hint="eastAsia"/>
          <w:b w:val="0"/>
          <w:bCs/>
          <w:color w:val="auto"/>
          <w:sz w:val="24"/>
          <w:szCs w:val="24"/>
          <w:lang w:val="en-US" w:eastAsia="zh-CN"/>
        </w:rPr>
        <w:t>的</w:t>
      </w:r>
      <w:r>
        <w:rPr>
          <w:rFonts w:ascii="宋体" w:eastAsia="宋体" w:hAnsi="宋体" w:cs="宋体" w:hint="eastAsia"/>
          <w:b w:val="0"/>
          <w:bCs/>
          <w:color w:val="auto"/>
          <w:sz w:val="24"/>
          <w:szCs w:val="24"/>
        </w:rPr>
        <w:t>故事。</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rPr>
      </w:pPr>
      <w:r>
        <w:rPr>
          <w:rFonts w:ascii="宋体" w:eastAsia="宋体" w:hAnsi="宋体" w:cs="宋体" w:hint="eastAsia"/>
          <w:b w:val="0"/>
          <w:bCs/>
          <w:color w:val="auto"/>
          <w:sz w:val="24"/>
          <w:szCs w:val="24"/>
          <w:lang w:val="en-US" w:eastAsia="zh-CN"/>
        </w:rPr>
        <w:t>17、</w:t>
      </w:r>
      <w:r>
        <w:rPr>
          <w:rFonts w:ascii="宋体" w:eastAsia="宋体" w:hAnsi="宋体" w:cs="宋体" w:hint="eastAsia"/>
          <w:b w:val="0"/>
          <w:bCs/>
          <w:color w:val="auto"/>
          <w:sz w:val="24"/>
          <w:szCs w:val="24"/>
          <w:lang w:eastAsia="zh-CN"/>
        </w:rPr>
        <w:t>（</w:t>
      </w:r>
      <w:r>
        <w:rPr>
          <w:rFonts w:ascii="宋体" w:eastAsia="宋体" w:hAnsi="宋体" w:cs="宋体" w:hint="eastAsia"/>
          <w:b w:val="0"/>
          <w:bCs/>
          <w:color w:val="auto"/>
          <w:sz w:val="24"/>
          <w:szCs w:val="24"/>
          <w:lang w:val="en-US" w:eastAsia="zh-CN"/>
        </w:rPr>
        <w:t>3分</w:t>
      </w:r>
      <w:r>
        <w:rPr>
          <w:rFonts w:ascii="宋体" w:eastAsia="宋体" w:hAnsi="宋体" w:cs="宋体" w:hint="eastAsia"/>
          <w:b w:val="0"/>
          <w:bCs/>
          <w:color w:val="auto"/>
          <w:sz w:val="24"/>
          <w:szCs w:val="24"/>
          <w:lang w:eastAsia="zh-CN"/>
        </w:rPr>
        <w:t>）</w:t>
      </w:r>
      <w:r>
        <w:rPr>
          <w:rFonts w:ascii="宋体" w:eastAsia="宋体" w:hAnsi="宋体" w:cs="宋体" w:hint="eastAsia"/>
          <w:b w:val="0"/>
          <w:bCs/>
          <w:color w:val="auto"/>
          <w:sz w:val="24"/>
          <w:szCs w:val="24"/>
        </w:rPr>
        <w:t>运用自然环境描写的方法。既点明了母亲为奶奶换冻秋梨的天气，渲染出一种悲凉的气氛，又烘托出母亲对奶奶发自内心的真挚情感，表现出寒冬里的温情令人感动。</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rPr>
      </w:pPr>
      <w:r>
        <w:rPr>
          <w:rFonts w:ascii="宋体" w:eastAsia="宋体" w:hAnsi="宋体" w:cs="宋体" w:hint="eastAsia"/>
          <w:b w:val="0"/>
          <w:bCs/>
          <w:color w:val="auto"/>
          <w:sz w:val="24"/>
          <w:szCs w:val="24"/>
          <w:lang w:val="en-US" w:eastAsia="zh-CN"/>
        </w:rPr>
        <w:t>18、</w:t>
      </w:r>
      <w:r>
        <w:rPr>
          <w:rFonts w:ascii="宋体" w:eastAsia="宋体" w:hAnsi="宋体" w:cs="宋体" w:hint="eastAsia"/>
          <w:b w:val="0"/>
          <w:bCs/>
          <w:color w:val="auto"/>
          <w:sz w:val="24"/>
          <w:szCs w:val="24"/>
          <w:lang w:eastAsia="zh-CN"/>
        </w:rPr>
        <w:t>（</w:t>
      </w:r>
      <w:r>
        <w:rPr>
          <w:rFonts w:ascii="宋体" w:eastAsia="宋体" w:hAnsi="宋体" w:cs="宋体" w:hint="eastAsia"/>
          <w:b w:val="0"/>
          <w:bCs/>
          <w:color w:val="auto"/>
          <w:sz w:val="24"/>
          <w:szCs w:val="24"/>
          <w:lang w:val="en-US" w:eastAsia="zh-CN"/>
        </w:rPr>
        <w:t>3分</w:t>
      </w:r>
      <w:r>
        <w:rPr>
          <w:rFonts w:ascii="宋体" w:eastAsia="宋体" w:hAnsi="宋体" w:cs="宋体" w:hint="eastAsia"/>
          <w:b w:val="0"/>
          <w:bCs/>
          <w:color w:val="auto"/>
          <w:sz w:val="24"/>
          <w:szCs w:val="24"/>
          <w:lang w:eastAsia="zh-CN"/>
        </w:rPr>
        <w:t>）</w:t>
      </w:r>
      <w:r>
        <w:rPr>
          <w:rFonts w:ascii="宋体" w:eastAsia="宋体" w:hAnsi="宋体" w:cs="宋体" w:hint="eastAsia"/>
          <w:b w:val="0"/>
          <w:bCs/>
          <w:color w:val="auto"/>
          <w:sz w:val="24"/>
          <w:szCs w:val="24"/>
        </w:rPr>
        <w:t>这段插叙交代了这条围巾的来历以及它对母亲的重要性，突出了母亲对奶奶的真挚情感，使情节更加完整。</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rPr>
      </w:pPr>
      <w:r>
        <w:rPr>
          <w:rFonts w:ascii="宋体" w:eastAsia="宋体" w:hAnsi="宋体" w:cs="宋体" w:hint="eastAsia"/>
          <w:b w:val="0"/>
          <w:bCs/>
          <w:color w:val="auto"/>
          <w:sz w:val="24"/>
          <w:szCs w:val="24"/>
          <w:lang w:val="en-US" w:eastAsia="zh-CN"/>
        </w:rPr>
        <w:t>19、</w:t>
      </w:r>
      <w:r>
        <w:rPr>
          <w:rFonts w:ascii="宋体" w:eastAsia="宋体" w:hAnsi="宋体" w:cs="宋体" w:hint="eastAsia"/>
          <w:b w:val="0"/>
          <w:bCs/>
          <w:color w:val="auto"/>
          <w:sz w:val="24"/>
          <w:szCs w:val="24"/>
          <w:lang w:eastAsia="zh-CN"/>
        </w:rPr>
        <w:t>（</w:t>
      </w:r>
      <w:r>
        <w:rPr>
          <w:rFonts w:ascii="宋体" w:eastAsia="宋体" w:hAnsi="宋体" w:cs="宋体" w:hint="eastAsia"/>
          <w:b w:val="0"/>
          <w:bCs/>
          <w:color w:val="auto"/>
          <w:sz w:val="24"/>
          <w:szCs w:val="24"/>
          <w:lang w:val="en-US" w:eastAsia="zh-CN"/>
        </w:rPr>
        <w:t>3分</w:t>
      </w:r>
      <w:r>
        <w:rPr>
          <w:rFonts w:ascii="宋体" w:eastAsia="宋体" w:hAnsi="宋体" w:cs="宋体" w:hint="eastAsia"/>
          <w:b w:val="0"/>
          <w:bCs/>
          <w:color w:val="auto"/>
          <w:sz w:val="24"/>
          <w:szCs w:val="24"/>
          <w:lang w:eastAsia="zh-CN"/>
        </w:rPr>
        <w:t>）</w:t>
      </w:r>
      <w:r>
        <w:rPr>
          <w:rFonts w:ascii="宋体" w:eastAsia="宋体" w:hAnsi="宋体" w:cs="宋体" w:hint="eastAsia"/>
          <w:b w:val="0"/>
          <w:bCs/>
          <w:color w:val="auto"/>
          <w:sz w:val="24"/>
          <w:szCs w:val="24"/>
        </w:rPr>
        <w:t>表层含义：母亲换来的三只冻秋梨。奶奶想吃冻秋梨，这对当时家境困顿的我们来说很奢侈，于是母亲用心爱的围巾换来了三只冻秋梨。深层含义：亲人之间真挚的情感。亲情就像三只冻秋梨，包含着心甘情愿的付出及牺牲，以及信赖和亲昵。</w:t>
      </w:r>
    </w:p>
    <w:p>
      <w:pPr>
        <w:pStyle w:val="PlainText0"/>
        <w:keepNext w:val="0"/>
        <w:keepLines w:val="0"/>
        <w:pageBreakBefore w:val="0"/>
        <w:widowControl/>
        <w:kinsoku/>
        <w:wordWrap/>
        <w:overflowPunct/>
        <w:topLinePunct w:val="0"/>
        <w:autoSpaceDE/>
        <w:autoSpaceDN/>
        <w:bidi w:val="0"/>
        <w:adjustRightInd/>
        <w:snapToGrid/>
        <w:spacing w:line="360" w:lineRule="auto"/>
        <w:textAlignment w:val="baseline"/>
        <w:rPr>
          <w:rStyle w:val="NormalCharacter"/>
          <w:rFonts w:ascii="宋体" w:eastAsia="宋体" w:hAnsi="宋体" w:cs="宋体" w:hint="eastAsia"/>
          <w:b w:val="0"/>
          <w:bCs/>
          <w:color w:val="auto"/>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rPr>
          <w:rFonts w:ascii="宋体" w:eastAsia="宋体" w:hAnsi="宋体" w:cs="宋体" w:hint="eastAsia"/>
          <w:b w:val="0"/>
          <w:bCs/>
          <w:color w:val="auto"/>
          <w:sz w:val="24"/>
          <w:szCs w:val="24"/>
          <w:lang w:val="en-US"/>
        </w:rPr>
      </w:pPr>
      <w:r>
        <w:rPr>
          <w:rFonts w:ascii="宋体" w:eastAsia="宋体" w:hAnsi="宋体" w:cs="宋体" w:hint="eastAsia"/>
          <w:b w:val="0"/>
          <w:bCs/>
          <w:color w:val="auto"/>
          <w:sz w:val="24"/>
          <w:szCs w:val="24"/>
          <w:lang w:val="en-US" w:eastAsia="zh-CN"/>
        </w:rPr>
        <w:t>四、写作与表达（50分）</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lang w:eastAsia="zh-CN"/>
        </w:rPr>
      </w:pPr>
      <w:r>
        <w:rPr>
          <w:rFonts w:ascii="宋体" w:eastAsia="宋体" w:hAnsi="宋体" w:cs="宋体" w:hint="eastAsia"/>
          <w:b w:val="0"/>
          <w:bCs/>
          <w:color w:val="auto"/>
          <w:sz w:val="24"/>
          <w:szCs w:val="24"/>
          <w:lang w:val="en-US" w:eastAsia="zh-CN"/>
        </w:rPr>
        <w:t>20、下面两道作文题，请任选一题写作</w:t>
      </w:r>
      <w:r>
        <w:rPr>
          <w:rFonts w:ascii="宋体" w:eastAsia="宋体" w:hAnsi="宋体" w:cs="宋体" w:hint="eastAsia"/>
          <w:b w:val="0"/>
          <w:bCs/>
          <w:color w:val="auto"/>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center"/>
        <w:rPr>
          <w:rFonts w:ascii="宋体" w:eastAsia="宋体" w:hAnsi="宋体" w:cs="宋体" w:hint="eastAsia"/>
          <w:b w:val="0"/>
          <w:bCs/>
          <w:color w:val="auto"/>
          <w:sz w:val="24"/>
          <w:szCs w:val="24"/>
        </w:rPr>
      </w:pPr>
      <w:r>
        <w:rPr>
          <w:rFonts w:ascii="宋体" w:eastAsia="宋体" w:hAnsi="宋体" w:cs="宋体" w:hint="eastAsia"/>
          <w:b w:val="0"/>
          <w:bCs/>
          <w:color w:val="auto"/>
          <w:sz w:val="24"/>
          <w:szCs w:val="24"/>
          <w:lang w:eastAsia="zh-CN"/>
        </w:rPr>
        <w:t>（</w:t>
      </w:r>
      <w:r>
        <w:rPr>
          <w:rFonts w:ascii="宋体" w:eastAsia="宋体" w:hAnsi="宋体" w:cs="宋体" w:hint="eastAsia"/>
          <w:b w:val="0"/>
          <w:bCs/>
          <w:color w:val="auto"/>
          <w:sz w:val="24"/>
          <w:szCs w:val="24"/>
          <w:lang w:val="en-US" w:eastAsia="zh-CN"/>
        </w:rPr>
        <w:t>1</w:t>
      </w:r>
      <w:r>
        <w:rPr>
          <w:rFonts w:ascii="宋体" w:eastAsia="宋体" w:hAnsi="宋体" w:cs="宋体" w:hint="eastAsia"/>
          <w:b w:val="0"/>
          <w:bCs/>
          <w:color w:val="auto"/>
          <w:sz w:val="24"/>
          <w:szCs w:val="24"/>
          <w:lang w:eastAsia="zh-CN"/>
        </w:rPr>
        <w:t>）浩浩黄河</w:t>
      </w:r>
      <w:r>
        <w:rPr>
          <w:rFonts w:ascii="宋体" w:eastAsia="宋体" w:hAnsi="宋体" w:cs="宋体" w:hint="eastAsia"/>
          <w:b w:val="0"/>
          <w:bCs/>
          <w:color w:val="auto"/>
          <w:sz w:val="24"/>
          <w:szCs w:val="24"/>
        </w:rPr>
        <w:t>，触动了文人的心灵；巍巍</w:t>
      </w:r>
      <w:r>
        <w:rPr>
          <w:rFonts w:ascii="宋体" w:eastAsia="宋体" w:hAnsi="宋体" w:cs="宋体" w:hint="eastAsia"/>
          <w:b w:val="0"/>
          <w:bCs/>
          <w:color w:val="auto"/>
          <w:sz w:val="24"/>
          <w:szCs w:val="24"/>
          <w:lang w:eastAsia="zh-CN"/>
        </w:rPr>
        <w:t>氢弹</w:t>
      </w:r>
      <w:r>
        <w:rPr>
          <w:rFonts w:ascii="宋体" w:eastAsia="宋体" w:hAnsi="宋体" w:cs="宋体" w:hint="eastAsia"/>
          <w:b w:val="0"/>
          <w:bCs/>
          <w:color w:val="auto"/>
          <w:sz w:val="24"/>
          <w:szCs w:val="24"/>
        </w:rPr>
        <w:t>，触动了国人的心灵；眷眷亲情，触动了游子的心灵；殷殷师恩，触动了学子的心灵……同学们，相信五彩斑斓的大千世界里，一定也会有许多触动你心灵的人或事。</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rPr>
      </w:pPr>
      <w:r>
        <w:rPr>
          <w:rFonts w:ascii="宋体" w:eastAsia="宋体" w:hAnsi="宋体" w:cs="宋体" w:hint="eastAsia"/>
          <w:b w:val="0"/>
          <w:bCs/>
          <w:color w:val="auto"/>
          <w:sz w:val="24"/>
          <w:szCs w:val="24"/>
          <w:lang w:val="en-US" w:eastAsia="zh-CN"/>
        </w:rPr>
        <w:t>请</w:t>
      </w:r>
      <w:r>
        <w:rPr>
          <w:rFonts w:ascii="宋体" w:eastAsia="宋体" w:hAnsi="宋体" w:cs="宋体" w:hint="eastAsia"/>
          <w:b w:val="0"/>
          <w:bCs/>
          <w:color w:val="auto"/>
          <w:sz w:val="24"/>
          <w:szCs w:val="24"/>
        </w:rPr>
        <w:t>以“______，触动了我的心灵”为题</w:t>
      </w:r>
      <w:r>
        <w:rPr>
          <w:rFonts w:ascii="宋体" w:eastAsia="宋体" w:hAnsi="宋体" w:cs="宋体" w:hint="eastAsia"/>
          <w:b w:val="0"/>
          <w:bCs/>
          <w:color w:val="auto"/>
          <w:sz w:val="24"/>
          <w:szCs w:val="24"/>
          <w:lang w:eastAsia="zh-CN"/>
        </w:rPr>
        <w:t>，</w:t>
      </w:r>
      <w:r>
        <w:rPr>
          <w:rFonts w:ascii="宋体" w:eastAsia="宋体" w:hAnsi="宋体" w:cs="宋体" w:hint="eastAsia"/>
          <w:b w:val="0"/>
          <w:bCs/>
          <w:color w:val="auto"/>
          <w:sz w:val="24"/>
          <w:szCs w:val="24"/>
        </w:rPr>
        <w:t>在横线上填上一个词语，使标题完整</w:t>
      </w:r>
      <w:r>
        <w:rPr>
          <w:rFonts w:ascii="宋体" w:eastAsia="宋体" w:hAnsi="宋体" w:cs="宋体" w:hint="eastAsia"/>
          <w:b w:val="0"/>
          <w:bCs/>
          <w:color w:val="auto"/>
          <w:sz w:val="24"/>
          <w:szCs w:val="24"/>
          <w:lang w:eastAsia="zh-CN"/>
        </w:rPr>
        <w:t>，如黄河、英雄、母亲、老师等，</w:t>
      </w:r>
      <w:r>
        <w:rPr>
          <w:rFonts w:ascii="宋体" w:eastAsia="宋体" w:hAnsi="宋体" w:cs="宋体" w:hint="eastAsia"/>
          <w:b w:val="0"/>
          <w:bCs/>
          <w:color w:val="auto"/>
          <w:sz w:val="24"/>
          <w:szCs w:val="24"/>
        </w:rPr>
        <w:t>写一篇不少于</w:t>
      </w:r>
      <w:r>
        <w:rPr>
          <w:rFonts w:ascii="宋体" w:eastAsia="宋体" w:hAnsi="宋体" w:cs="宋体" w:hint="eastAsia"/>
          <w:b w:val="0"/>
          <w:bCs/>
          <w:color w:val="auto"/>
          <w:sz w:val="24"/>
          <w:szCs w:val="24"/>
          <w:lang w:val="en-US" w:eastAsia="zh-CN"/>
        </w:rPr>
        <w:t>5</w:t>
      </w:r>
      <w:r>
        <w:rPr>
          <w:rFonts w:ascii="宋体" w:eastAsia="宋体" w:hAnsi="宋体" w:cs="宋体" w:hint="eastAsia"/>
          <w:b w:val="0"/>
          <w:bCs/>
          <w:color w:val="auto"/>
          <w:sz w:val="24"/>
          <w:szCs w:val="24"/>
        </w:rPr>
        <w:t>00字的作文。</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宋体" w:eastAsia="宋体" w:hAnsi="宋体" w:cs="宋体" w:hint="eastAsia"/>
          <w:b w:val="0"/>
          <w:bCs/>
          <w:color w:val="auto"/>
          <w:sz w:val="24"/>
          <w:szCs w:val="24"/>
          <w:lang w:eastAsia="zh-CN"/>
        </w:rPr>
      </w:pPr>
      <w:r>
        <w:rPr>
          <w:rFonts w:ascii="宋体" w:eastAsia="宋体" w:hAnsi="宋体" w:cs="宋体" w:hint="eastAsia"/>
          <w:b w:val="0"/>
          <w:bCs/>
          <w:color w:val="auto"/>
          <w:sz w:val="24"/>
          <w:szCs w:val="24"/>
        </w:rPr>
        <w:t>要求:（</w:t>
      </w:r>
      <w:r>
        <w:rPr>
          <w:rFonts w:ascii="宋体" w:eastAsia="宋体" w:hAnsi="宋体" w:cs="宋体" w:hint="eastAsia"/>
          <w:b w:val="0"/>
          <w:bCs/>
          <w:color w:val="auto"/>
          <w:sz w:val="24"/>
          <w:szCs w:val="24"/>
          <w:lang w:val="en-US" w:eastAsia="zh-CN"/>
        </w:rPr>
        <w:t>1</w:t>
      </w:r>
      <w:r>
        <w:rPr>
          <w:rFonts w:ascii="宋体" w:eastAsia="宋体" w:hAnsi="宋体" w:cs="宋体" w:hint="eastAsia"/>
          <w:b w:val="0"/>
          <w:bCs/>
          <w:color w:val="auto"/>
          <w:sz w:val="24"/>
          <w:szCs w:val="24"/>
        </w:rPr>
        <w:t>）文体不限（诗歌除外）</w:t>
      </w:r>
      <w:r>
        <w:rPr>
          <w:rFonts w:ascii="宋体" w:eastAsia="宋体" w:hAnsi="宋体" w:cs="宋体" w:hint="eastAsia"/>
          <w:b w:val="0"/>
          <w:bCs/>
          <w:color w:val="auto"/>
          <w:sz w:val="24"/>
          <w:szCs w:val="24"/>
          <w:lang w:eastAsia="zh-CN"/>
        </w:rPr>
        <w:t>；</w:t>
      </w:r>
      <w:r>
        <w:rPr>
          <w:rFonts w:ascii="宋体" w:eastAsia="宋体" w:hAnsi="宋体" w:cs="宋体" w:hint="eastAsia"/>
          <w:b w:val="0"/>
          <w:bCs/>
          <w:color w:val="auto"/>
          <w:sz w:val="24"/>
          <w:szCs w:val="24"/>
        </w:rPr>
        <w:t>（</w:t>
      </w:r>
      <w:r>
        <w:rPr>
          <w:rFonts w:ascii="宋体" w:eastAsia="宋体" w:hAnsi="宋体" w:cs="宋体" w:hint="eastAsia"/>
          <w:b w:val="0"/>
          <w:bCs/>
          <w:color w:val="auto"/>
          <w:sz w:val="24"/>
          <w:szCs w:val="24"/>
          <w:lang w:val="en-US" w:eastAsia="zh-CN"/>
        </w:rPr>
        <w:t>2</w:t>
      </w:r>
      <w:r>
        <w:rPr>
          <w:rFonts w:ascii="宋体" w:eastAsia="宋体" w:hAnsi="宋体" w:cs="宋体" w:hint="eastAsia"/>
          <w:b w:val="0"/>
          <w:bCs/>
          <w:color w:val="auto"/>
          <w:sz w:val="24"/>
          <w:szCs w:val="24"/>
        </w:rPr>
        <w:t>）不得抄袭；（</w:t>
      </w:r>
      <w:r>
        <w:rPr>
          <w:rFonts w:ascii="宋体" w:eastAsia="宋体" w:hAnsi="宋体" w:cs="宋体" w:hint="eastAsia"/>
          <w:b w:val="0"/>
          <w:bCs/>
          <w:color w:val="auto"/>
          <w:sz w:val="24"/>
          <w:szCs w:val="24"/>
          <w:lang w:val="en-US" w:eastAsia="zh-CN"/>
        </w:rPr>
        <w:t>3</w:t>
      </w:r>
      <w:r>
        <w:rPr>
          <w:rFonts w:ascii="宋体" w:eastAsia="宋体" w:hAnsi="宋体" w:cs="宋体" w:hint="eastAsia"/>
          <w:b w:val="0"/>
          <w:bCs/>
          <w:color w:val="auto"/>
          <w:sz w:val="24"/>
          <w:szCs w:val="24"/>
        </w:rPr>
        <w:t>）文中不要出现真实的地名、校名和人名。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rPr>
          <w:rFonts w:ascii="宋体" w:eastAsia="宋体" w:hAnsi="宋体" w:cs="宋体" w:hint="eastAsia"/>
          <w:b w:val="0"/>
          <w:bCs/>
          <w:color w:val="auto"/>
          <w:sz w:val="24"/>
          <w:szCs w:val="24"/>
        </w:rPr>
      </w:pPr>
      <w:r>
        <w:rPr>
          <w:rFonts w:ascii="宋体" w:eastAsia="宋体" w:hAnsi="宋体" w:cs="宋体" w:hint="eastAsia"/>
          <w:b w:val="0"/>
          <w:bCs/>
          <w:color w:val="auto"/>
          <w:sz w:val="24"/>
          <w:szCs w:val="24"/>
          <w:lang w:eastAsia="zh-CN"/>
        </w:rPr>
        <w:t>（</w:t>
      </w:r>
      <w:r>
        <w:rPr>
          <w:rFonts w:ascii="宋体" w:eastAsia="宋体" w:hAnsi="宋体" w:cs="宋体" w:hint="eastAsia"/>
          <w:b w:val="0"/>
          <w:bCs/>
          <w:color w:val="auto"/>
          <w:sz w:val="24"/>
          <w:szCs w:val="24"/>
          <w:lang w:val="en-US" w:eastAsia="zh-CN"/>
        </w:rPr>
        <w:t>2</w:t>
      </w:r>
      <w:r>
        <w:rPr>
          <w:rFonts w:ascii="宋体" w:eastAsia="宋体" w:hAnsi="宋体" w:cs="宋体" w:hint="eastAsia"/>
          <w:b w:val="0"/>
          <w:bCs/>
          <w:color w:val="auto"/>
          <w:sz w:val="24"/>
          <w:szCs w:val="24"/>
          <w:lang w:eastAsia="zh-CN"/>
        </w:rPr>
        <w:t>）</w:t>
      </w:r>
      <w:r>
        <w:rPr>
          <w:rFonts w:ascii="宋体" w:eastAsia="宋体" w:hAnsi="宋体" w:cs="宋体" w:hint="eastAsia"/>
          <w:b w:val="0"/>
          <w:bCs/>
          <w:color w:val="auto"/>
          <w:sz w:val="24"/>
          <w:szCs w:val="24"/>
        </w:rPr>
        <w:t>《西游记》中各路神佛妖魔在天上地下、龙宫冥府、山林湖海，尽情施展各自神通。如孙悟空就有七十二变、火眼金睛、筋斗云等超凡能力。如果某天你突然发现自己具有了某种超凡能力，将会发生怎样的改变？</w:t>
      </w:r>
    </w:p>
    <w:p>
      <w:pPr>
        <w:keepNext w:val="0"/>
        <w:keepLines w:val="0"/>
        <w:pageBreakBefore w:val="0"/>
        <w:widowControl w:val="0"/>
        <w:kinsoku/>
        <w:wordWrap/>
        <w:overflowPunct/>
        <w:topLinePunct w:val="0"/>
        <w:autoSpaceDE/>
        <w:autoSpaceDN/>
        <w:bidi w:val="0"/>
        <w:adjustRightInd/>
        <w:snapToGrid/>
        <w:spacing w:line="360" w:lineRule="auto"/>
        <w:rPr>
          <w:rStyle w:val="NormalCharacter"/>
          <w:rFonts w:ascii="宋体" w:eastAsia="宋体" w:hAnsi="宋体" w:cs="宋体" w:hint="eastAsia"/>
          <w:b w:val="0"/>
          <w:bCs/>
          <w:color w:val="auto"/>
          <w:kern w:val="2"/>
          <w:sz w:val="24"/>
          <w:szCs w:val="24"/>
          <w:lang w:val="en-US" w:eastAsia="zh-CN" w:bidi="ar-SA"/>
        </w:rPr>
      </w:pPr>
      <w:r>
        <w:rPr>
          <w:rFonts w:ascii="宋体" w:eastAsia="宋体" w:hAnsi="宋体" w:cs="宋体" w:hint="eastAsia"/>
          <w:b w:val="0"/>
          <w:bCs/>
          <w:color w:val="auto"/>
          <w:sz w:val="24"/>
          <w:szCs w:val="24"/>
        </w:rPr>
        <w:t>请你发挥想象，以“假如我有超能力”为题，写一篇不少于</w:t>
      </w:r>
      <w:r>
        <w:rPr>
          <w:rFonts w:ascii="宋体" w:eastAsia="宋体" w:hAnsi="宋体" w:cs="宋体" w:hint="eastAsia"/>
          <w:b w:val="0"/>
          <w:bCs/>
          <w:color w:val="auto"/>
          <w:sz w:val="24"/>
          <w:szCs w:val="24"/>
          <w:lang w:val="en-US" w:eastAsia="zh-CN"/>
        </w:rPr>
        <w:t>5</w:t>
      </w:r>
      <w:r>
        <w:rPr>
          <w:rFonts w:ascii="宋体" w:eastAsia="宋体" w:hAnsi="宋体" w:cs="宋体" w:hint="eastAsia"/>
          <w:b w:val="0"/>
          <w:bCs/>
          <w:color w:val="auto"/>
          <w:sz w:val="24"/>
          <w:szCs w:val="24"/>
        </w:rPr>
        <w:t>00字的记叙文。</w:t>
      </w:r>
    </w:p>
    <w:p>
      <w:pPr>
        <w:pStyle w:val="PlainText0"/>
        <w:keepNext w:val="0"/>
        <w:keepLines w:val="0"/>
        <w:pageBreakBefore w:val="0"/>
        <w:widowControl/>
        <w:kinsoku/>
        <w:wordWrap/>
        <w:overflowPunct/>
        <w:topLinePunct w:val="0"/>
        <w:autoSpaceDE/>
        <w:autoSpaceDN/>
        <w:bidi w:val="0"/>
        <w:adjustRightInd/>
        <w:snapToGrid/>
        <w:spacing w:line="360" w:lineRule="auto"/>
        <w:textAlignment w:val="baseline"/>
        <w:rPr>
          <w:rStyle w:val="NormalCharacter"/>
          <w:rFonts w:ascii="宋体" w:eastAsia="宋体" w:hAnsi="宋体" w:cs="宋体" w:hint="eastAsia"/>
          <w:b w:val="0"/>
          <w:bCs/>
          <w:color w:val="auto"/>
          <w:kern w:val="2"/>
          <w:sz w:val="24"/>
          <w:szCs w:val="24"/>
          <w:lang w:val="en-US" w:eastAsia="zh-CN" w:bidi="ar-SA"/>
        </w:rPr>
      </w:pPr>
    </w:p>
    <w:p>
      <w:pPr>
        <w:widowControl w:val="0"/>
        <w:spacing w:line="360" w:lineRule="auto"/>
        <w:rPr>
          <w:rFonts w:hint="eastAsia"/>
          <w:bCs/>
          <w:sz w:val="24"/>
        </w:rPr>
      </w:pPr>
    </w:p>
    <w:sectPr>
      <w:headerReference w:type="default" r:id="rId8"/>
      <w:footerReference w:type="even" r:id="rId9"/>
      <w:footerReference w:type="default" r:id="rId10"/>
      <w:pgSz w:w="11906" w:h="16838"/>
      <w:pgMar w:top="1440" w:right="1800" w:bottom="1440" w:left="1800" w:header="851" w:footer="992"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Songti SC Regular">
    <w:altName w:val="宋体"/>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framePr w:wrap="around" w:vAnchor="margin" w:hAnchor="text" w:xAlign="right" w:y="1"/>
      <w:rPr>
        <w:rStyle w:val="PageNumber"/>
      </w:rPr>
    </w:pPr>
  </w:p>
  <w:p>
    <w:pPr>
      <w:pStyle w:val="Footer"/>
      <w:ind w:right="360"/>
      <w:rPr>
        <w:rStyle w:val="NormalCharact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ind w:firstLine="1980" w:firstLineChars="1100"/>
      <w:rPr>
        <w:rStyle w:val="PageNumber"/>
      </w:rPr>
    </w:pPr>
    <w:r>
      <w:pict>
        <v:shapetype id="_x0000_t202" coordsize="21600,21600" o:spt="202" path="m,l,21600r21600,l21600,xe">
          <v:stroke joinstyle="miter"/>
          <v:path gradientshapeok="t" o:connecttype="rect"/>
        </v:shapetype>
        <v:shape id="_x0000_s2049" o:spid="_x0000_s2049" type="#_x0000_t202" style="width:2in;height:2in;margin-top:0;margin-left:0;mso-height-relative:page;mso-position-horizontal:center;mso-position-horizontal-relative:margin;mso-width-relative:page;mso-wrap-style:none;position:absolute;z-index:251658240" coordsize="21600,21600" filled="f" stroked="f">
          <v:stroke joinstyle="miter"/>
          <v:textbox style="mso-fit-shape-to-text:t" inset="0,0,0,0">
            <w:txbxContent>
              <w:p>
                <w:pPr>
                  <w:pStyle w:val="Foo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8</w:t>
                </w:r>
                <w:r>
                  <w:fldChar w:fldCharType="end"/>
                </w:r>
                <w:r>
                  <w:rPr>
                    <w:rFonts w:hint="eastAsia"/>
                  </w:rPr>
                  <w:t xml:space="preserve"> 页</w:t>
                </w:r>
              </w:p>
            </w:txbxContent>
          </v:textbox>
          <w10:wrap anchorx="margin"/>
        </v:shape>
      </w:pict>
    </w:r>
  </w:p>
  <w:p>
    <w:pPr>
      <w:pStyle w:val="Footer"/>
      <w:ind w:right="360" w:firstLine="2700" w:firstLineChars="1500"/>
      <w:rPr>
        <w:rStyle w:val="NormalCharacter"/>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one" w:sz="0" w:space="0" w:color="auto"/>
      </w:pBdr>
      <w:rPr>
        <w:rStyle w:val="NormalCharact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E4012015"/>
    <w:multiLevelType w:val="singleLevel"/>
    <w:tmpl w:val="E4012015"/>
    <w:lvl w:ilvl="0">
      <w:start w:val="1"/>
      <w:numFmt w:val="decimal"/>
      <w:suff w:val="nothing"/>
      <w:lvlText w:val="（%1）"/>
      <w:lvlJc w:val="left"/>
    </w:lvl>
  </w:abstractNum>
  <w:abstractNum w:abstractNumId="1">
    <w:nsid w:val="F71313A4"/>
    <w:multiLevelType w:val="singleLevel"/>
    <w:tmpl w:val="F71313A4"/>
    <w:lvl w:ilvl="0">
      <w:start w:val="2"/>
      <w:numFmt w:val="chineseCounting"/>
      <w:suff w:val="nothing"/>
      <w:lvlText w:val="（%1）"/>
      <w:lvlJc w:val="left"/>
      <w:rPr>
        <w:rFonts w:hint="eastAsia"/>
      </w:rPr>
    </w:lvl>
  </w:abstractNum>
  <w:abstractNum w:abstractNumId="2">
    <w:nsid w:val="00000000"/>
    <w:multiLevelType w:val="singleLevel"/>
    <w:tmpl w:val="00000000"/>
    <w:lvl w:ilvl="0">
      <w:start w:val="1"/>
      <w:numFmt w:val="decimal"/>
      <w:suff w:val="nothing"/>
      <w:lvlText w:val="（%1）"/>
      <w:lvlJc w:val="left"/>
    </w:lvl>
  </w:abstractNum>
  <w:abstractNum w:abstractNumId="3">
    <w:nsid w:val="00000001"/>
    <w:multiLevelType w:val="singleLevel"/>
    <w:tmpl w:val="00000001"/>
    <w:lvl w:ilvl="0">
      <w:start w:val="2"/>
      <w:numFmt w:val="chineseCounting"/>
      <w:suff w:val="nothing"/>
      <w:lvlText w:val="（%1）"/>
      <w:lvlJc w:val="left"/>
      <w:rPr>
        <w:rFonts w:hint="eastAsia"/>
      </w:rPr>
    </w:lvl>
  </w:abstractNum>
  <w:abstractNum w:abstractNumId="4">
    <w:nsid w:val="00000002"/>
    <w:multiLevelType w:val="singleLevel"/>
    <w:tmpl w:val="00000002"/>
    <w:lvl w:ilvl="0">
      <w:start w:val="2"/>
      <w:numFmt w:val="decimal"/>
      <w:suff w:val="nothing"/>
      <w:lvlText w:val="%1、"/>
      <w:lvlJc w:val="left"/>
    </w:lvl>
  </w:abstractNum>
  <w:abstractNum w:abstractNumId="5">
    <w:nsid w:val="00000003"/>
    <w:multiLevelType w:val="singleLevel"/>
    <w:tmpl w:val="00000003"/>
    <w:lvl w:ilvl="0">
      <w:start w:val="2"/>
      <w:numFmt w:val="chineseCounting"/>
      <w:suff w:val="nothing"/>
      <w:lvlText w:val="%1、"/>
      <w:lvlJc w:val="left"/>
      <w:rPr>
        <w:rFonts w:hint="eastAsia"/>
      </w:rPr>
    </w:lvl>
  </w:abstractNum>
  <w:abstractNum w:abstractNumId="6">
    <w:nsid w:val="0284986D"/>
    <w:multiLevelType w:val="singleLevel"/>
    <w:tmpl w:val="0284986D"/>
    <w:lvl w:ilvl="0">
      <w:start w:val="2"/>
      <w:numFmt w:val="decimal"/>
      <w:suff w:val="nothing"/>
      <w:lvlText w:val="%1、"/>
      <w:lvlJc w:val="left"/>
    </w:lvl>
  </w:abstractNum>
  <w:abstractNum w:abstractNumId="7">
    <w:nsid w:val="1ECDD744"/>
    <w:multiLevelType w:val="singleLevel"/>
    <w:tmpl w:val="1ECDD744"/>
    <w:lvl w:ilvl="0">
      <w:start w:val="2"/>
      <w:numFmt w:val="chineseCounting"/>
      <w:suff w:val="nothing"/>
      <w:lvlText w:val="%1、"/>
      <w:lvlJc w:val="left"/>
      <w:rPr>
        <w:rFonts w:hint="eastAsia"/>
      </w:rPr>
    </w:lvl>
  </w:abstractNum>
  <w:num w:numId="1">
    <w:abstractNumId w:val="6"/>
  </w:num>
  <w:num w:numId="2">
    <w:abstractNumId w:val="0"/>
  </w:num>
  <w:num w:numId="3">
    <w:abstractNumId w:val="7"/>
  </w:num>
  <w:num w:numId="4">
    <w:abstractNumId w:val="1"/>
  </w:num>
  <w:num w:numId="5">
    <w:abstractNumId w:val="4"/>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oNotUseMarginsForDrawingGridOrigin/>
  <w:characterSpacingControl w:val="doNotCompress"/>
  <w:compat>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2A3"/>
    <w:rsid w:val="001359EF"/>
    <w:rsid w:val="001768A4"/>
    <w:rsid w:val="00190832"/>
    <w:rsid w:val="001C4B09"/>
    <w:rsid w:val="002433D4"/>
    <w:rsid w:val="00354D03"/>
    <w:rsid w:val="004F1714"/>
    <w:rsid w:val="00537A4D"/>
    <w:rsid w:val="005C3A2A"/>
    <w:rsid w:val="006141F7"/>
    <w:rsid w:val="006D16E0"/>
    <w:rsid w:val="0087161C"/>
    <w:rsid w:val="008D1DB6"/>
    <w:rsid w:val="009E0CA6"/>
    <w:rsid w:val="00A36050"/>
    <w:rsid w:val="00AC4191"/>
    <w:rsid w:val="00AD3759"/>
    <w:rsid w:val="00BC58D4"/>
    <w:rsid w:val="00CC580C"/>
    <w:rsid w:val="00D13652"/>
    <w:rsid w:val="00DC02FD"/>
    <w:rsid w:val="00ED02A3"/>
    <w:rsid w:val="00FB14F9"/>
    <w:rsid w:val="00FF5671"/>
    <w:rsid w:val="03914FAF"/>
    <w:rsid w:val="15A36F89"/>
    <w:rsid w:val="1A7B6265"/>
    <w:rsid w:val="1BE452BF"/>
    <w:rsid w:val="1E1336B5"/>
    <w:rsid w:val="1F8E68ED"/>
    <w:rsid w:val="24A05437"/>
    <w:rsid w:val="2C0E31D4"/>
    <w:rsid w:val="2DBE5532"/>
    <w:rsid w:val="31555D4B"/>
    <w:rsid w:val="406A381D"/>
    <w:rsid w:val="48124821"/>
    <w:rsid w:val="4CAA6CE9"/>
    <w:rsid w:val="51CC136E"/>
    <w:rsid w:val="51EC2713"/>
    <w:rsid w:val="59E95B0B"/>
    <w:rsid w:val="5E0721B4"/>
    <w:rsid w:val="63DB7246"/>
    <w:rsid w:val="64407420"/>
    <w:rsid w:val="672B1A0F"/>
    <w:rsid w:val="68FE0031"/>
    <w:rsid w:val="7DEB6249"/>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uiPriority="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pPr>
      <w:jc w:val="both"/>
      <w:textAlignment w:val="baseline"/>
    </w:pPr>
    <w:rPr>
      <w:rFonts w:ascii="Calibri" w:eastAsia="宋体" w:hAnsi="Calibri" w:cstheme="minorBidi"/>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semiHidden/>
    <w:qFormat/>
    <w:rPr>
      <w:rFonts w:ascii="等线" w:eastAsia="等线" w:hAnsi="Courier New"/>
      <w:kern w:val="0"/>
      <w:sz w:val="20"/>
      <w:szCs w:val="20"/>
    </w:rPr>
  </w:style>
  <w:style w:type="paragraph" w:styleId="BalloonText">
    <w:name w:val="Balloon Text"/>
    <w:basedOn w:val="Normal"/>
    <w:link w:val="Char1"/>
    <w:rPr>
      <w:sz w:val="18"/>
      <w:szCs w:val="18"/>
    </w:rPr>
  </w:style>
  <w:style w:type="paragraph" w:styleId="Footer">
    <w:name w:val="footer"/>
    <w:basedOn w:val="Normal"/>
    <w:link w:val="Char"/>
    <w:qFormat/>
    <w:pPr>
      <w:tabs>
        <w:tab w:val="center" w:pos="4153"/>
        <w:tab w:val="right" w:pos="8306"/>
      </w:tabs>
      <w:snapToGrid w:val="0"/>
      <w:spacing w:line="240" w:lineRule="atLeast"/>
      <w:jc w:val="left"/>
    </w:pPr>
    <w:rPr>
      <w:rFonts w:ascii="Times New Roman" w:hAnsi="Times New Roman"/>
      <w:kern w:val="0"/>
      <w:sz w:val="18"/>
      <w:szCs w:val="18"/>
    </w:rPr>
  </w:style>
  <w:style w:type="paragraph" w:styleId="Header">
    <w:name w:val="header"/>
    <w:basedOn w:val="Normal"/>
    <w:link w:val="Char0"/>
    <w:qFormat/>
    <w:pPr>
      <w:pBdr>
        <w:bottom w:val="single" w:sz="6" w:space="1" w:color="000000"/>
      </w:pBdr>
      <w:tabs>
        <w:tab w:val="center" w:pos="4153"/>
        <w:tab w:val="right" w:pos="8306"/>
      </w:tabs>
      <w:snapToGrid w:val="0"/>
      <w:jc w:val="center"/>
    </w:pPr>
    <w:rPr>
      <w:sz w:val="18"/>
      <w:szCs w:val="18"/>
    </w:rPr>
  </w:style>
  <w:style w:type="character" w:styleId="Strong">
    <w:name w:val="Strong"/>
    <w:basedOn w:val="NormalCharacter"/>
    <w:qFormat/>
    <w:rPr>
      <w:b/>
    </w:rPr>
  </w:style>
  <w:style w:type="character" w:customStyle="1" w:styleId="NormalCharacter">
    <w:name w:val="NormalCharacter"/>
    <w:semiHidden/>
  </w:style>
  <w:style w:type="character" w:styleId="Hyperlink">
    <w:name w:val="Hyperlink"/>
    <w:basedOn w:val="NormalCharacter"/>
    <w:rPr>
      <w:color w:val="0000FF"/>
      <w:u w:val="single"/>
    </w:rPr>
  </w:style>
  <w:style w:type="paragraph" w:customStyle="1" w:styleId="Heading1">
    <w:name w:val="Heading1"/>
    <w:basedOn w:val="Normal"/>
    <w:next w:val="Normal"/>
    <w:qFormat/>
    <w:pPr>
      <w:spacing w:before="100" w:beforeAutospacing="1" w:after="100" w:afterAutospacing="1"/>
      <w:jc w:val="left"/>
    </w:pPr>
    <w:rPr>
      <w:rFonts w:ascii="宋体" w:hAnsi="宋体"/>
      <w:b/>
      <w:kern w:val="44"/>
      <w:sz w:val="48"/>
      <w:szCs w:val="48"/>
    </w:rPr>
  </w:style>
  <w:style w:type="table" w:customStyle="1" w:styleId="TableNormal0">
    <w:name w:val="TableNormal"/>
    <w:semiHidden/>
    <w:qFormat/>
    <w:tblPr>
      <w:tblCellMar>
        <w:top w:w="0" w:type="dxa"/>
        <w:left w:w="0" w:type="dxa"/>
        <w:bottom w:w="0" w:type="dxa"/>
        <w:right w:w="0" w:type="dxa"/>
      </w:tblCellMar>
    </w:tblPr>
  </w:style>
  <w:style w:type="character" w:customStyle="1" w:styleId="PageNumber">
    <w:name w:val="PageNumber"/>
    <w:basedOn w:val="NormalCharacter"/>
    <w:qFormat/>
  </w:style>
  <w:style w:type="character" w:customStyle="1" w:styleId="UserStyle0">
    <w:name w:val="UserStyle_0"/>
    <w:basedOn w:val="NormalCharacter"/>
    <w:link w:val="PlainText0"/>
    <w:qFormat/>
    <w:rPr>
      <w:rFonts w:ascii="宋体" w:eastAsia="宋体" w:hAnsi="Courier New"/>
      <w:kern w:val="2"/>
      <w:sz w:val="21"/>
      <w:szCs w:val="24"/>
      <w:lang w:val="en-US" w:eastAsia="zh-CN" w:bidi="ar-SA"/>
    </w:rPr>
  </w:style>
  <w:style w:type="paragraph" w:customStyle="1" w:styleId="PlainText0">
    <w:name w:val="PlainText"/>
    <w:basedOn w:val="Normal"/>
    <w:link w:val="UserStyle0"/>
    <w:qFormat/>
    <w:rPr>
      <w:rFonts w:ascii="宋体" w:hAnsi="Courier New"/>
    </w:rPr>
  </w:style>
  <w:style w:type="character" w:customStyle="1" w:styleId="Char">
    <w:name w:val="页脚 Char"/>
    <w:basedOn w:val="NormalCharacter"/>
    <w:link w:val="Footer"/>
    <w:qFormat/>
    <w:rPr>
      <w:rFonts w:eastAsia="宋体"/>
      <w:sz w:val="18"/>
      <w:szCs w:val="18"/>
      <w:lang w:val="en-US" w:eastAsia="zh-CN" w:bidi="ar-SA"/>
    </w:rPr>
  </w:style>
  <w:style w:type="character" w:customStyle="1" w:styleId="Char0">
    <w:name w:val="页眉 Char"/>
    <w:basedOn w:val="NormalCharacter"/>
    <w:link w:val="Header"/>
    <w:qFormat/>
    <w:rPr>
      <w:rFonts w:ascii="Calibri" w:hAnsi="Calibri"/>
      <w:kern w:val="2"/>
      <w:sz w:val="18"/>
      <w:szCs w:val="18"/>
    </w:rPr>
  </w:style>
  <w:style w:type="paragraph" w:customStyle="1" w:styleId="HtmlNormal">
    <w:name w:val="HtmlNormal"/>
    <w:basedOn w:val="Normal"/>
    <w:qFormat/>
    <w:pPr>
      <w:spacing w:before="100" w:beforeAutospacing="1" w:after="100" w:afterAutospacing="1"/>
      <w:jc w:val="left"/>
    </w:pPr>
    <w:rPr>
      <w:rFonts w:ascii="宋体" w:hAnsi="宋体"/>
      <w:kern w:val="0"/>
      <w:sz w:val="24"/>
    </w:rPr>
  </w:style>
  <w:style w:type="character" w:customStyle="1" w:styleId="Char1">
    <w:name w:val="批注框文本 Char"/>
    <w:basedOn w:val="DefaultParagraphFont"/>
    <w:link w:val="BalloonText"/>
    <w:rPr>
      <w:rFonts w:ascii="Calibri" w:eastAsia="宋体"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header" Target="header1.xml" /><Relationship Id="rId9" Type="http://schemas.openxmlformats.org/officeDocument/2006/relationships/footer" Target="footer1.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888</Words>
  <Characters>5066</Characters>
  <Application>Microsoft Office Word</Application>
  <DocSecurity>0</DocSecurity>
  <Lines>42</Lines>
  <Paragraphs>11</Paragraphs>
  <ScaleCrop>false</ScaleCrop>
  <Company>Microsoft</Company>
  <LinksUpToDate>false</LinksUpToDate>
  <CharactersWithSpaces>5943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HP-01235678</dc:creator>
  <cp:lastModifiedBy>DELL</cp:lastModifiedBy>
  <cp:revision>2</cp:revision>
  <cp:lastPrinted>2021-03-16T02:36:00Z</cp:lastPrinted>
  <dcterms:created xsi:type="dcterms:W3CDTF">2021-03-16T02:38:00Z</dcterms:created>
  <dcterms:modified xsi:type="dcterms:W3CDTF">2021-04-02T03:39:37Z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