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19.6 -->
  <w:body>
    <w:p w:rsidR="00446116" w:rsidP="00006D3E">
      <w:pPr>
        <w:spacing w:line="240" w:lineRule="auto"/>
        <w:jc w:val="center"/>
        <w:rPr>
          <w:lang w:eastAsia="zh-CN"/>
        </w:rPr>
      </w:pPr>
      <w:r>
        <w:rPr>
          <w:b/>
          <w:bCs/>
          <w:sz w:val="28"/>
          <w:szCs w:val="28"/>
          <w:lang w:eastAsia="zh-C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11811000</wp:posOffset>
            </wp:positionH>
            <wp:positionV relativeFrom="topMargin">
              <wp:posOffset>11214100</wp:posOffset>
            </wp:positionV>
            <wp:extent cx="254000" cy="266700"/>
            <wp:wrapNone/>
            <wp:docPr id="10002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787764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sz w:val="28"/>
          <w:szCs w:val="28"/>
          <w:lang w:eastAsia="zh-CN"/>
        </w:rPr>
        <w:t xml:space="preserve"> </w:t>
      </w:r>
    </w:p>
    <w:p w:rsidR="00DD2EDA" w:rsidP="00DD2EDA">
      <w:pPr>
        <w:spacing w:after="0" w:line="240" w:lineRule="auto"/>
        <w:ind w:firstLine="1820" w:firstLineChars="650"/>
        <w:rPr>
          <w:b/>
          <w:color w:val="FF0000"/>
          <w:lang w:eastAsia="zh-CN"/>
        </w:rPr>
      </w:pPr>
      <w:bookmarkStart w:id="0" w:name="_GoBack"/>
      <w:bookmarkEnd w:id="0"/>
      <w:r>
        <w:rPr>
          <w:b/>
          <w:bCs/>
          <w:sz w:val="28"/>
          <w:szCs w:val="28"/>
          <w:lang w:eastAsia="zh-CN"/>
        </w:rPr>
        <w:t>2021</w:t>
      </w:r>
      <w:r>
        <w:rPr>
          <w:b/>
          <w:bCs/>
          <w:sz w:val="28"/>
          <w:szCs w:val="28"/>
          <w:lang w:eastAsia="zh-CN"/>
        </w:rPr>
        <w:t>年</w:t>
      </w:r>
      <w:r>
        <w:rPr>
          <w:b/>
          <w:bCs/>
          <w:sz w:val="28"/>
          <w:szCs w:val="28"/>
          <w:lang w:eastAsia="zh-CN"/>
        </w:rPr>
        <w:t>11</w:t>
      </w:r>
      <w:r>
        <w:rPr>
          <w:b/>
          <w:bCs/>
          <w:sz w:val="28"/>
          <w:szCs w:val="28"/>
          <w:lang w:eastAsia="zh-CN"/>
        </w:rPr>
        <w:t>月</w:t>
      </w:r>
      <w:r>
        <w:rPr>
          <w:rFonts w:hint="eastAsia"/>
          <w:b/>
          <w:bCs/>
          <w:sz w:val="28"/>
          <w:szCs w:val="28"/>
          <w:lang w:eastAsia="zh-CN"/>
        </w:rPr>
        <w:t>八年级</w:t>
      </w:r>
      <w:r>
        <w:rPr>
          <w:b/>
          <w:bCs/>
          <w:sz w:val="28"/>
          <w:szCs w:val="28"/>
          <w:lang w:eastAsia="zh-CN"/>
        </w:rPr>
        <w:t>物理</w:t>
      </w:r>
      <w:r>
        <w:rPr>
          <w:rFonts w:hint="eastAsia"/>
          <w:b/>
          <w:bCs/>
          <w:sz w:val="28"/>
          <w:szCs w:val="28"/>
          <w:lang w:eastAsia="zh-CN"/>
        </w:rPr>
        <w:t>期中</w:t>
      </w:r>
      <w:r>
        <w:rPr>
          <w:b/>
          <w:bCs/>
          <w:sz w:val="28"/>
          <w:szCs w:val="28"/>
          <w:lang w:eastAsia="zh-CN"/>
        </w:rPr>
        <w:t>检测试</w:t>
      </w:r>
      <w:r>
        <w:rPr>
          <w:rFonts w:hint="eastAsia"/>
          <w:b/>
          <w:bCs/>
          <w:sz w:val="28"/>
          <w:szCs w:val="28"/>
          <w:lang w:eastAsia="zh-CN"/>
        </w:rPr>
        <w:t>题答案</w:t>
      </w:r>
    </w:p>
    <w:p w:rsidR="00A9713B" w:rsidP="00A07A8B">
      <w:pPr>
        <w:spacing w:after="0" w:line="240" w:lineRule="auto"/>
        <w:rPr>
          <w:b/>
          <w:color w:val="FF0000"/>
          <w:lang w:eastAsia="zh-CN"/>
        </w:rPr>
      </w:pPr>
      <w:r>
        <w:rPr>
          <w:color w:val="000000"/>
        </w:rPr>
        <w:t>1.</w:t>
      </w:r>
      <w:r>
        <w:rPr>
          <w:color w:val="0000FF"/>
        </w:rPr>
        <w:t>【答案】</w:t>
      </w:r>
      <w:r>
        <w:rPr>
          <w:color w:val="000000"/>
        </w:rPr>
        <w:t>C    2.</w:t>
      </w:r>
      <w:r>
        <w:rPr>
          <w:color w:val="0000FF"/>
        </w:rPr>
        <w:t>【答案】</w:t>
      </w:r>
      <w:r>
        <w:rPr>
          <w:color w:val="000000"/>
        </w:rPr>
        <w:t>D   3.</w:t>
      </w:r>
      <w:r>
        <w:rPr>
          <w:color w:val="0000FF"/>
        </w:rPr>
        <w:t>【答案】</w:t>
      </w:r>
      <w:r>
        <w:rPr>
          <w:color w:val="000000"/>
        </w:rPr>
        <w:t>B    4.</w:t>
      </w:r>
      <w:r>
        <w:rPr>
          <w:color w:val="0000FF"/>
        </w:rPr>
        <w:t>【答案】</w:t>
      </w:r>
      <w:r>
        <w:rPr>
          <w:color w:val="000000"/>
        </w:rPr>
        <w:t xml:space="preserve"> B   5.</w:t>
      </w:r>
      <w:r>
        <w:rPr>
          <w:color w:val="0000FF"/>
        </w:rPr>
        <w:t>【答案】</w:t>
      </w:r>
      <w:r>
        <w:rPr>
          <w:color w:val="000000"/>
        </w:rPr>
        <w:t xml:space="preserve"> D   6.</w:t>
      </w:r>
      <w:r>
        <w:rPr>
          <w:color w:val="0000FF"/>
        </w:rPr>
        <w:t>【答案】</w:t>
      </w:r>
      <w:r>
        <w:rPr>
          <w:color w:val="000000"/>
        </w:rPr>
        <w:t xml:space="preserve"> A  </w:t>
      </w:r>
    </w:p>
    <w:p w:rsidR="00A9713B" w:rsidP="00A9713B">
      <w:pPr>
        <w:spacing w:after="0" w:line="240" w:lineRule="auto"/>
        <w:rPr>
          <w:b/>
          <w:color w:val="FF0000"/>
          <w:lang w:eastAsia="zh-CN"/>
        </w:rPr>
      </w:pPr>
      <w:r>
        <w:rPr>
          <w:color w:val="000000"/>
        </w:rPr>
        <w:t>7.</w:t>
      </w:r>
      <w:r>
        <w:rPr>
          <w:color w:val="0000FF"/>
        </w:rPr>
        <w:t>【答案】</w:t>
      </w:r>
      <w:r>
        <w:rPr>
          <w:color w:val="000000"/>
        </w:rPr>
        <w:t>D    8.</w:t>
      </w:r>
      <w:r>
        <w:rPr>
          <w:color w:val="0000FF"/>
        </w:rPr>
        <w:t>【答案】</w:t>
      </w:r>
      <w:r>
        <w:rPr>
          <w:color w:val="000000"/>
        </w:rPr>
        <w:t>C   9.</w:t>
      </w:r>
      <w:r>
        <w:rPr>
          <w:color w:val="0000FF"/>
        </w:rPr>
        <w:t>【答案】</w:t>
      </w:r>
      <w:r>
        <w:rPr>
          <w:color w:val="000000"/>
        </w:rPr>
        <w:t>B    10.</w:t>
      </w:r>
      <w:r>
        <w:rPr>
          <w:color w:val="0000FF"/>
        </w:rPr>
        <w:t>【答案】</w:t>
      </w:r>
      <w:r>
        <w:rPr>
          <w:color w:val="000000"/>
        </w:rPr>
        <w:t>B   11.</w:t>
      </w:r>
      <w:r>
        <w:rPr>
          <w:color w:val="0000FF"/>
        </w:rPr>
        <w:t>【答案】</w:t>
      </w:r>
      <w:r>
        <w:rPr>
          <w:color w:val="000000"/>
        </w:rPr>
        <w:t>B  12.</w:t>
      </w:r>
      <w:r>
        <w:rPr>
          <w:color w:val="0000FF"/>
        </w:rPr>
        <w:t>【答案】</w:t>
      </w:r>
      <w:r>
        <w:rPr>
          <w:color w:val="000000"/>
        </w:rPr>
        <w:t xml:space="preserve"> C  </w:t>
      </w:r>
    </w:p>
    <w:p w:rsidR="00A9713B" w:rsidRPr="00A9713B" w:rsidP="00A07A8B">
      <w:pPr>
        <w:spacing w:after="0" w:line="240" w:lineRule="auto"/>
        <w:rPr>
          <w:b/>
          <w:color w:val="FF0000"/>
          <w:lang w:eastAsia="zh-CN"/>
        </w:rPr>
      </w:pPr>
    </w:p>
    <w:p w:rsidR="00A9713B" w:rsidP="00A07A8B">
      <w:pPr>
        <w:spacing w:after="0" w:line="240" w:lineRule="auto"/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13.</w:t>
      </w:r>
    </w:p>
    <w:p w:rsidR="00A9713B" w:rsidP="00A07A8B">
      <w:pPr>
        <w:spacing w:after="0" w:line="240" w:lineRule="auto"/>
        <w:rPr>
          <w:b/>
          <w:color w:val="FF0000"/>
          <w:lang w:eastAsia="zh-CN"/>
        </w:rPr>
      </w:pPr>
      <w:r>
        <w:rPr>
          <w:b/>
          <w:color w:val="FF0000"/>
          <w:lang w:eastAsia="zh-CN"/>
        </w:rPr>
        <w:t>14.</w:t>
      </w:r>
      <w:r w:rsidRPr="00A9713B">
        <w:rPr>
          <w:noProof/>
          <w:lang w:eastAsia="zh-CN"/>
        </w:rPr>
        <w:t xml:space="preserve"> </w:t>
      </w:r>
      <w:r>
        <w:rPr>
          <w:noProof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26" o:spid="_x0000_i1025" type="#_x0000_t75" alt="图片_x0020_100016" style="width:132.75pt;height:94.5pt;mso-wrap-style:square;visibility:visible">
            <v:imagedata r:id="rId7" o:title="图片_x0020_100016"/>
          </v:shape>
        </w:pict>
      </w:r>
      <w:r>
        <w:rPr>
          <w:noProof/>
          <w:lang w:eastAsia="zh-CN"/>
        </w:rPr>
        <w:t xml:space="preserve">     </w:t>
      </w:r>
      <w:r>
        <w:rPr>
          <w:noProof/>
          <w:lang w:eastAsia="zh-CN"/>
        </w:rPr>
        <w:pict>
          <v:shape id="_x0000_i1026" type="#_x0000_t75" alt="图片_x0020_100011" style="width:100.5pt;height:141.75pt;mso-wrap-style:square;visibility:visible">
            <v:imagedata r:id="rId8" o:title="图片_x0020_100011"/>
          </v:shape>
        </w:pict>
      </w:r>
    </w:p>
    <w:p w:rsidR="00A07A8B" w:rsidRPr="00AF3768" w:rsidP="00A07A8B">
      <w:pPr>
        <w:spacing w:after="0" w:line="240" w:lineRule="auto"/>
        <w:rPr>
          <w:b/>
          <w:lang w:eastAsia="zh-CN"/>
        </w:rPr>
      </w:pPr>
      <w:r w:rsidRPr="00AF3768">
        <w:rPr>
          <w:rFonts w:hint="eastAsia"/>
          <w:b/>
          <w:lang w:eastAsia="zh-CN"/>
        </w:rPr>
        <w:t>15</w:t>
      </w:r>
      <w:r w:rsidRPr="00AF3768">
        <w:rPr>
          <w:b/>
          <w:lang w:eastAsia="zh-CN"/>
        </w:rPr>
        <w:t xml:space="preserve">. </w:t>
      </w:r>
      <w:r w:rsidRPr="00AF3768">
        <w:rPr>
          <w:b/>
          <w:lang w:eastAsia="zh-CN"/>
        </w:rPr>
        <w:t>向上运动；不变；</w:t>
      </w:r>
      <w:r w:rsidR="00AF3768">
        <w:rPr>
          <w:rFonts w:hint="eastAsia"/>
          <w:b/>
          <w:lang w:eastAsia="zh-CN"/>
        </w:rPr>
        <w:t xml:space="preserve"> </w:t>
      </w:r>
      <w:r w:rsidRPr="00AF3768">
        <w:rPr>
          <w:b/>
          <w:lang w:eastAsia="zh-CN"/>
        </w:rPr>
        <w:t xml:space="preserve">0.6   </w:t>
      </w:r>
      <w:r w:rsidRPr="00AF3768">
        <w:rPr>
          <w:rFonts w:hint="eastAsia"/>
          <w:b/>
          <w:lang w:eastAsia="zh-CN"/>
        </w:rPr>
        <w:t xml:space="preserve">   </w:t>
      </w:r>
      <w:r w:rsidRPr="00AF3768">
        <w:rPr>
          <w:rFonts w:hint="eastAsia"/>
          <w:b/>
          <w:lang w:eastAsia="zh-CN"/>
        </w:rPr>
        <w:t>16</w:t>
      </w:r>
      <w:r w:rsidRPr="00AF3768">
        <w:rPr>
          <w:b/>
          <w:lang w:eastAsia="zh-CN"/>
        </w:rPr>
        <w:t>.</w:t>
      </w:r>
      <w:r w:rsidR="00AF3768">
        <w:rPr>
          <w:b/>
          <w:lang w:eastAsia="zh-CN"/>
        </w:rPr>
        <w:t xml:space="preserve"> </w:t>
      </w:r>
      <w:r w:rsidRPr="00AF3768">
        <w:rPr>
          <w:rFonts w:hint="eastAsia"/>
          <w:b/>
          <w:lang w:eastAsia="zh-CN"/>
        </w:rPr>
        <w:t>空气柱；向上推</w:t>
      </w:r>
      <w:r w:rsidRPr="00AF3768">
        <w:rPr>
          <w:rFonts w:hint="eastAsia"/>
          <w:b/>
          <w:lang w:eastAsia="zh-CN"/>
        </w:rPr>
        <w:t>；</w:t>
      </w:r>
      <w:r w:rsidR="00AF3768">
        <w:rPr>
          <w:rFonts w:hint="eastAsia"/>
          <w:b/>
          <w:lang w:eastAsia="zh-CN"/>
        </w:rPr>
        <w:t xml:space="preserve"> </w:t>
      </w:r>
      <w:r w:rsidRPr="00AF3768">
        <w:rPr>
          <w:b/>
          <w:lang w:eastAsia="zh-CN"/>
        </w:rPr>
        <w:t>空气</w:t>
      </w:r>
      <w:r w:rsidRPr="00AF3768">
        <w:rPr>
          <w:rFonts w:hint="eastAsia"/>
          <w:b/>
          <w:lang w:eastAsia="zh-CN"/>
        </w:rPr>
        <w:t>。</w:t>
      </w:r>
      <w:r w:rsidRPr="00AF3768">
        <w:rPr>
          <w:rFonts w:hint="eastAsia"/>
          <w:b/>
          <w:lang w:eastAsia="zh-CN"/>
        </w:rPr>
        <w:t xml:space="preserve"> </w:t>
      </w:r>
      <w:r w:rsidRPr="00AF3768">
        <w:rPr>
          <w:b/>
          <w:lang w:eastAsia="zh-CN"/>
        </w:rPr>
        <w:t xml:space="preserve"> 17.</w:t>
      </w:r>
      <w:r w:rsidRPr="00AF3768">
        <w:rPr>
          <w:lang w:eastAsia="zh-CN"/>
        </w:rPr>
        <w:t xml:space="preserve"> </w:t>
      </w:r>
      <w:r w:rsidR="00AF3768">
        <w:rPr>
          <w:lang w:eastAsia="zh-CN"/>
        </w:rPr>
        <w:t xml:space="preserve"> </w:t>
      </w:r>
      <w:r w:rsidRPr="00AF3768">
        <w:rPr>
          <w:b/>
          <w:lang w:eastAsia="zh-CN"/>
        </w:rPr>
        <w:t>熔化；</w:t>
      </w:r>
      <w:r w:rsidR="00AF3768">
        <w:rPr>
          <w:rFonts w:hint="eastAsia"/>
          <w:b/>
          <w:lang w:eastAsia="zh-CN"/>
        </w:rPr>
        <w:t xml:space="preserve"> </w:t>
      </w:r>
      <w:r w:rsidRPr="00AF3768">
        <w:rPr>
          <w:b/>
          <w:lang w:eastAsia="zh-CN"/>
        </w:rPr>
        <w:t>凝固；</w:t>
      </w:r>
      <w:r w:rsidR="00AF3768">
        <w:rPr>
          <w:rFonts w:hint="eastAsia"/>
          <w:b/>
          <w:lang w:eastAsia="zh-CN"/>
        </w:rPr>
        <w:t xml:space="preserve"> </w:t>
      </w:r>
      <w:r w:rsidRPr="00AF3768">
        <w:rPr>
          <w:b/>
          <w:lang w:eastAsia="zh-CN"/>
        </w:rPr>
        <w:t>铝</w:t>
      </w:r>
    </w:p>
    <w:p w:rsidR="00A9713B" w:rsidRPr="00AF3768" w:rsidP="00A07A8B">
      <w:pPr>
        <w:spacing w:after="0" w:line="240" w:lineRule="auto"/>
        <w:rPr>
          <w:b/>
          <w:lang w:eastAsia="zh-CN"/>
        </w:rPr>
      </w:pPr>
    </w:p>
    <w:p w:rsidR="00F41971" w:rsidP="000E698A">
      <w:pPr>
        <w:spacing w:line="240" w:lineRule="auto"/>
        <w:rPr>
          <w:color w:val="000000"/>
          <w:lang w:eastAsia="zh-CN"/>
        </w:rPr>
      </w:pPr>
      <w:r>
        <w:rPr>
          <w:rFonts w:hint="eastAsia"/>
          <w:lang w:eastAsia="zh-CN"/>
        </w:rPr>
        <w:t>18.</w:t>
      </w:r>
      <w:r w:rsidRPr="002107D7"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）入射；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）同一平面（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）垂直；法线</w:t>
      </w:r>
      <w:r>
        <w:rPr>
          <w:color w:val="000000"/>
          <w:lang w:eastAsia="zh-CN"/>
        </w:rPr>
        <w:t xml:space="preserve">  </w:t>
      </w:r>
    </w:p>
    <w:p w:rsidR="002107D7" w:rsidP="002107D7">
      <w:pPr>
        <w:spacing w:after="0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19. 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）薄；位置；相同（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）未点燃（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）不变（</w:t>
      </w:r>
      <w:r>
        <w:rPr>
          <w:color w:val="000000"/>
          <w:lang w:eastAsia="zh-CN"/>
        </w:rPr>
        <w:t>5</w:t>
      </w:r>
      <w:r>
        <w:rPr>
          <w:color w:val="000000"/>
          <w:lang w:eastAsia="zh-CN"/>
        </w:rPr>
        <w:t>）</w:t>
      </w:r>
      <w:r w:rsidRPr="002107D7">
        <w:rPr>
          <w:rFonts w:hint="eastAsia"/>
          <w:color w:val="000000"/>
          <w:lang w:eastAsia="zh-CN"/>
        </w:rPr>
        <w:t>像与物到镜面的距离</w:t>
      </w:r>
      <w:r>
        <w:rPr>
          <w:rFonts w:hint="eastAsia"/>
          <w:color w:val="000000"/>
          <w:lang w:eastAsia="zh-CN"/>
        </w:rPr>
        <w:t>相等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6</w:t>
      </w:r>
      <w:r>
        <w:rPr>
          <w:color w:val="000000"/>
          <w:lang w:eastAsia="zh-CN"/>
        </w:rPr>
        <w:t>）不透过</w:t>
      </w:r>
      <w:r>
        <w:rPr>
          <w:rFonts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>没有</w:t>
      </w:r>
    </w:p>
    <w:p w:rsidR="00BE1AF7" w:rsidP="00BE1AF7">
      <w:pPr>
        <w:spacing w:after="0"/>
        <w:rPr>
          <w:color w:val="000000"/>
          <w:lang w:eastAsia="zh-CN"/>
        </w:rPr>
      </w:pPr>
      <w:r>
        <w:rPr>
          <w:color w:val="000000"/>
          <w:lang w:eastAsia="zh-CN"/>
        </w:rPr>
        <w:t>20.</w:t>
      </w:r>
      <w:r w:rsidRPr="00BE1AF7">
        <w:rPr>
          <w:color w:val="000000"/>
          <w:lang w:eastAsia="zh-CN"/>
        </w:rPr>
        <w:t xml:space="preserve"> </w:t>
      </w:r>
      <w:r w:rsidRPr="00BE1AF7">
        <w:rPr>
          <w:color w:val="000000"/>
          <w:lang w:eastAsia="zh-CN"/>
        </w:rPr>
        <w:t>（</w:t>
      </w:r>
      <w:r w:rsidRPr="00BE1AF7">
        <w:rPr>
          <w:color w:val="000000"/>
          <w:lang w:eastAsia="zh-CN"/>
        </w:rPr>
        <w:t>1</w:t>
      </w:r>
      <w:r w:rsidRPr="00BE1AF7">
        <w:rPr>
          <w:color w:val="000000"/>
          <w:lang w:eastAsia="zh-CN"/>
        </w:rPr>
        <w:t>）保证用酒精灯外焰加热</w:t>
      </w:r>
      <w:r w:rsidRPr="00BE1AF7">
        <w:rPr>
          <w:color w:val="000000"/>
          <w:lang w:eastAsia="zh-CN"/>
        </w:rPr>
        <w:t>/</w:t>
      </w:r>
      <w:r w:rsidRPr="00BE1AF7">
        <w:rPr>
          <w:color w:val="000000"/>
          <w:lang w:eastAsia="zh-CN"/>
        </w:rPr>
        <w:t>保证温度计玻璃泡浸没在水中，不会碰到容器底</w:t>
      </w:r>
      <w:r w:rsidRPr="00BE1AF7">
        <w:rPr>
          <w:color w:val="000000"/>
          <w:lang w:eastAsia="zh-CN"/>
        </w:rPr>
        <w:br/>
      </w:r>
      <w:r w:rsidRPr="00BE1AF7">
        <w:rPr>
          <w:color w:val="000000"/>
          <w:lang w:eastAsia="zh-CN"/>
        </w:rPr>
        <w:t>（</w:t>
      </w:r>
      <w:r w:rsidRPr="00BE1AF7">
        <w:rPr>
          <w:color w:val="000000"/>
          <w:lang w:eastAsia="zh-CN"/>
        </w:rPr>
        <w:t>2</w:t>
      </w:r>
      <w:r w:rsidRPr="00BE1AF7">
        <w:rPr>
          <w:color w:val="000000"/>
          <w:lang w:eastAsia="zh-CN"/>
        </w:rPr>
        <w:t>）</w:t>
      </w:r>
      <w:r w:rsidRPr="00BE1AF7">
        <w:rPr>
          <w:color w:val="000000"/>
          <w:lang w:eastAsia="zh-CN"/>
        </w:rPr>
        <w:t>84</w:t>
      </w:r>
      <w:r w:rsidRPr="00BE1AF7">
        <w:rPr>
          <w:color w:val="000000"/>
          <w:lang w:eastAsia="zh-CN"/>
        </w:rPr>
        <w:t>（</w:t>
      </w:r>
      <w:r w:rsidRPr="00BE1AF7">
        <w:rPr>
          <w:color w:val="000000"/>
          <w:lang w:eastAsia="zh-CN"/>
        </w:rPr>
        <w:t>3</w:t>
      </w:r>
      <w:r w:rsidRPr="00BE1AF7">
        <w:rPr>
          <w:color w:val="000000"/>
          <w:lang w:eastAsia="zh-CN"/>
        </w:rPr>
        <w:t>）</w:t>
      </w:r>
      <w:r w:rsidRPr="00BE1AF7">
        <w:rPr>
          <w:color w:val="000000"/>
          <w:lang w:eastAsia="zh-CN"/>
        </w:rPr>
        <w:t>a</w:t>
      </w:r>
      <w:r w:rsidRPr="00BE1AF7">
        <w:rPr>
          <w:color w:val="000000"/>
          <w:lang w:eastAsia="zh-CN"/>
        </w:rPr>
        <w:t>；提高液体表面气压使沸点升高（</w:t>
      </w:r>
      <w:r w:rsidRPr="00BE1AF7">
        <w:rPr>
          <w:color w:val="000000"/>
          <w:lang w:eastAsia="zh-CN"/>
        </w:rPr>
        <w:t>4</w:t>
      </w:r>
      <w:r w:rsidRPr="00BE1AF7">
        <w:rPr>
          <w:color w:val="000000"/>
          <w:lang w:eastAsia="zh-CN"/>
        </w:rPr>
        <w:t>）不变；水蒸气</w:t>
      </w:r>
    </w:p>
    <w:p w:rsidR="00BE1AF7" w:rsidRPr="00BE1AF7" w:rsidP="00BE1AF7">
      <w:pPr>
        <w:spacing w:after="0"/>
        <w:rPr>
          <w:color w:val="000000"/>
          <w:lang w:eastAsia="zh-CN"/>
        </w:rPr>
      </w:pPr>
    </w:p>
    <w:p w:rsidR="002E35AD" w:rsidRPr="002E35AD" w:rsidP="002E35AD">
      <w:pPr>
        <w:spacing w:after="0"/>
        <w:rPr>
          <w:lang w:eastAsia="zh-CN"/>
        </w:rPr>
      </w:pPr>
      <w:r>
        <w:rPr>
          <w:rFonts w:hint="eastAsia"/>
          <w:lang w:eastAsia="zh-CN"/>
        </w:rPr>
        <w:t xml:space="preserve"> 21.</w:t>
      </w:r>
      <w:r w:rsidRPr="002E35AD">
        <w:rPr>
          <w:color w:val="000000"/>
          <w:lang w:eastAsia="zh-CN"/>
        </w:rPr>
        <w:t xml:space="preserve"> </w:t>
      </w:r>
      <w:r w:rsidRPr="002E35AD">
        <w:rPr>
          <w:lang w:eastAsia="zh-CN"/>
        </w:rPr>
        <w:t>（</w:t>
      </w:r>
      <w:r w:rsidRPr="002E35AD">
        <w:rPr>
          <w:lang w:eastAsia="zh-CN"/>
        </w:rPr>
        <w:t>1</w:t>
      </w:r>
      <w:r w:rsidRPr="002E35AD">
        <w:rPr>
          <w:lang w:eastAsia="zh-CN"/>
        </w:rPr>
        <w:t>）解：列车由上海驶向南京全程的时间</w:t>
      </w:r>
      <w:r w:rsidRPr="002E35AD">
        <w:rPr>
          <w:lang w:eastAsia="zh-CN"/>
        </w:rPr>
        <w:t xml:space="preserve">t=11:47 </w:t>
      </w:r>
      <w:r w:rsidRPr="002E35AD" w:rsidR="002D12CC">
        <w:rPr>
          <w:lang w:eastAsia="zh-CN"/>
        </w:rPr>
        <w:fldChar w:fldCharType="begin"/>
      </w:r>
      <w:r w:rsidRPr="002E35AD">
        <w:rPr>
          <w:lang w:eastAsia="zh-CN"/>
        </w:rPr>
        <w:instrText xml:space="preserve"> QUOTE </w:instrText>
      </w:r>
      <w:r>
        <w:rPr>
          <w:lang w:eastAsia="zh-CN"/>
        </w:rPr>
        <w:pict>
          <v:shape id="_x0000_i1027" type="#_x0000_t75" style="width:7.5pt;height:18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C7056&quot;/&gt;&lt;wsp:rsid wsp:val=&quot;00443036&quot;/&gt;&lt;wsp:rsid wsp:val=&quot;004621D6&quot;/&gt;&lt;wsp:rsid wsp:val=&quot;004A7EC2&quot;/&gt;&lt;wsp:rsid wsp:val=&quot;004B0B79&quot;/&gt;&lt;wsp:rsid wsp:val=&quot;0052166A&quot;/&gt;&lt;wsp:rsid wsp:val=&quot;00523820&quot;/&gt;&lt;wsp:rsid wsp:val=&quot;00570E98&quot;/&gt;&lt;wsp:rsid wsp:val=&quot;005D4EF3&quot;/&gt;&lt;wsp:rsid wsp:val=&quot;006B7A92&quot;/&gt;&lt;wsp:rsid wsp:val=&quot;006D054F&quot;/&gt;&lt;wsp:rsid wsp:val=&quot;00751BBD&quot;/&gt;&lt;wsp:rsid wsp:val=&quot;00777D0A&quot;/&gt;&lt;wsp:rsid wsp:val=&quot;007F5358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C00B1C&quot;/&gt;&lt;wsp:rsid wsp:val=&quot;00C205D4&quot;/&gt;&lt;wsp:rsid wsp:val=&quot;00C26A2D&quot;/&gt;&lt;wsp:rsid wsp:val=&quot;00C80443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7F804377&quot;/&gt;&lt;/wsp:rsids&gt;&lt;/w:docPr&gt;&lt;w:body&gt;&lt;wx:sect&gt;&lt;w:p wsp:rsidR=&quot;00000000&quot; wsp:rsidRDefault=&quot;00C80443&quot; wsp:rsidP=&quot;00C80443&quot;&gt;&lt;m:oMathPara&gt;&lt;m:oMath&gt;&lt;m:r&gt;&lt;w:rPr&gt;&lt;w:rFonts w:ascii=&quot;寰蒋闆呴粦&quot; w:fareast=&quot;寰蒋闆呴粦&quot; w:h-ansi=&quot;寰蒋闆呴粦&quot; w:cs=&quot;寰蒋闆呴粦&quot; w:hint=d wsp:val=&quot;7F804377&quot;/&gt;&lt;/d wsp:val=&quot;7F804377&quot;/&gt;&lt;/d wsp:val=&quot;7F804377&quot;/&gt;&lt;/d wsp:val=&quot;7F804377&quot;/&gt;&lt;/d wsp:val=&quot;7F804377&quot;/&gt;&lt;/&quot;fareast&quot;/&gt;&lt;wx:font wx:val=&quot;寰蒋闆呴粦&quot;/&gt;&lt;w:i/&gt;&lt;w:lang w:fareast=&quot;ZH-CN&quot;/&gt;&lt;/w:rPr&gt;&lt;m:t&gt;-&lt;/m:t&gt;&lt;/m:r&gt;&lt;/m:oMath&gt;&lt;/m:oMathPara&gt;&lt;/w:p&gt;&lt;w:sectPr wsp:rsidR=&quot;0000007&quot;/&gt;&lt;/00&quot;&gt;&lt;w:pgSz w:w=&quot;12240&quot; 7&quot;/&gt;&lt;/w:h=&quot;15840&quot;/&gt;&lt;w:pgMar w:7&quot;/&gt;&lt;/top=&quot;1440&quot; w:right=&quot;18007&quot;/&gt;&lt;/&quot; w:bottom=&quot;1440&quot; w:left7&quot;/&gt;&lt;/=&quot;1800&quot; w:header=&quot;720&quot; w:footer=&quot;720&quot; w:gutter=&quot;0&quot;/&gt;&lt;w:cols w:space=&quot;720&quot;/&gt;&lt;/w:sectPr&gt;&lt;/wx:sect&gt;&lt;/w:body&gt;&lt;/w:wordDocument&gt;">
            <v:imagedata r:id="rId9" o:title="" chromakey="white"/>
          </v:shape>
        </w:pict>
      </w:r>
      <w:r w:rsidRPr="002E35AD">
        <w:rPr>
          <w:lang w:eastAsia="zh-CN"/>
        </w:rPr>
        <w:instrText xml:space="preserve"> </w:instrText>
      </w:r>
      <w:r w:rsidRPr="002E35AD" w:rsidR="002D12CC">
        <w:rPr>
          <w:lang w:eastAsia="zh-CN"/>
        </w:rPr>
        <w:fldChar w:fldCharType="separate"/>
      </w:r>
      <w:r>
        <w:rPr>
          <w:lang w:eastAsia="zh-CN"/>
        </w:rPr>
        <w:pict>
          <v:shape id="_x0000_i1028" type="#_x0000_t75" style="width:7.5pt;height:18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C7056&quot;/&gt;&lt;wsp:rsid wsp:val=&quot;00443036&quot;/&gt;&lt;wsp:rsid wsp:val=&quot;004621D6&quot;/&gt;&lt;wsp:rsid wsp:val=&quot;004A7EC2&quot;/&gt;&lt;wsp:rsid wsp:val=&quot;004B0B79&quot;/&gt;&lt;wsp:rsid wsp:val=&quot;0052166A&quot;/&gt;&lt;wsp:rsid wsp:val=&quot;00523820&quot;/&gt;&lt;wsp:rsid wsp:val=&quot;00570E98&quot;/&gt;&lt;wsp:rsid wsp:val=&quot;005D4EF3&quot;/&gt;&lt;wsp:rsid wsp:val=&quot;006B7A92&quot;/&gt;&lt;wsp:rsid wsp:val=&quot;006D054F&quot;/&gt;&lt;wsp:rsid wsp:val=&quot;00751BBD&quot;/&gt;&lt;wsp:rsid wsp:val=&quot;00777D0A&quot;/&gt;&lt;wsp:rsid wsp:val=&quot;007F5358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C00B1C&quot;/&gt;&lt;wsp:rsid wsp:val=&quot;00C205D4&quot;/&gt;&lt;wsp:rsid wsp:val=&quot;00C26A2D&quot;/&gt;&lt;wsp:rsid wsp:val=&quot;00C80443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7F804377&quot;/&gt;&lt;/wsp:rsids&gt;&lt;/w:docPr&gt;&lt;w:body&gt;&lt;wx:sect&gt;&lt;w:p wsp:rsidR=&quot;00000000&quot; wsp:rsidRDefault=&quot;00C80443&quot; wsp:rsidP=&quot;00C80443&quot;&gt;&lt;m:oMathPara&gt;&lt;m:oMath&gt;&lt;m:r&gt;&lt;w:rPr&gt;&lt;w:rFonts w:ascii=&quot;寰蒋闆呴粦&quot; w:fareast=&quot;寰蒋闆呴粦&quot; w:h-ansi=&quot;寰蒋闆呴粦&quot; w:cs=&quot;寰蒋闆呴粦&quot; w:hint=d wsp:val=&quot;7F804377&quot;/&gt;&lt;/d wsp:val=&quot;7F804377&quot;/&gt;&lt;/d wsp:val=&quot;7F804377&quot;/&gt;&lt;/d wsp:val=&quot;7F804377&quot;/&gt;&lt;/d wsp:val=&quot;7F804377&quot;/&gt;&lt;/&quot;fareast&quot;/&gt;&lt;wx:font wx:val=&quot;寰蒋闆呴粦&quot;/&gt;&lt;w:i/&gt;&lt;w:lang w:fareast=&quot;ZH-CN&quot;/&gt;&lt;/w:rPr&gt;&lt;m:t&gt;-&lt;/m:t&gt;&lt;/m:r&gt;&lt;/m:oMath&gt;&lt;/m:oMathPara&gt;&lt;/w:p&gt;&lt;w:sectPr wsp:rsidR=&quot;0000007&quot;/&gt;&lt;/00&quot;&gt;&lt;w:pgSz w:w=&quot;12240&quot; 7&quot;/&gt;&lt;/w:h=&quot;15840&quot;/&gt;&lt;w:pgMar w:7&quot;/&gt;&lt;/top=&quot;1440&quot; w:right=&quot;18007&quot;/&gt;&lt;/&quot; w:bottom=&quot;1440&quot; w:left7&quot;/&gt;&lt;/=&quot;1800&quot; w:header=&quot;720&quot; w:footer=&quot;720&quot; w:gutter=&quot;0&quot;/&gt;&lt;w:cols w:space=&quot;720&quot;/&gt;&lt;/w:sectPr&gt;&lt;/wx:sect&gt;&lt;/w:body&gt;&lt;/w:wordDocument&gt;">
            <v:imagedata r:id="rId9" o:title="" chromakey="white"/>
          </v:shape>
        </w:pict>
      </w:r>
      <w:r w:rsidRPr="002E35AD" w:rsidR="002D12CC">
        <w:rPr>
          <w:lang w:eastAsia="zh-CN"/>
        </w:rPr>
        <w:fldChar w:fldCharType="end"/>
      </w:r>
      <w:r w:rsidRPr="002E35AD">
        <w:rPr>
          <w:lang w:eastAsia="zh-CN"/>
        </w:rPr>
        <w:t xml:space="preserve"> 9:00=2h47min=167min   </w:t>
      </w:r>
    </w:p>
    <w:p w:rsidR="002E35AD" w:rsidRPr="002E35AD" w:rsidP="002E35AD">
      <w:pPr>
        <w:spacing w:after="0"/>
        <w:rPr>
          <w:lang w:eastAsia="zh-CN"/>
        </w:rPr>
      </w:pPr>
      <w:r w:rsidRPr="002E35AD">
        <w:rPr>
          <w:lang w:eastAsia="zh-CN"/>
        </w:rPr>
        <w:t>列车由上海驶向南京全程的平均速度</w:t>
      </w:r>
      <w:r w:rsidRPr="002E35AD">
        <w:rPr>
          <w:lang w:eastAsia="zh-CN"/>
        </w:rPr>
        <w:t xml:space="preserve"> </w:t>
      </w:r>
      <w:r w:rsidRPr="002E35AD" w:rsidR="002D12CC">
        <w:rPr>
          <w:lang w:eastAsia="zh-CN"/>
        </w:rPr>
        <w:fldChar w:fldCharType="begin"/>
      </w:r>
      <w:r w:rsidRPr="002E35AD">
        <w:rPr>
          <w:lang w:eastAsia="zh-CN"/>
        </w:rPr>
        <w:instrText xml:space="preserve"> QUOTE </w:instrText>
      </w:r>
      <w:r>
        <w:rPr>
          <w:lang w:eastAsia="zh-CN"/>
        </w:rPr>
        <w:pict>
          <v:shape id="_x0000_i1029" type="#_x0000_t75" style="width:130.5pt;height:31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C7056&quot;/&gt;&lt;wsp:rsid wsp:val=&quot;00443036&quot;/&gt;&lt;wsp:rsid wsp:val=&quot;004621D6&quot;/&gt;&lt;wsp:rsid wsp:val=&quot;004A7EC2&quot;/&gt;&lt;wsp:rsid wsp:val=&quot;004B0B79&quot;/&gt;&lt;wsp:rsid wsp:val=&quot;0052166A&quot;/&gt;&lt;wsp:rsid wsp:val=&quot;00523820&quot;/&gt;&lt;wsp:rsid wsp:val=&quot;00570E98&quot;/&gt;&lt;wsp:rsid wsp:val=&quot;005D4EF3&quot;/&gt;&lt;wsp:rsid wsp:val=&quot;006B3123&quot;/&gt;&lt;wsp:rsid wsp:val=&quot;006B7A92&quot;/&gt;&lt;wsp:rsid wsp:val=&quot;006D054F&quot;/&gt;&lt;wsp:rsid wsp:val=&quot;00751BBD&quot;/&gt;&lt;wsp:rsid wsp:val=&quot;00777D0A&quot;/&gt;&lt;wsp:rsid wsp:val=&quot;007F5358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7F804377&quot;/&gt;&lt;/wsp:rsids&gt;&lt;/w:docPr&gt;&lt;w:body&gt;&lt;wx:sect&gt;&lt;w:p wsp:rsidR=&quot;00000000&quot; wsp:rsidRDefault=&quot;006B3123&quot; wsp:rsidP=&quot;006B3123&quot;&gt;&lt;m:oMathPara&gt;&lt;m:oMath&gt;&lt;m:r&gt;&lt;w:rPr&gt;&lt;w:rFonts w:ascii=&quot;Cambria Math&quot; w:hint=&quot;fareast&quot;/&gt;&lt;wx:font wx:val=&quot;Cambria Math&quot;/&gt;&lt;w:i/&gt;&lt;w:lang w:fareast=&quot;ZH-CN&quot;/&gt;&lt;/w:rPr&gt;&lt;m:t&gt;v=&lt;/m:t&gt;&lt;/m:r&gt;&lt;m:f&gt;&lt;m:fPr&gt;&lt;m:ctrlPr&gt;&lt;w:rPr&gt;&lt;w:rFonts w:ascii=&quot;Cambria Math&quot; w:h-ansi=&quot;Cambria Math&quot;/&gt;&lt;wx:font wx:val=&quot;Cambria Math&quot;/&gt;&lt;/w:rPr&gt;&lt;/m:ctrlPr&gt;&lt;/m:fPr&gt;&lt;m:num&gt;&lt;m:r&gt;&lt;w:rPr&gt;&lt;w:rFonts w:ascii=&quot;Cambria Math&quot; w:hint=&quot;fareast&quot;/&gt;&lt;wx:font wx:val=&quot;Cambria Math&quot;/&gt;&lt;w:i/&gt;&lt;w:lang w:fareast=&quot;ZH-CN&quot;/&gt;&lt;/w:rPr&gt;&lt;m:t&gt;s&lt;/m:t&gt;&lt;/m:r&gt;&lt;/m:num&gt;&lt;m:den&gt;&lt;m:r&gt;&lt;w:rPr&gt;&lt;w:rFonts w:ascii=&quot;Cambria Math&quot; w:hint=&quot;fareast&quot;/&gt;&lt;wx:font wx:val=&quot;Cambria Math&quot;/&gt;&lt;w:i/&gt;&lt;w:lang w:fareast=&quot;ZH-CN&quot;/&gt;&lt;/w:rPr&gt;&lt;m:t&gt;t&lt;/m:t&gt;&lt;/m:r&gt;&lt;/m:den&gt;&lt;/m:f&gt;&lt;m:r&gt;&lt;w:rPr&gt;&lt;w:rFonts w:ascii=&quot;Cambria Math&quot; w:hint=&quot;fareast&quot;/&gt;&lt;wx:font wx:val=&quot;Cambria Math&quot;/&gt;&lt;w:i/&gt;&lt;w:lang w:fareast=&quot;ZH-CN&quot;/&gt;&lt;/w:rPr&gt;&lt;m:t&gt;=&lt;/m:t&gt;&lt;/m:r&gt;&lt;m:f&gt;&lt;m:fPr&gt;&lt;m:ctrlPr&gt;&lt;w:rPr&gt;&lt;w:rFonts w:ascii=&quot;Cambria Math&quot; w:h-ansi=&quot;Cambria Math&quot;/&gt;&lt;wx:font wx:val=&quot;Cambria Math&quot;/&gt;&lt;/w:rPr&gt;&lt;/m:ctrlPr&gt;&lt;/m:fPr&gt;&lt;m:num&gt;&lt;m:r&gt;&lt;w:rPr&gt;&lt;w:rFonts w:ascii=&quot;Cambria Math&quot; w:hint=&quot;fareast&quot;/&gt;&lt;wx:font wx:val=&quot;Cambria Math&quot;/&gt;&lt;w:i/&gt;&lt;w:lang w:fareast=&quot;ZH-CN&quot;/&gt;&lt;/w:rPr&gt;&lt;m:t&gt;303&lt;/m:t&gt;&lt;/m:r&gt;&lt;m:r&gt;&lt;m:rPr&gt;&lt;m:nor/&gt;&lt;/m:rPr&gt;&lt;w:rPr&gt;&lt;w:rFonts w:ascii=&quot;Cambria Math&quot; w:hint=&quot;fareast&quot;/&gt;&lt;wx:font wx:val=&quot;Cambria Math&quot;/&gt;&lt;w:lang w:fareast=&quot;ZH-CN&quot;/&gt;&lt;/w:rPr&gt;&lt;m:t&gt;km&lt;/m:t&gt;&lt;/m:r&gt;&lt;/m:num&gt;&lt;m:den&gt;&lt;m:r&gt;&lt;w:rPr&gt;&lt;w:rFonts w:ascii=&quot;Cambria Math&quot; w:hint=&quot;fareast&quot;/&gt;&lt;wx:font wx:val=&quot;Cambria Math&quot;/&gt;&lt;w:i/&gt;&lt;w:lang w:fareast=&quot;ZH-CN&quot;/&gt;&lt;/w:rPr&gt;&lt;m:t&gt;167&lt;/m:t&gt;&lt;/m:r&gt;&lt;m:r&gt;&lt;w:rPr&gt;&lt;w:rFonts w:ascii=&quot;Cambria Math&quot; w:hint=&quot;fareast&quot;/&gt;&lt;wx:font wx:val=&quot;瀹嬩綋&quot;/&gt;&lt;w:i/&gt;&lt;w:lang w:fareast=&quot;ZH-CN&quot;/&gt;&lt;/w:rPr&gt;&lt;m:t&gt;脳&lt;/m:t&gt;&lt;/m:r&gt;&lt;m:f&gt;&lt;m:fPr&gt;&lt;m:ctrlPr&gt;&lt;w:rPr&gt;&lt;w:rFonts w:ascii=&quot;Cam:i/&gt;:i/&gt;:i/&gt;:i/&gt;:i/&gt;bria Math&quot; w:h-ansi=&quot;Cambria Math&quot;/&gt;&lt;wx:font wx:val=&quot;Cambria Math&quot;/&gt;&lt;/w:rPr&gt;&lt;/m:ctrlPr&gt;&lt;/m:fPr&gt;&lt;m:num&gt;&lt;m:r&gt;&lt;w:rPr&gt;&lt;w:rFonts w:ascii=&quot;Cambria Math&quot; w:hint=&quot;fareast&quot;/&gt;&lt;wx:font wx:val=&quot;Cambria Math&quot;/&gt;&lt;w:i/&gt;&lt;w:lang w:fareast=&quot;ZH-CN&quot;/&gt;&lt;/w:rPr&gt;&lt;m:t&gt;1&lt;/m:t&gt;&lt;/m:r&gt;&lt;/m:num&gt;&lt;m:den&gt;&lt;m:r&gt;&lt;w:rPr&gt;&lt;w:rFonts w:ascii=&quot;Cambria Math&quot; w:hint=&quot;fareast&quot;/&gt;&lt;wx:font wx:val=&quot;Cambria Math&quot;/&gt;&lt;w:i/&gt;&lt;w:lang w:fareast=&quot;ZH-CN&quot;/&gt;&lt;/w:rPr&gt;&lt;m:t&gt;60&lt;/m:t&gt;&lt;/m:r&gt;&lt;/m:den&gt;&lt;/m:f&gt;&lt;m:r&gt;&lt;m:rPr&gt;&lt;m:nor/&gt;&lt;/m:rPr&gt;&lt;w:rPr&gt;&lt;w:rFonts w:ascii=&quot;Cambria Math&quot; w:hint=&quot;fareast&quot;/&gt;&lt;wx:font wx:val=&quot;Cambria Math&quot;/&gt;&lt;w:lang w:fareast=&quot;ZH-CN&quot;/&gt;&lt;/w:rPr&gt;&lt;m:t&gt;h&lt;/m:t&gt;&lt;/m:r&gt;&lt;/m:den&gt;&lt;/m:f&gt;&lt;m:r&gt;&lt;w:rPr&gt;&lt;w:rFonts w:ascii=&quot;Cambria Math&quot; w:hint=&quot;fareast&quot;/&gt;&lt;wx:font wx:val=&quot;Cambria Math&quot;/&gt;&lt;w:i/&gt;&lt;w:lang w:fareast=&quot;ZH-CN&quot;/&gt;&lt;/w:rPr&gt;&lt;m:t&gt;=108.9&lt;/m:t&gt;&lt;/m:r&gt;&lt;m:r&gt;&lt;m:rPr&gt;&lt;m:nor/&gt;&lt;/m:rPr&gt;&lt;w:rPr&gt;&lt;w:rFonts w:ascii=&quot;Cambria Math&quot; w:hint=&quot;fareast&quot;/&gt;&lt;wx:font wx:val=&quot;Cambria Math&quot;/&gt;&lt;w:lang w:fareast=&quot;ZH-CN&quot;/&gt;&lt;/w:rPr&gt;&lt;m:t&gt;km&lt;/m:t&gt;&lt;/m:r&gt;&lt;m:r&gt;&lt;w:rPr&gt;&lt;w:rFonts w:ascii=&quot;Cambria Math&quot; w:hint=&quot;fareast&quot;/&gt;&lt;wx:font wx:val=&quot;Cambria Math&quot;/&gt;&lt;w:i/&gt;&lt;w:lang w:fareast=&quot;ZH-CN&quot;/&gt;&lt;/w:rPr&gt;&lt;m:t&gt;/&lt;/m:t&gt;&lt;/m:r&gt;&lt;m:r&gt;&lt;m:rPr&gt;&lt;m:nor/&gt;&lt;/m:rPr&gt;&lt;w:rPr&gt;&lt;w:rFonts w:ascii=&quot;Cambria Math&quot; w:hint=&quot;fareast&quot;/&gt;&lt;wx:font wx:val=&quot;Cambria Math&quot;/&gt;&lt;w:lang w:fareast=&quot;ZH-CN&quot;/&gt;&lt;/w:rPr&gt;&lt;m:t&gt;h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0" o:title="" chromakey="white"/>
          </v:shape>
        </w:pict>
      </w:r>
      <w:r w:rsidRPr="002E35AD">
        <w:rPr>
          <w:lang w:eastAsia="zh-CN"/>
        </w:rPr>
        <w:instrText xml:space="preserve"> </w:instrText>
      </w:r>
      <w:r w:rsidRPr="002E35AD" w:rsidR="002D12CC">
        <w:rPr>
          <w:lang w:eastAsia="zh-CN"/>
        </w:rPr>
        <w:fldChar w:fldCharType="separate"/>
      </w:r>
      <w:r>
        <w:rPr>
          <w:lang w:eastAsia="zh-CN"/>
        </w:rPr>
        <w:pict>
          <v:shape id="_x0000_i1030" type="#_x0000_t75" style="width:131.25pt;height:30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C7056&quot;/&gt;&lt;wsp:rsid wsp:val=&quot;00443036&quot;/&gt;&lt;wsp:rsid wsp:val=&quot;004621D6&quot;/&gt;&lt;wsp:rsid wsp:val=&quot;004A7EC2&quot;/&gt;&lt;wsp:rsid wsp:val=&quot;004B0B79&quot;/&gt;&lt;wsp:rsid wsp:val=&quot;0052166A&quot;/&gt;&lt;wsp:rsid wsp:val=&quot;00523820&quot;/&gt;&lt;wsp:rsid wsp:val=&quot;00570E98&quot;/&gt;&lt;wsp:rsid wsp:val=&quot;005D4EF3&quot;/&gt;&lt;wsp:rsid wsp:val=&quot;006B3123&quot;/&gt;&lt;wsp:rsid wsp:val=&quot;006B7A92&quot;/&gt;&lt;wsp:rsid wsp:val=&quot;006D054F&quot;/&gt;&lt;wsp:rsid wsp:val=&quot;00751BBD&quot;/&gt;&lt;wsp:rsid wsp:val=&quot;00777D0A&quot;/&gt;&lt;wsp:rsid wsp:val=&quot;007F5358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7F804377&quot;/&gt;&lt;/wsp:rsids&gt;&lt;/w:docPr&gt;&lt;w:body&gt;&lt;wx:sect&gt;&lt;w:p wsp:rsidR=&quot;00000000&quot; wsp:rsidRDefault=&quot;006B3123&quot; wsp:rsidP=&quot;006B3123&quot;&gt;&lt;m:oMathPara&gt;&lt;m:oMath&gt;&lt;m:r&gt;&lt;w:rPr&gt;&lt;w:rFonts w:ascii=&quot;Cambria Math&quot; w:hint=&quot;fareast&quot;/&gt;&lt;wx:font wx:val=&quot;Cambria Math&quot;/&gt;&lt;w:i/&gt;&lt;w:lang w:fareast=&quot;ZH-CN&quot;/&gt;&lt;/w:rPr&gt;&lt;m:t&gt;v=&lt;/m:t&gt;&lt;/m:r&gt;&lt;m:f&gt;&lt;m:fPr&gt;&lt;m:ctrlPr&gt;&lt;w:rPr&gt;&lt;w:rFonts w:ascii=&quot;Cambria Math&quot; w:h-ansi=&quot;Cambria Math&quot;/&gt;&lt;wx:font wx:val=&quot;Cambria Math&quot;/&gt;&lt;/w:rPr&gt;&lt;/m:ctrlPr&gt;&lt;/m:fPr&gt;&lt;m:num&gt;&lt;m:r&gt;&lt;w:rPr&gt;&lt;w:rFonts w:ascii=&quot;Cambria Math&quot; w:hint=&quot;fareast&quot;/&gt;&lt;wx:font wx:val=&quot;Cambria Math&quot;/&gt;&lt;w:i/&gt;&lt;w:lang w:fareast=&quot;ZH-CN&quot;/&gt;&lt;/w:rPr&gt;&lt;m:t&gt;s&lt;/m:t&gt;&lt;/m:r&gt;&lt;/m:num&gt;&lt;m:den&gt;&lt;m:r&gt;&lt;w:rPr&gt;&lt;w:rFonts w:ascii=&quot;Cambria Math&quot; w:hint=&quot;fareast&quot;/&gt;&lt;wx:font wx:val=&quot;Cambria Math&quot;/&gt;&lt;w:i/&gt;&lt;w:lang w:fareast=&quot;ZH-CN&quot;/&gt;&lt;/w:rPr&gt;&lt;m:t&gt;t&lt;/m:t&gt;&lt;/m:r&gt;&lt;/m:den&gt;&lt;/m:f&gt;&lt;m:r&gt;&lt;w:rPr&gt;&lt;w:rFonts w:ascii=&quot;Cambria Math&quot; w:hint=&quot;fareast&quot;/&gt;&lt;wx:font wx:val=&quot;Cambria Math&quot;/&gt;&lt;w:i/&gt;&lt;w:lang w:fareast=&quot;ZH-CN&quot;/&gt;&lt;/w:rPr&gt;&lt;m:t&gt;=&lt;/m:t&gt;&lt;/m:r&gt;&lt;m:f&gt;&lt;m:fPr&gt;&lt;m:ctrlPr&gt;&lt;w:rPr&gt;&lt;w:rFonts w:ascii=&quot;Cambria Math&quot; w:h-ansi=&quot;Cambria Math&quot;/&gt;&lt;wx:font wx:val=&quot;Cambria Math&quot;/&gt;&lt;/w:rPr&gt;&lt;/m:ctrlPr&gt;&lt;/m:fPr&gt;&lt;m:num&gt;&lt;m:r&gt;&lt;w:rPr&gt;&lt;w:rFonts w:ascii=&quot;Cambria Math&quot; w:hint=&quot;fareast&quot;/&gt;&lt;wx:font wx:val=&quot;Cambria Math&quot;/&gt;&lt;w:i/&gt;&lt;w:lang w:fareast=&quot;ZH-CN&quot;/&gt;&lt;/w:rPr&gt;&lt;m:t&gt;303&lt;/m:t&gt;&lt;/m:r&gt;&lt;m:r&gt;&lt;m:rPr&gt;&lt;m:nor/&gt;&lt;/m:rPr&gt;&lt;w:rPr&gt;&lt;w:rFonts w:ascii=&quot;Cambria Math&quot; w:hint=&quot;fareast&quot;/&gt;&lt;wx:font wx:val=&quot;Cambria Math&quot;/&gt;&lt;w:lang w:fareast=&quot;ZH-CN&quot;/&gt;&lt;/w:rPr&gt;&lt;m:t&gt;km&lt;/m:t&gt;&lt;/m:r&gt;&lt;/m:num&gt;&lt;m:den&gt;&lt;m:r&gt;&lt;w:rPr&gt;&lt;w:rFonts w:ascii=&quot;Cambria Math&quot; w:hint=&quot;fareast&quot;/&gt;&lt;wx:font wx:val=&quot;Cambria Math&quot;/&gt;&lt;w:i/&gt;&lt;w:lang w:fareast=&quot;ZH-CN&quot;/&gt;&lt;/w:rPr&gt;&lt;m:t&gt;167&lt;/m:t&gt;&lt;/m:r&gt;&lt;m:r&gt;&lt;w:rPr&gt;&lt;w:rFonts w:ascii=&quot;Cambria Math&quot; w:hint=&quot;fareast&quot;/&gt;&lt;wx:font wx:val=&quot;瀹嬩綋&quot;/&gt;&lt;w:i/&gt;&lt;w:lang w:fareast=&quot;ZH-CN&quot;/&gt;&lt;/w:rPr&gt;&lt;m:t&gt;脳&lt;/m:t&gt;&lt;/m:r&gt;&lt;m:f&gt;&lt;m:fPr&gt;&lt;m:ctrlPr&gt;&lt;w:rPr&gt;&lt;w:rFonts w:ascii=&quot;Cam:i/&gt;:i/&gt;:i/&gt;:i/&gt;:i/&gt;bria Math&quot; w:h-ansi=&quot;Cambria Math&quot;/&gt;&lt;wx:font wx:val=&quot;Cambria Math&quot;/&gt;&lt;/w:rPr&gt;&lt;/m:ctrlPr&gt;&lt;/m:fPr&gt;&lt;m:num&gt;&lt;m:r&gt;&lt;w:rPr&gt;&lt;w:rFonts w:ascii=&quot;Cambria Math&quot; w:hint=&quot;fareast&quot;/&gt;&lt;wx:font wx:val=&quot;Cambria Math&quot;/&gt;&lt;w:i/&gt;&lt;w:lang w:fareast=&quot;ZH-CN&quot;/&gt;&lt;/w:rPr&gt;&lt;m:t&gt;1&lt;/m:t&gt;&lt;/m:r&gt;&lt;/m:num&gt;&lt;m:den&gt;&lt;m:r&gt;&lt;w:rPr&gt;&lt;w:rFonts w:ascii=&quot;Cambria Math&quot; w:hint=&quot;fareast&quot;/&gt;&lt;wx:font wx:val=&quot;Cambria Math&quot;/&gt;&lt;w:i/&gt;&lt;w:lang w:fareast=&quot;ZH-CN&quot;/&gt;&lt;/w:rPr&gt;&lt;m:t&gt;60&lt;/m:t&gt;&lt;/m:r&gt;&lt;/m:den&gt;&lt;/m:f&gt;&lt;m:r&gt;&lt;m:rPr&gt;&lt;m:nor/&gt;&lt;/m:rPr&gt;&lt;w:rPr&gt;&lt;w:rFonts w:ascii=&quot;Cambria Math&quot; w:hint=&quot;fareast&quot;/&gt;&lt;wx:font wx:val=&quot;Cambria Math&quot;/&gt;&lt;w:lang w:fareast=&quot;ZH-CN&quot;/&gt;&lt;/w:rPr&gt;&lt;m:t&gt;h&lt;/m:t&gt;&lt;/m:r&gt;&lt;/m:den&gt;&lt;/m:f&gt;&lt;m:r&gt;&lt;w:rPr&gt;&lt;w:rFonts w:ascii=&quot;Cambria Math&quot; w:hint=&quot;fareast&quot;/&gt;&lt;wx:font wx:val=&quot;Cambria Math&quot;/&gt;&lt;w:i/&gt;&lt;w:lang w:fareast=&quot;ZH-CN&quot;/&gt;&lt;/w:rPr&gt;&lt;m:t&gt;=108.9&lt;/m:t&gt;&lt;/m:r&gt;&lt;m:r&gt;&lt;m:rPr&gt;&lt;m:nor/&gt;&lt;/m:rPr&gt;&lt;w:rPr&gt;&lt;w:rFonts w:ascii=&quot;Cambria Math&quot; w:hint=&quot;fareast&quot;/&gt;&lt;wx:font wx:val=&quot;Cambria Math&quot;/&gt;&lt;w:lang w:fareast=&quot;ZH-CN&quot;/&gt;&lt;/w:rPr&gt;&lt;m:t&gt;km&lt;/m:t&gt;&lt;/m:r&gt;&lt;m:r&gt;&lt;w:rPr&gt;&lt;w:rFonts w:ascii=&quot;Cambria Math&quot; w:hint=&quot;fareast&quot;/&gt;&lt;wx:font wx:val=&quot;Cambria Math&quot;/&gt;&lt;w:i/&gt;&lt;w:lang w:fareast=&quot;ZH-CN&quot;/&gt;&lt;/w:rPr&gt;&lt;m:t&gt;/&lt;/m:t&gt;&lt;/m:r&gt;&lt;m:r&gt;&lt;m:rPr&gt;&lt;m:nor/&gt;&lt;/m:rPr&gt;&lt;w:rPr&gt;&lt;w:rFonts w:ascii=&quot;Cambria Math&quot; w:hint=&quot;fareast&quot;/&gt;&lt;wx:font wx:val=&quot;Cambria Math&quot;/&gt;&lt;w:lang w:fareast=&quot;ZH-CN&quot;/&gt;&lt;/w:rPr&gt;&lt;m:t&gt;h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0" o:title="" chromakey="white"/>
          </v:shape>
        </w:pict>
      </w:r>
      <w:r w:rsidRPr="002E35AD" w:rsidR="002D12CC">
        <w:rPr>
          <w:lang w:eastAsia="zh-CN"/>
        </w:rPr>
        <w:fldChar w:fldCharType="end"/>
      </w:r>
      <w:r w:rsidRPr="002E35AD">
        <w:rPr>
          <w:lang w:eastAsia="zh-CN"/>
        </w:rPr>
        <w:t xml:space="preserve"> </w:t>
      </w:r>
    </w:p>
    <w:p w:rsidR="002E35AD" w:rsidRPr="002E35AD" w:rsidP="002E35AD">
      <w:pPr>
        <w:spacing w:after="0"/>
        <w:rPr>
          <w:lang w:eastAsia="zh-CN"/>
        </w:rPr>
      </w:pPr>
      <w:r w:rsidRPr="002E35AD">
        <w:rPr>
          <w:lang w:eastAsia="zh-CN"/>
        </w:rPr>
        <w:t>答：列车由上海驶向南京全程的平均速度为</w:t>
      </w:r>
      <w:r w:rsidRPr="002E35AD">
        <w:rPr>
          <w:lang w:eastAsia="zh-CN"/>
        </w:rPr>
        <w:t>108.9km/h</w:t>
      </w:r>
      <w:r w:rsidRPr="002E35AD">
        <w:rPr>
          <w:lang w:eastAsia="zh-CN"/>
        </w:rPr>
        <w:t>；</w:t>
      </w:r>
    </w:p>
    <w:p w:rsidR="002E35AD" w:rsidRPr="002E35AD" w:rsidP="002E35AD">
      <w:pPr>
        <w:spacing w:after="0"/>
        <w:rPr>
          <w:lang w:eastAsia="zh-CN"/>
        </w:rPr>
      </w:pPr>
      <w:r w:rsidRPr="002E35AD">
        <w:rPr>
          <w:lang w:eastAsia="zh-CN"/>
        </w:rPr>
        <w:br/>
      </w:r>
      <w:r w:rsidRPr="002E35AD">
        <w:rPr>
          <w:lang w:eastAsia="zh-CN"/>
        </w:rPr>
        <w:t>（</w:t>
      </w:r>
      <w:r w:rsidRPr="002E35AD">
        <w:rPr>
          <w:lang w:eastAsia="zh-CN"/>
        </w:rPr>
        <w:t>2</w:t>
      </w:r>
      <w:r w:rsidRPr="002E35AD">
        <w:rPr>
          <w:lang w:eastAsia="zh-CN"/>
        </w:rPr>
        <w:t>）解：列车完全通过高架桥需经过的路程</w:t>
      </w:r>
      <w:r w:rsidRPr="002E35AD">
        <w:rPr>
          <w:lang w:eastAsia="zh-CN"/>
        </w:rPr>
        <w:t>s</w:t>
      </w:r>
      <w:r w:rsidRPr="002E35AD">
        <w:rPr>
          <w:vertAlign w:val="subscript"/>
          <w:lang w:eastAsia="zh-CN"/>
        </w:rPr>
        <w:t>总</w:t>
      </w:r>
      <w:r w:rsidRPr="002E35AD">
        <w:rPr>
          <w:lang w:eastAsia="zh-CN"/>
        </w:rPr>
        <w:t>=s</w:t>
      </w:r>
      <w:r w:rsidRPr="002E35AD">
        <w:rPr>
          <w:vertAlign w:val="subscript"/>
          <w:lang w:eastAsia="zh-CN"/>
        </w:rPr>
        <w:t>车</w:t>
      </w:r>
      <w:r w:rsidRPr="002E35AD">
        <w:rPr>
          <w:lang w:eastAsia="zh-CN"/>
        </w:rPr>
        <w:t>+s</w:t>
      </w:r>
      <w:r w:rsidRPr="002E35AD">
        <w:rPr>
          <w:vertAlign w:val="subscript"/>
          <w:lang w:eastAsia="zh-CN"/>
        </w:rPr>
        <w:t>桥</w:t>
      </w:r>
      <w:r w:rsidRPr="002E35AD">
        <w:rPr>
          <w:lang w:eastAsia="zh-CN"/>
        </w:rPr>
        <w:t xml:space="preserve">=200m+800m=1000m  </w:t>
      </w:r>
    </w:p>
    <w:p w:rsidR="002E35AD" w:rsidRPr="002E35AD" w:rsidP="002E35AD">
      <w:pPr>
        <w:spacing w:after="0"/>
        <w:rPr>
          <w:lang w:eastAsia="zh-CN"/>
        </w:rPr>
      </w:pPr>
      <w:r w:rsidRPr="002E35AD">
        <w:rPr>
          <w:lang w:eastAsia="zh-CN"/>
        </w:rPr>
        <w:t>列车完全通过高架桥所需时间</w:t>
      </w:r>
      <w:r w:rsidRPr="002E35AD">
        <w:rPr>
          <w:lang w:eastAsia="zh-CN"/>
        </w:rPr>
        <w:t>t</w:t>
      </w:r>
      <w:r w:rsidRPr="002E35AD">
        <w:rPr>
          <w:vertAlign w:val="subscript"/>
          <w:lang w:eastAsia="zh-CN"/>
        </w:rPr>
        <w:t>桥</w:t>
      </w:r>
      <w:r w:rsidRPr="002E35AD">
        <w:rPr>
          <w:lang w:eastAsia="zh-CN"/>
        </w:rPr>
        <w:t xml:space="preserve">= </w:t>
      </w:r>
      <w:r w:rsidRPr="002E35AD" w:rsidR="002D12CC">
        <w:rPr>
          <w:lang w:eastAsia="zh-CN"/>
        </w:rPr>
        <w:fldChar w:fldCharType="begin"/>
      </w:r>
      <w:r w:rsidRPr="002E35AD">
        <w:rPr>
          <w:lang w:eastAsia="zh-CN"/>
        </w:rPr>
        <w:instrText xml:space="preserve"> QUOTE </w:instrText>
      </w:r>
      <w:r>
        <w:rPr>
          <w:lang w:eastAsia="zh-CN"/>
        </w:rPr>
        <w:pict>
          <v:shape id="_x0000_i1031" type="#_x0000_t75" style="width:77.25pt;height:31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C7056&quot;/&gt;&lt;wsp:rsid wsp:val=&quot;00443036&quot;/&gt;&lt;wsp:rsid wsp:val=&quot;004621D6&quot;/&gt;&lt;wsp:rsid wsp:val=&quot;004A7EC2&quot;/&gt;&lt;wsp:rsid wsp:val=&quot;004B0B79&quot;/&gt;&lt;wsp:rsid wsp:val=&quot;0052166A&quot;/&gt;&lt;wsp:rsid wsp:val=&quot;00523820&quot;/&gt;&lt;wsp:rsid wsp:val=&quot;00570E98&quot;/&gt;&lt;wsp:rsid wsp:val=&quot;005D4EF3&quot;/&gt;&lt;wsp:rsid wsp:val=&quot;006B7A92&quot;/&gt;&lt;wsp:rsid wsp:val=&quot;006D054F&quot;/&gt;&lt;wsp:rsid wsp:val=&quot;00751BBD&quot;/&gt;&lt;wsp:rsid wsp:val=&quot;00777D0A&quot;/&gt;&lt;wsp:rsid wsp:val=&quot;007E5379&quot;/&gt;&lt;wsp:rsid wsp:val=&quot;007F5358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7F804377&quot;/&gt;&lt;/wsp:rsids&gt;&lt;/w:docPr&gt;&lt;w:body&gt;&lt;wx:sect&gt;&lt;w:p wsp:rsidR=&quot;00000000&quot; wsp:rsidRDefault=&quot;007E5379&quot; wsp:rsidP=&quot;007E5379&quot;&gt;&lt;m:oMathPara&gt;&lt;m:oMath&gt;&lt;m:f&gt;&lt;m:fPr&gt;&lt;m:ctrlPr&gt;&lt;w:rPr&gt;&lt;w:rFonts w:ascii=&quot;Cambria Math&quot; w:h-ansi=&quot;Cambria Math&quot;/&gt;&lt;wx:font wx:val=&quot;Cambria Math&quot;/&gt;&lt;/w:rPr&gt;&lt;/m:ctrlPr&gt;&lt;/m:fPr&gt;&lt;m:num&gt;&lt;m:sSub&gt;&lt;m:sSubPr&gt;&lt;m:ctrlPr&gt;&lt;w:rPr&gt;&lt;w:rFonts w:ascii=&quot;Cambria Math&quot; w:h-ansi=&quot;Cambria Math&quot;/&gt;&lt;wx:font wx:val=&quot;Cambria Math&quot;/&gt;&lt;/w:rPr&gt;&lt;/m:ctrlPr&gt;&lt;/m:sSubPr&gt;&lt;m:e&gt;&lt;m:r&gt;&lt;w:rPr&gt;&lt;w:rFonts w:ascii=&quot;Cambria Math&quot; w:hint=&quot;fareast&quot;/&gt;&lt;wx:font wx:val=&quot;Cambria Math&quot;/&gt;&lt;w:i/&gt;&lt;w:lang w:fareast=&quot;ZH-CN&quot;/&gt;&lt;/w:rPr&gt;&lt;m:t&gt;s&lt;/m:t&gt;&lt;/m:r&gt;&lt;/m:e&gt;&lt;m:sub&gt;&lt;m:r&gt;&lt;w:rPr&gt;&lt;w:rFonts w:ascii=&quot;Cambria Math&quot; w:hint=&quot;fareast&quot;/&gt;&lt;wx:font wx:val=&quot;瀹嬩綋&quot;/&gt;&lt;w:i/&gt;&lt;w:lang w:fareast=&quot;ZH-CN&quot;/&gt;&lt;/w:rPr&gt;&lt;m:t&gt;鎬?/m:t&gt;&lt;/m:r&gt;&lt;st&quot;/&gt;t&quot;/&gt;t&quot;/&gt;t&quot;/&gt;t&quot;/&gt;/m:sub&gt;&lt;/m:sSub&gt;&lt;/m:num&gt;&lt;m:den&gt;&lt;m:sSub&gt;&lt;m:sSubPr&gt;&lt;m:ctrlPr&gt;&lt;w:rPr&gt;&lt;w:rFonts w:ascii=&quot;Cambria Math&quot; w:h-ansi=&quot;Cambria Math&quot;/&gt;&lt;wx:font wx:val=&quot;Cambria Math&quot;/&gt;&lt;/w:rPr&gt;&lt;/m:ctrlPr&gt;&lt;/m:sSubPr&gt;&lt;m:e&gt;&lt;m:r&gt;&lt;w:rPr&gt;&lt;w:rFonts w:ascii=&quot;Cambria Math&quot; w:hint=&quot;fareast&quot;/&gt;&lt;wx:font wx:val=&quot;Cambria Math&quot;/&gt;&lt;w:i/&gt;&lt;w:lang w:fareast=&quot;ZH-CN&quot;/&gt;&lt;/w:rPr&gt;&lt;m:t&gt;v&lt;/m:t&gt;&lt;/m:r&gt;&lt;/m:e&gt;&lt;m:sub&gt;&lt;m:r&gt;&lt;w:rPr&gt;&lt;w:rFonts w:ascii=&quot;Cambria Math&quot; w:hint=&quot;fareast&quot;/&gt;&lt;wx:font wx:val=&quot;瀹嬩綋&quot;/&gt;&lt;w:i/&gt;&lt;w:lang w:fareast=&quot;ZH-CN&quot;/&gt;&lt;/w:rPr&gt;&lt;m:t&gt;?w:h?/mint=:t&gt;&lt;&quot;far/m:reast&gt;&lt;/t&quot;/&gt;&lt;m:sub&gt;&lt;/m:sSub&gt;&lt;/m:den&gt;&lt;/m:f&gt;&lt;m:r&gt;&lt;w:rPr&gt;&lt;w:rFonts w:ascii=&quot;Cambria Math&quot; w:hint=&quot;fareast&quot;/&gt;&lt;wx:font wx:val=&quot;Cambria Math&quot;/&gt;&lt;w:i/&gt;&lt;w:lang w:fareast=&quot;ZH-CN&quot;/&gt;&lt;/w:rPr&gt;&lt;m:t&gt;=&lt;/m:t&gt;&lt;/m:r&gt;&lt;m:f&gt;&lt;m:fPr&gt;&lt;m:ctrlPr&gt;&lt;w:rPr&gt;&lt;w:rFonts wh:ascii=&quot;Cambria Math&quot; w:h-ansi=&quot;Cambria Math&quot;/&gt;&lt;wx:font wx:val=&quot;Cambria Math&quot;/&gt;&lt;/w:rPr&gt;&lt;/m:ctrlPr&gt;&lt;/m:fPr&gt;&lt;m:num&gt;&lt;m:r&gt;&lt;w:rPr&gt;&lt;w:rFonts w:ascii=&quot;Cambria Math&quot; w:hint=&quot;fareast&quot;/&gt;&lt;wx:font wx:val=&quot;Cambria Math&quot;/&gt;&lt;w:i/&gt;&lt;w:lang w:fareast=&quot;ZH-CN&quot;/&gt;&lt;/w:rPr&gt;&lt;m:t&gt;1000&lt;/m:t&gt;&lt;/m:r&gt;&lt;m:r&gt;&lt;m:rPr&gt;&lt;m:nor/&gt;&lt;/m:rPr&gt;&lt;w:rPr&gt;&lt;w:rFonts w:ascii=&quot;Cambria Math&quot; w:hint=&quot;fareast&quot;/&gt;&lt;wx:font wx:val=&quot;Cambria Math&quot;/&gt;&lt;w:lang w:fareast=&quot;ZH-CN&quot;/&gt;&lt;/w:rPr&gt;&lt;m:t&gt;m&lt;/m:t&gt;&lt;/m:r&gt;&lt;/m:num&gt;&lt;m:den&gt;&lt;m:r&gt;&lt;w:rPr&gt;&lt;w:rFonts w:ascii=&quot;Cambria Math&quot; w:hint=&quot;fareast&quot;/&gt;&lt;wx:font wx:val=&quot;Cambria Math&quot;/&gt;&lt;w:i/&gt;&lt;w:lang w:fareast=&quot;ZH-CN&quot;/&gt;&lt;/w:rPr&gt;&lt;m:t&gt;20&lt;/m:t&gt;&lt;/m:r&gt;&lt;m:r&gt;&lt;m:rPr&gt;&lt;m:nor/&gt;&lt;/m:rPr&gt;&lt;w:rPr&gt;&lt;w:rFonts w:ascii=&quot;Cambria Math&quot; w:hint=&quot;fareast&quot;/&gt;&lt;wx:font wx:val=&quot;Cambria Math&quot;/&gt;&lt;w:lang w:fareast=&quot;ZH-CN&quot;/&gt;&lt;/w:rPr&gt;&lt;m:t&gt;m&lt;/m:t&gt;&lt;/m:r&gt;&lt;m:r&gt;&lt;w:rPr&gt;&lt;w:rFonts w:ascii=&quot;Cambria Math&quot; w:hint=&quot;fareast&quot;/&gt;&lt;wx:font wx:val=&quot;Cambria Math&quot;/&gt;&lt;w:i/&gt;&lt;w:lang w:fareast=&quot;ZH-CN&quot;/&gt;&lt;/w:rPr&gt;&lt;m:t&gt;/&lt;/m:t&gt;&lt;/m:r&gt;&lt;m:r&gt;&lt;m:rPr&gt;&lt;m:nor/&gt;&lt;/m:rPr&gt;&lt;w:rPr&gt;&lt;w:rFonts w:ascii=&quot;Cambria Math&quot; w:hint=&quot;fareast&quot;/&gt;&lt;wx:font wx:val=&quot;Cambria Math&quot;/&gt;&lt;w:lang w:fareast=&quot;ZH-CN&quot;/&gt;&lt;/w:rPr&gt;&lt;m:t&gt;s&lt;/m:t&gt;&lt;/m:r&gt;&lt;/m:den&gt;&lt;/m:f&gt;&lt;m:r&gt;&lt;w:rPr&gt;&lt;w:rFonts w:ascii=&quot;Cambria Math&quot; w:hint=&quot;fareast&quot;/&gt;&lt;wx:font wx:val=&quot;Cambria Math&quot;/&gt;&lt;w:i/&gt;&lt;w:lang w:fareast=&quot;ZH-CN&quot;/&gt;&lt;/w:rPr&gt;&lt;m:t&gt;=50&lt;/m:t&gt;&lt;/m:r&gt;&lt;m:r&gt;&lt;m:rPr&gt;&lt;m:nor/&gt;&lt;/m:rPr&gt;&lt;w:rPr&gt;&lt;w:rFonts w:ascii=&quot;Cambria Math&quot; w:hint=&quot;fareast&quot;/&gt;&lt;wx:font wx:val=&quot;Cambria Math&quot;/&gt;&lt;w:lang w:fareast=&quot;ZH-CN&quot;/&gt;&lt;/w:rPr&gt;&lt;m:t&gt;s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Pr="002E35AD">
        <w:rPr>
          <w:lang w:eastAsia="zh-CN"/>
        </w:rPr>
        <w:instrText xml:space="preserve"> </w:instrText>
      </w:r>
      <w:r w:rsidRPr="002E35AD" w:rsidR="002D12CC">
        <w:rPr>
          <w:lang w:eastAsia="zh-CN"/>
        </w:rPr>
        <w:fldChar w:fldCharType="separate"/>
      </w:r>
      <w:r>
        <w:rPr>
          <w:lang w:eastAsia="zh-CN"/>
        </w:rPr>
        <w:pict>
          <v:shape id="_x0000_i1032" type="#_x0000_t75" style="width:77.25pt;height:30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C7056&quot;/&gt;&lt;wsp:rsid wsp:val=&quot;00443036&quot;/&gt;&lt;wsp:rsid wsp:val=&quot;004621D6&quot;/&gt;&lt;wsp:rsid wsp:val=&quot;004A7EC2&quot;/&gt;&lt;wsp:rsid wsp:val=&quot;004B0B79&quot;/&gt;&lt;wsp:rsid wsp:val=&quot;0052166A&quot;/&gt;&lt;wsp:rsid wsp:val=&quot;00523820&quot;/&gt;&lt;wsp:rsid wsp:val=&quot;00570E98&quot;/&gt;&lt;wsp:rsid wsp:val=&quot;005D4EF3&quot;/&gt;&lt;wsp:rsid wsp:val=&quot;006B7A92&quot;/&gt;&lt;wsp:rsid wsp:val=&quot;006D054F&quot;/&gt;&lt;wsp:rsid wsp:val=&quot;00751BBD&quot;/&gt;&lt;wsp:rsid wsp:val=&quot;00777D0A&quot;/&gt;&lt;wsp:rsid wsp:val=&quot;007E5379&quot;/&gt;&lt;wsp:rsid wsp:val=&quot;007F5358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7F804377&quot;/&gt;&lt;/wsp:rsids&gt;&lt;/w:docPr&gt;&lt;w:body&gt;&lt;wx:sect&gt;&lt;w:p wsp:rsidR=&quot;00000000&quot; wsp:rsidRDefault=&quot;007E5379&quot; wsp:rsidP=&quot;007E5379&quot;&gt;&lt;m:oMathPara&gt;&lt;m:oMath&gt;&lt;m:f&gt;&lt;m:fPr&gt;&lt;m:ctrlPr&gt;&lt;w:rPr&gt;&lt;w:rFonts w:ascii=&quot;Cambria Math&quot; w:h-ansi=&quot;Cambria Math&quot;/&gt;&lt;wx:font wx:val=&quot;Cambria Math&quot;/&gt;&lt;/w:rPr&gt;&lt;/m:ctrlPr&gt;&lt;/m:fPr&gt;&lt;m:num&gt;&lt;m:sSub&gt;&lt;m:sSubPr&gt;&lt;m:ctrlPr&gt;&lt;w:rPr&gt;&lt;w:rFonts w:ascii=&quot;Cambria Math&quot; w:h-ansi=&quot;Cambria Math&quot;/&gt;&lt;wx:font wx:val=&quot;Cambria Math&quot;/&gt;&lt;/w:rPr&gt;&lt;/m:ctrlPr&gt;&lt;/m:sSubPr&gt;&lt;m:e&gt;&lt;m:r&gt;&lt;w:rPr&gt;&lt;w:rFonts w:ascii=&quot;Cambria Math&quot; w:hint=&quot;fareast&quot;/&gt;&lt;wx:font wx:val=&quot;Cambria Math&quot;/&gt;&lt;w:i/&gt;&lt;w:lang w:fareast=&quot;ZH-CN&quot;/&gt;&lt;/w:rPr&gt;&lt;m:t&gt;s&lt;/m:t&gt;&lt;/m:r&gt;&lt;/m:e&gt;&lt;m:sub&gt;&lt;m:r&gt;&lt;w:rPr&gt;&lt;w:rFonts w:ascii=&quot;Cambria Math&quot; w:hint=&quot;fareast&quot;/&gt;&lt;wx:font wx:val=&quot;瀹嬩綋&quot;/&gt;&lt;w:i/&gt;&lt;w:lang w:fareast=&quot;ZH-CN&quot;/&gt;&lt;/w:rPr&gt;&lt;m:t&gt;鎬?/m:t&gt;&lt;/m:r&gt;&lt;st&quot;/&gt;t&quot;/&gt;t&quot;/&gt;t&quot;/&gt;t&quot;/&gt;/m:sub&gt;&lt;/m:sSub&gt;&lt;/m:num&gt;&lt;m:den&gt;&lt;m:sSub&gt;&lt;m:sSubPr&gt;&lt;m:ctrlPr&gt;&lt;w:rPr&gt;&lt;w:rFonts w:ascii=&quot;Cambria Math&quot; w:h-ansi=&quot;Cambria Math&quot;/&gt;&lt;wx:font wx:val=&quot;Cambria Math&quot;/&gt;&lt;/w:rPr&gt;&lt;/m:ctrlPr&gt;&lt;/m:sSubPr&gt;&lt;m:e&gt;&lt;m:r&gt;&lt;w:rPr&gt;&lt;w:rFonts w:ascii=&quot;Cambria Math&quot; w:hint=&quot;fareast&quot;/&gt;&lt;wx:font wx:val=&quot;Cambria Math&quot;/&gt;&lt;w:i/&gt;&lt;w:lang w:fareast=&quot;ZH-CN&quot;/&gt;&lt;/w:rPr&gt;&lt;m:t&gt;v&lt;/m:t&gt;&lt;/m:r&gt;&lt;/m:e&gt;&lt;m:sub&gt;&lt;m:r&gt;&lt;w:rPr&gt;&lt;w:rFonts w:ascii=&quot;Cambria Math&quot; w:hint=&quot;fareast&quot;/&gt;&lt;wx:font wx:val=&quot;瀹嬩綋&quot;/&gt;&lt;w:i/&gt;&lt;w:lang w:fareast=&quot;ZH-CN&quot;/&gt;&lt;/w:rPr&gt;&lt;m:t&gt;?w:h?/mint=:t&gt;&lt;&quot;far/m:reast&gt;&lt;/t&quot;/&gt;&lt;m:sub&gt;&lt;/m:sSub&gt;&lt;/m:den&gt;&lt;/m:f&gt;&lt;m:r&gt;&lt;w:rPr&gt;&lt;w:rFonts w:ascii=&quot;Cambria Math&quot; w:hint=&quot;fareast&quot;/&gt;&lt;wx:font wx:val=&quot;Cambria Math&quot;/&gt;&lt;w:i/&gt;&lt;w:lang w:fareast=&quot;ZH-CN&quot;/&gt;&lt;/w:rPr&gt;&lt;m:t&gt;=&lt;/m:t&gt;&lt;/m:r&gt;&lt;m:f&gt;&lt;m:fPr&gt;&lt;m:ctrlPr&gt;&lt;w:rPr&gt;&lt;w:rFonts wh:ascii=&quot;Cambria Math&quot; w:h-ansi=&quot;Cambria Math&quot;/&gt;&lt;wx:font wx:val=&quot;Cambria Math&quot;/&gt;&lt;/w:rPr&gt;&lt;/m:ctrlPr&gt;&lt;/m:fPr&gt;&lt;m:num&gt;&lt;m:r&gt;&lt;w:rPr&gt;&lt;w:rFonts w:ascii=&quot;Cambria Math&quot; w:hint=&quot;fareast&quot;/&gt;&lt;wx:font wx:val=&quot;Cambria Math&quot;/&gt;&lt;w:i/&gt;&lt;w:lang w:fareast=&quot;ZH-CN&quot;/&gt;&lt;/w:rPr&gt;&lt;m:t&gt;1000&lt;/m:t&gt;&lt;/m:r&gt;&lt;m:r&gt;&lt;m:rPr&gt;&lt;m:nor/&gt;&lt;/m:rPr&gt;&lt;w:rPr&gt;&lt;w:rFonts w:ascii=&quot;Cambria Math&quot; w:hint=&quot;fareast&quot;/&gt;&lt;wx:font wx:val=&quot;Cambria Math&quot;/&gt;&lt;w:lang w:fareast=&quot;ZH-CN&quot;/&gt;&lt;/w:rPr&gt;&lt;m:t&gt;m&lt;/m:t&gt;&lt;/m:r&gt;&lt;/m:num&gt;&lt;m:den&gt;&lt;m:r&gt;&lt;w:rPr&gt;&lt;w:rFonts w:ascii=&quot;Cambria Math&quot; w:hint=&quot;fareast&quot;/&gt;&lt;wx:font wx:val=&quot;Cambria Math&quot;/&gt;&lt;w:i/&gt;&lt;w:lang w:fareast=&quot;ZH-CN&quot;/&gt;&lt;/w:rPr&gt;&lt;m:t&gt;20&lt;/m:t&gt;&lt;/m:r&gt;&lt;m:r&gt;&lt;m:rPr&gt;&lt;m:nor/&gt;&lt;/m:rPr&gt;&lt;w:rPr&gt;&lt;w:rFonts w:ascii=&quot;Cambria Math&quot; w:hint=&quot;fareast&quot;/&gt;&lt;wx:font wx:val=&quot;Cambria Math&quot;/&gt;&lt;w:lang w:fareast=&quot;ZH-CN&quot;/&gt;&lt;/w:rPr&gt;&lt;m:t&gt;m&lt;/m:t&gt;&lt;/m:r&gt;&lt;m:r&gt;&lt;w:rPr&gt;&lt;w:rFonts w:ascii=&quot;Cambria Math&quot; w:hint=&quot;fareast&quot;/&gt;&lt;wx:font wx:val=&quot;Cambria Math&quot;/&gt;&lt;w:i/&gt;&lt;w:lang w:fareast=&quot;ZH-CN&quot;/&gt;&lt;/w:rPr&gt;&lt;m:t&gt;/&lt;/m:t&gt;&lt;/m:r&gt;&lt;m:r&gt;&lt;m:rPr&gt;&lt;m:nor/&gt;&lt;/m:rPr&gt;&lt;w:rPr&gt;&lt;w:rFonts w:ascii=&quot;Cambria Math&quot; w:hint=&quot;fareast&quot;/&gt;&lt;wx:font wx:val=&quot;Cambria Math&quot;/&gt;&lt;w:lang w:fareast=&quot;ZH-CN&quot;/&gt;&lt;/w:rPr&gt;&lt;m:t&gt;s&lt;/m:t&gt;&lt;/m:r&gt;&lt;/m:den&gt;&lt;/m:f&gt;&lt;m:r&gt;&lt;w:rPr&gt;&lt;w:rFonts w:ascii=&quot;Cambria Math&quot; w:hint=&quot;fareast&quot;/&gt;&lt;wx:font wx:val=&quot;Cambria Math&quot;/&gt;&lt;w:i/&gt;&lt;w:lang w:fareast=&quot;ZH-CN&quot;/&gt;&lt;/w:rPr&gt;&lt;m:t&gt;=50&lt;/m:t&gt;&lt;/m:r&gt;&lt;m:r&gt;&lt;m:rPr&gt;&lt;m:nor/&gt;&lt;/m:rPr&gt;&lt;w:rPr&gt;&lt;w:rFonts w:ascii=&quot;Cambria Math&quot; w:hint=&quot;fareast&quot;/&gt;&lt;wx:font wx:val=&quot;Cambria Math&quot;/&gt;&lt;w:lang w:fareast=&quot;ZH-CN&quot;/&gt;&lt;/w:rPr&gt;&lt;m:t&gt;s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Pr="002E35AD" w:rsidR="002D12CC">
        <w:rPr>
          <w:lang w:eastAsia="zh-CN"/>
        </w:rPr>
        <w:fldChar w:fldCharType="end"/>
      </w:r>
      <w:r w:rsidRPr="002E35AD">
        <w:rPr>
          <w:lang w:eastAsia="zh-CN"/>
        </w:rPr>
        <w:t xml:space="preserve"> </w:t>
      </w:r>
    </w:p>
    <w:p w:rsidR="002E35AD" w:rsidRPr="002E35AD" w:rsidP="002E35AD">
      <w:pPr>
        <w:spacing w:after="0"/>
        <w:rPr>
          <w:lang w:eastAsia="zh-CN"/>
        </w:rPr>
      </w:pPr>
      <w:r w:rsidRPr="002E35AD">
        <w:rPr>
          <w:lang w:eastAsia="zh-CN"/>
        </w:rPr>
        <w:t>答：列车完全通过高架桥所需时间为</w:t>
      </w:r>
      <w:r w:rsidRPr="002E35AD">
        <w:rPr>
          <w:lang w:eastAsia="zh-CN"/>
        </w:rPr>
        <w:t>50s</w:t>
      </w:r>
      <w:r w:rsidRPr="002E35AD">
        <w:rPr>
          <w:lang w:eastAsia="zh-CN"/>
        </w:rPr>
        <w:t>。</w:t>
      </w:r>
    </w:p>
    <w:p w:rsidR="002E35AD" w:rsidRPr="002E35AD" w:rsidP="002E35AD">
      <w:pPr>
        <w:spacing w:after="0"/>
        <w:rPr>
          <w:lang w:eastAsia="zh-CN"/>
        </w:rPr>
      </w:pPr>
      <w:r w:rsidRPr="002E35AD">
        <w:rPr>
          <w:lang w:eastAsia="zh-CN"/>
        </w:rPr>
        <w:t>20.</w:t>
      </w:r>
      <w:r w:rsidRPr="002E35AD">
        <w:rPr>
          <w:lang w:eastAsia="zh-CN"/>
        </w:rPr>
        <w:t>【答案】</w:t>
      </w:r>
      <w:r w:rsidRPr="002E35AD">
        <w:rPr>
          <w:lang w:eastAsia="zh-CN"/>
        </w:rPr>
        <w:t xml:space="preserve"> </w:t>
      </w:r>
      <w:r w:rsidRPr="002E35AD">
        <w:rPr>
          <w:lang w:eastAsia="zh-CN"/>
        </w:rPr>
        <w:t>（</w:t>
      </w:r>
      <w:r w:rsidRPr="002E35AD">
        <w:rPr>
          <w:lang w:eastAsia="zh-CN"/>
        </w:rPr>
        <w:t>1</w:t>
      </w:r>
      <w:r w:rsidRPr="002E35AD">
        <w:rPr>
          <w:lang w:eastAsia="zh-CN"/>
        </w:rPr>
        <w:t>）解：</w:t>
      </w:r>
      <w:r w:rsidRPr="002E35AD" w:rsidR="008F4C44">
        <w:rPr>
          <w:lang w:eastAsia="zh-CN"/>
        </w:rPr>
        <w:t xml:space="preserve"> </w:t>
      </w:r>
      <w:r w:rsidRPr="002E35AD">
        <w:rPr>
          <w:lang w:eastAsia="zh-CN"/>
        </w:rPr>
        <w:t>S</w:t>
      </w:r>
      <w:r w:rsidR="008F4C44">
        <w:rPr>
          <w:rFonts w:hint="eastAsia"/>
          <w:vertAlign w:val="subscript"/>
          <w:lang w:eastAsia="zh-CN"/>
        </w:rPr>
        <w:t>声</w:t>
      </w:r>
      <w:r w:rsidRPr="008F4C44" w:rsidR="008F4C44">
        <w:rPr>
          <w:lang w:eastAsia="zh-CN"/>
        </w:rPr>
        <w:t xml:space="preserve">= </w:t>
      </w:r>
      <w:r w:rsidRPr="002E35AD" w:rsidR="008F4C44">
        <w:rPr>
          <w:lang w:eastAsia="zh-CN"/>
        </w:rPr>
        <w:t>v</w:t>
      </w:r>
      <w:r w:rsidRPr="002E35AD" w:rsidR="008F4C44">
        <w:rPr>
          <w:vertAlign w:val="subscript"/>
          <w:lang w:eastAsia="zh-CN"/>
        </w:rPr>
        <w:t>声</w:t>
      </w:r>
      <w:r w:rsidR="008F4C44">
        <w:rPr>
          <w:lang w:eastAsia="zh-CN"/>
        </w:rPr>
        <w:t>t=340m/s</w:t>
      </w:r>
      <w:r w:rsidRPr="002E35AD" w:rsidR="008F4C44">
        <w:rPr>
          <w:lang w:eastAsia="zh-CN"/>
        </w:rPr>
        <w:t>×5s</w:t>
      </w:r>
      <w:r w:rsidR="008F4C44">
        <w:rPr>
          <w:lang w:eastAsia="zh-CN"/>
        </w:rPr>
        <w:t>=1700m</w:t>
      </w:r>
      <w:r w:rsidRPr="002E35AD">
        <w:rPr>
          <w:lang w:eastAsia="zh-CN"/>
        </w:rPr>
        <w:t xml:space="preserve"> </w:t>
      </w:r>
      <w:r w:rsidRPr="002E35AD">
        <w:rPr>
          <w:lang w:eastAsia="zh-CN"/>
        </w:rPr>
        <w:t>，</w:t>
      </w:r>
      <w:r w:rsidRPr="002E35AD">
        <w:rPr>
          <w:lang w:eastAsia="zh-CN"/>
        </w:rPr>
        <w:t xml:space="preserve"> </w:t>
      </w:r>
      <w:r w:rsidRPr="002E35AD">
        <w:rPr>
          <w:lang w:eastAsia="zh-CN"/>
        </w:rPr>
        <w:t>则</w:t>
      </w:r>
      <w:r w:rsidRPr="002E35AD" w:rsidR="008F4C44">
        <w:rPr>
          <w:lang w:eastAsia="zh-CN"/>
        </w:rPr>
        <w:t>S</w:t>
      </w:r>
      <w:r w:rsidRPr="002E35AD" w:rsidR="008F4C44">
        <w:rPr>
          <w:vertAlign w:val="subscript"/>
          <w:lang w:eastAsia="zh-CN"/>
        </w:rPr>
        <w:t>车</w:t>
      </w:r>
      <w:r w:rsidRPr="008F4C44" w:rsidR="008F4C44">
        <w:rPr>
          <w:rFonts w:hint="eastAsia"/>
          <w:lang w:eastAsia="zh-CN"/>
        </w:rPr>
        <w:t>=</w:t>
      </w:r>
      <w:r w:rsidRPr="002E35AD">
        <w:rPr>
          <w:lang w:eastAsia="zh-CN"/>
        </w:rPr>
        <w:t>2×900m-s</w:t>
      </w:r>
      <w:r w:rsidRPr="002E35AD">
        <w:rPr>
          <w:vertAlign w:val="subscript"/>
          <w:lang w:eastAsia="zh-CN"/>
        </w:rPr>
        <w:t>车</w:t>
      </w:r>
      <w:r w:rsidRPr="002E35AD">
        <w:rPr>
          <w:lang w:eastAsia="zh-CN"/>
        </w:rPr>
        <w:t xml:space="preserve"> </w:t>
      </w:r>
      <w:r w:rsidRPr="002E35AD" w:rsidR="008F4C44">
        <w:rPr>
          <w:lang w:eastAsia="zh-CN"/>
        </w:rPr>
        <w:t>=100m</w:t>
      </w:r>
      <w:r w:rsidRPr="002E35AD">
        <w:rPr>
          <w:lang w:eastAsia="zh-CN"/>
        </w:rPr>
        <w:t xml:space="preserve"> </w:t>
      </w:r>
    </w:p>
    <w:p w:rsidR="002E35AD" w:rsidRPr="002E35AD" w:rsidP="002E35AD">
      <w:pPr>
        <w:spacing w:after="0"/>
        <w:rPr>
          <w:lang w:eastAsia="zh-CN"/>
        </w:rPr>
      </w:pPr>
      <w:r w:rsidRPr="002E35AD">
        <w:rPr>
          <w:lang w:eastAsia="zh-CN"/>
        </w:rPr>
        <w:t>答：第一次鸣笛到听到回声车前进</w:t>
      </w:r>
      <w:r w:rsidRPr="002E35AD">
        <w:rPr>
          <w:lang w:eastAsia="zh-CN"/>
        </w:rPr>
        <w:t>100m</w:t>
      </w:r>
      <w:r w:rsidRPr="002E35AD">
        <w:rPr>
          <w:lang w:eastAsia="zh-CN"/>
        </w:rPr>
        <w:t>。</w:t>
      </w:r>
      <w:r w:rsidRPr="002E35AD">
        <w:rPr>
          <w:lang w:eastAsia="zh-CN"/>
        </w:rPr>
        <w:br/>
      </w:r>
      <w:r w:rsidRPr="002E35AD">
        <w:rPr>
          <w:lang w:eastAsia="zh-CN"/>
        </w:rPr>
        <w:t>（</w:t>
      </w:r>
      <w:r w:rsidRPr="002E35AD">
        <w:rPr>
          <w:lang w:eastAsia="zh-CN"/>
        </w:rPr>
        <w:t>2</w:t>
      </w:r>
      <w:r w:rsidRPr="002E35AD">
        <w:rPr>
          <w:lang w:eastAsia="zh-CN"/>
        </w:rPr>
        <w:t>）解：车的速度</w:t>
      </w:r>
      <w:r w:rsidRPr="002E35AD">
        <w:rPr>
          <w:lang w:eastAsia="zh-CN"/>
        </w:rPr>
        <w:t xml:space="preserve"> </w:t>
      </w:r>
      <w:r w:rsidRPr="002E35AD" w:rsidR="002D12CC">
        <w:rPr>
          <w:lang w:eastAsia="zh-CN"/>
        </w:rPr>
        <w:fldChar w:fldCharType="begin"/>
      </w:r>
      <w:r w:rsidRPr="002E35AD">
        <w:rPr>
          <w:lang w:eastAsia="zh-CN"/>
        </w:rPr>
        <w:instrText xml:space="preserve"> QUOTE </w:instrText>
      </w:r>
      <w:r>
        <w:rPr>
          <w:lang w:eastAsia="zh-CN"/>
        </w:rPr>
        <w:pict>
          <v:shape id="_x0000_i1033" type="#_x0000_t75" style="width:109.5pt;height:31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C7056&quot;/&gt;&lt;wsp:rsid wsp:val=&quot;00443036&quot;/&gt;&lt;wsp:rsid wsp:val=&quot;004621D6&quot;/&gt;&lt;wsp:rsid wsp:val=&quot;004A7EC2&quot;/&gt;&lt;wsp:rsid wsp:val=&quot;004B0B79&quot;/&gt;&lt;wsp:rsid wsp:val=&quot;0052166A&quot;/&gt;&lt;wsp:rsid wsp:val=&quot;00523820&quot;/&gt;&lt;wsp:rsid wsp:val=&quot;00570E98&quot;/&gt;&lt;wsp:rsid wsp:val=&quot;005D4EF3&quot;/&gt;&lt;wsp:rsid wsp:val=&quot;006B7A92&quot;/&gt;&lt;wsp:rsid wsp:val=&quot;006D054F&quot;/&gt;&lt;wsp:rsid wsp:val=&quot;00751BBD&quot;/&gt;&lt;wsp:rsid wsp:val=&quot;00777D0A&quot;/&gt;&lt;wsp:rsid wsp:val=&quot;007F5358&quot;/&gt;&lt;wsp:rsid wsp:val=&quot;00802384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7F804377&quot;/&gt;&lt;/wsp:rsids&gt;&lt;/w:docPr&gt;&lt;w:body&gt;&lt;wx:sect&gt;&lt;w:p wsp:rsidR=&quot;00000000&quot; wsp:rsidRDefault=&quot;00802384&quot; wsp:rsidP=&quot;00802384&quot;&gt;&lt;m:oMathPara&gt;&lt;m:oMath&gt;&lt;m:sSub&gt;&lt;m:sSubPr&gt;&lt;m:ctrlPr&gt;&lt;w:rPr&gt;&lt;w:rFonts w:ascii=&quot;Cambria Math&quot; w:h-ansi=&quot;Cambria Math&quot;/&gt;&lt;wx:font wx:val=&quot;Cambria Math&quot;/&gt;&lt;/w:rPr&gt;&lt;/m:ctrlPr&gt;&lt;/m:sSubPr&gt;&lt;m:e&gt;&lt;m:r&gt;&lt;w:rPr&gt;&lt;w:rFonts w:ascii=&quot;Cambria Math&quot; w:hint=&quot;fareast&quot;/&gt;&lt;wx:font wx:val=&quot;Cambria Math&quot;/&gt;&lt;w:i/&gt;&lt;w:lang w:fareast=&quot;ZH-CN&quot;/&gt;&lt;/w:rPr&gt;&lt;m:t&gt;v&lt;/m:t&gt;&lt;/m:r&gt;&lt;/m:e&gt;&lt;m:sub&gt;&lt;m:r&gt;&lt;w:rPr&gt;&lt;w:rFonts w:ascii=&quot;Cambria Math&quot; w:hint=&quot;fareast&quot;/&gt;&lt;wx:font wx:val=&quot;瀹嬩綋&quot;/&gt;&lt;w:i/&gt;&lt;w:lang w:fareast=&quot;ZH-CN&quot;/&gt;&lt;/w:rPr&gt;&lt;m:t&gt;杞?/m:t&gt;&lt;/m:r&gt;&lt;/m:sub&gt;&lt;/m:sSub&gt;&lt;m:r&gt;&lt;m:rPr&gt;&lt;m:nor/&gt;&lt;/m:rPr&gt;&lt;w:rPr&gt;&lt;w:rFonts w:ascii=&quot;Cambria Math&quot; w:hint=&quot;fareast&quot;/&gt;&lt;wx:font wx:val=&quot;Cambria Math&quot;/&gt;&lt;w:lang w:fareast=&quot; w:hiw:hiw:hiw:hiw:hiZH-CN&quot;/&gt;&lt;/w:rPr&gt;&lt;m:t&gt;=&lt;/m:t&gt;&lt;/m:r&gt;&lt;m:f&gt;&lt;m:fPr&gt;&lt;m:ctrlPr&gt;&lt;w:rPr&gt;&lt;w:rFonts w:ascii=&quot;Cambria Math&quot; w:h-ansi=&quot;Cambria Math&quot;/&gt;&lt;wx:font wx:val=&quot;Cambria Math&quot;/&gt;&lt;/w:rPr&gt;&lt;/m:ctrlPr&gt;&lt;/m:fPr&gt;&lt;m:num&gt;&lt;m:sSub&gt;&lt;m:sSubPr&gt;&lt;m:ctrlPr&gt;&lt;w:rPr&gt;&lt;w:rFonts w:ascii=&quot;Cambria Math&quot; w:h-ansi=&quot;Cambria Math&quot;/&gt;&lt;wx:font wx:val=&quot;Cambria Math&quot;/&gt;&lt;/w:rPr&gt;&lt;/m:ctrlPr&gt;&lt;/m:sSubPr&gt;&lt;m:e&gt;&lt;m:r&gt;&lt;w:rPr&gt;&lt;w:rFonts w:ascii=&quot;Cambria Math&quot; w:hint=&quot;fareast&quot;/&gt;&lt;wx:font wx:val=&quot;Cambria Math&quot;/&gt;&lt;w:i/&gt;&lt;w:lang w:fareast=&quot;ZH-CN&quot;/&gt;&lt;/w:rPr&gt;&lt;m:t&gt;s&lt;/m:t&gt;&lt;/m:r&gt;&lt;/m:e&gt;&lt;m:sub&gt;&lt;m:r&gt;&lt;w:rPr&gt;&lt;w:rFonts w:ascii=&quot;Cambria Math&quot; w:hint=&quot;fareast&quot;/&gt;&lt;wx:font wx:val=&quot;瀹嬩綋&quot;/&gt;&lt;w:i/&gt;&lt;w:lang w:fareast=&quot;ZH-CN&quot;/&gt;&lt;/w:rPr&gt;&lt;m:t&gt;杞?/m:t&gt;&lt;/m:r&gt;&lt;/m:sub&gt;&lt;/m:sSub&gt;&lt;/m:num&gt;&lt;m:den&gt;&lt;m:r&gt;&lt;w:rPr&gt;&lt;w:rFonts w:ascii=&quot;Cambria Math&quot; w:hint=&quot;f/m:tarea&gt;&lt;/mst&quot;/:r&gt;&lt;&gt;&lt;wx/m:e:foe&gt;&lt;m:nt wx:val=&quot;Cambria Math&quot;/&gt;&lt;w:i/&gt;&lt;w:lang w:fareast=&quot;ZH-CN&quot;/&gt;&lt;/w:rPr&gt;&lt;m:t&gt;t&lt;/m:t&gt;&lt;/m:r&gt;&lt;/m:den&gt;&lt;/m:f&gt;&lt;m:r&gt;&lt;w:rPr&gt;&lt;w:rFonts w:ascii=&quot;Cambria Math&quot; w:hint=&quot;fareast&quot;/&gt;&lt;wx:font wx:val=&quot;Cambria Math&quot;/&gt;&lt;w:i/&gt;&lt;w:lang w:fareast=&quot;ZH-CN&quot;/&gt;&lt;/w:rPr&gt;&lt;m:t&gt;=&lt;/m:t&gt;&lt;/m:r&gt;&lt;m:f&gt;&lt;m:fPr&gt;&lt;m:ctrlPr&gt;&lt;w:rPr&gt;&lt;w:rFonts w:ascii=&quot;Cambria Math&quot; w:h-ansi=&quot;Cambria Math&quot;/&gt;&lt;wx:font wx:val=&quot;Cambria Math&quot;/&gt;&lt;/w:rPr&gt;&lt;/m:ctrlPr&gt;&lt;/m:fPr&gt;&lt;m:num&gt;&lt;m:r&gt;&lt;m:rPr&gt;&lt;m:nor/&gt;&lt;/m:rPr&gt;&lt;w:rPr&gt;&lt;w:rFonts w:ascii=&quot;Cambria Math&quot; w:hint=&quot;fareast&quot;/&gt;&lt;wx:font wx:val=&quot;Cambria Math&quot;/&gt;&lt;w:lang w:fareast=&quot;ZH-CN&quot;/&gt;&lt;/w:rPr&gt;&lt;m:t&gt;100m&lt;/m:t&gt;&lt;/m:r&gt;&lt;/m:num&gt;&lt;m:den&gt;&lt;m:r&gt;&lt;m:rPr&gt;&lt;m:nor/&gt;&lt;/m:rPr&gt;&lt;w:rPr&gt;&lt;w:rFonts w:ascii=&quot;Cambria Math&quot; w:hint=&quot;fareast&quot;/&gt;&lt;wx:font wx:val=&quot;Cambria Math&quot;/&gt;&lt;w:lang w:fareast=&quot;ZH-CN&quot;/&gt;&lt;/w:rPr&gt;&lt;m:t&gt;5s&lt;/m:t&gt;&lt;/m:r&gt;&lt;/m:den&gt;&lt;/m:f&gt;&lt;m:r&gt;&lt;w:rPr&gt;&lt;w:rFonts w:ascii=&quot;Cambria Math&quot; w:hint=&quot;fareast&quot;/&gt;&lt;wx:font wx:val=&quot;Cambria Math&quot;/&gt;&lt;w:i/&gt;&lt;w:lang w:fareast=&quot;ZH-CN&quot;/&gt;&lt;/w:rPr&gt;&lt;m:t&gt;=20&lt;/m:t&gt;&lt;/m:r&gt;&lt;m:r&gt;&lt;m:rPr&gt;&lt;m:nor/&gt;&lt;/m:rPr&gt;&lt;w:rPr&gt;&lt;w:rFonts w:ascii=&quot;Cambria Math&quot; w:hint=&quot;fareast&quot;/&gt;&lt;wx:font wx:val=&quot;Cambria Math&quot;/&gt;&lt;w:lang w:fareast=&quot;ZH-CN&quot;/&gt;&lt;/w:rPr&gt;&lt;m:t&gt;m/s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2E35AD">
        <w:rPr>
          <w:lang w:eastAsia="zh-CN"/>
        </w:rPr>
        <w:instrText xml:space="preserve"> </w:instrText>
      </w:r>
      <w:r w:rsidRPr="002E35AD" w:rsidR="002D12CC">
        <w:rPr>
          <w:lang w:eastAsia="zh-CN"/>
        </w:rPr>
        <w:fldChar w:fldCharType="separate"/>
      </w:r>
      <w:r>
        <w:rPr>
          <w:lang w:eastAsia="zh-CN"/>
        </w:rPr>
        <w:pict>
          <v:shape id="_x0000_i1034" type="#_x0000_t75" style="width:109.5pt;height:30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081CD1&quot;/&gt;&lt;wsp:rsid wsp:val=&quot;00035A1A&quot;/&gt;&lt;wsp:rsid wsp:val=&quot;00081CD1&quot;/&gt;&lt;wsp:rsid wsp:val=&quot;00105B32&quot;/&gt;&lt;wsp:rsid wsp:val=&quot;0016193D&quot;/&gt;&lt;wsp:rsid wsp:val=&quot;0019595E&quot;/&gt;&lt;wsp:rsid wsp:val=&quot;00243F78&quot;/&gt;&lt;wsp:rsid wsp:val=&quot;00244DEA&quot;/&gt;&lt;wsp:rsid wsp:val=&quot;002A22FB&quot;/&gt;&lt;wsp:rsid wsp:val=&quot;002B1B52&quot;/&gt;&lt;wsp:rsid wsp:val=&quot;002B79A1&quot;/&gt;&lt;wsp:rsid wsp:val=&quot;002C5454&quot;/&gt;&lt;wsp:rsid wsp:val=&quot;002F406B&quot;/&gt;&lt;wsp:rsid wsp:val=&quot;003C7056&quot;/&gt;&lt;wsp:rsid wsp:val=&quot;00443036&quot;/&gt;&lt;wsp:rsid wsp:val=&quot;004621D6&quot;/&gt;&lt;wsp:rsid wsp:val=&quot;004A7EC2&quot;/&gt;&lt;wsp:rsid wsp:val=&quot;004B0B79&quot;/&gt;&lt;wsp:rsid wsp:val=&quot;0052166A&quot;/&gt;&lt;wsp:rsid wsp:val=&quot;00523820&quot;/&gt;&lt;wsp:rsid wsp:val=&quot;00570E98&quot;/&gt;&lt;wsp:rsid wsp:val=&quot;005D4EF3&quot;/&gt;&lt;wsp:rsid wsp:val=&quot;006B7A92&quot;/&gt;&lt;wsp:rsid wsp:val=&quot;006D054F&quot;/&gt;&lt;wsp:rsid wsp:val=&quot;00751BBD&quot;/&gt;&lt;wsp:rsid wsp:val=&quot;00777D0A&quot;/&gt;&lt;wsp:rsid wsp:val=&quot;007F5358&quot;/&gt;&lt;wsp:rsid wsp:val=&quot;00802384&quot;/&gt;&lt;wsp:rsid wsp:val=&quot;008222E8&quot;/&gt;&lt;wsp:rsid wsp:val=&quot;00827CAC&quot;/&gt;&lt;wsp:rsid wsp:val=&quot;008512EA&quot;/&gt;&lt;wsp:rsid wsp:val=&quot;008860DB&quot;/&gt;&lt;wsp:rsid wsp:val=&quot;008977BC&quot;/&gt;&lt;wsp:rsid wsp:val=&quot;008E0712&quot;/&gt;&lt;wsp:rsid wsp:val=&quot;00903B0A&quot;/&gt;&lt;wsp:rsid wsp:val=&quot;009413CA&quot;/&gt;&lt;wsp:rsid wsp:val=&quot;0099608E&quot;/&gt;&lt;wsp:rsid wsp:val=&quot;009A1E5B&quot;/&gt;&lt;wsp:rsid wsp:val=&quot;009B1FC3&quot;/&gt;&lt;wsp:rsid wsp:val=&quot;00A00BCA&quot;/&gt;&lt;wsp:rsid wsp:val=&quot;00A35226&quot;/&gt;&lt;wsp:rsid wsp:val=&quot;00A45102&quot;/&gt;&lt;wsp:rsid wsp:val=&quot;00A747B5&quot;/&gt;&lt;wsp:rsid wsp:val=&quot;00A8793C&quot;/&gt;&lt;wsp:rsid wsp:val=&quot;00A93CE9&quot;/&gt;&lt;wsp:rsid wsp:val=&quot;00AA525A&quot;/&gt;&lt;wsp:rsid wsp:val=&quot;00AD40B2&quot;/&gt;&lt;wsp:rsid wsp:val=&quot;00AE4496&quot;/&gt;&lt;wsp:rsid wsp:val=&quot;00AF3E37&quot;/&gt;&lt;wsp:rsid wsp:val=&quot;00B255F7&quot;/&gt;&lt;wsp:rsid wsp:val=&quot;00B63FEF&quot;/&gt;&lt;wsp:rsid wsp:val=&quot;00B71ACD&quot;/&gt;&lt;wsp:rsid wsp:val=&quot;00C00B1C&quot;/&gt;&lt;wsp:rsid wsp:val=&quot;00C205D4&quot;/&gt;&lt;wsp:rsid wsp:val=&quot;00C26A2D&quot;/&gt;&lt;wsp:rsid wsp:val=&quot;00C84C25&quot;/&gt;&lt;wsp:rsid wsp:val=&quot;00D035E3&quot;/&gt;&lt;wsp:rsid wsp:val=&quot;00D2160C&quot;/&gt;&lt;wsp:rsid wsp:val=&quot;00D36692&quot;/&gt;&lt;wsp:rsid wsp:val=&quot;00D51F5D&quot;/&gt;&lt;wsp:rsid wsp:val=&quot;00D67A68&quot;/&gt;&lt;wsp:rsid wsp:val=&quot;00DA5268&quot;/&gt;&lt;wsp:rsid wsp:val=&quot;00DC3A35&quot;/&gt;&lt;wsp:rsid wsp:val=&quot;00DD58AD&quot;/&gt;&lt;wsp:rsid wsp:val=&quot;00E200C6&quot;/&gt;&lt;wsp:rsid wsp:val=&quot;00E629F3&quot;/&gt;&lt;wsp:rsid wsp:val=&quot;00E7434B&quot;/&gt;&lt;wsp:rsid wsp:val=&quot;00E74CE9&quot;/&gt;&lt;wsp:rsid wsp:val=&quot;00E84440&quot;/&gt;&lt;wsp:rsid wsp:val=&quot;00EA7F9A&quot;/&gt;&lt;wsp:rsid wsp:val=&quot;00ED4BBB&quot;/&gt;&lt;wsp:rsid wsp:val=&quot;00EE6DE3&quot;/&gt;&lt;wsp:rsid wsp:val=&quot;00EE7645&quot;/&gt;&lt;wsp:rsid wsp:val=&quot;00F47B26&quot;/&gt;&lt;wsp:rsid wsp:val=&quot;00F86A70&quot;/&gt;&lt;wsp:rsid wsp:val=&quot;00F926C7&quot;/&gt;&lt;wsp:rsid wsp:val=&quot;00FC2F6C&quot;/&gt;&lt;wsp:rsid wsp:val=&quot;12A56D78&quot;/&gt;&lt;wsp:rsid wsp:val=&quot;19304636&quot;/&gt;&lt;wsp:rsid wsp:val=&quot;223C1B9E&quot;/&gt;&lt;wsp:rsid wsp:val=&quot;2A2C37B0&quot;/&gt;&lt;wsp:rsid wsp:val=&quot;30845948&quot;/&gt;&lt;wsp:rsid wsp:val=&quot;36016353&quot;/&gt;&lt;wsp:rsid wsp:val=&quot;3A7F5F3E&quot;/&gt;&lt;wsp:rsid wsp:val=&quot;3AFD626E&quot;/&gt;&lt;wsp:rsid wsp:val=&quot;4BF531BC&quot;/&gt;&lt;wsp:rsid wsp:val=&quot;51C86D51&quot;/&gt;&lt;wsp:rsid wsp:val=&quot;5313089A&quot;/&gt;&lt;wsp:rsid wsp:val=&quot;7F804377&quot;/&gt;&lt;/wsp:rsids&gt;&lt;/w:docPr&gt;&lt;w:body&gt;&lt;wx:sect&gt;&lt;w:p wsp:rsidR=&quot;00000000&quot; wsp:rsidRDefault=&quot;00802384&quot; wsp:rsidP=&quot;00802384&quot;&gt;&lt;m:oMathPara&gt;&lt;m:oMath&gt;&lt;m:sSub&gt;&lt;m:sSubPr&gt;&lt;m:ctrlPr&gt;&lt;w:rPr&gt;&lt;w:rFonts w:ascii=&quot;Cambria Math&quot; w:h-ansi=&quot;Cambria Math&quot;/&gt;&lt;wx:font wx:val=&quot;Cambria Math&quot;/&gt;&lt;/w:rPr&gt;&lt;/m:ctrlPr&gt;&lt;/m:sSubPr&gt;&lt;m:e&gt;&lt;m:r&gt;&lt;w:rPr&gt;&lt;w:rFonts w:ascii=&quot;Cambria Math&quot; w:hint=&quot;fareast&quot;/&gt;&lt;wx:font wx:val=&quot;Cambria Math&quot;/&gt;&lt;w:i/&gt;&lt;w:lang w:fareast=&quot;ZH-CN&quot;/&gt;&lt;/w:rPr&gt;&lt;m:t&gt;v&lt;/m:t&gt;&lt;/m:r&gt;&lt;/m:e&gt;&lt;m:sub&gt;&lt;m:r&gt;&lt;w:rPr&gt;&lt;w:rFonts w:ascii=&quot;Cambria Math&quot; w:hint=&quot;fareast&quot;/&gt;&lt;wx:font wx:val=&quot;瀹嬩綋&quot;/&gt;&lt;w:i/&gt;&lt;w:lang w:fareast=&quot;ZH-CN&quot;/&gt;&lt;/w:rPr&gt;&lt;m:t&gt;杞?/m:t&gt;&lt;/m:r&gt;&lt;/m:sub&gt;&lt;/m:sSub&gt;&lt;m:r&gt;&lt;m:rPr&gt;&lt;m:nor/&gt;&lt;/m:rPr&gt;&lt;w:rPr&gt;&lt;w:rFonts w:ascii=&quot;Cambria Math&quot; w:hint=&quot;fareast&quot;/&gt;&lt;wx:font wx:val=&quot;Cambria Math&quot;/&gt;&lt;w:lang w:fareast=&quot; w:hiw:hiw:hiw:hiw:hiZH-CN&quot;/&gt;&lt;/w:rPr&gt;&lt;m:t&gt;=&lt;/m:t&gt;&lt;/m:r&gt;&lt;m:f&gt;&lt;m:fPr&gt;&lt;m:ctrlPr&gt;&lt;w:rPr&gt;&lt;w:rFonts w:ascii=&quot;Cambria Math&quot; w:h-ansi=&quot;Cambria Math&quot;/&gt;&lt;wx:font wx:val=&quot;Cambria Math&quot;/&gt;&lt;/w:rPr&gt;&lt;/m:ctrlPr&gt;&lt;/m:fPr&gt;&lt;m:num&gt;&lt;m:sSub&gt;&lt;m:sSubPr&gt;&lt;m:ctrlPr&gt;&lt;w:rPr&gt;&lt;w:rFonts w:ascii=&quot;Cambria Math&quot; w:h-ansi=&quot;Cambria Math&quot;/&gt;&lt;wx:font wx:val=&quot;Cambria Math&quot;/&gt;&lt;/w:rPr&gt;&lt;/m:ctrlPr&gt;&lt;/m:sSubPr&gt;&lt;m:e&gt;&lt;m:r&gt;&lt;w:rPr&gt;&lt;w:rFonts w:ascii=&quot;Cambria Math&quot; w:hint=&quot;fareast&quot;/&gt;&lt;wx:font wx:val=&quot;Cambria Math&quot;/&gt;&lt;w:i/&gt;&lt;w:lang w:fareast=&quot;ZH-CN&quot;/&gt;&lt;/w:rPr&gt;&lt;m:t&gt;s&lt;/m:t&gt;&lt;/m:r&gt;&lt;/m:e&gt;&lt;m:sub&gt;&lt;m:r&gt;&lt;w:rPr&gt;&lt;w:rFonts w:ascii=&quot;Cambria Math&quot; w:hint=&quot;fareast&quot;/&gt;&lt;wx:font wx:val=&quot;瀹嬩綋&quot;/&gt;&lt;w:i/&gt;&lt;w:lang w:fareast=&quot;ZH-CN&quot;/&gt;&lt;/w:rPr&gt;&lt;m:t&gt;杞?/m:t&gt;&lt;/m:r&gt;&lt;/m:sub&gt;&lt;/m:sSub&gt;&lt;/m:num&gt;&lt;m:den&gt;&lt;m:r&gt;&lt;w:rPr&gt;&lt;w:rFonts w:ascii=&quot;Cambria Math&quot; w:hint=&quot;f/m:tarea&gt;&lt;/mst&quot;/:r&gt;&lt;&gt;&lt;wx/m:e:foe&gt;&lt;m:nt wx:val=&quot;Cambria Math&quot;/&gt;&lt;w:i/&gt;&lt;w:lang w:fareast=&quot;ZH-CN&quot;/&gt;&lt;/w:rPr&gt;&lt;m:t&gt;t&lt;/m:t&gt;&lt;/m:r&gt;&lt;/m:den&gt;&lt;/m:f&gt;&lt;m:r&gt;&lt;w:rPr&gt;&lt;w:rFonts w:ascii=&quot;Cambria Math&quot; w:hint=&quot;fareast&quot;/&gt;&lt;wx:font wx:val=&quot;Cambria Math&quot;/&gt;&lt;w:i/&gt;&lt;w:lang w:fareast=&quot;ZH-CN&quot;/&gt;&lt;/w:rPr&gt;&lt;m:t&gt;=&lt;/m:t&gt;&lt;/m:r&gt;&lt;m:f&gt;&lt;m:fPr&gt;&lt;m:ctrlPr&gt;&lt;w:rPr&gt;&lt;w:rFonts w:ascii=&quot;Cambria Math&quot; w:h-ansi=&quot;Cambria Math&quot;/&gt;&lt;wx:font wx:val=&quot;Cambria Math&quot;/&gt;&lt;/w:rPr&gt;&lt;/m:ctrlPr&gt;&lt;/m:fPr&gt;&lt;m:num&gt;&lt;m:r&gt;&lt;m:rPr&gt;&lt;m:nor/&gt;&lt;/m:rPr&gt;&lt;w:rPr&gt;&lt;w:rFonts w:ascii=&quot;Cambria Math&quot; w:hint=&quot;fareast&quot;/&gt;&lt;wx:font wx:val=&quot;Cambria Math&quot;/&gt;&lt;w:lang w:fareast=&quot;ZH-CN&quot;/&gt;&lt;/w:rPr&gt;&lt;m:t&gt;100m&lt;/m:t&gt;&lt;/m:r&gt;&lt;/m:num&gt;&lt;m:den&gt;&lt;m:r&gt;&lt;m:rPr&gt;&lt;m:nor/&gt;&lt;/m:rPr&gt;&lt;w:rPr&gt;&lt;w:rFonts w:ascii=&quot;Cambria Math&quot; w:hint=&quot;fareast&quot;/&gt;&lt;wx:font wx:val=&quot;Cambria Math&quot;/&gt;&lt;w:lang w:fareast=&quot;ZH-CN&quot;/&gt;&lt;/w:rPr&gt;&lt;m:t&gt;5s&lt;/m:t&gt;&lt;/m:r&gt;&lt;/m:den&gt;&lt;/m:f&gt;&lt;m:r&gt;&lt;w:rPr&gt;&lt;w:rFonts w:ascii=&quot;Cambria Math&quot; w:hint=&quot;fareast&quot;/&gt;&lt;wx:font wx:val=&quot;Cambria Math&quot;/&gt;&lt;w:i/&gt;&lt;w:lang w:fareast=&quot;ZH-CN&quot;/&gt;&lt;/w:rPr&gt;&lt;m:t&gt;=20&lt;/m:t&gt;&lt;/m:r&gt;&lt;m:r&gt;&lt;m:rPr&gt;&lt;m:nor/&gt;&lt;/m:rPr&gt;&lt;w:rPr&gt;&lt;w:rFonts w:ascii=&quot;Cambria Math&quot; w:hint=&quot;fareast&quot;/&gt;&lt;wx:font wx:val=&quot;Cambria Math&quot;/&gt;&lt;w:lang w:fareast=&quot;ZH-CN&quot;/&gt;&lt;/w:rPr&gt;&lt;m:t&gt;m/s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2E35AD" w:rsidR="002D12CC">
        <w:rPr>
          <w:lang w:eastAsia="zh-CN"/>
        </w:rPr>
        <w:fldChar w:fldCharType="end"/>
      </w:r>
      <w:r w:rsidRPr="002E35AD">
        <w:rPr>
          <w:lang w:eastAsia="zh-CN"/>
        </w:rPr>
        <w:t xml:space="preserve">    </w:t>
      </w:r>
      <w:r w:rsidRPr="002E35AD">
        <w:rPr>
          <w:lang w:eastAsia="zh-CN"/>
        </w:rPr>
        <w:t>答：汽车的速度为</w:t>
      </w:r>
      <w:r w:rsidRPr="002E35AD">
        <w:rPr>
          <w:lang w:eastAsia="zh-CN"/>
        </w:rPr>
        <w:t>20m/s</w:t>
      </w:r>
      <w:r w:rsidRPr="002E35AD">
        <w:rPr>
          <w:lang w:eastAsia="zh-CN"/>
        </w:rPr>
        <w:t>。</w:t>
      </w:r>
      <w:r w:rsidRPr="002E35AD">
        <w:rPr>
          <w:lang w:eastAsia="zh-CN"/>
        </w:rPr>
        <w:br/>
      </w:r>
      <w:r w:rsidRPr="002E35AD">
        <w:rPr>
          <w:lang w:eastAsia="zh-CN"/>
        </w:rPr>
        <w:t>（</w:t>
      </w:r>
      <w:r w:rsidRPr="002E35AD">
        <w:rPr>
          <w:lang w:eastAsia="zh-CN"/>
        </w:rPr>
        <w:t>3</w:t>
      </w:r>
      <w:r w:rsidRPr="002E35AD">
        <w:rPr>
          <w:lang w:eastAsia="zh-CN"/>
        </w:rPr>
        <w:t>）解：经过</w:t>
      </w:r>
      <w:r w:rsidRPr="002E35AD">
        <w:rPr>
          <w:lang w:eastAsia="zh-CN"/>
        </w:rPr>
        <w:t>22s</w:t>
      </w:r>
      <w:r w:rsidRPr="002E35AD">
        <w:rPr>
          <w:lang w:eastAsia="zh-CN"/>
        </w:rPr>
        <w:t>车距障碍物的距离为</w:t>
      </w:r>
      <w:r w:rsidRPr="002E35AD">
        <w:rPr>
          <w:lang w:eastAsia="zh-CN"/>
        </w:rPr>
        <w:t xml:space="preserve">S=900m-100m-20m/s×22s=360m  </w:t>
      </w:r>
    </w:p>
    <w:p w:rsidR="002E35AD" w:rsidRPr="002E35AD" w:rsidP="002E35AD">
      <w:pPr>
        <w:spacing w:after="0"/>
        <w:rPr>
          <w:lang w:eastAsia="zh-CN"/>
        </w:rPr>
      </w:pPr>
      <w:r w:rsidRPr="002E35AD">
        <w:rPr>
          <w:lang w:eastAsia="zh-CN"/>
        </w:rPr>
        <w:t>设听到回声时间为</w:t>
      </w:r>
      <w:r w:rsidRPr="002E35AD">
        <w:rPr>
          <w:lang w:eastAsia="zh-CN"/>
        </w:rPr>
        <w:t>t</w:t>
      </w:r>
      <w:r w:rsidRPr="002E35AD">
        <w:rPr>
          <w:vertAlign w:val="subscript"/>
          <w:lang w:eastAsia="zh-CN"/>
        </w:rPr>
        <w:t>1</w:t>
      </w:r>
      <w:r w:rsidRPr="002E35AD">
        <w:rPr>
          <w:lang w:eastAsia="zh-CN"/>
        </w:rPr>
        <w:t>则</w:t>
      </w:r>
      <w:r w:rsidR="008F4C44">
        <w:rPr>
          <w:lang w:eastAsia="zh-CN"/>
        </w:rPr>
        <w:t>2×360m</w:t>
      </w:r>
      <w:r w:rsidRPr="002E35AD">
        <w:rPr>
          <w:lang w:eastAsia="zh-CN"/>
        </w:rPr>
        <w:t>=v</w:t>
      </w:r>
      <w:r w:rsidRPr="002E35AD">
        <w:rPr>
          <w:vertAlign w:val="subscript"/>
          <w:lang w:eastAsia="zh-CN"/>
        </w:rPr>
        <w:t>声</w:t>
      </w:r>
      <w:r w:rsidRPr="002E35AD">
        <w:rPr>
          <w:lang w:eastAsia="zh-CN"/>
        </w:rPr>
        <w:t>t</w:t>
      </w:r>
      <w:r w:rsidRPr="002E35AD">
        <w:rPr>
          <w:vertAlign w:val="subscript"/>
          <w:lang w:eastAsia="zh-CN"/>
        </w:rPr>
        <w:t>1</w:t>
      </w:r>
      <w:r w:rsidR="008F4C44">
        <w:rPr>
          <w:lang w:eastAsia="zh-CN"/>
        </w:rPr>
        <w:t>+</w:t>
      </w:r>
      <w:r w:rsidRPr="002E35AD" w:rsidR="008F4C44">
        <w:rPr>
          <w:lang w:eastAsia="zh-CN"/>
        </w:rPr>
        <w:t>v</w:t>
      </w:r>
      <w:r w:rsidRPr="002E35AD" w:rsidR="008F4C44">
        <w:rPr>
          <w:vertAlign w:val="subscript"/>
          <w:lang w:eastAsia="zh-CN"/>
        </w:rPr>
        <w:t>车</w:t>
      </w:r>
      <w:r w:rsidRPr="002E35AD" w:rsidR="008F4C44">
        <w:rPr>
          <w:lang w:eastAsia="zh-CN"/>
        </w:rPr>
        <w:t>t</w:t>
      </w:r>
      <w:r w:rsidRPr="002E35AD" w:rsidR="008F4C44">
        <w:rPr>
          <w:vertAlign w:val="subscript"/>
          <w:lang w:eastAsia="zh-CN"/>
        </w:rPr>
        <w:t>1</w:t>
      </w:r>
      <w:r w:rsidRPr="002E35AD">
        <w:rPr>
          <w:rFonts w:hint="eastAsia"/>
          <w:lang w:eastAsia="zh-CN"/>
        </w:rPr>
        <w:t xml:space="preserve">       </w:t>
      </w:r>
      <w:r w:rsidRPr="002E35AD">
        <w:rPr>
          <w:lang w:eastAsia="zh-CN"/>
        </w:rPr>
        <w:t>带入数据解得</w:t>
      </w:r>
      <w:r w:rsidRPr="002E35AD">
        <w:rPr>
          <w:lang w:eastAsia="zh-CN"/>
        </w:rPr>
        <w:t>t</w:t>
      </w:r>
      <w:r w:rsidRPr="002E35AD">
        <w:rPr>
          <w:vertAlign w:val="subscript"/>
          <w:lang w:eastAsia="zh-CN"/>
        </w:rPr>
        <w:t>1</w:t>
      </w:r>
      <w:r w:rsidRPr="002E35AD">
        <w:rPr>
          <w:lang w:eastAsia="zh-CN"/>
        </w:rPr>
        <w:t>=2s</w:t>
      </w:r>
    </w:p>
    <w:p w:rsidR="002107D7" w:rsidRPr="002107D7" w:rsidP="002E35AD">
      <w:pPr>
        <w:spacing w:after="0"/>
        <w:rPr>
          <w:lang w:eastAsia="zh-CN"/>
        </w:rPr>
        <w:sectPr w:rsidSect="00DC61DF">
          <w:headerReference w:type="even" r:id="rId13"/>
          <w:footerReference w:type="default" r:id="rId14"/>
          <w:pgSz w:w="11907" w:h="16839"/>
          <w:pgMar w:top="1134" w:right="1134" w:bottom="1134" w:left="1134" w:header="397" w:footer="340" w:gutter="0"/>
          <w:pgNumType w:chapStyle="1"/>
          <w:cols w:space="720"/>
          <w:docGrid w:type="lines" w:linePitch="312"/>
        </w:sectPr>
      </w:pPr>
      <w:r w:rsidRPr="002E35AD">
        <w:rPr>
          <w:lang w:eastAsia="zh-CN"/>
        </w:rPr>
        <w:t>答：第二次鸣笛后听到回声经过</w:t>
      </w:r>
      <w:r w:rsidRPr="002E35AD">
        <w:rPr>
          <w:lang w:eastAsia="zh-CN"/>
        </w:rPr>
        <w:t>2s</w:t>
      </w:r>
      <w:r w:rsidRPr="002E35AD">
        <w:rPr>
          <w:lang w:eastAsia="zh-CN"/>
        </w:rPr>
        <w:t>。</w:t>
      </w:r>
    </w:p>
    <w:p>
      <w:r w:rsidRPr="002107D7" w:rsidR="002107D7">
        <w:rPr>
          <w:lang w:eastAsia="zh-CN"/>
        </w:rPr>
        <w:drawing>
          <wp:inline>
            <wp:extent cx="5720889" cy="9252585"/>
            <wp:docPr id="100019" name="" descr="promotion-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265815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20889" cy="9252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7" w:h="16839"/>
      <w:pgMar w:header="708" w:footer="708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358">
    <w:pPr>
      <w:pStyle w:val="2"/>
      <w:tabs>
        <w:tab w:val="right" w:pos="9639"/>
      </w:tabs>
    </w:pPr>
    <w:r>
      <w:rPr>
        <w:sz w:val="1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width:2in;height:2in;margin-top:-1.5pt;margin-left:398.4pt;mso-position-horizontal-relative:margin;mso-wrap-style:none;position:absolute;z-index:251662336" filled="f" stroked="f">
          <v:textbox style="mso-fit-shape-to-text:t" inset="0,0,0,0">
            <w:txbxContent>
              <w:p w:rsidR="007F5358">
                <w:pPr>
                  <w:snapToGrid w:val="0"/>
                  <w:rPr>
                    <w:sz w:val="18"/>
                    <w:lang w:eastAsia="zh-CN"/>
                  </w:rPr>
                </w:pPr>
                <w:r>
                  <w:rPr>
                    <w:rFonts w:hint="eastAsia"/>
                    <w:sz w:val="18"/>
                    <w:lang w:eastAsia="zh-CN"/>
                  </w:rPr>
                  <w:t>第</w:t>
                </w:r>
                <w:r>
                  <w:rPr>
                    <w:rFonts w:hint="eastAsia"/>
                    <w:sz w:val="18"/>
                    <w:lang w:eastAsia="zh-CN"/>
                  </w:rPr>
                  <w:t xml:space="preserve"> </w:t>
                </w:r>
                <w:r w:rsidR="002D12CC">
                  <w:rPr>
                    <w:rFonts w:hint="eastAsia"/>
                    <w:sz w:val="18"/>
                    <w:lang w:eastAsia="zh-CN"/>
                  </w:rPr>
                  <w:fldChar w:fldCharType="begin"/>
                </w:r>
                <w:r>
                  <w:rPr>
                    <w:rFonts w:hint="eastAsia"/>
                    <w:sz w:val="18"/>
                    <w:lang w:eastAsia="zh-CN"/>
                  </w:rPr>
                  <w:instrText xml:space="preserve"> PAGE  \* MERGEFORMAT </w:instrText>
                </w:r>
                <w:r w:rsidR="002D12CC">
                  <w:rPr>
                    <w:rFonts w:hint="eastAsia"/>
                    <w:sz w:val="18"/>
                    <w:lang w:eastAsia="zh-CN"/>
                  </w:rPr>
                  <w:fldChar w:fldCharType="separate"/>
                </w:r>
                <w:r w:rsidR="00006D3E">
                  <w:rPr>
                    <w:noProof/>
                    <w:sz w:val="18"/>
                  </w:rPr>
                  <w:t>1</w:t>
                </w:r>
                <w:r w:rsidR="002D12CC">
                  <w:rPr>
                    <w:rFonts w:hint="eastAsia"/>
                    <w:sz w:val="18"/>
                    <w:lang w:eastAsia="zh-CN"/>
                  </w:rPr>
                  <w:fldChar w:fldCharType="end"/>
                </w:r>
                <w:r>
                  <w:rPr>
                    <w:rFonts w:hint="eastAsia"/>
                    <w:sz w:val="18"/>
                    <w:lang w:eastAsia="zh-CN"/>
                  </w:rPr>
                  <w:t xml:space="preserve"> </w:t>
                </w:r>
                <w:r>
                  <w:rPr>
                    <w:rFonts w:hint="eastAsia"/>
                    <w:sz w:val="18"/>
                    <w:lang w:eastAsia="zh-CN"/>
                  </w:rPr>
                  <w:t>页</w:t>
                </w:r>
                <w:r>
                  <w:rPr>
                    <w:rFonts w:hint="eastAsia"/>
                    <w:sz w:val="18"/>
                    <w:lang w:eastAsia="zh-CN"/>
                  </w:rPr>
                  <w:t xml:space="preserve"> </w:t>
                </w:r>
                <w:r>
                  <w:rPr>
                    <w:rFonts w:hint="eastAsia"/>
                    <w:sz w:val="18"/>
                    <w:lang w:eastAsia="zh-CN"/>
                  </w:rPr>
                  <w:t>共</w:t>
                </w:r>
                <w:r>
                  <w:rPr>
                    <w:rFonts w:hint="eastAsia"/>
                    <w:sz w:val="18"/>
                    <w:lang w:eastAsia="zh-CN"/>
                  </w:rPr>
                  <w:t xml:space="preserve"> </w:t>
                </w:r>
                <w:r>
                  <w:fldChar w:fldCharType="begin"/>
                </w:r>
                <w:r>
                  <w:instrText xml:space="preserve"> NUMPAGES  \* MERGEFORMAT </w:instrText>
                </w:r>
                <w:r>
                  <w:fldChar w:fldCharType="separate"/>
                </w:r>
                <w:r w:rsidRPr="00006D3E" w:rsidR="00006D3E">
                  <w:rPr>
                    <w:noProof/>
                    <w:sz w:val="18"/>
                    <w:lang w:eastAsia="zh-CN"/>
                  </w:rPr>
                  <w:t>1</w:t>
                </w:r>
                <w:r w:rsidRPr="00006D3E" w:rsidR="00006D3E">
                  <w:rPr>
                    <w:noProof/>
                    <w:sz w:val="18"/>
                    <w:lang w:eastAsia="zh-CN"/>
                  </w:rPr>
                  <w:fldChar w:fldCharType="end"/>
                </w:r>
                <w:r>
                  <w:rPr>
                    <w:rFonts w:hint="eastAsia"/>
                    <w:sz w:val="18"/>
                    <w:lang w:eastAsia="zh-CN"/>
                  </w:rPr>
                  <w:t xml:space="preserve"> </w:t>
                </w:r>
                <w:r>
                  <w:rPr>
                    <w:rFonts w:hint="eastAsia"/>
                    <w:sz w:val="18"/>
                    <w:lang w:eastAsia="zh-CN"/>
                  </w:rPr>
                  <w:t>页</w:t>
                </w:r>
              </w:p>
            </w:txbxContent>
          </v:textbox>
          <w10:wrap anchorx="margin"/>
        </v:shape>
      </w:pict>
    </w:r>
    <w:r w:rsidR="005D4EF3">
      <w:rPr>
        <w:rFonts w:ascii="微软雅黑" w:eastAsia="微软雅黑" w:hAnsi="微软雅黑" w:cs="微软雅黑" w:hint="eastAsia"/>
        <w:sz w:val="18"/>
        <w:szCs w:val="18"/>
      </w:rPr>
      <w:t xml:space="preserve">                                 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358">
    <w:pPr>
      <w:pStyle w:val="Header"/>
      <w:pBdr>
        <w:bottom w:val="none" w:sz="0" w:space="0" w:color="auto"/>
      </w:pBdr>
    </w:pPr>
    <w:r>
      <w:rPr>
        <w:lang w:eastAsia="en-US"/>
      </w:rPr>
      <w:pict>
        <v:rect id="Rectangle 7" o:spid="_x0000_s2049" style="width:42.15pt;height:57pt;margin-top:-43pt;margin-left:1056.4pt;position:absolute;z-index:251658240" o:preferrelative="t" fillcolor="gray"/>
      </w:pict>
    </w:r>
    <w:r>
      <w:rPr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Quad Arrow 1" o:spid="_x0000_s2050" type="#_x0000_t202" style="width:31.6pt;height:843pt;margin-top:-43pt;margin-left:1098.55pt;position:absolute;v-text-anchor:middle;z-index:251659264" o:preferrelative="t">
          <v:textbox style="layout-flow:vertical;mso-layout-flow-alt:bottom-to-top">
            <w:txbxContent>
              <w:p w:rsidR="007F5358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rPr>
        <w:lang w:eastAsia="en-US"/>
      </w:rPr>
      <w:pict>
        <v:shape id="Quad Arrow 3" o:spid="_x0000_s2051" type="#_x0000_t202" style="width:42.15pt;height:843pt;margin-top:-43pt;margin-left:1056.4pt;position:absolute;v-text-anchor:middle;z-index:251660288" o:preferrelative="t" fillcolor="#d8d8d8">
          <v:textbox style="layout-flow:vertical;mso-layout-flow-alt:bottom-to-top">
            <w:txbxContent>
              <w:p w:rsidR="007F5358" w:rsidP="00006D3E">
                <w:pPr>
                  <w:spacing w:before="312" w:beforeLines="100" w:after="312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rPr>
        <w:lang w:eastAsia="en-US"/>
      </w:rPr>
      <w:pict>
        <v:shape id="Quad Arrow 5" o:spid="_x0000_s2052" type="#_x0000_t202" style="width:30.95pt;height:843pt;margin-top:-43pt;margin-left:1025.45pt;position:absolute;v-text-anchor:middle;z-index:251661312" o:preferrelative="t">
          <v:textbox style="layout-flow:vertical;mso-layout-flow-alt:bottom-to-top">
            <w:txbxContent>
              <w:p w:rsidR="007F5358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F26A8"/>
    <w:multiLevelType w:val="hybridMultilevel"/>
    <w:tmpl w:val="66BE26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3046A7"/>
    <w:multiLevelType w:val="hybridMultilevel"/>
    <w:tmpl w:val="F05A6BEE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">
    <w:nsid w:val="2B9A5D18"/>
    <w:multiLevelType w:val="hybridMultilevel"/>
    <w:tmpl w:val="4E56BAC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516B4C7F"/>
    <w:multiLevelType w:val="hybridMultilevel"/>
    <w:tmpl w:val="D56293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56792213"/>
    <w:multiLevelType w:val="hybridMultilevel"/>
    <w:tmpl w:val="C502613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7"/>
  </w:num>
  <w:num w:numId="5">
    <w:abstractNumId w:val="4"/>
  </w:num>
  <w:num w:numId="6">
    <w:abstractNumId w:val="2"/>
  </w:num>
  <w:num w:numId="7">
    <w:abstractNumId w:val="5"/>
  </w:num>
  <w:num w:numId="8">
    <w:abstractNumId w:val="0"/>
  </w:num>
  <w:num w:numId="9">
    <w:abstractNumId w:val="3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1CD1"/>
    <w:rsid w:val="00006D3E"/>
    <w:rsid w:val="00035A1A"/>
    <w:rsid w:val="00050F0E"/>
    <w:rsid w:val="000638C9"/>
    <w:rsid w:val="0007797A"/>
    <w:rsid w:val="00081CD1"/>
    <w:rsid w:val="000970C4"/>
    <w:rsid w:val="000E698A"/>
    <w:rsid w:val="00105B32"/>
    <w:rsid w:val="0016193D"/>
    <w:rsid w:val="00183075"/>
    <w:rsid w:val="00183834"/>
    <w:rsid w:val="0019595E"/>
    <w:rsid w:val="001E69B0"/>
    <w:rsid w:val="00205180"/>
    <w:rsid w:val="002107D7"/>
    <w:rsid w:val="00241E90"/>
    <w:rsid w:val="00243F78"/>
    <w:rsid w:val="00244DEA"/>
    <w:rsid w:val="0027101F"/>
    <w:rsid w:val="0028260B"/>
    <w:rsid w:val="002A22FB"/>
    <w:rsid w:val="002B1B52"/>
    <w:rsid w:val="002B79A1"/>
    <w:rsid w:val="002C5454"/>
    <w:rsid w:val="002D12CC"/>
    <w:rsid w:val="002E35AD"/>
    <w:rsid w:val="002E6303"/>
    <w:rsid w:val="002F406B"/>
    <w:rsid w:val="00366A43"/>
    <w:rsid w:val="00391470"/>
    <w:rsid w:val="0039416B"/>
    <w:rsid w:val="003C4391"/>
    <w:rsid w:val="003C7056"/>
    <w:rsid w:val="003D6110"/>
    <w:rsid w:val="00434202"/>
    <w:rsid w:val="00443036"/>
    <w:rsid w:val="00446116"/>
    <w:rsid w:val="004621D6"/>
    <w:rsid w:val="00481EA5"/>
    <w:rsid w:val="004A7EC2"/>
    <w:rsid w:val="004B0B79"/>
    <w:rsid w:val="0052166A"/>
    <w:rsid w:val="00523820"/>
    <w:rsid w:val="00570E98"/>
    <w:rsid w:val="005D37DF"/>
    <w:rsid w:val="005D4EF3"/>
    <w:rsid w:val="0065218D"/>
    <w:rsid w:val="006718FD"/>
    <w:rsid w:val="00697FDD"/>
    <w:rsid w:val="006B7A92"/>
    <w:rsid w:val="006D054F"/>
    <w:rsid w:val="006D6C9A"/>
    <w:rsid w:val="00751BBD"/>
    <w:rsid w:val="00770802"/>
    <w:rsid w:val="007713DB"/>
    <w:rsid w:val="00777D0A"/>
    <w:rsid w:val="007F5358"/>
    <w:rsid w:val="008135D7"/>
    <w:rsid w:val="008222E8"/>
    <w:rsid w:val="00827CAC"/>
    <w:rsid w:val="008327B6"/>
    <w:rsid w:val="00835A7D"/>
    <w:rsid w:val="008512EA"/>
    <w:rsid w:val="008860DB"/>
    <w:rsid w:val="008977BC"/>
    <w:rsid w:val="008D6BCE"/>
    <w:rsid w:val="008E0712"/>
    <w:rsid w:val="008F4B4B"/>
    <w:rsid w:val="008F4C44"/>
    <w:rsid w:val="00903B0A"/>
    <w:rsid w:val="00922EA8"/>
    <w:rsid w:val="00926D4A"/>
    <w:rsid w:val="009413CA"/>
    <w:rsid w:val="0099608E"/>
    <w:rsid w:val="009A1E5B"/>
    <w:rsid w:val="009A70FA"/>
    <w:rsid w:val="009B1FC3"/>
    <w:rsid w:val="009F3853"/>
    <w:rsid w:val="00A00BCA"/>
    <w:rsid w:val="00A07A8B"/>
    <w:rsid w:val="00A35226"/>
    <w:rsid w:val="00A45102"/>
    <w:rsid w:val="00A747B5"/>
    <w:rsid w:val="00A8793C"/>
    <w:rsid w:val="00A93CE9"/>
    <w:rsid w:val="00A9713B"/>
    <w:rsid w:val="00AA525A"/>
    <w:rsid w:val="00AD40B2"/>
    <w:rsid w:val="00AE4496"/>
    <w:rsid w:val="00AF3768"/>
    <w:rsid w:val="00AF3E37"/>
    <w:rsid w:val="00AF6B18"/>
    <w:rsid w:val="00B255F7"/>
    <w:rsid w:val="00B316D7"/>
    <w:rsid w:val="00B45E7C"/>
    <w:rsid w:val="00B56117"/>
    <w:rsid w:val="00B63FEF"/>
    <w:rsid w:val="00B71ACD"/>
    <w:rsid w:val="00BD519B"/>
    <w:rsid w:val="00BE1AF7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A1035"/>
    <w:rsid w:val="00DA5268"/>
    <w:rsid w:val="00DC3A35"/>
    <w:rsid w:val="00DC61DF"/>
    <w:rsid w:val="00DD2EDA"/>
    <w:rsid w:val="00DD58AD"/>
    <w:rsid w:val="00DE6D83"/>
    <w:rsid w:val="00E200C6"/>
    <w:rsid w:val="00E2717A"/>
    <w:rsid w:val="00E629F3"/>
    <w:rsid w:val="00E7434B"/>
    <w:rsid w:val="00E74CE9"/>
    <w:rsid w:val="00E84440"/>
    <w:rsid w:val="00EA7F9A"/>
    <w:rsid w:val="00ED4BBB"/>
    <w:rsid w:val="00ED53AC"/>
    <w:rsid w:val="00EE6DE3"/>
    <w:rsid w:val="00EE7645"/>
    <w:rsid w:val="00EF5415"/>
    <w:rsid w:val="00F41971"/>
    <w:rsid w:val="00F42817"/>
    <w:rsid w:val="00F47B26"/>
    <w:rsid w:val="00F86A70"/>
    <w:rsid w:val="00F913B8"/>
    <w:rsid w:val="00F926C7"/>
    <w:rsid w:val="00FC2F6C"/>
    <w:rsid w:val="00FE7BEF"/>
    <w:rsid w:val="12A56D78"/>
    <w:rsid w:val="19304636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7F804377"/>
  </w:rsids>
  <m:mathPr>
    <m:mathFont m:val="Cambria Math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61DF"/>
    <w:pPr>
      <w:spacing w:after="120" w:line="288" w:lineRule="auto"/>
      <w:textAlignment w:val="center"/>
    </w:pPr>
    <w:rPr>
      <w:rFonts w:ascii="Calibri" w:hAnsi="Calibri"/>
      <w:sz w:val="21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1"/>
    <w:uiPriority w:val="99"/>
    <w:unhideWhenUsed/>
    <w:qFormat/>
    <w:rsid w:val="00DC61DF"/>
    <w:rPr>
      <w:rFonts w:ascii="Times New Roman" w:hAnsi="Times New Roman"/>
      <w:sz w:val="18"/>
      <w:szCs w:val="18"/>
      <w:lang w:val="x-none"/>
    </w:rPr>
  </w:style>
  <w:style w:type="paragraph" w:styleId="Footer">
    <w:name w:val="footer"/>
    <w:basedOn w:val="Normal"/>
    <w:link w:val="Char0"/>
    <w:uiPriority w:val="99"/>
    <w:unhideWhenUsed/>
    <w:qFormat/>
    <w:rsid w:val="00DC61DF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rFonts w:ascii="Times New Roman" w:hAnsi="Times New Roman"/>
      <w:sz w:val="18"/>
      <w:szCs w:val="18"/>
      <w:lang w:val="x-none"/>
    </w:rPr>
  </w:style>
  <w:style w:type="paragraph" w:styleId="Header">
    <w:name w:val="header"/>
    <w:basedOn w:val="Normal"/>
    <w:link w:val="Char"/>
    <w:uiPriority w:val="99"/>
    <w:unhideWhenUsed/>
    <w:qFormat/>
    <w:rsid w:val="00DC61DF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="Times New Roman" w:hAnsi="Times New Roman"/>
      <w:sz w:val="18"/>
      <w:szCs w:val="18"/>
      <w:lang w:val="x-none"/>
    </w:rPr>
  </w:style>
  <w:style w:type="character" w:customStyle="1" w:styleId="Char">
    <w:name w:val="页眉 Char"/>
    <w:link w:val="Header"/>
    <w:uiPriority w:val="99"/>
    <w:qFormat/>
    <w:rsid w:val="00DC61DF"/>
    <w:rPr>
      <w:sz w:val="18"/>
      <w:szCs w:val="18"/>
    </w:rPr>
  </w:style>
  <w:style w:type="character" w:customStyle="1" w:styleId="Char0">
    <w:name w:val="页脚 Char"/>
    <w:link w:val="Footer"/>
    <w:uiPriority w:val="99"/>
    <w:qFormat/>
    <w:rsid w:val="00DC61DF"/>
    <w:rPr>
      <w:sz w:val="18"/>
      <w:szCs w:val="18"/>
    </w:rPr>
  </w:style>
  <w:style w:type="character" w:customStyle="1" w:styleId="Char1">
    <w:name w:val="批注框文本 Char"/>
    <w:link w:val="BalloonText"/>
    <w:uiPriority w:val="99"/>
    <w:semiHidden/>
    <w:qFormat/>
    <w:rsid w:val="00DC61DF"/>
    <w:rPr>
      <w:sz w:val="18"/>
      <w:szCs w:val="18"/>
    </w:rPr>
  </w:style>
  <w:style w:type="paragraph" w:customStyle="1" w:styleId="1">
    <w:name w:val="正文1"/>
    <w:qFormat/>
    <w:rsid w:val="00DC61DF"/>
    <w:pPr>
      <w:jc w:val="both"/>
    </w:pPr>
    <w:rPr>
      <w:kern w:val="2"/>
      <w:sz w:val="21"/>
      <w:szCs w:val="21"/>
    </w:rPr>
  </w:style>
  <w:style w:type="character" w:customStyle="1" w:styleId="15">
    <w:name w:val="15"/>
    <w:qFormat/>
    <w:rsid w:val="00DC61DF"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正文2"/>
    <w:qFormat/>
    <w:rsid w:val="00DC61DF"/>
    <w:pPr>
      <w:jc w:val="both"/>
    </w:pPr>
    <w:rPr>
      <w:kern w:val="2"/>
      <w:sz w:val="21"/>
      <w:szCs w:val="21"/>
    </w:rPr>
  </w:style>
  <w:style w:type="character" w:customStyle="1" w:styleId="DefaultParagraphFontPHPDOCX">
    <w:name w:val="Default Paragraph Font PHPDOCX"/>
    <w:uiPriority w:val="1"/>
    <w:semiHidden/>
    <w:unhideWhenUsed/>
    <w:rsid w:val="00DC61DF"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arPHPDOCX">
    <w:name w:val="Title Car PHPDOCX"/>
    <w:link w:val="TitlePHPDOCX"/>
    <w:uiPriority w:val="10"/>
    <w:rsid w:val="00DF064E"/>
    <w:rPr>
      <w:rFonts w:ascii="Cambria" w:hAnsi="Cambria"/>
      <w:color w:val="17365D"/>
      <w:spacing w:val="5"/>
      <w:kern w:val="28"/>
      <w:sz w:val="52"/>
      <w:szCs w:val="52"/>
      <w:lang w:bidi="ar-SA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arPHPDOCX">
    <w:name w:val="Subtitle Car PHPDOCX"/>
    <w:link w:val="SubtitlePHPDOCX"/>
    <w:uiPriority w:val="11"/>
    <w:rsid w:val="00DF064E"/>
    <w:rPr>
      <w:rFonts w:ascii="Cambria" w:hAnsi="Cambria"/>
      <w:i/>
      <w:iCs/>
      <w:color w:val="4F81BD"/>
      <w:spacing w:val="15"/>
      <w:sz w:val="24"/>
      <w:szCs w:val="24"/>
      <w:lang w:bidi="ar-SA"/>
    </w:rPr>
  </w:style>
  <w:style w:type="table" w:customStyle="1" w:styleId="NormalTablePHPDOCX">
    <w:name w:val="Normal Table PHPDOCX"/>
    <w:uiPriority w:val="99"/>
    <w:semiHidden/>
    <w:unhideWhenUsed/>
    <w:qFormat/>
    <w:rsid w:val="00DC61DF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</w:style>
  <w:style w:type="character" w:customStyle="1" w:styleId="CommentTextCharPHPDOCX">
    <w:name w:val="Comment Text Char PHPDOCX"/>
    <w:link w:val="annotationtextPHPDOCX"/>
    <w:uiPriority w:val="99"/>
    <w:semiHidden/>
    <w:rsid w:val="00E139EA"/>
    <w:rPr>
      <w:lang w:val="en-US" w:eastAsia="zh-CN" w:bidi="ar-SA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rPr>
      <w:rFonts w:ascii="Tahoma" w:hAnsi="Tahoma"/>
      <w:sz w:val="16"/>
      <w:szCs w:val="16"/>
    </w:rPr>
  </w:style>
  <w:style w:type="character" w:customStyle="1" w:styleId="BalloonTextCharPHPDOCX">
    <w:name w:val="Balloon Text Char PHPDOCX"/>
    <w:link w:val="BalloonTextPHPDOCX"/>
    <w:uiPriority w:val="99"/>
    <w:semiHidden/>
    <w:rsid w:val="00E139EA"/>
    <w:rPr>
      <w:rFonts w:ascii="Tahoma" w:hAnsi="Tahoma"/>
      <w:sz w:val="16"/>
      <w:szCs w:val="16"/>
      <w:lang w:bidi="ar-SA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</w:style>
  <w:style w:type="character" w:customStyle="1" w:styleId="footnoteTextCarPHPDOCX">
    <w:name w:val="footnote Text Car PHPDOCX"/>
    <w:link w:val="footnoteTextPHPDOCX"/>
    <w:uiPriority w:val="99"/>
    <w:semiHidden/>
    <w:rsid w:val="006E0FDA"/>
    <w:rPr>
      <w:lang w:val="en-US" w:eastAsia="zh-CN" w:bidi="ar-SA"/>
    </w:rPr>
  </w:style>
  <w:style w:type="character" w:customStyle="1" w:styleId="footnoteReferencePHPDOCX">
    <w:name w:val="footnote Reference 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</w:style>
  <w:style w:type="character" w:customStyle="1" w:styleId="endnoteTextCarPHPDOCX">
    <w:name w:val="endnote Text Car PHPDOCX"/>
    <w:link w:val="endnoteTextPHPDOCX"/>
    <w:uiPriority w:val="99"/>
    <w:semiHidden/>
    <w:rsid w:val="006E0FDA"/>
    <w:rPr>
      <w:lang w:val="en-US" w:eastAsia="zh-CN" w:bidi="ar-SA"/>
    </w:rPr>
  </w:style>
  <w:style w:type="character" w:customStyle="1" w:styleId="endnoteReferencePHPDOCX">
    <w:name w:val="endnote Reference PHPDOCX"/>
    <w:uiPriority w:val="99"/>
    <w:semiHidden/>
    <w:unhideWhenUsed/>
    <w:rsid w:val="006E0FDA"/>
    <w:rPr>
      <w:vertAlign w:val="superscript"/>
    </w:rPr>
  </w:style>
  <w:style w:type="paragraph" w:styleId="PlainText">
    <w:name w:val="Plain Text"/>
    <w:basedOn w:val="Normal"/>
    <w:link w:val="Char2"/>
    <w:semiHidden/>
    <w:unhideWhenUsed/>
    <w:rsid w:val="00A07A8B"/>
    <w:rPr>
      <w:rFonts w:ascii="宋体" w:hAnsi="Courier New"/>
      <w:szCs w:val="21"/>
      <w:lang w:val="x-none"/>
    </w:rPr>
  </w:style>
  <w:style w:type="character" w:customStyle="1" w:styleId="Char2">
    <w:name w:val="纯文本 Char"/>
    <w:link w:val="PlainText"/>
    <w:semiHidden/>
    <w:rsid w:val="00A07A8B"/>
    <w:rPr>
      <w:rFonts w:ascii="宋体" w:hAnsi="Courier New" w:cs="Courier New"/>
      <w:sz w:val="21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header" Target="header1.xml" /><Relationship Id="rId14" Type="http://schemas.openxmlformats.org/officeDocument/2006/relationships/footer" Target="footer1.xml" /><Relationship Id="rId15" Type="http://schemas.openxmlformats.org/officeDocument/2006/relationships/image" Target="media/image8.jpeg" /><Relationship Id="rId16" Type="http://schemas.openxmlformats.org/officeDocument/2006/relationships/theme" Target="theme/theme1.xml" /><Relationship Id="rId17" Type="http://schemas.openxmlformats.org/officeDocument/2006/relationships/numbering" Target="numbering.xml" /><Relationship Id="rId18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  <customShpInfo spid="_x0000_s4099"/>
    <customShpInfo spid="_x0000_s4100"/>
    <customShpInfo spid="_x0000_s4102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4EF3415-0850-4B5C-8A81-E3667DA6A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424</TotalTime>
  <Pages>1</Pages>
  <Words>126</Words>
  <Characters>721</Characters>
  <Application>Microsoft Office Word</Application>
  <DocSecurity>0</DocSecurity>
  <Lines>6</Lines>
  <Paragraphs>1</Paragraphs>
  <ScaleCrop>false</ScaleCrop>
  <Company>Microsoft</Company>
  <LinksUpToDate>false</LinksUpToDate>
  <CharactersWithSpaces>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lam</dc:creator>
  <cp:lastModifiedBy>Administrator</cp:lastModifiedBy>
  <cp:revision>76</cp:revision>
  <dcterms:created xsi:type="dcterms:W3CDTF">2013-12-09T06:44:00Z</dcterms:created>
  <dcterms:modified xsi:type="dcterms:W3CDTF">2021-10-25T01:01:00Z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