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 w:rsidR="00A9204E" w14:paraId="2853AAA4" w14:textId="0B05FFC1">
      <w:r>
        <w:drawing>
          <wp:anchor simplePos="0" relativeHeight="251658240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10299700</wp:posOffset>
            </wp:positionV>
            <wp:extent cx="482600" cy="34290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A4DA0">
        <w:rPr>
          <w:noProof/>
        </w:rPr>
        <w:drawing>
          <wp:inline distT="0" distB="0" distL="0" distR="0">
            <wp:extent cx="5731510" cy="782383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2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003141B2" w14:textId="7CB1EE13"/>
    <w:p w:rsidR="003A4DA0" w14:paraId="510759BF" w14:textId="220ACC94"/>
    <w:p w:rsidR="003A4DA0" w14:paraId="13571B97" w14:textId="0FCA30D2"/>
    <w:p w:rsidR="003A4DA0" w14:paraId="5ABFAE45" w14:textId="068D7FEF">
      <w:pPr>
        <w:sectPr w:rsidSect="004E108E">
          <w:pgSz w:w="11906" w:h="16838" w:code="9"/>
          <w:pgMar w:top="1440" w:right="1440" w:bottom="1440" w:left="1440" w:header="720" w:footer="720" w:gutter="0"/>
          <w:cols w:space="720"/>
          <w:docGrid w:linePitch="360"/>
        </w:sectPr>
      </w:pPr>
    </w:p>
    <w:p w:rsidR="003A4DA0" w14:paraId="7D71B8C1" w14:textId="3EF9130B">
      <w:r w:rsidRPr="003A4DA0">
        <w:rPr>
          <w:noProof/>
        </w:rPr>
        <w:drawing>
          <wp:inline distT="0" distB="0" distL="0" distR="0">
            <wp:extent cx="5731510" cy="7668895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6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745C7106" w14:textId="1968DFD4"/>
    <w:p w:rsidR="003A4DA0" w14:paraId="675F8A2D" w14:textId="5744C919"/>
    <w:p w:rsidR="003A4DA0" w14:paraId="04E39B61" w14:textId="2ACC7CCE"/>
    <w:p w:rsidR="003A4DA0" w14:paraId="01DCB6E4" w14:textId="0B610A52"/>
    <w:p w:rsidR="003A4DA0" w14:paraId="24D595D4" w14:textId="30E1ACAA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2"/>
          <w:cols w:space="720"/>
          <w:titlePg w:val="0"/>
          <w:docGrid w:linePitch="360"/>
        </w:sectPr>
      </w:pPr>
    </w:p>
    <w:p w:rsidR="003A4DA0" w14:paraId="5CA9CB5D" w14:textId="0CCD3D6E">
      <w:r w:rsidRPr="003A4DA0">
        <w:rPr>
          <w:noProof/>
        </w:rPr>
        <w:drawing>
          <wp:inline distT="0" distB="0" distL="0" distR="0">
            <wp:extent cx="5731510" cy="780923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0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38BA5969" w14:textId="6004F0AD"/>
    <w:p w:rsidR="003A4DA0" w14:paraId="38920D64" w14:textId="5618886C"/>
    <w:p w:rsidR="003A4DA0" w14:paraId="063681F0" w14:textId="74237A79"/>
    <w:p w:rsidR="003A4DA0" w14:paraId="101E6D32" w14:textId="7A4FC6BE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3"/>
          <w:cols w:space="720"/>
          <w:titlePg w:val="0"/>
          <w:docGrid w:linePitch="360"/>
        </w:sectPr>
      </w:pPr>
    </w:p>
    <w:p w:rsidR="003A4DA0" w14:paraId="61884DF9" w14:textId="242FBB2E">
      <w:r w:rsidRPr="003A4DA0">
        <w:rPr>
          <w:noProof/>
        </w:rPr>
        <w:drawing>
          <wp:inline distT="0" distB="0" distL="0" distR="0">
            <wp:extent cx="5731510" cy="78295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562C8C22" w14:textId="0608C594"/>
    <w:p w:rsidR="003A4DA0" w14:paraId="19906E59" w14:textId="54E60CEB"/>
    <w:p w:rsidR="003A4DA0" w14:paraId="188A833E" w14:textId="14D99C45"/>
    <w:p w:rsidR="003A4DA0" w14:paraId="7B4CC620" w14:textId="4B59A945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4"/>
          <w:cols w:space="720"/>
          <w:titlePg w:val="0"/>
          <w:docGrid w:linePitch="360"/>
        </w:sectPr>
      </w:pPr>
    </w:p>
    <w:p w:rsidR="003A4DA0" w14:paraId="49BF886B" w14:textId="630E1AEC">
      <w:r w:rsidRPr="003A4DA0">
        <w:rPr>
          <w:noProof/>
        </w:rPr>
        <w:drawing>
          <wp:inline distT="0" distB="0" distL="0" distR="0">
            <wp:extent cx="5731510" cy="78314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3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2F2BCD64" w14:textId="3E734042"/>
    <w:p w:rsidR="003A4DA0" w14:paraId="6674F007" w14:textId="2F292465"/>
    <w:p w:rsidR="003A4DA0" w14:paraId="58660717" w14:textId="5D2AD35F"/>
    <w:p w:rsidR="003A4DA0" w14:paraId="4EFBD16E" w14:textId="2D9E54B6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5"/>
          <w:cols w:space="720"/>
          <w:titlePg w:val="0"/>
          <w:docGrid w:linePitch="360"/>
        </w:sectPr>
      </w:pPr>
    </w:p>
    <w:p w:rsidR="003A4DA0" w14:paraId="2E24853D" w14:textId="5EE13406">
      <w:r w:rsidRPr="003A4DA0">
        <w:rPr>
          <w:noProof/>
        </w:rPr>
        <w:drawing>
          <wp:inline distT="0" distB="0" distL="0" distR="0">
            <wp:extent cx="5731510" cy="7751445"/>
            <wp:effectExtent l="0" t="0" r="254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75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0095AA9E" w14:textId="08BF1A1C"/>
    <w:p w:rsidR="003A4DA0" w14:paraId="26596C2E" w14:textId="4F97F50B"/>
    <w:p w:rsidR="003A4DA0" w14:paraId="13A07E67" w14:textId="0F1DF7A8"/>
    <w:p w:rsidR="003A4DA0" w14:paraId="0BB2B164" w14:textId="614BF622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6"/>
          <w:cols w:space="720"/>
          <w:titlePg w:val="0"/>
          <w:docGrid w:linePitch="360"/>
        </w:sectPr>
      </w:pPr>
    </w:p>
    <w:p w:rsidR="003A4DA0" w14:paraId="3A2E6805" w14:textId="233B43B9">
      <w:r w:rsidRPr="003A4DA0">
        <w:rPr>
          <w:noProof/>
        </w:rPr>
        <w:drawing>
          <wp:inline distT="0" distB="0" distL="0" distR="0">
            <wp:extent cx="5731510" cy="77920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79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33A1DBD0" w14:textId="637A789A"/>
    <w:p w:rsidR="003A4DA0" w14:paraId="6C719511" w14:textId="5C70A74F"/>
    <w:p w:rsidR="003A4DA0" w14:paraId="68CF5E89" w14:textId="766A89A1"/>
    <w:p w:rsidR="003A4DA0" w14:paraId="702ED9D9" w14:textId="50685D7B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7"/>
          <w:cols w:space="720"/>
          <w:titlePg w:val="0"/>
          <w:docGrid w:linePitch="360"/>
        </w:sectPr>
      </w:pPr>
    </w:p>
    <w:p w:rsidR="003A4DA0" w14:paraId="4ED71711" w14:textId="5254B3F5">
      <w:r w:rsidRPr="003A4DA0">
        <w:rPr>
          <w:noProof/>
        </w:rPr>
        <w:drawing>
          <wp:inline distT="0" distB="0" distL="0" distR="0">
            <wp:extent cx="5731510" cy="7861935"/>
            <wp:effectExtent l="0" t="0" r="254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6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16889CF1" w14:textId="11F98259"/>
    <w:p w:rsidR="003A4DA0" w14:paraId="2C0A5E09" w14:textId="24C6409C"/>
    <w:p w:rsidR="003A4DA0" w14:paraId="64A96322" w14:textId="514CED9C"/>
    <w:p w:rsidR="003A4DA0" w14:paraId="0F4466D8" w14:textId="4E2A38E5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8"/>
          <w:cols w:space="720"/>
          <w:titlePg w:val="0"/>
          <w:docGrid w:linePitch="360"/>
        </w:sectPr>
      </w:pPr>
    </w:p>
    <w:p w:rsidR="003A4DA0" w14:paraId="44D58D85" w14:textId="649D6B46">
      <w:r w:rsidRPr="003A4DA0">
        <w:rPr>
          <w:noProof/>
        </w:rPr>
        <w:drawing>
          <wp:inline distT="0" distB="0" distL="0" distR="0">
            <wp:extent cx="5731510" cy="7880350"/>
            <wp:effectExtent l="0" t="0" r="254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8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06294B2D" w14:textId="7935C2A7"/>
    <w:p w:rsidR="003A4DA0" w14:paraId="1E79818C" w14:textId="366B9B85"/>
    <w:p w:rsidR="003A4DA0" w14:paraId="593A17FA" w14:textId="24B6C9C8"/>
    <w:p w:rsidR="003A4DA0" w14:paraId="1367D015" w14:textId="10A6619D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9"/>
          <w:cols w:space="720"/>
          <w:titlePg w:val="0"/>
          <w:docGrid w:linePitch="360"/>
        </w:sectPr>
      </w:pPr>
    </w:p>
    <w:p w:rsidR="003A4DA0" w14:paraId="59FB8F69" w14:textId="2F0F4B79">
      <w:r w:rsidRPr="003A4DA0">
        <w:rPr>
          <w:noProof/>
        </w:rPr>
        <w:drawing>
          <wp:inline distT="0" distB="0" distL="0" distR="0">
            <wp:extent cx="5731510" cy="78492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4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DA0" w14:paraId="78CF2DD5" w14:textId="3F1E2C28"/>
    <w:p w:rsidR="003A4DA0" w14:paraId="0390C40A" w14:textId="63BD6E60"/>
    <w:p w:rsidR="003A4DA0" w14:paraId="7540424C" w14:textId="3D3C4D41"/>
    <w:p w:rsidR="003A4DA0" w14:paraId="4D6C82F7" w14:textId="56E91B17">
      <w:pPr>
        <w:sectPr w:rsidSect="004E108E">
          <w:type w:val="nextPage"/>
          <w:pgSz w:w="11906" w:h="16838" w:code="9"/>
          <w:pgMar w:top="1440" w:right="1440" w:bottom="1440" w:left="1440" w:header="720" w:footer="720" w:gutter="0"/>
          <w:pgNumType w:start="10"/>
          <w:cols w:space="720"/>
          <w:titlePg w:val="0"/>
          <w:docGrid w:linePitch="360"/>
        </w:sectPr>
      </w:pPr>
    </w:p>
    <w:p w:rsidR="003A4DA0" w:rsidRPr="00D7716D" w14:paraId="47C127A2" w14:textId="2F09E246">
      <w:pPr>
        <w:rPr>
          <w:rFonts w:hint="eastAsia"/>
        </w:rPr>
      </w:pPr>
      <w:r w:rsidRPr="003A4DA0">
        <w:rPr>
          <w:noProof/>
        </w:rPr>
        <w:drawing>
          <wp:inline distT="0" distB="0" distL="0" distR="0">
            <wp:extent cx="5731510" cy="785431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5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Sect="004E108E">
      <w:type w:val="nextPage"/>
      <w:pgSz w:w="11906" w:h="16838" w:code="9"/>
      <w:pgMar w:top="1440" w:right="1440" w:bottom="1440" w:left="1440" w:header="720" w:footer="720" w:gutter="0"/>
      <w:pgNumType w:start="11"/>
      <w:cols w:space="720"/>
      <w:titlePg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FFFFF7C"/>
    <w:multiLevelType w:val="singleLevel"/>
    <w:tmpl w:val="DF4617F4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90C6748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BD04C13C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E2E2793E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A032414C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2A24FD8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4A42F00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C28B04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6A26BB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9AE037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B515D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081A78F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0B2F3CA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>
    <w:nsid w:val="15C5697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29223C3C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>
    <w:nsid w:val="298929E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2A9D031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2EDE304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32261755"/>
    <w:multiLevelType w:val="multilevel"/>
    <w:tmpl w:val="04090023"/>
    <w:styleLink w:val="ArticleSection"/>
    <w:lvl w:ilvl="0">
      <w:start w:val="1"/>
      <w:numFmt w:val="upperRoman"/>
      <w:lvlText w:val="文章 %1."/>
      <w:lvlJc w:val="left"/>
      <w:pPr>
        <w:ind w:left="0" w:firstLine="0"/>
      </w:pPr>
      <w:rPr>
        <w:rFonts w:ascii="Microsoft YaHei UI" w:eastAsia="Microsoft YaHei UI" w:hAnsi="Microsoft YaHei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9">
    <w:nsid w:val="3AEB0273"/>
    <w:multiLevelType w:val="multilevel"/>
    <w:tmpl w:val="526206A0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>
    <w:nsid w:val="43F8503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484C4F29"/>
    <w:multiLevelType w:val="multilevel"/>
    <w:tmpl w:val="D8061F64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2">
    <w:nsid w:val="59350CFB"/>
    <w:multiLevelType w:val="multilevel"/>
    <w:tmpl w:val="9DF09F08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>
    <w:nsid w:val="5DEC6B47"/>
    <w:multiLevelType w:val="multilevel"/>
    <w:tmpl w:val="604E1C0A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>
    <w:nsid w:val="6E9514D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7D8C2C6D"/>
    <w:multiLevelType w:val="multilevel"/>
    <w:tmpl w:val="04090023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22"/>
  </w:num>
  <w:num w:numId="2">
    <w:abstractNumId w:val="12"/>
  </w:num>
  <w:num w:numId="3">
    <w:abstractNumId w:val="10"/>
  </w:num>
  <w:num w:numId="4">
    <w:abstractNumId w:val="24"/>
  </w:num>
  <w:num w:numId="5">
    <w:abstractNumId w:val="13"/>
  </w:num>
  <w:num w:numId="6">
    <w:abstractNumId w:val="19"/>
  </w:num>
  <w:num w:numId="7">
    <w:abstractNumId w:val="21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8"/>
  </w:num>
  <w:num w:numId="14">
    <w:abstractNumId w:val="3"/>
  </w:num>
  <w:num w:numId="15">
    <w:abstractNumId w:val="2"/>
  </w:num>
  <w:num w:numId="16">
    <w:abstractNumId w:val="1"/>
  </w:num>
  <w:num w:numId="17">
    <w:abstractNumId w:val="0"/>
  </w:num>
  <w:num w:numId="18">
    <w:abstractNumId w:val="15"/>
  </w:num>
  <w:num w:numId="19">
    <w:abstractNumId w:val="17"/>
  </w:num>
  <w:num w:numId="20">
    <w:abstractNumId w:val="23"/>
  </w:num>
  <w:num w:numId="21">
    <w:abstractNumId w:val="20"/>
  </w:num>
  <w:num w:numId="22">
    <w:abstractNumId w:val="11"/>
  </w:num>
  <w:num w:numId="23">
    <w:abstractNumId w:val="25"/>
  </w:num>
  <w:num w:numId="24">
    <w:abstractNumId w:val="16"/>
  </w:num>
  <w:num w:numId="25">
    <w:abstractNumId w:val="14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bordersDoNotSurroundHeader/>
  <w:bordersDoNotSurroundFooter/>
  <w:proofState w:spelling="clean" w:grammar="clean"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DA0"/>
    <w:rsid w:val="00002B37"/>
    <w:rsid w:val="003A4DA0"/>
    <w:rsid w:val="003B1828"/>
    <w:rsid w:val="004151FC"/>
    <w:rsid w:val="004E108E"/>
    <w:rsid w:val="00645252"/>
    <w:rsid w:val="006D3D74"/>
    <w:rsid w:val="0073652B"/>
    <w:rsid w:val="0083569A"/>
    <w:rsid w:val="00A9204E"/>
    <w:rsid w:val="00B259A6"/>
    <w:rsid w:val="00C02FC6"/>
    <w:rsid w:val="00D7716D"/>
  </w:rsids>
  <m:mathPr>
    <m:mathFont m:val="Cambria Math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716D"/>
    <w:rPr>
      <w:rFonts w:ascii="Microsoft YaHei UI" w:eastAsia="Microsoft YaHei UI" w:hAnsi="Microsoft YaHei UI"/>
    </w:rPr>
  </w:style>
  <w:style w:type="paragraph" w:styleId="Heading1">
    <w:name w:val="heading 1"/>
    <w:basedOn w:val="Normal"/>
    <w:next w:val="Normal"/>
    <w:link w:val="1"/>
    <w:uiPriority w:val="9"/>
    <w:qFormat/>
    <w:rsid w:val="00D7716D"/>
    <w:pPr>
      <w:keepNext/>
      <w:keepLines/>
      <w:spacing w:before="240"/>
      <w:outlineLvl w:val="0"/>
    </w:pPr>
    <w:rPr>
      <w:rFonts w:cstheme="majorBidi"/>
      <w:color w:val="1F4E79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2"/>
    <w:uiPriority w:val="9"/>
    <w:unhideWhenUsed/>
    <w:qFormat/>
    <w:rsid w:val="00D7716D"/>
    <w:pPr>
      <w:keepNext/>
      <w:keepLines/>
      <w:spacing w:before="40"/>
      <w:outlineLvl w:val="1"/>
    </w:pPr>
    <w:rPr>
      <w:rFonts w:cstheme="majorBidi"/>
      <w:color w:val="1F4E79" w:themeColor="accent1" w:themeShade="80"/>
      <w:sz w:val="26"/>
      <w:szCs w:val="26"/>
    </w:rPr>
  </w:style>
  <w:style w:type="paragraph" w:styleId="Heading3">
    <w:name w:val="heading 3"/>
    <w:basedOn w:val="Normal"/>
    <w:next w:val="Normal"/>
    <w:link w:val="3"/>
    <w:uiPriority w:val="9"/>
    <w:unhideWhenUsed/>
    <w:qFormat/>
    <w:rsid w:val="00D7716D"/>
    <w:pPr>
      <w:keepNext/>
      <w:keepLines/>
      <w:spacing w:before="40"/>
      <w:outlineLvl w:val="2"/>
    </w:pPr>
    <w:rPr>
      <w:rFonts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4"/>
    <w:uiPriority w:val="9"/>
    <w:unhideWhenUsed/>
    <w:qFormat/>
    <w:rsid w:val="00D7716D"/>
    <w:pPr>
      <w:keepNext/>
      <w:keepLines/>
      <w:spacing w:before="40"/>
      <w:outlineLvl w:val="3"/>
    </w:pPr>
    <w:rPr>
      <w:rFonts w:cstheme="majorBidi"/>
      <w:i/>
      <w:iCs/>
      <w:color w:val="1F4E79" w:themeColor="accent1" w:themeShade="80"/>
    </w:rPr>
  </w:style>
  <w:style w:type="paragraph" w:styleId="Heading5">
    <w:name w:val="heading 5"/>
    <w:basedOn w:val="Normal"/>
    <w:next w:val="Normal"/>
    <w:link w:val="5"/>
    <w:uiPriority w:val="9"/>
    <w:unhideWhenUsed/>
    <w:qFormat/>
    <w:rsid w:val="00D7716D"/>
    <w:pPr>
      <w:keepNext/>
      <w:keepLines/>
      <w:spacing w:before="40"/>
      <w:outlineLvl w:val="4"/>
    </w:pPr>
    <w:rPr>
      <w:rFonts w:cstheme="majorBidi"/>
      <w:color w:val="1F4E79" w:themeColor="accent1" w:themeShade="80"/>
    </w:rPr>
  </w:style>
  <w:style w:type="paragraph" w:styleId="Heading6">
    <w:name w:val="heading 6"/>
    <w:basedOn w:val="Normal"/>
    <w:next w:val="Normal"/>
    <w:link w:val="6"/>
    <w:uiPriority w:val="9"/>
    <w:unhideWhenUsed/>
    <w:qFormat/>
    <w:rsid w:val="00D7716D"/>
    <w:pPr>
      <w:keepNext/>
      <w:keepLines/>
      <w:spacing w:before="40"/>
      <w:outlineLvl w:val="5"/>
    </w:pPr>
    <w:rPr>
      <w:rFonts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7"/>
    <w:uiPriority w:val="9"/>
    <w:unhideWhenUsed/>
    <w:qFormat/>
    <w:rsid w:val="00D7716D"/>
    <w:pPr>
      <w:keepNext/>
      <w:keepLines/>
      <w:spacing w:before="40"/>
      <w:outlineLvl w:val="6"/>
    </w:pPr>
    <w:rPr>
      <w:rFonts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8"/>
    <w:uiPriority w:val="9"/>
    <w:unhideWhenUsed/>
    <w:qFormat/>
    <w:rsid w:val="00D7716D"/>
    <w:pPr>
      <w:keepNext/>
      <w:keepLines/>
      <w:spacing w:before="40"/>
      <w:outlineLvl w:val="7"/>
    </w:pPr>
    <w:rPr>
      <w:rFonts w:cstheme="majorBidi"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9"/>
    <w:uiPriority w:val="9"/>
    <w:unhideWhenUsed/>
    <w:qFormat/>
    <w:rsid w:val="00D7716D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标题 1 字符"/>
    <w:basedOn w:val="DefaultParagraphFont"/>
    <w:link w:val="Heading1"/>
    <w:uiPriority w:val="9"/>
    <w:rsid w:val="00D7716D"/>
    <w:rPr>
      <w:rFonts w:ascii="Microsoft YaHei UI" w:eastAsia="Microsoft YaHei UI" w:hAnsi="Microsoft YaHei UI" w:cstheme="majorBidi"/>
      <w:color w:val="1F4E79" w:themeColor="accent1" w:themeShade="80"/>
      <w:sz w:val="32"/>
      <w:szCs w:val="32"/>
    </w:rPr>
  </w:style>
  <w:style w:type="character" w:customStyle="1" w:styleId="2">
    <w:name w:val="标题 2 字符"/>
    <w:basedOn w:val="DefaultParagraphFont"/>
    <w:link w:val="Heading2"/>
    <w:uiPriority w:val="9"/>
    <w:rsid w:val="00D7716D"/>
    <w:rPr>
      <w:rFonts w:ascii="Microsoft YaHei UI" w:eastAsia="Microsoft YaHei UI" w:hAnsi="Microsoft YaHei UI" w:cstheme="majorBidi"/>
      <w:color w:val="1F4E79" w:themeColor="accent1" w:themeShade="80"/>
      <w:sz w:val="26"/>
      <w:szCs w:val="26"/>
    </w:rPr>
  </w:style>
  <w:style w:type="character" w:customStyle="1" w:styleId="3">
    <w:name w:val="标题 3 字符"/>
    <w:basedOn w:val="DefaultParagraphFont"/>
    <w:link w:val="Heading3"/>
    <w:uiPriority w:val="9"/>
    <w:rsid w:val="00D7716D"/>
    <w:rPr>
      <w:rFonts w:ascii="Microsoft YaHei UI" w:eastAsia="Microsoft YaHei UI" w:hAnsi="Microsoft YaHei UI" w:cstheme="majorBidi"/>
      <w:color w:val="1F4D78" w:themeColor="accent1" w:themeShade="7F"/>
      <w:sz w:val="24"/>
      <w:szCs w:val="24"/>
    </w:rPr>
  </w:style>
  <w:style w:type="character" w:customStyle="1" w:styleId="4">
    <w:name w:val="标题 4 字符"/>
    <w:basedOn w:val="DefaultParagraphFont"/>
    <w:link w:val="Heading4"/>
    <w:uiPriority w:val="9"/>
    <w:rsid w:val="00D7716D"/>
    <w:rPr>
      <w:rFonts w:ascii="Microsoft YaHei UI" w:eastAsia="Microsoft YaHei UI" w:hAnsi="Microsoft YaHei UI" w:cstheme="majorBidi"/>
      <w:i/>
      <w:iCs/>
      <w:color w:val="1F4E79" w:themeColor="accent1" w:themeShade="80"/>
    </w:rPr>
  </w:style>
  <w:style w:type="character" w:customStyle="1" w:styleId="5">
    <w:name w:val="标题 5 字符"/>
    <w:basedOn w:val="DefaultParagraphFont"/>
    <w:link w:val="Heading5"/>
    <w:uiPriority w:val="9"/>
    <w:rsid w:val="00D7716D"/>
    <w:rPr>
      <w:rFonts w:ascii="Microsoft YaHei UI" w:eastAsia="Microsoft YaHei UI" w:hAnsi="Microsoft YaHei UI" w:cstheme="majorBidi"/>
      <w:color w:val="1F4E79" w:themeColor="accent1" w:themeShade="80"/>
    </w:rPr>
  </w:style>
  <w:style w:type="character" w:customStyle="1" w:styleId="6">
    <w:name w:val="标题 6 字符"/>
    <w:basedOn w:val="DefaultParagraphFont"/>
    <w:link w:val="Heading6"/>
    <w:uiPriority w:val="9"/>
    <w:rsid w:val="00D7716D"/>
    <w:rPr>
      <w:rFonts w:ascii="Microsoft YaHei UI" w:eastAsia="Microsoft YaHei UI" w:hAnsi="Microsoft YaHei UI" w:cstheme="majorBidi"/>
      <w:color w:val="1F4D78" w:themeColor="accent1" w:themeShade="7F"/>
    </w:rPr>
  </w:style>
  <w:style w:type="character" w:customStyle="1" w:styleId="7">
    <w:name w:val="标题 7 字符"/>
    <w:basedOn w:val="DefaultParagraphFont"/>
    <w:link w:val="Heading7"/>
    <w:uiPriority w:val="9"/>
    <w:rsid w:val="00D7716D"/>
    <w:rPr>
      <w:rFonts w:ascii="Microsoft YaHei UI" w:eastAsia="Microsoft YaHei UI" w:hAnsi="Microsoft YaHei UI" w:cstheme="majorBidi"/>
      <w:i/>
      <w:iCs/>
      <w:color w:val="1F4D78" w:themeColor="accent1" w:themeShade="7F"/>
    </w:rPr>
  </w:style>
  <w:style w:type="character" w:customStyle="1" w:styleId="8">
    <w:name w:val="标题 8 字符"/>
    <w:basedOn w:val="DefaultParagraphFont"/>
    <w:link w:val="Heading8"/>
    <w:uiPriority w:val="9"/>
    <w:rsid w:val="00D7716D"/>
    <w:rPr>
      <w:rFonts w:ascii="Microsoft YaHei UI" w:eastAsia="Microsoft YaHei UI" w:hAnsi="Microsoft YaHei UI" w:cstheme="majorBidi"/>
      <w:color w:val="272727" w:themeColor="text1" w:themeTint="D8"/>
      <w:szCs w:val="21"/>
    </w:rPr>
  </w:style>
  <w:style w:type="character" w:customStyle="1" w:styleId="9">
    <w:name w:val="标题 9 字符"/>
    <w:basedOn w:val="DefaultParagraphFont"/>
    <w:link w:val="Heading9"/>
    <w:uiPriority w:val="9"/>
    <w:rsid w:val="00D7716D"/>
    <w:rPr>
      <w:rFonts w:ascii="Microsoft YaHei UI" w:eastAsia="Microsoft YaHei UI" w:hAnsi="Microsoft YaHei UI" w:cstheme="majorBidi"/>
      <w:i/>
      <w:iCs/>
      <w:color w:val="272727" w:themeColor="text1" w:themeTint="D8"/>
      <w:szCs w:val="21"/>
    </w:rPr>
  </w:style>
  <w:style w:type="paragraph" w:styleId="Title">
    <w:name w:val="Title"/>
    <w:basedOn w:val="Normal"/>
    <w:next w:val="Normal"/>
    <w:link w:val="a"/>
    <w:uiPriority w:val="10"/>
    <w:qFormat/>
    <w:rsid w:val="00D7716D"/>
    <w:pPr>
      <w:contextualSpacing/>
    </w:pPr>
    <w:rPr>
      <w:rFonts w:cstheme="majorBidi"/>
      <w:spacing w:val="-10"/>
      <w:kern w:val="28"/>
      <w:sz w:val="56"/>
      <w:szCs w:val="56"/>
    </w:rPr>
  </w:style>
  <w:style w:type="character" w:customStyle="1" w:styleId="a">
    <w:name w:val="标题 字符"/>
    <w:basedOn w:val="DefaultParagraphFont"/>
    <w:link w:val="Title"/>
    <w:uiPriority w:val="10"/>
    <w:rsid w:val="00D7716D"/>
    <w:rPr>
      <w:rFonts w:ascii="Microsoft YaHei UI" w:eastAsia="Microsoft YaHei UI" w:hAnsi="Microsoft YaHei U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a0"/>
    <w:uiPriority w:val="11"/>
    <w:qFormat/>
    <w:rsid w:val="00D7716D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0">
    <w:name w:val="副标题 字符"/>
    <w:basedOn w:val="DefaultParagraphFont"/>
    <w:link w:val="Subtitle"/>
    <w:uiPriority w:val="11"/>
    <w:rsid w:val="00D7716D"/>
    <w:rPr>
      <w:rFonts w:ascii="Microsoft YaHei UI" w:eastAsia="Microsoft YaHei UI" w:hAnsi="Microsoft YaHei UI"/>
      <w:color w:val="5A5A5A" w:themeColor="text1" w:themeTint="A5"/>
      <w:spacing w:val="15"/>
    </w:rPr>
  </w:style>
  <w:style w:type="character" w:styleId="SubtleEmphasis">
    <w:name w:val="Subtle Emphasis"/>
    <w:basedOn w:val="DefaultParagraphFont"/>
    <w:uiPriority w:val="19"/>
    <w:qFormat/>
    <w:rsid w:val="00D7716D"/>
    <w:rPr>
      <w:rFonts w:ascii="Microsoft YaHei UI" w:eastAsia="Microsoft YaHei UI" w:hAnsi="Microsoft YaHei UI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D7716D"/>
    <w:rPr>
      <w:rFonts w:ascii="Microsoft YaHei UI" w:eastAsia="Microsoft YaHei UI" w:hAnsi="Microsoft YaHei UI"/>
      <w:i/>
      <w:iCs/>
    </w:rPr>
  </w:style>
  <w:style w:type="character" w:styleId="IntenseEmphasis">
    <w:name w:val="Intense Emphasis"/>
    <w:basedOn w:val="DefaultParagraphFont"/>
    <w:uiPriority w:val="21"/>
    <w:qFormat/>
    <w:rsid w:val="00D7716D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Strong">
    <w:name w:val="Strong"/>
    <w:basedOn w:val="DefaultParagraphFont"/>
    <w:uiPriority w:val="22"/>
    <w:qFormat/>
    <w:rsid w:val="00D7716D"/>
    <w:rPr>
      <w:rFonts w:ascii="Microsoft YaHei UI" w:eastAsia="Microsoft YaHei UI" w:hAnsi="Microsoft YaHei UI"/>
      <w:b/>
      <w:bCs/>
    </w:rPr>
  </w:style>
  <w:style w:type="paragraph" w:styleId="Quote">
    <w:name w:val="Quote"/>
    <w:basedOn w:val="Normal"/>
    <w:next w:val="Normal"/>
    <w:link w:val="a1"/>
    <w:uiPriority w:val="29"/>
    <w:qFormat/>
    <w:rsid w:val="00D7716D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1">
    <w:name w:val="引用 字符"/>
    <w:basedOn w:val="DefaultParagraphFont"/>
    <w:link w:val="Quote"/>
    <w:uiPriority w:val="29"/>
    <w:rsid w:val="00D7716D"/>
    <w:rPr>
      <w:rFonts w:ascii="Microsoft YaHei UI" w:eastAsia="Microsoft YaHei UI" w:hAnsi="Microsoft YaHei U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a2"/>
    <w:uiPriority w:val="30"/>
    <w:qFormat/>
    <w:rsid w:val="00D7716D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ind w:left="864" w:right="864"/>
      <w:jc w:val="center"/>
    </w:pPr>
    <w:rPr>
      <w:i/>
      <w:iCs/>
      <w:color w:val="1F4E79" w:themeColor="accent1" w:themeShade="80"/>
    </w:rPr>
  </w:style>
  <w:style w:type="character" w:customStyle="1" w:styleId="a2">
    <w:name w:val="明显引用 字符"/>
    <w:basedOn w:val="DefaultParagraphFont"/>
    <w:link w:val="IntenseQuote"/>
    <w:uiPriority w:val="30"/>
    <w:rsid w:val="00D7716D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SubtleReference">
    <w:name w:val="Subtle Reference"/>
    <w:basedOn w:val="DefaultParagraphFont"/>
    <w:uiPriority w:val="31"/>
    <w:qFormat/>
    <w:rsid w:val="00D7716D"/>
    <w:rPr>
      <w:rFonts w:ascii="Microsoft YaHei UI" w:eastAsia="Microsoft YaHei UI" w:hAnsi="Microsoft YaHei UI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D7716D"/>
    <w:rPr>
      <w:rFonts w:ascii="Microsoft YaHei UI" w:eastAsia="Microsoft YaHei UI" w:hAnsi="Microsoft YaHei UI"/>
      <w:b/>
      <w:bCs/>
      <w:caps w:val="0"/>
      <w:smallCaps/>
      <w:color w:val="1F4E79" w:themeColor="accent1" w:themeShade="80"/>
      <w:spacing w:val="5"/>
    </w:rPr>
  </w:style>
  <w:style w:type="character" w:styleId="BookTitle">
    <w:name w:val="Book Title"/>
    <w:basedOn w:val="DefaultParagraphFont"/>
    <w:uiPriority w:val="33"/>
    <w:qFormat/>
    <w:rsid w:val="00D7716D"/>
    <w:rPr>
      <w:rFonts w:ascii="Microsoft YaHei UI" w:eastAsia="Microsoft YaHei UI" w:hAnsi="Microsoft YaHei UI"/>
      <w:b/>
      <w:bCs/>
      <w:i/>
      <w:iCs/>
      <w:spacing w:val="5"/>
    </w:rPr>
  </w:style>
  <w:style w:type="character" w:styleId="Hyperlink">
    <w:name w:val="Hyperlink"/>
    <w:basedOn w:val="DefaultParagraphFont"/>
    <w:uiPriority w:val="99"/>
    <w:unhideWhenUsed/>
    <w:rsid w:val="00D7716D"/>
    <w:rPr>
      <w:rFonts w:ascii="Microsoft YaHei UI" w:eastAsia="Microsoft YaHei UI" w:hAnsi="Microsoft YaHei UI"/>
      <w:color w:val="1F4E79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unhideWhenUsed/>
    <w:rsid w:val="00D7716D"/>
    <w:rPr>
      <w:rFonts w:ascii="Microsoft YaHei UI" w:eastAsia="Microsoft YaHei UI" w:hAnsi="Microsoft YaHei UI"/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D7716D"/>
    <w:pPr>
      <w:spacing w:after="200"/>
    </w:pPr>
    <w:rPr>
      <w:i/>
      <w:iCs/>
      <w:color w:val="44546A" w:themeColor="text2"/>
      <w:szCs w:val="18"/>
    </w:rPr>
  </w:style>
  <w:style w:type="paragraph" w:styleId="BalloonText">
    <w:name w:val="Balloon Text"/>
    <w:basedOn w:val="Normal"/>
    <w:link w:val="a3"/>
    <w:uiPriority w:val="99"/>
    <w:semiHidden/>
    <w:unhideWhenUsed/>
    <w:rsid w:val="00D7716D"/>
    <w:rPr>
      <w:rFonts w:cs="Segoe UI"/>
      <w:szCs w:val="18"/>
    </w:rPr>
  </w:style>
  <w:style w:type="character" w:customStyle="1" w:styleId="a3">
    <w:name w:val="批注框文本 字符"/>
    <w:basedOn w:val="DefaultParagraphFont"/>
    <w:link w:val="BalloonText"/>
    <w:uiPriority w:val="99"/>
    <w:semiHidden/>
    <w:rsid w:val="00D7716D"/>
    <w:rPr>
      <w:rFonts w:ascii="Microsoft YaHei UI" w:eastAsia="Microsoft YaHei UI" w:hAnsi="Microsoft YaHei UI" w:cs="Segoe UI"/>
      <w:szCs w:val="18"/>
    </w:rPr>
  </w:style>
  <w:style w:type="paragraph" w:styleId="BlockText">
    <w:name w:val="Block Text"/>
    <w:basedOn w:val="Normal"/>
    <w:uiPriority w:val="99"/>
    <w:semiHidden/>
    <w:unhideWhenUsed/>
    <w:rsid w:val="00D7716D"/>
    <w:pPr>
      <w:pBdr>
        <w:top w:val="single" w:sz="2" w:space="10" w:color="5B9BD5" w:themeColor="accent1" w:shadow="1" w:frame="1"/>
        <w:left w:val="single" w:sz="2" w:space="10" w:color="5B9BD5" w:themeColor="accent1" w:shadow="1" w:frame="1"/>
        <w:bottom w:val="single" w:sz="2" w:space="10" w:color="5B9BD5" w:themeColor="accent1" w:shadow="1" w:frame="1"/>
        <w:right w:val="single" w:sz="2" w:space="10" w:color="5B9BD5" w:themeColor="accent1" w:shadow="1" w:frame="1"/>
      </w:pBdr>
      <w:ind w:left="1152" w:right="1152"/>
    </w:pPr>
    <w:rPr>
      <w:i/>
      <w:iCs/>
      <w:color w:val="1F4E79" w:themeColor="accent1" w:themeShade="80"/>
    </w:rPr>
  </w:style>
  <w:style w:type="paragraph" w:styleId="BodyText3">
    <w:name w:val="Body Text 3"/>
    <w:basedOn w:val="Normal"/>
    <w:link w:val="30"/>
    <w:uiPriority w:val="99"/>
    <w:semiHidden/>
    <w:unhideWhenUsed/>
    <w:rsid w:val="00D7716D"/>
    <w:pPr>
      <w:spacing w:after="120"/>
    </w:pPr>
    <w:rPr>
      <w:szCs w:val="16"/>
    </w:rPr>
  </w:style>
  <w:style w:type="character" w:customStyle="1" w:styleId="30">
    <w:name w:val="正文文本 3 字符"/>
    <w:basedOn w:val="DefaultParagraphFont"/>
    <w:link w:val="BodyText3"/>
    <w:uiPriority w:val="99"/>
    <w:semiHidden/>
    <w:rsid w:val="00D7716D"/>
    <w:rPr>
      <w:rFonts w:ascii="Microsoft YaHei UI" w:eastAsia="Microsoft YaHei UI" w:hAnsi="Microsoft YaHei UI"/>
      <w:szCs w:val="16"/>
    </w:rPr>
  </w:style>
  <w:style w:type="paragraph" w:styleId="BodyTextIndent3">
    <w:name w:val="Body Text Indent 3"/>
    <w:basedOn w:val="Normal"/>
    <w:link w:val="31"/>
    <w:uiPriority w:val="99"/>
    <w:semiHidden/>
    <w:unhideWhenUsed/>
    <w:rsid w:val="00D7716D"/>
    <w:pPr>
      <w:spacing w:after="120"/>
      <w:ind w:left="360"/>
    </w:pPr>
    <w:rPr>
      <w:szCs w:val="16"/>
    </w:rPr>
  </w:style>
  <w:style w:type="character" w:customStyle="1" w:styleId="31">
    <w:name w:val="正文文本缩进 3 字符"/>
    <w:basedOn w:val="DefaultParagraphFont"/>
    <w:link w:val="BodyTextIndent3"/>
    <w:uiPriority w:val="99"/>
    <w:semiHidden/>
    <w:rsid w:val="00D7716D"/>
    <w:rPr>
      <w:rFonts w:ascii="Microsoft YaHei UI" w:eastAsia="Microsoft YaHei UI" w:hAnsi="Microsoft YaHei UI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16"/>
    </w:rPr>
  </w:style>
  <w:style w:type="paragraph" w:styleId="CommentText">
    <w:name w:val="annotation text"/>
    <w:basedOn w:val="Normal"/>
    <w:link w:val="a4"/>
    <w:uiPriority w:val="99"/>
    <w:semiHidden/>
    <w:unhideWhenUsed/>
    <w:rsid w:val="00D7716D"/>
    <w:rPr>
      <w:szCs w:val="20"/>
    </w:rPr>
  </w:style>
  <w:style w:type="character" w:customStyle="1" w:styleId="a4">
    <w:name w:val="批注文字 字符"/>
    <w:basedOn w:val="DefaultParagraphFont"/>
    <w:link w:val="Comment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paragraph" w:styleId="CommentSubject">
    <w:name w:val="annotation subject"/>
    <w:basedOn w:val="CommentText"/>
    <w:next w:val="CommentText"/>
    <w:link w:val="a5"/>
    <w:uiPriority w:val="99"/>
    <w:semiHidden/>
    <w:unhideWhenUsed/>
    <w:rsid w:val="00D7716D"/>
    <w:rPr>
      <w:b/>
      <w:bCs/>
    </w:rPr>
  </w:style>
  <w:style w:type="character" w:customStyle="1" w:styleId="a5">
    <w:name w:val="批注主题 字符"/>
    <w:basedOn w:val="a4"/>
    <w:link w:val="CommentSubject"/>
    <w:uiPriority w:val="99"/>
    <w:semiHidden/>
    <w:rsid w:val="00D7716D"/>
    <w:rPr>
      <w:rFonts w:ascii="Microsoft YaHei UI" w:eastAsia="Microsoft YaHei UI" w:hAnsi="Microsoft YaHei UI"/>
      <w:b/>
      <w:bCs/>
      <w:szCs w:val="20"/>
    </w:rPr>
  </w:style>
  <w:style w:type="paragraph" w:styleId="DocumentMap">
    <w:name w:val="Document Map"/>
    <w:basedOn w:val="Normal"/>
    <w:link w:val="a6"/>
    <w:uiPriority w:val="99"/>
    <w:semiHidden/>
    <w:unhideWhenUsed/>
    <w:rsid w:val="00D7716D"/>
    <w:rPr>
      <w:rFonts w:cs="Segoe UI"/>
      <w:szCs w:val="16"/>
    </w:rPr>
  </w:style>
  <w:style w:type="character" w:customStyle="1" w:styleId="a6">
    <w:name w:val="文档结构图 字符"/>
    <w:basedOn w:val="DefaultParagraphFont"/>
    <w:link w:val="DocumentMap"/>
    <w:uiPriority w:val="99"/>
    <w:semiHidden/>
    <w:rsid w:val="00D7716D"/>
    <w:rPr>
      <w:rFonts w:ascii="Microsoft YaHei UI" w:eastAsia="Microsoft YaHei UI" w:hAnsi="Microsoft YaHei UI" w:cs="Segoe UI"/>
      <w:szCs w:val="16"/>
    </w:rPr>
  </w:style>
  <w:style w:type="paragraph" w:styleId="EndnoteText">
    <w:name w:val="endnote text"/>
    <w:basedOn w:val="Normal"/>
    <w:link w:val="a7"/>
    <w:uiPriority w:val="99"/>
    <w:semiHidden/>
    <w:unhideWhenUsed/>
    <w:rsid w:val="00D7716D"/>
    <w:rPr>
      <w:szCs w:val="20"/>
    </w:rPr>
  </w:style>
  <w:style w:type="character" w:customStyle="1" w:styleId="a7">
    <w:name w:val="尾注文本 字符"/>
    <w:basedOn w:val="DefaultParagraphFont"/>
    <w:link w:val="Endnote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D7716D"/>
    <w:rPr>
      <w:rFonts w:cstheme="majorBidi"/>
      <w:szCs w:val="20"/>
    </w:rPr>
  </w:style>
  <w:style w:type="paragraph" w:styleId="FootnoteText">
    <w:name w:val="footnote text"/>
    <w:basedOn w:val="Normal"/>
    <w:link w:val="a8"/>
    <w:uiPriority w:val="99"/>
    <w:semiHidden/>
    <w:unhideWhenUsed/>
    <w:rsid w:val="00D7716D"/>
    <w:rPr>
      <w:szCs w:val="20"/>
    </w:rPr>
  </w:style>
  <w:style w:type="character" w:customStyle="1" w:styleId="a8">
    <w:name w:val="脚注文本 字符"/>
    <w:basedOn w:val="DefaultParagraphFont"/>
    <w:link w:val="Footnote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20"/>
    </w:rPr>
  </w:style>
  <w:style w:type="paragraph" w:styleId="HTMLPreformatted">
    <w:name w:val="HTML Preformatted"/>
    <w:basedOn w:val="Normal"/>
    <w:link w:val="HTML"/>
    <w:uiPriority w:val="99"/>
    <w:semiHidden/>
    <w:unhideWhenUsed/>
    <w:rsid w:val="00D7716D"/>
    <w:rPr>
      <w:szCs w:val="20"/>
    </w:rPr>
  </w:style>
  <w:style w:type="character" w:customStyle="1" w:styleId="HTML">
    <w:name w:val="HTML 预设格式 字符"/>
    <w:basedOn w:val="DefaultParagraphFont"/>
    <w:link w:val="HTMLPreformatted"/>
    <w:uiPriority w:val="99"/>
    <w:semiHidden/>
    <w:rsid w:val="00D7716D"/>
    <w:rPr>
      <w:rFonts w:ascii="Microsoft YaHei UI" w:eastAsia="Microsoft YaHei UI" w:hAnsi="Microsoft YaHei UI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20"/>
    </w:rPr>
  </w:style>
  <w:style w:type="paragraph" w:styleId="Macro">
    <w:name w:val="macro"/>
    <w:link w:val="a9"/>
    <w:uiPriority w:val="99"/>
    <w:semiHidden/>
    <w:unhideWhenUsed/>
    <w:rsid w:val="00D7716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Microsoft YaHei UI" w:eastAsia="Microsoft YaHei UI" w:hAnsi="Microsoft YaHei UI"/>
      <w:szCs w:val="20"/>
    </w:rPr>
  </w:style>
  <w:style w:type="character" w:customStyle="1" w:styleId="a9">
    <w:name w:val="宏文本 字符"/>
    <w:basedOn w:val="DefaultParagraphFont"/>
    <w:link w:val="Macro"/>
    <w:uiPriority w:val="99"/>
    <w:semiHidden/>
    <w:rsid w:val="00D7716D"/>
    <w:rPr>
      <w:rFonts w:ascii="Microsoft YaHei UI" w:eastAsia="Microsoft YaHei UI" w:hAnsi="Microsoft YaHei UI"/>
      <w:szCs w:val="20"/>
    </w:rPr>
  </w:style>
  <w:style w:type="paragraph" w:styleId="PlainText">
    <w:name w:val="Plain Text"/>
    <w:basedOn w:val="Normal"/>
    <w:link w:val="a10"/>
    <w:uiPriority w:val="99"/>
    <w:semiHidden/>
    <w:unhideWhenUsed/>
    <w:rsid w:val="00D7716D"/>
    <w:rPr>
      <w:szCs w:val="21"/>
    </w:rPr>
  </w:style>
  <w:style w:type="character" w:customStyle="1" w:styleId="a10">
    <w:name w:val="纯文本 字符"/>
    <w:basedOn w:val="DefaultParagraphFont"/>
    <w:link w:val="PlainText"/>
    <w:uiPriority w:val="99"/>
    <w:semiHidden/>
    <w:rsid w:val="00D7716D"/>
    <w:rPr>
      <w:rFonts w:ascii="Microsoft YaHei UI" w:eastAsia="Microsoft YaHei UI" w:hAnsi="Microsoft YaHei UI"/>
      <w:szCs w:val="21"/>
    </w:rPr>
  </w:style>
  <w:style w:type="character" w:styleId="PlaceholderText">
    <w:name w:val="Placeholder Text"/>
    <w:basedOn w:val="DefaultParagraphFont"/>
    <w:uiPriority w:val="99"/>
    <w:semiHidden/>
    <w:rsid w:val="00D7716D"/>
    <w:rPr>
      <w:rFonts w:ascii="Microsoft YaHei UI" w:eastAsia="Microsoft YaHei UI" w:hAnsi="Microsoft YaHei UI"/>
      <w:color w:val="3B3838" w:themeColor="background2" w:themeShade="40"/>
    </w:rPr>
  </w:style>
  <w:style w:type="paragraph" w:styleId="Header">
    <w:name w:val="header"/>
    <w:basedOn w:val="Normal"/>
    <w:link w:val="a11"/>
    <w:uiPriority w:val="99"/>
    <w:unhideWhenUsed/>
    <w:rsid w:val="00D7716D"/>
  </w:style>
  <w:style w:type="character" w:customStyle="1" w:styleId="a11">
    <w:name w:val="页眉 字符"/>
    <w:basedOn w:val="DefaultParagraphFont"/>
    <w:link w:val="Header"/>
    <w:uiPriority w:val="99"/>
    <w:rsid w:val="00D7716D"/>
    <w:rPr>
      <w:rFonts w:ascii="Microsoft YaHei UI" w:eastAsia="Microsoft YaHei UI" w:hAnsi="Microsoft YaHei UI"/>
    </w:rPr>
  </w:style>
  <w:style w:type="paragraph" w:styleId="Footer">
    <w:name w:val="footer"/>
    <w:basedOn w:val="Normal"/>
    <w:link w:val="a12"/>
    <w:uiPriority w:val="99"/>
    <w:unhideWhenUsed/>
    <w:rsid w:val="00D7716D"/>
  </w:style>
  <w:style w:type="character" w:customStyle="1" w:styleId="a12">
    <w:name w:val="页脚 字符"/>
    <w:basedOn w:val="DefaultParagraphFont"/>
    <w:link w:val="Footer"/>
    <w:uiPriority w:val="99"/>
    <w:rsid w:val="00D7716D"/>
    <w:rPr>
      <w:rFonts w:ascii="Microsoft YaHei UI" w:eastAsia="Microsoft YaHei UI" w:hAnsi="Microsoft YaHei UI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D7716D"/>
    <w:pPr>
      <w:spacing w:after="120"/>
      <w:ind w:left="1757"/>
    </w:pPr>
  </w:style>
  <w:style w:type="character" w:customStyle="1" w:styleId="Mention">
    <w:name w:val="Mention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111111">
    <w:name w:val="Outline List 2"/>
    <w:basedOn w:val="NoList"/>
    <w:uiPriority w:val="99"/>
    <w:semiHidden/>
    <w:unhideWhenUsed/>
    <w:rsid w:val="00D7716D"/>
    <w:pPr>
      <w:numPr>
        <w:numId w:val="24"/>
      </w:numPr>
    </w:pPr>
  </w:style>
  <w:style w:type="numbering" w:styleId="1ai">
    <w:name w:val="Outline List 1"/>
    <w:basedOn w:val="NoList"/>
    <w:uiPriority w:val="99"/>
    <w:semiHidden/>
    <w:unhideWhenUsed/>
    <w:rsid w:val="00D7716D"/>
    <w:pPr>
      <w:numPr>
        <w:numId w:val="25"/>
      </w:numPr>
    </w:pPr>
  </w:style>
  <w:style w:type="character" w:styleId="HTMLVariable">
    <w:name w:val="HTML Variabl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i/>
      <w:iCs/>
    </w:rPr>
  </w:style>
  <w:style w:type="paragraph" w:styleId="HTMLAddress">
    <w:name w:val="HTML Address"/>
    <w:basedOn w:val="Normal"/>
    <w:link w:val="HTML0"/>
    <w:uiPriority w:val="99"/>
    <w:semiHidden/>
    <w:unhideWhenUsed/>
    <w:rsid w:val="00D7716D"/>
    <w:rPr>
      <w:i/>
      <w:iCs/>
    </w:rPr>
  </w:style>
  <w:style w:type="character" w:customStyle="1" w:styleId="HTML0">
    <w:name w:val="HTML 地址 字符"/>
    <w:basedOn w:val="DefaultParagraphFont"/>
    <w:link w:val="HTMLAddress"/>
    <w:uiPriority w:val="99"/>
    <w:semiHidden/>
    <w:rsid w:val="00D7716D"/>
    <w:rPr>
      <w:rFonts w:ascii="Microsoft YaHei UI" w:eastAsia="Microsoft YaHei UI" w:hAnsi="Microsoft YaHei UI"/>
      <w:i/>
      <w:iCs/>
    </w:rPr>
  </w:style>
  <w:style w:type="character" w:styleId="HTMLDefinition">
    <w:name w:val="HTML Definition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i/>
      <w:iCs/>
    </w:rPr>
  </w:style>
  <w:style w:type="character" w:styleId="HTMLCite">
    <w:name w:val="HTML Cit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i/>
      <w:iCs/>
    </w:rPr>
  </w:style>
  <w:style w:type="character" w:styleId="HTMLSample">
    <w:name w:val="HTML Sampl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4"/>
      <w:szCs w:val="24"/>
    </w:rPr>
  </w:style>
  <w:style w:type="character" w:styleId="HTMLAcronym">
    <w:name w:val="HTML Acronym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D7716D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D7716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D7716D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D7716D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D7716D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D7716D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D7716D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D7716D"/>
    <w:pPr>
      <w:spacing w:after="100"/>
      <w:ind w:left="154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7716D"/>
    <w:pPr>
      <w:outlineLvl w:val="9"/>
    </w:pPr>
    <w:rPr>
      <w:color w:val="2E74B5" w:themeColor="accent1" w:themeShade="BF"/>
    </w:rPr>
  </w:style>
  <w:style w:type="table" w:styleId="TableProfessional">
    <w:name w:val="Table Professional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MediumList1">
    <w:name w:val="Medium List 1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Horz">
      <w:tblPr/>
      <w:tcPr>
        <w:shd w:val="clear" w:color="auto" w:fill="C0C0C0" w:themeFill="text1" w:themeFillTint="3F"/>
      </w:tcPr>
    </w:tblStylePr>
    <w:tblStylePr w:type="band1Vert">
      <w:tblPr/>
      <w:tcPr>
        <w:shd w:val="clear" w:color="auto" w:fill="C0C0C0" w:themeFill="text1" w:themeFillTint="3F"/>
      </w:tcPr>
    </w:tblStylePr>
  </w:style>
  <w:style w:type="table" w:styleId="MediumList1Accent1">
    <w:name w:val="Medium List 1 Accent 1"/>
    <w:basedOn w:val="TableNormal"/>
    <w:uiPriority w:val="65"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Horz">
      <w:tblPr/>
      <w:tcPr>
        <w:shd w:val="clear" w:color="auto" w:fill="D6E6F4" w:themeFill="accent1" w:themeFillTint="3F"/>
      </w:tcPr>
    </w:tblStylePr>
    <w:tblStylePr w:type="band1Vert">
      <w:tblPr/>
      <w:tcPr>
        <w:shd w:val="clear" w:color="auto" w:fill="D6E6F4" w:themeFill="accent1" w:themeFillTint="3F"/>
      </w:tcPr>
    </w:tblStylePr>
  </w:style>
  <w:style w:type="table" w:styleId="MediumList1Accent2">
    <w:name w:val="Medium List 1 Accent 2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lastCol">
      <w:rPr>
        <w:b/>
        <w:bCs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band1Horz">
      <w:tblPr/>
      <w:tcPr>
        <w:shd w:val="clear" w:color="auto" w:fill="FADECB" w:themeFill="accent2" w:themeFillTint="3F"/>
      </w:tcPr>
    </w:tblStylePr>
    <w:tblStylePr w:type="band1Vert">
      <w:tblPr/>
      <w:tcPr>
        <w:shd w:val="clear" w:color="auto" w:fill="FADECB" w:themeFill="accent2" w:themeFillTint="3F"/>
      </w:tcPr>
    </w:tblStylePr>
  </w:style>
  <w:style w:type="table" w:styleId="MediumList1Accent3">
    <w:name w:val="Medium List 1 Accent 3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Horz">
      <w:tblPr/>
      <w:tcPr>
        <w:shd w:val="clear" w:color="auto" w:fill="E8E8E8" w:themeFill="accent3" w:themeFillTint="3F"/>
      </w:tcPr>
    </w:tblStylePr>
    <w:tblStylePr w:type="band1Vert">
      <w:tblPr/>
      <w:tcPr>
        <w:shd w:val="clear" w:color="auto" w:fill="E8E8E8" w:themeFill="accent3" w:themeFillTint="3F"/>
      </w:tcPr>
    </w:tblStylePr>
  </w:style>
  <w:style w:type="table" w:styleId="MediumList1Accent4">
    <w:name w:val="Medium List 1 Accent 4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Horz">
      <w:tblPr/>
      <w:tcPr>
        <w:shd w:val="clear" w:color="auto" w:fill="FFEFC0" w:themeFill="accent4" w:themeFillTint="3F"/>
      </w:tcPr>
    </w:tblStylePr>
    <w:tblStylePr w:type="band1Vert">
      <w:tblPr/>
      <w:tcPr>
        <w:shd w:val="clear" w:color="auto" w:fill="FFEFC0" w:themeFill="accent4" w:themeFillTint="3F"/>
      </w:tcPr>
    </w:tblStylePr>
  </w:style>
  <w:style w:type="table" w:styleId="MediumList1Accent5">
    <w:name w:val="Medium List 1 Accent 5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5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5"/>
          <w:bottom w:val="single" w:sz="8" w:space="0" w:color="4472C4" w:themeColor="accent5"/>
        </w:tcBorders>
      </w:tcPr>
    </w:tblStylePr>
    <w:tblStylePr w:type="lastCol">
      <w:rPr>
        <w:b/>
        <w:bCs/>
      </w:rPr>
      <w:tblPr/>
      <w:tcPr>
        <w:tcBorders>
          <w:top w:val="single" w:sz="8" w:space="0" w:color="4472C4" w:themeColor="accent5"/>
          <w:bottom w:val="single" w:sz="8" w:space="0" w:color="4472C4" w:themeColor="accent5"/>
        </w:tcBorders>
      </w:tcPr>
    </w:tblStylePr>
    <w:tblStylePr w:type="band1Horz">
      <w:tblPr/>
      <w:tcPr>
        <w:shd w:val="clear" w:color="auto" w:fill="D0DBF0" w:themeFill="accent5" w:themeFillTint="3F"/>
      </w:tcPr>
    </w:tblStylePr>
    <w:tblStylePr w:type="band1Vert">
      <w:tblPr/>
      <w:tcPr>
        <w:shd w:val="clear" w:color="auto" w:fill="D0DBF0" w:themeFill="accent5" w:themeFillTint="3F"/>
      </w:tcPr>
    </w:tblStylePr>
  </w:style>
  <w:style w:type="table" w:styleId="MediumList1Accent6">
    <w:name w:val="Medium List 1 Accent 6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Horz">
      <w:tblPr/>
      <w:tcPr>
        <w:shd w:val="clear" w:color="auto" w:fill="DBEBD0" w:themeFill="accent6" w:themeFillTint="3F"/>
      </w:tcPr>
    </w:tblStylePr>
    <w:tblStylePr w:type="band1Vert">
      <w:tblPr/>
      <w:tcPr>
        <w:shd w:val="clear" w:color="auto" w:fill="DBEBD0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1">
    <w:name w:val="Medium List 2 Accent 1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2">
    <w:name w:val="Medium List 2 Accent 2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 w:themeColor="accent2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7D3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3">
    <w:name w:val="Medium List 2 Accent 3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4">
    <w:name w:val="Medium List 2 Accent 4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5">
    <w:name w:val="Medium List 2 Accent 5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5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6">
    <w:name w:val="Medium List 2 Accent 6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1Vert">
      <w:tblPr/>
      <w:tcPr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1">
    <w:name w:val="Medium Shading 1 Accent 1"/>
    <w:basedOn w:val="TableNormal"/>
    <w:uiPriority w:val="63"/>
    <w:rsid w:val="00D7716D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1Vert">
      <w:tblPr/>
      <w:tcPr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2">
    <w:name w:val="Medium Shading 1 Accent 2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FADECB" w:themeFill="accent2" w:themeFillTint="3F"/>
      </w:tcPr>
    </w:tblStylePr>
    <w:tblStylePr w:type="band1Vert">
      <w:tblPr/>
      <w:tcPr>
        <w:shd w:val="clear" w:color="auto" w:fill="FADEC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3">
    <w:name w:val="Medium Shading 1 Accent 3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1Vert">
      <w:tblPr/>
      <w:tcPr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4">
    <w:name w:val="Medium Shading 1 Accent 4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1Vert">
      <w:tblPr/>
      <w:tcPr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5">
    <w:name w:val="Medium Shading 1 Accent 5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5" w:themeFillTint="3F"/>
      </w:tcPr>
    </w:tblStylePr>
    <w:tblStylePr w:type="band1Vert">
      <w:tblPr/>
      <w:tcPr>
        <w:shd w:val="clear" w:color="auto" w:fill="D0DB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6">
    <w:name w:val="Medium Shading 1 Accent 6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1Vert">
      <w:tblPr/>
      <w:tcPr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Accent1">
    <w:name w:val="Medium Shading 2 Accent 1"/>
    <w:basedOn w:val="TableNormal"/>
    <w:uiPriority w:val="64"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Accent2">
    <w:name w:val="Medium Shading 2 Accent 2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Accent3">
    <w:name w:val="Medium Shading 2 Accent 3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Accent4">
    <w:name w:val="Medium Shading 2 Accent 4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Accent5">
    <w:name w:val="Medium Shading 2 Accent 5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Accent6">
    <w:name w:val="Medium Shading 2 Accent 6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Grid1">
    <w:name w:val="Medium Grid 1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808080" w:themeFill="text1" w:themeFillTint="7F"/>
      </w:tcPr>
    </w:tblStylePr>
    <w:tblStylePr w:type="band1Vert">
      <w:tblPr/>
      <w:tcPr>
        <w:shd w:val="clear" w:color="auto" w:fill="808080" w:themeFill="text1" w:themeFillTint="7F"/>
      </w:tcPr>
    </w:tblStylePr>
  </w:style>
  <w:style w:type="table" w:styleId="MediumGrid1Accent1">
    <w:name w:val="Medium Grid 1 Accent 1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ADCCEA" w:themeFill="accent1" w:themeFillTint="7F"/>
      </w:tcPr>
    </w:tblStylePr>
    <w:tblStylePr w:type="band1Vert">
      <w:tblPr/>
      <w:tcPr>
        <w:shd w:val="clear" w:color="auto" w:fill="ADCCEA" w:themeFill="accent1" w:themeFillTint="7F"/>
      </w:tcPr>
    </w:tblStylePr>
  </w:style>
  <w:style w:type="table" w:styleId="MediumGrid1Accent2">
    <w:name w:val="Medium Grid 1 Accent 2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 w:themeColor="accent2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6BE98" w:themeFill="accent2" w:themeFillTint="7F"/>
      </w:tcPr>
    </w:tblStylePr>
    <w:tblStylePr w:type="band1Vert">
      <w:tblPr/>
      <w:tcPr>
        <w:shd w:val="clear" w:color="auto" w:fill="F6BE98" w:themeFill="accent2" w:themeFillTint="7F"/>
      </w:tcPr>
    </w:tblStylePr>
  </w:style>
  <w:style w:type="table" w:styleId="MediumGrid1Accent3">
    <w:name w:val="Medium Grid 1 Accent 3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2D2D2" w:themeFill="accent3" w:themeFillTint="7F"/>
      </w:tcPr>
    </w:tblStylePr>
    <w:tblStylePr w:type="band1Vert">
      <w:tblPr/>
      <w:tcPr>
        <w:shd w:val="clear" w:color="auto" w:fill="D2D2D2" w:themeFill="accent3" w:themeFillTint="7F"/>
      </w:tcPr>
    </w:tblStylePr>
  </w:style>
  <w:style w:type="table" w:styleId="MediumGrid1Accent4">
    <w:name w:val="Medium Grid 1 Accent 4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FDF80" w:themeFill="accent4" w:themeFillTint="7F"/>
      </w:tcPr>
    </w:tblStylePr>
    <w:tblStylePr w:type="band1Vert">
      <w:tblPr/>
      <w:tcPr>
        <w:shd w:val="clear" w:color="auto" w:fill="FFDF80" w:themeFill="accent4" w:themeFillTint="7F"/>
      </w:tcPr>
    </w:tblStylePr>
  </w:style>
  <w:style w:type="table" w:styleId="MediumGrid1Accent5">
    <w:name w:val="Medium Grid 1 Accent 5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  <w:insideV w:val="single" w:sz="8" w:space="0" w:color="7295D2" w:themeColor="accent5" w:themeTint="BF"/>
      </w:tblBorders>
    </w:tblPr>
    <w:tcPr>
      <w:shd w:val="clear" w:color="auto" w:fill="D0DBF0" w:themeFill="accent5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 w:themeColor="accent5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A1B8E1" w:themeFill="accent5" w:themeFillTint="7F"/>
      </w:tcPr>
    </w:tblStylePr>
    <w:tblStylePr w:type="band1Vert">
      <w:tblPr/>
      <w:tcPr>
        <w:shd w:val="clear" w:color="auto" w:fill="A1B8E1" w:themeFill="accent5" w:themeFillTint="7F"/>
      </w:tcPr>
    </w:tblStylePr>
  </w:style>
  <w:style w:type="table" w:styleId="MediumGrid1Accent6">
    <w:name w:val="Medium Grid 1 Accent 6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B7D8A0" w:themeFill="accent6" w:themeFillTint="7F"/>
      </w:tcPr>
    </w:tblStylePr>
    <w:tblStylePr w:type="band1Vert">
      <w:tblPr/>
      <w:tcPr>
        <w:shd w:val="clear" w:color="auto" w:fill="B7D8A0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band1Vert">
      <w:tblPr/>
      <w:tcPr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1">
    <w:name w:val="Medium Grid 2 Accent 1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band1Vert">
      <w:tblPr/>
      <w:tcPr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2">
    <w:name w:val="Medium Grid 2 Accent 2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cPr>
      <w:shd w:val="clear" w:color="auto" w:fill="FADEC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2EA" w:themeFill="accent2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 w:themeFill="accent2" w:themeFillTint="33"/>
      </w:tcPr>
    </w:tblStylePr>
    <w:tblStylePr w:type="band1Horz">
      <w:tblPr/>
      <w:tcPr>
        <w:tcBorders>
          <w:insideH w:val="single" w:sz="6" w:space="0" w:color="ED7D31" w:themeColor="accent2"/>
          <w:insideV w:val="single" w:sz="6" w:space="0" w:color="ED7D31" w:themeColor="accent2"/>
        </w:tcBorders>
        <w:shd w:val="clear" w:color="auto" w:fill="F6BE98" w:themeFill="accent2" w:themeFillTint="7F"/>
      </w:tcPr>
    </w:tblStylePr>
    <w:tblStylePr w:type="band1Vert">
      <w:tblPr/>
      <w:tcPr>
        <w:shd w:val="clear" w:color="auto" w:fill="F6BE98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3">
    <w:name w:val="Medium Grid 2 Accent 3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band1Vert">
      <w:tblPr/>
      <w:tcPr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4">
    <w:name w:val="Medium Grid 2 Accent 4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band1Vert">
      <w:tblPr/>
      <w:tcPr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5">
    <w:name w:val="Medium Grid 2 Accent 5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  <w:insideH w:val="single" w:sz="8" w:space="0" w:color="4472C4" w:themeColor="accent5"/>
        <w:insideV w:val="single" w:sz="8" w:space="0" w:color="4472C4" w:themeColor="accent5"/>
      </w:tblBorders>
    </w:tblPr>
    <w:tcPr>
      <w:shd w:val="clear" w:color="auto" w:fill="D0DB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CF1F9" w:themeFill="accent5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 w:themeFill="accent5" w:themeFillTint="33"/>
      </w:tcPr>
    </w:tblStylePr>
    <w:tblStylePr w:type="band1Horz">
      <w:tblPr/>
      <w:tcPr>
        <w:tcBorders>
          <w:insideH w:val="single" w:sz="6" w:space="0" w:color="4472C4" w:themeColor="accent5"/>
          <w:insideV w:val="single" w:sz="6" w:space="0" w:color="4472C4" w:themeColor="accent5"/>
        </w:tcBorders>
        <w:shd w:val="clear" w:color="auto" w:fill="A1B8E1" w:themeFill="accent5" w:themeFillTint="7F"/>
      </w:tcPr>
    </w:tblStylePr>
    <w:tblStylePr w:type="band1Vert">
      <w:tblPr/>
      <w:tcPr>
        <w:shd w:val="clear" w:color="auto" w:fill="A1B8E1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6">
    <w:name w:val="Medium Grid 2 Accent 6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band1Vert">
      <w:tblPr/>
      <w:tcPr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</w:style>
  <w:style w:type="table" w:styleId="MediumGrid3Accent1">
    <w:name w:val="Medium Grid 3 Accent 1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</w:style>
  <w:style w:type="table" w:styleId="MediumGrid3Accent2">
    <w:name w:val="Medium Grid 3 Accent 2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DEC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BE98" w:themeFill="accent2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BE98" w:themeFill="accent2" w:themeFillTint="7F"/>
      </w:tcPr>
    </w:tblStylePr>
  </w:style>
  <w:style w:type="table" w:styleId="MediumGrid3Accent3">
    <w:name w:val="Medium Grid 3 Accent 3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</w:style>
  <w:style w:type="table" w:styleId="MediumGrid3Accent4">
    <w:name w:val="Medium Grid 3 Accent 4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</w:style>
  <w:style w:type="table" w:styleId="MediumGrid3Accent5">
    <w:name w:val="Medium Grid 3 Accent 5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5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5" w:themeFillTint="7F"/>
      </w:tcPr>
    </w:tblStylePr>
  </w:style>
  <w:style w:type="table" w:styleId="MediumGrid3Accent6">
    <w:name w:val="Medium Grid 3 Accent 6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</w:style>
  <w:style w:type="paragraph" w:styleId="Bibliography">
    <w:name w:val="Bibliography"/>
    <w:basedOn w:val="Normal"/>
    <w:next w:val="Normal"/>
    <w:uiPriority w:val="37"/>
    <w:semiHidden/>
    <w:unhideWhenUsed/>
    <w:rsid w:val="00D7716D"/>
  </w:style>
  <w:style w:type="character" w:customStyle="1" w:styleId="Hashtag">
    <w:name w:val="Hashtag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color w:val="2B579A"/>
      <w:shd w:val="clear" w:color="auto" w:fill="E1DFDD"/>
    </w:rPr>
  </w:style>
  <w:style w:type="paragraph" w:styleId="MessageHeader">
    <w:name w:val="Message Header"/>
    <w:basedOn w:val="Normal"/>
    <w:link w:val="a13"/>
    <w:uiPriority w:val="99"/>
    <w:semiHidden/>
    <w:unhideWhenUsed/>
    <w:rsid w:val="00D7716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theme="majorBidi"/>
      <w:sz w:val="24"/>
      <w:szCs w:val="24"/>
    </w:rPr>
  </w:style>
  <w:style w:type="character" w:customStyle="1" w:styleId="a13">
    <w:name w:val="信息标题 字符"/>
    <w:basedOn w:val="DefaultParagraphFont"/>
    <w:link w:val="MessageHeader"/>
    <w:uiPriority w:val="99"/>
    <w:semiHidden/>
    <w:rsid w:val="00D7716D"/>
    <w:rPr>
      <w:rFonts w:ascii="Microsoft YaHei UI" w:eastAsia="Microsoft YaHei UI" w:hAnsi="Microsoft YaHei UI" w:cstheme="majorBidi"/>
      <w:sz w:val="24"/>
      <w:szCs w:val="24"/>
      <w:shd w:val="pct20" w:color="auto" w:fill="auto"/>
    </w:rPr>
  </w:style>
  <w:style w:type="table" w:styleId="TableElegant">
    <w:name w:val="Table Elegant"/>
    <w:basedOn w:val="TableNormal"/>
    <w:uiPriority w:val="99"/>
    <w:semiHidden/>
    <w:unhideWhenUsed/>
    <w:rsid w:val="00D7716D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">
    <w:name w:val="List"/>
    <w:basedOn w:val="Normal"/>
    <w:uiPriority w:val="99"/>
    <w:semiHidden/>
    <w:unhideWhenUsed/>
    <w:rsid w:val="00D7716D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unhideWhenUsed/>
    <w:rsid w:val="00D7716D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unhideWhenUsed/>
    <w:rsid w:val="00D7716D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unhideWhenUsed/>
    <w:rsid w:val="00D7716D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unhideWhenUsed/>
    <w:rsid w:val="00D7716D"/>
    <w:pPr>
      <w:ind w:left="1800" w:hanging="360"/>
      <w:contextualSpacing/>
    </w:pPr>
  </w:style>
  <w:style w:type="table" w:styleId="TableList1">
    <w:name w:val="Table List 1"/>
    <w:basedOn w:val="TableNormal"/>
    <w:uiPriority w:val="99"/>
    <w:semiHidden/>
    <w:unhideWhenUsed/>
    <w:rsid w:val="00D7716D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D7716D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D7716D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D7716D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D7716D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D7716D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Continue">
    <w:name w:val="List Continue"/>
    <w:basedOn w:val="Normal"/>
    <w:uiPriority w:val="99"/>
    <w:semiHidden/>
    <w:unhideWhenUsed/>
    <w:rsid w:val="00D7716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D7716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D7716D"/>
    <w:pPr>
      <w:spacing w:after="120"/>
      <w:ind w:left="1080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D7716D"/>
    <w:pPr>
      <w:spacing w:after="120"/>
      <w:ind w:left="1440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D7716D"/>
    <w:pPr>
      <w:spacing w:after="120"/>
      <w:ind w:left="1800"/>
      <w:contextualSpacing/>
    </w:pPr>
  </w:style>
  <w:style w:type="paragraph" w:styleId="ListParagraph">
    <w:name w:val="List Paragraph"/>
    <w:basedOn w:val="Normal"/>
    <w:uiPriority w:val="34"/>
    <w:semiHidden/>
    <w:unhideWhenUsed/>
    <w:qFormat/>
    <w:rsid w:val="00D7716D"/>
    <w:pPr>
      <w:ind w:left="720"/>
      <w:contextualSpacing/>
    </w:pPr>
  </w:style>
  <w:style w:type="paragraph" w:styleId="ListNumber">
    <w:name w:val="List Number"/>
    <w:basedOn w:val="Normal"/>
    <w:uiPriority w:val="99"/>
    <w:semiHidden/>
    <w:unhideWhenUsed/>
    <w:rsid w:val="00D7716D"/>
    <w:pPr>
      <w:numPr>
        <w:numId w:val="13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D7716D"/>
    <w:pPr>
      <w:numPr>
        <w:numId w:val="14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D7716D"/>
    <w:pPr>
      <w:numPr>
        <w:numId w:val="15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D7716D"/>
    <w:pPr>
      <w:numPr>
        <w:numId w:val="16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D7716D"/>
    <w:pPr>
      <w:numPr>
        <w:numId w:val="17"/>
      </w:numPr>
      <w:contextualSpacing/>
    </w:pPr>
  </w:style>
  <w:style w:type="paragraph" w:styleId="ListBullet">
    <w:name w:val="List Bullet"/>
    <w:basedOn w:val="Normal"/>
    <w:uiPriority w:val="99"/>
    <w:semiHidden/>
    <w:unhideWhenUsed/>
    <w:rsid w:val="00D7716D"/>
    <w:pPr>
      <w:numPr>
        <w:numId w:val="8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D7716D"/>
    <w:pPr>
      <w:numPr>
        <w:numId w:val="9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D7716D"/>
    <w:pPr>
      <w:numPr>
        <w:numId w:val="10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D7716D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D7716D"/>
    <w:pPr>
      <w:numPr>
        <w:numId w:val="12"/>
      </w:numPr>
      <w:contextualSpacing/>
    </w:pPr>
  </w:style>
  <w:style w:type="table" w:styleId="TableClassic1">
    <w:name w:val="Table Classic 1"/>
    <w:basedOn w:val="TableNormal"/>
    <w:uiPriority w:val="99"/>
    <w:semiHidden/>
    <w:unhideWhenUsed/>
    <w:rsid w:val="00D7716D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D7716D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D7716D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</w:style>
  <w:style w:type="table" w:styleId="TableClassic4">
    <w:name w:val="Table Classic 4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ableofFigures">
    <w:name w:val="table of figures"/>
    <w:basedOn w:val="Normal"/>
    <w:next w:val="Normal"/>
    <w:uiPriority w:val="99"/>
    <w:semiHidden/>
    <w:unhideWhenUsed/>
    <w:rsid w:val="00D7716D"/>
  </w:style>
  <w:style w:type="character" w:styleId="EndnoteReference">
    <w:name w:val="endnote referenc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vertAlign w:val="superscript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D7716D"/>
    <w:pPr>
      <w:ind w:left="220" w:hanging="220"/>
    </w:pPr>
  </w:style>
  <w:style w:type="paragraph" w:styleId="TOAHeading">
    <w:name w:val="toa heading"/>
    <w:basedOn w:val="Normal"/>
    <w:next w:val="Normal"/>
    <w:uiPriority w:val="99"/>
    <w:semiHidden/>
    <w:unhideWhenUsed/>
    <w:rsid w:val="00D7716D"/>
    <w:pPr>
      <w:spacing w:before="120"/>
    </w:pPr>
    <w:rPr>
      <w:rFonts w:cstheme="majorBidi"/>
      <w:b/>
      <w:bCs/>
      <w:sz w:val="24"/>
      <w:szCs w:val="24"/>
    </w:rPr>
  </w:style>
  <w:style w:type="table" w:styleId="ColorfulList">
    <w:name w:val="Colorful List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ColorfulListAccent1">
    <w:name w:val="Colorful List Accent 1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ColorfulListAccent2">
    <w:name w:val="Colorful List Accent 2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DF2EA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ColorfulListAccent3">
    <w:name w:val="Colorful List Accent 3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ColorfulListAccent4">
    <w:name w:val="Colorful List Accent 4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ColorfulListAccent5">
    <w:name w:val="Colorful List Accent 5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ECF1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ColorfulListAccent6">
    <w:name w:val="Colorful List Accent 6"/>
    <w:basedOn w:val="TableNormal"/>
    <w:uiPriority w:val="72"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259A0" w:themeFill="accent5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3259A0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table" w:styleId="TableColorful1">
    <w:name w:val="Table Colorful 1"/>
    <w:basedOn w:val="TableNormal"/>
    <w:uiPriority w:val="99"/>
    <w:semiHidden/>
    <w:unhideWhenUsed/>
    <w:rsid w:val="00D7716D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D7716D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D7716D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shd w:val="clear" w:color="auto" w:fill="808080" w:themeFill="text1" w:themeFillTint="7F"/>
      </w:tcPr>
    </w:tblStylePr>
    <w:tblStylePr w:type="band1Vert">
      <w:tblPr/>
      <w:tcPr>
        <w:shd w:val="clear" w:color="auto" w:fill="999999" w:themeFill="text1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1">
    <w:name w:val="Colorful Shading Accent 1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Horz">
      <w:tblPr/>
      <w:tcPr>
        <w:shd w:val="clear" w:color="auto" w:fill="ADCCEA" w:themeFill="accent1" w:themeFillTint="7F"/>
      </w:tcPr>
    </w:tblStylePr>
    <w:tblStylePr w:type="band1Vert">
      <w:tblPr/>
      <w:tcPr>
        <w:shd w:val="clear" w:color="auto" w:fill="BDD6EE" w:themeFill="accent1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2">
    <w:name w:val="Colorful Shading Accent 2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2EA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D470D" w:themeColor="accent2" w:themeShade="99"/>
          <w:insideV w:val="nil"/>
        </w:tcBorders>
        <w:shd w:val="clear" w:color="auto" w:fill="9D470D" w:themeFill="accent2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D47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 w:themeFill="accent2" w:themeFillShade="99"/>
      </w:tcPr>
    </w:tblStylePr>
    <w:tblStylePr w:type="band1Horz">
      <w:tblPr/>
      <w:tcPr>
        <w:shd w:val="clear" w:color="auto" w:fill="F6BE98" w:themeFill="accent2" w:themeFillTint="7F"/>
      </w:tcPr>
    </w:tblStylePr>
    <w:tblStylePr w:type="band1Vert">
      <w:tblPr/>
      <w:tcPr>
        <w:shd w:val="clear" w:color="auto" w:fill="F7CAAC" w:themeFill="accent2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3">
    <w:name w:val="Colorful Shading Accent 3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Horz">
      <w:tblPr/>
      <w:tcPr>
        <w:shd w:val="clear" w:color="auto" w:fill="D2D2D2" w:themeFill="accent3" w:themeFillTint="7F"/>
      </w:tcPr>
    </w:tblStylePr>
    <w:tblStylePr w:type="band1Vert">
      <w:tblPr/>
      <w:tcPr>
        <w:shd w:val="clear" w:color="auto" w:fill="DBDBDB" w:themeFill="accent3" w:themeFillTint="66"/>
      </w:tcPr>
    </w:tblStylePr>
  </w:style>
  <w:style w:type="table" w:styleId="ColorfulShadingAccent4">
    <w:name w:val="Colorful Shading Accent 4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Horz">
      <w:tblPr/>
      <w:tcPr>
        <w:shd w:val="clear" w:color="auto" w:fill="FFDF80" w:themeFill="accent4" w:themeFillTint="7F"/>
      </w:tcPr>
    </w:tblStylePr>
    <w:tblStylePr w:type="band1Vert">
      <w:tblPr/>
      <w:tcPr>
        <w:shd w:val="clear" w:color="auto" w:fill="FFE599" w:themeFill="accent4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5">
    <w:name w:val="Colorful Shading Accent 5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1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64378" w:themeColor="accent5" w:themeShade="99"/>
          <w:insideV w:val="nil"/>
        </w:tcBorders>
        <w:shd w:val="clear" w:color="auto" w:fill="264378" w:themeFill="accent5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64378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 w:themeFill="accent5" w:themeFillShade="99"/>
      </w:tcPr>
    </w:tblStylePr>
    <w:tblStylePr w:type="band1Horz">
      <w:tblPr/>
      <w:tcPr>
        <w:shd w:val="clear" w:color="auto" w:fill="A1B8E1" w:themeFill="accent5" w:themeFillTint="7F"/>
      </w:tcPr>
    </w:tblStylePr>
    <w:tblStylePr w:type="band1Vert">
      <w:tblPr/>
      <w:tcPr>
        <w:shd w:val="clear" w:color="auto" w:fill="B4C6E7" w:themeFill="accent5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6">
    <w:name w:val="Colorful Shading Accent 6"/>
    <w:basedOn w:val="TableNormal"/>
    <w:uiPriority w:val="71"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4472C4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472C4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Horz">
      <w:tblPr/>
      <w:tcPr>
        <w:shd w:val="clear" w:color="auto" w:fill="B7D8A0" w:themeFill="accent6" w:themeFillTint="7F"/>
      </w:tcPr>
    </w:tblStylePr>
    <w:tblStylePr w:type="band1Vert">
      <w:tblPr/>
      <w:tcPr>
        <w:shd w:val="clear" w:color="auto" w:fill="C5E0B3" w:themeFill="accent6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Grid">
    <w:name w:val="Colorful Grid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Horz">
      <w:tblPr/>
      <w:tcPr>
        <w:shd w:val="clear" w:color="auto" w:fill="808080" w:themeFill="text1" w:themeFillTint="7F"/>
      </w:tcPr>
    </w:tblStylePr>
    <w:tblStylePr w:type="band1Vert">
      <w:tblPr/>
      <w:tcPr>
        <w:shd w:val="clear" w:color="auto" w:fill="808080" w:themeFill="text1" w:themeFillTint="7F"/>
      </w:tcPr>
    </w:tblStylePr>
  </w:style>
  <w:style w:type="table" w:styleId="ColorfulGridAccent1">
    <w:name w:val="Colorful Grid Accent 1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Horz">
      <w:tblPr/>
      <w:tcPr>
        <w:shd w:val="clear" w:color="auto" w:fill="ADCCEA" w:themeFill="accent1" w:themeFillTint="7F"/>
      </w:tcPr>
    </w:tblStylePr>
    <w:tblStylePr w:type="band1Vert">
      <w:tblPr/>
      <w:tcPr>
        <w:shd w:val="clear" w:color="auto" w:fill="ADCCEA" w:themeFill="accent1" w:themeFillTint="7F"/>
      </w:tcPr>
    </w:tblStylePr>
  </w:style>
  <w:style w:type="table" w:styleId="ColorfulGridAccent2">
    <w:name w:val="Colorful Grid Accent 2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</w:rPr>
      <w:tblPr/>
      <w:tcPr>
        <w:shd w:val="clear" w:color="auto" w:fill="F7CAAC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F7CAAC" w:themeFill="accent2" w:themeFillTint="66"/>
      </w:tcPr>
    </w:tblStylePr>
    <w:tblStylePr w:type="la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band1Horz">
      <w:tblPr/>
      <w:tcPr>
        <w:shd w:val="clear" w:color="auto" w:fill="F6BE98" w:themeFill="accent2" w:themeFillTint="7F"/>
      </w:tcPr>
    </w:tblStylePr>
    <w:tblStylePr w:type="band1Vert">
      <w:tblPr/>
      <w:tcPr>
        <w:shd w:val="clear" w:color="auto" w:fill="F6BE98" w:themeFill="accent2" w:themeFillTint="7F"/>
      </w:tcPr>
    </w:tblStylePr>
  </w:style>
  <w:style w:type="table" w:styleId="ColorfulGridAccent3">
    <w:name w:val="Colorful Grid Accent 3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Horz">
      <w:tblPr/>
      <w:tcPr>
        <w:shd w:val="clear" w:color="auto" w:fill="D2D2D2" w:themeFill="accent3" w:themeFillTint="7F"/>
      </w:tcPr>
    </w:tblStylePr>
    <w:tblStylePr w:type="band1Vert">
      <w:tblPr/>
      <w:tcPr>
        <w:shd w:val="clear" w:color="auto" w:fill="D2D2D2" w:themeFill="accent3" w:themeFillTint="7F"/>
      </w:tcPr>
    </w:tblStylePr>
  </w:style>
  <w:style w:type="table" w:styleId="ColorfulGridAccent4">
    <w:name w:val="Colorful Grid Accent 4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Horz">
      <w:tblPr/>
      <w:tcPr>
        <w:shd w:val="clear" w:color="auto" w:fill="FFDF80" w:themeFill="accent4" w:themeFillTint="7F"/>
      </w:tcPr>
    </w:tblStylePr>
    <w:tblStylePr w:type="band1Vert">
      <w:tblPr/>
      <w:tcPr>
        <w:shd w:val="clear" w:color="auto" w:fill="FFDF80" w:themeFill="accent4" w:themeFillTint="7F"/>
      </w:tcPr>
    </w:tblStylePr>
  </w:style>
  <w:style w:type="table" w:styleId="ColorfulGridAccent5">
    <w:name w:val="Colorful Grid Accent 5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</w:rPr>
      <w:tblPr/>
      <w:tcPr>
        <w:shd w:val="clear" w:color="auto" w:fill="B4C6E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F5496" w:themeFill="accent5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B4C6E7" w:themeFill="accent5" w:themeFillTint="66"/>
      </w:tcPr>
    </w:tblStylePr>
    <w:tblStylePr w:type="lastCol">
      <w:rPr>
        <w:color w:val="FFFFFF" w:themeColor="background1"/>
      </w:rPr>
      <w:tblPr/>
      <w:tcPr>
        <w:shd w:val="clear" w:color="auto" w:fill="2F5496" w:themeFill="accent5" w:themeFillShade="BF"/>
      </w:tcPr>
    </w:tblStylePr>
    <w:tblStylePr w:type="band1Horz">
      <w:tblPr/>
      <w:tcPr>
        <w:shd w:val="clear" w:color="auto" w:fill="A1B8E1" w:themeFill="accent5" w:themeFillTint="7F"/>
      </w:tcPr>
    </w:tblStylePr>
    <w:tblStylePr w:type="band1Vert">
      <w:tblPr/>
      <w:tcPr>
        <w:shd w:val="clear" w:color="auto" w:fill="A1B8E1" w:themeFill="accent5" w:themeFillTint="7F"/>
      </w:tcPr>
    </w:tblStylePr>
  </w:style>
  <w:style w:type="table" w:styleId="ColorfulGridAccent6">
    <w:name w:val="Colorful Grid Accent 6"/>
    <w:basedOn w:val="TableNormal"/>
    <w:uiPriority w:val="73"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Horz">
      <w:tblPr/>
      <w:tcPr>
        <w:shd w:val="clear" w:color="auto" w:fill="B7D8A0" w:themeFill="accent6" w:themeFillTint="7F"/>
      </w:tcPr>
    </w:tblStylePr>
    <w:tblStylePr w:type="band1Vert">
      <w:tblPr/>
      <w:tcPr>
        <w:shd w:val="clear" w:color="auto" w:fill="B7D8A0" w:themeFill="accent6" w:themeFillTint="7F"/>
      </w:tcPr>
    </w:tblStylePr>
  </w:style>
  <w:style w:type="paragraph" w:styleId="EnvelopeAddress">
    <w:name w:val="envelope address"/>
    <w:basedOn w:val="Normal"/>
    <w:uiPriority w:val="99"/>
    <w:semiHidden/>
    <w:unhideWhenUsed/>
    <w:rsid w:val="00D7716D"/>
    <w:pPr>
      <w:framePr w:w="7920" w:h="1980" w:hRule="exact" w:hSpace="180" w:wrap="auto" w:hAnchor="page" w:xAlign="center" w:yAlign="bottom"/>
      <w:ind w:left="2880"/>
    </w:pPr>
    <w:rPr>
      <w:rFonts w:cstheme="majorBidi"/>
      <w:sz w:val="24"/>
      <w:szCs w:val="24"/>
    </w:rPr>
  </w:style>
  <w:style w:type="numbering" w:styleId="ArticleSection">
    <w:name w:val="Outline List 3"/>
    <w:basedOn w:val="NoList"/>
    <w:uiPriority w:val="99"/>
    <w:semiHidden/>
    <w:unhideWhenUsed/>
    <w:rsid w:val="00D7716D"/>
    <w:pPr>
      <w:numPr>
        <w:numId w:val="26"/>
      </w:numPr>
    </w:pPr>
  </w:style>
  <w:style w:type="table" w:styleId="PlainTable1">
    <w:name w:val="Plain Table 1"/>
    <w:basedOn w:val="TableNormal"/>
    <w:uiPriority w:val="41"/>
    <w:rsid w:val="00D7716D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2F2F2" w:themeFill="background1" w:themeFillShade="F2"/>
      </w:tcPr>
    </w:tblStylePr>
    <w:tblStylePr w:type="band1Vert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D7716D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D7716D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</w:style>
  <w:style w:type="table" w:styleId="PlainTable4">
    <w:name w:val="Plain Table 4"/>
    <w:basedOn w:val="TableNormal"/>
    <w:uiPriority w:val="44"/>
    <w:rsid w:val="00D7716D"/>
    <w:tblPr>
      <w:tblStyleRowBandSize w:val="1"/>
      <w:tblStyleColBandSize w:val="1"/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F2F2F2" w:themeFill="background1" w:themeFillShade="F2"/>
      </w:tcPr>
    </w:tblStylePr>
    <w:tblStylePr w:type="band1Vert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D7716D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paragraph" w:styleId="NoSpacing">
    <w:name w:val="No Spacing"/>
    <w:uiPriority w:val="1"/>
    <w:qFormat/>
    <w:rsid w:val="00D7716D"/>
    <w:rPr>
      <w:rFonts w:ascii="Microsoft YaHei UI" w:eastAsia="Microsoft YaHei UI" w:hAnsi="Microsoft YaHei UI"/>
    </w:rPr>
  </w:style>
  <w:style w:type="paragraph" w:styleId="Date">
    <w:name w:val="Date"/>
    <w:basedOn w:val="Normal"/>
    <w:next w:val="Normal"/>
    <w:link w:val="a14"/>
    <w:uiPriority w:val="99"/>
    <w:semiHidden/>
    <w:unhideWhenUsed/>
    <w:rsid w:val="00D7716D"/>
  </w:style>
  <w:style w:type="character" w:customStyle="1" w:styleId="a14">
    <w:name w:val="日期 字符"/>
    <w:basedOn w:val="DefaultParagraphFont"/>
    <w:link w:val="Date"/>
    <w:uiPriority w:val="99"/>
    <w:semiHidden/>
    <w:rsid w:val="00D7716D"/>
    <w:rPr>
      <w:rFonts w:ascii="Microsoft YaHei UI" w:eastAsia="Microsoft YaHei UI" w:hAnsi="Microsoft YaHei UI"/>
    </w:rPr>
  </w:style>
  <w:style w:type="paragraph" w:styleId="NormalWeb">
    <w:name w:val="Normal (Web)"/>
    <w:basedOn w:val="Normal"/>
    <w:uiPriority w:val="99"/>
    <w:semiHidden/>
    <w:unhideWhenUsed/>
    <w:rsid w:val="00D7716D"/>
    <w:rPr>
      <w:rFonts w:cs="Times New Roman"/>
      <w:sz w:val="24"/>
      <w:szCs w:val="24"/>
    </w:rPr>
  </w:style>
  <w:style w:type="character" w:customStyle="1" w:styleId="SmartHyperlink">
    <w:name w:val="Smart Hyperlink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u w:val="dotted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color w:val="605E5C"/>
      <w:shd w:val="clear" w:color="auto" w:fill="E1DFDD"/>
    </w:rPr>
  </w:style>
  <w:style w:type="paragraph" w:styleId="BodyText">
    <w:name w:val="Body Text"/>
    <w:basedOn w:val="Normal"/>
    <w:link w:val="a15"/>
    <w:uiPriority w:val="99"/>
    <w:semiHidden/>
    <w:unhideWhenUsed/>
    <w:rsid w:val="00D7716D"/>
    <w:pPr>
      <w:spacing w:after="120"/>
    </w:pPr>
  </w:style>
  <w:style w:type="character" w:customStyle="1" w:styleId="a15">
    <w:name w:val="正文文本 字符"/>
    <w:basedOn w:val="DefaultParagraphFont"/>
    <w:link w:val="BodyText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2">
    <w:name w:val="Body Text 2"/>
    <w:basedOn w:val="Normal"/>
    <w:link w:val="20"/>
    <w:uiPriority w:val="99"/>
    <w:semiHidden/>
    <w:unhideWhenUsed/>
    <w:rsid w:val="00D7716D"/>
    <w:pPr>
      <w:spacing w:after="120" w:line="480" w:lineRule="auto"/>
    </w:pPr>
  </w:style>
  <w:style w:type="character" w:customStyle="1" w:styleId="20">
    <w:name w:val="正文文本 2 字符"/>
    <w:basedOn w:val="DefaultParagraphFont"/>
    <w:link w:val="BodyText2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Indent">
    <w:name w:val="Body Text Indent"/>
    <w:basedOn w:val="Normal"/>
    <w:link w:val="a16"/>
    <w:uiPriority w:val="99"/>
    <w:semiHidden/>
    <w:unhideWhenUsed/>
    <w:rsid w:val="00D7716D"/>
    <w:pPr>
      <w:spacing w:after="120"/>
      <w:ind w:left="360"/>
    </w:pPr>
  </w:style>
  <w:style w:type="character" w:customStyle="1" w:styleId="a16">
    <w:name w:val="正文文本缩进 字符"/>
    <w:basedOn w:val="DefaultParagraphFont"/>
    <w:link w:val="BodyTextIndent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Indent2">
    <w:name w:val="Body Text Indent 2"/>
    <w:basedOn w:val="Normal"/>
    <w:link w:val="21"/>
    <w:uiPriority w:val="99"/>
    <w:semiHidden/>
    <w:unhideWhenUsed/>
    <w:rsid w:val="00D7716D"/>
    <w:pPr>
      <w:spacing w:after="120" w:line="480" w:lineRule="auto"/>
      <w:ind w:left="360"/>
    </w:pPr>
  </w:style>
  <w:style w:type="character" w:customStyle="1" w:styleId="21">
    <w:name w:val="正文文本缩进 2 字符"/>
    <w:basedOn w:val="DefaultParagraphFont"/>
    <w:link w:val="BodyTextIndent2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FirstIndent">
    <w:name w:val="Body Text First Indent"/>
    <w:basedOn w:val="BodyText"/>
    <w:link w:val="a17"/>
    <w:uiPriority w:val="99"/>
    <w:semiHidden/>
    <w:unhideWhenUsed/>
    <w:rsid w:val="00D7716D"/>
    <w:pPr>
      <w:spacing w:after="0"/>
      <w:ind w:firstLine="360"/>
    </w:pPr>
  </w:style>
  <w:style w:type="character" w:customStyle="1" w:styleId="a17">
    <w:name w:val="正文文本首行缩进 字符"/>
    <w:basedOn w:val="a15"/>
    <w:link w:val="BodyTextFirstIndent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FirstIndent2">
    <w:name w:val="Body Text First Indent 2"/>
    <w:basedOn w:val="BodyTextIndent"/>
    <w:link w:val="22"/>
    <w:uiPriority w:val="99"/>
    <w:semiHidden/>
    <w:unhideWhenUsed/>
    <w:rsid w:val="00D7716D"/>
    <w:pPr>
      <w:spacing w:after="0"/>
      <w:ind w:firstLine="360"/>
    </w:pPr>
  </w:style>
  <w:style w:type="character" w:customStyle="1" w:styleId="22">
    <w:name w:val="正文文本首行缩进 2 字符"/>
    <w:basedOn w:val="a16"/>
    <w:link w:val="BodyTextFirstIndent2"/>
    <w:uiPriority w:val="99"/>
    <w:semiHidden/>
    <w:rsid w:val="00D7716D"/>
    <w:rPr>
      <w:rFonts w:ascii="Microsoft YaHei UI" w:eastAsia="Microsoft YaHei UI" w:hAnsi="Microsoft YaHei UI"/>
    </w:rPr>
  </w:style>
  <w:style w:type="paragraph" w:styleId="NormalIndent">
    <w:name w:val="Normal Indent"/>
    <w:basedOn w:val="Normal"/>
    <w:uiPriority w:val="99"/>
    <w:semiHidden/>
    <w:unhideWhenUsed/>
    <w:rsid w:val="00D7716D"/>
    <w:pPr>
      <w:ind w:left="720"/>
    </w:pPr>
  </w:style>
  <w:style w:type="paragraph" w:styleId="NoteHeading">
    <w:name w:val="Note Heading"/>
    <w:basedOn w:val="Normal"/>
    <w:next w:val="Normal"/>
    <w:link w:val="a18"/>
    <w:uiPriority w:val="99"/>
    <w:semiHidden/>
    <w:unhideWhenUsed/>
    <w:rsid w:val="00D7716D"/>
  </w:style>
  <w:style w:type="character" w:customStyle="1" w:styleId="a18">
    <w:name w:val="注释标题 字符"/>
    <w:basedOn w:val="DefaultParagraphFont"/>
    <w:link w:val="NoteHeading"/>
    <w:uiPriority w:val="99"/>
    <w:semiHidden/>
    <w:rsid w:val="00D7716D"/>
    <w:rPr>
      <w:rFonts w:ascii="Microsoft YaHei UI" w:eastAsia="Microsoft YaHei UI" w:hAnsi="Microsoft YaHei UI"/>
    </w:rPr>
  </w:style>
  <w:style w:type="table" w:styleId="TableContemporary">
    <w:name w:val="Table Contemporary"/>
    <w:basedOn w:val="TableNormal"/>
    <w:uiPriority w:val="99"/>
    <w:semiHidden/>
    <w:unhideWhenUsed/>
    <w:rsid w:val="00D7716D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ghtList">
    <w:name w:val="Light List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Accent1">
    <w:name w:val="Light List Accent 1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LightListAccent2">
    <w:name w:val="Light List Accent 2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table" w:styleId="LightListAccent3">
    <w:name w:val="Light List Accent 3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LightListAccent4">
    <w:name w:val="Light List Accent 4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LightListAccent5">
    <w:name w:val="Light List Accent 5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band1Vert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</w:style>
  <w:style w:type="table" w:styleId="LightListAccent6">
    <w:name w:val="Light List Accent 6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D7716D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Accent1">
    <w:name w:val="Light Shading Accent 1"/>
    <w:basedOn w:val="TableNormal"/>
    <w:uiPriority w:val="60"/>
    <w:semiHidden/>
    <w:unhideWhenUsed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LightShadingAccent2">
    <w:name w:val="Light Shading Accent 2"/>
    <w:basedOn w:val="TableNormal"/>
    <w:uiPriority w:val="60"/>
    <w:semiHidden/>
    <w:unhideWhenUsed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ghtShadingAccent3">
    <w:name w:val="Light Shading Accent 3"/>
    <w:basedOn w:val="TableNormal"/>
    <w:uiPriority w:val="60"/>
    <w:semiHidden/>
    <w:unhideWhenUsed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LightShadingAccent4">
    <w:name w:val="Light Shading Accent 4"/>
    <w:basedOn w:val="TableNormal"/>
    <w:uiPriority w:val="60"/>
    <w:semiHidden/>
    <w:unhideWhenUsed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LightShadingAccent5">
    <w:name w:val="Light Shading Accent 5"/>
    <w:basedOn w:val="TableNormal"/>
    <w:uiPriority w:val="60"/>
    <w:semiHidden/>
    <w:unhideWhenUsed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LightShadingAccent6">
    <w:name w:val="Light Shading Accent 6"/>
    <w:basedOn w:val="TableNormal"/>
    <w:uiPriority w:val="60"/>
    <w:semiHidden/>
    <w:unhideWhenUsed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table" w:styleId="LightGrid">
    <w:name w:val="Light Grid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Accent1">
    <w:name w:val="Light Grid Accent 1"/>
    <w:basedOn w:val="TableNormal"/>
    <w:uiPriority w:val="62"/>
    <w:rsid w:val="00D7716D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LightGridAccent2">
    <w:name w:val="Light Grid Accent 2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table" w:styleId="LightGridAccent3">
    <w:name w:val="Light Grid Accent 3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LightGridAccent4">
    <w:name w:val="Light Grid Accent 4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LightGridAccent5">
    <w:name w:val="Light Grid Accent 5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  <w:insideH w:val="single" w:sz="8" w:space="0" w:color="4472C4" w:themeColor="accent5"/>
        <w:insideV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18" w:space="0" w:color="4472C4" w:themeColor="accent5"/>
          <w:right w:val="single" w:sz="8" w:space="0" w:color="4472C4" w:themeColor="accent5"/>
          <w:insideH w:val="nil"/>
          <w:insideV w:val="single" w:sz="8" w:space="0" w:color="4472C4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H w:val="nil"/>
          <w:insideV w:val="single" w:sz="8" w:space="0" w:color="4472C4" w:themeColor="accent5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band1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V w:val="single" w:sz="8" w:space="0" w:color="4472C4" w:themeColor="accent5"/>
        </w:tcBorders>
        <w:shd w:val="clear" w:color="auto" w:fill="D0DBF0" w:themeFill="accent5" w:themeFillTint="3F"/>
      </w:tcPr>
    </w:tblStylePr>
    <w:tblStylePr w:type="band1Vert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  <w:shd w:val="clear" w:color="auto" w:fill="D0DBF0" w:themeFill="accent5" w:themeFillTint="3F"/>
      </w:tcPr>
    </w:tblStylePr>
    <w:tblStylePr w:type="band2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V w:val="single" w:sz="8" w:space="0" w:color="4472C4" w:themeColor="accent5"/>
        </w:tcBorders>
      </w:tcPr>
    </w:tblStylePr>
  </w:style>
  <w:style w:type="table" w:styleId="LightGridAccent6">
    <w:name w:val="Light Grid Accent 6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DarkList">
    <w:name w:val="Dark List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Accent1">
    <w:name w:val="Dark List Accent 1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DarkListAccent2">
    <w:name w:val="Dark List Accent 2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45911" w:themeFill="accent2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23B0B" w:themeFill="accent2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</w:style>
  <w:style w:type="table" w:styleId="DarkListAccent3">
    <w:name w:val="Dark List Accent 3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DarkListAccent4">
    <w:name w:val="Dark List Accent 4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DarkListAccent5">
    <w:name w:val="Dark List Accent 5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4472C4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F5496" w:themeFill="accent5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3763" w:themeFill="accent5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</w:style>
  <w:style w:type="table" w:styleId="DarkListAccent6">
    <w:name w:val="Dark List Accent 6"/>
    <w:basedOn w:val="TableNormal"/>
    <w:uiPriority w:val="70"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table" w:styleId="ListTable1Light">
    <w:name w:val="List Table 1 Light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ListTable1LightAccent1">
    <w:name w:val="List Table 1 Light Accent 1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ListTable1LightAccent2">
    <w:name w:val="List Table 1 Light Accent 2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ListTable1LightAccent3">
    <w:name w:val="List Table 1 Light Accent 3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ListTable1LightAccent4">
    <w:name w:val="List Table 1 Light Accent 4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ListTable1LightAccent5">
    <w:name w:val="List Table 1 Light Accent 5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8EAADB" w:themeColor="accent5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ListTable1LightAccent6">
    <w:name w:val="List Table 1 Light Accent 6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ListTable2">
    <w:name w:val="List Table 2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ListTable2Accent1">
    <w:name w:val="List Table 2 Accent 1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ListTable2Accent2">
    <w:name w:val="List Table 2 Accent 2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F4B083" w:themeColor="accent2" w:themeTint="99"/>
        <w:bottom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ListTable2Accent3">
    <w:name w:val="List Table 2 Accent 3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ListTable2Accent4">
    <w:name w:val="List Table 2 Accent 4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ListTable2Accent5">
    <w:name w:val="List Table 2 Accent 5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8EAADB" w:themeColor="accent5" w:themeTint="99"/>
        <w:bottom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ListTable2Accent6">
    <w:name w:val="List Table 2 Accent 6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ListTable3">
    <w:name w:val="List Table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</w:style>
  <w:style w:type="table" w:styleId="ListTable3Accent1">
    <w:name w:val="List Table 3 Accent 1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</w:style>
  <w:style w:type="table" w:styleId="ListTable3Accent2">
    <w:name w:val="List Table 3 Accent 2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</w:style>
  <w:style w:type="table" w:styleId="ListTable3Accent3">
    <w:name w:val="List Table 3 Accent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</w:style>
  <w:style w:type="table" w:styleId="ListTable3Accent4">
    <w:name w:val="List Table 3 Accent 4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</w:style>
  <w:style w:type="table" w:styleId="ListTable3Accent5">
    <w:name w:val="List Table 3 Accent 5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</w:style>
  <w:style w:type="table" w:styleId="ListTable3Accent6">
    <w:name w:val="List Table 3 Accent 6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</w:style>
  <w:style w:type="table" w:styleId="ListTable4">
    <w:name w:val="List Table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ListTable4Accent1">
    <w:name w:val="List Table 4 Accent 1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ListTable4Accent2">
    <w:name w:val="List Table 4 Accent 2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ListTable4Accent3">
    <w:name w:val="List Table 4 Accent 3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ListTable4Accent4">
    <w:name w:val="List Table 4 Accent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ListTable4Accent5">
    <w:name w:val="List Table 4 Accent 5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ListTable4Accent6">
    <w:name w:val="List Table 4 Accent 6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ListTable5Dark">
    <w:name w:val="List Table 5 Dark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5DarkAccent1">
    <w:name w:val="List Table 5 Dark Accent 1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5DarkAccent2">
    <w:name w:val="List Table 5 Dark Accent 2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ED7D31" w:themeColor="accent2"/>
        <w:left w:val="single" w:sz="24" w:space="0" w:color="ED7D31" w:themeColor="accent2"/>
        <w:bottom w:val="single" w:sz="24" w:space="0" w:color="ED7D31" w:themeColor="accent2"/>
        <w:right w:val="single" w:sz="24" w:space="0" w:color="ED7D31" w:themeColor="accent2"/>
      </w:tblBorders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5DarkAccent3">
    <w:name w:val="List Table 5 Dark Accent 3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5DarkAccent4">
    <w:name w:val="List Table 5 Dark Accent 4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5DarkAccent5">
    <w:name w:val="List Table 5 Dark Accent 5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4472C4" w:themeColor="accent5"/>
        <w:left w:val="single" w:sz="24" w:space="0" w:color="4472C4" w:themeColor="accent5"/>
        <w:bottom w:val="single" w:sz="24" w:space="0" w:color="4472C4" w:themeColor="accent5"/>
        <w:right w:val="single" w:sz="24" w:space="0" w:color="4472C4" w:themeColor="accent5"/>
      </w:tblBorders>
    </w:tblPr>
    <w:tcPr>
      <w:shd w:val="clear" w:color="auto" w:fill="4472C4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5DarkAccent6">
    <w:name w:val="List Table 5 Dark Accent 6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</w:style>
  <w:style w:type="table" w:styleId="ListTable6Colorful">
    <w:name w:val="List Table 6 Colorful"/>
    <w:basedOn w:val="TableNormal"/>
    <w:uiPriority w:val="51"/>
    <w:rsid w:val="00D7716D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ListTable6ColorfulAccent1">
    <w:name w:val="List Table 6 Colorful Accent 1"/>
    <w:basedOn w:val="TableNormal"/>
    <w:uiPriority w:val="51"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ListTable6ColorfulAccent2">
    <w:name w:val="List Table 6 Colorful Accent 2"/>
    <w:basedOn w:val="TableNormal"/>
    <w:uiPriority w:val="51"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4" w:space="0" w:color="ED7D31" w:themeColor="accent2"/>
        <w:bottom w:val="single" w:sz="4" w:space="0" w:color="ED7D3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D7D31" w:themeColor="accent2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ListTable6ColorfulAccent3">
    <w:name w:val="List Table 6 Colorful Accent 3"/>
    <w:basedOn w:val="TableNormal"/>
    <w:uiPriority w:val="51"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ListTable6ColorfulAccent4">
    <w:name w:val="List Table 6 Colorful Accent 4"/>
    <w:basedOn w:val="TableNormal"/>
    <w:uiPriority w:val="51"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ListTable6ColorfulAccent5">
    <w:name w:val="List Table 6 Colorful Accent 5"/>
    <w:basedOn w:val="TableNormal"/>
    <w:uiPriority w:val="51"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4" w:space="0" w:color="4472C4" w:themeColor="accent5"/>
        <w:bottom w:val="single" w:sz="4" w:space="0" w:color="4472C4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472C4" w:themeColor="accent5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ListTable6ColorfulAccent6">
    <w:name w:val="List Table 6 Colorful Accent 6"/>
    <w:basedOn w:val="TableNormal"/>
    <w:uiPriority w:val="51"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D7716D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table" w:styleId="ListTable7ColorfulAccent1">
    <w:name w:val="List Table 7 Colorful Accent 1"/>
    <w:basedOn w:val="TableNormal"/>
    <w:uiPriority w:val="52"/>
    <w:rsid w:val="00D7716D"/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table" w:styleId="ListTable7ColorfulAccent2">
    <w:name w:val="List Table 7 Colorful Accent 2"/>
    <w:basedOn w:val="TableNormal"/>
    <w:uiPriority w:val="52"/>
    <w:rsid w:val="00D7716D"/>
    <w:rPr>
      <w:color w:val="C45911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7D3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7D3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7D3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7D31" w:themeColor="accent2"/>
        </w:tcBorders>
        <w:shd w:val="clear" w:color="auto" w:fill="FFFFFF" w:themeFill="background1"/>
      </w:tc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table" w:styleId="ListTable7ColorfulAccent3">
    <w:name w:val="List Table 7 Colorful Accent 3"/>
    <w:basedOn w:val="TableNormal"/>
    <w:uiPriority w:val="52"/>
    <w:rsid w:val="00D7716D"/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table" w:styleId="ListTable7ColorfulAccent4">
    <w:name w:val="List Table 7 Colorful Accent 4"/>
    <w:basedOn w:val="TableNormal"/>
    <w:uiPriority w:val="52"/>
    <w:rsid w:val="00D7716D"/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table" w:styleId="ListTable7ColorfulAccent5">
    <w:name w:val="List Table 7 Colorful Accent 5"/>
    <w:basedOn w:val="TableNormal"/>
    <w:uiPriority w:val="52"/>
    <w:rsid w:val="00D7716D"/>
    <w:rPr>
      <w:color w:val="2F5496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472C4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472C4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472C4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472C4" w:themeColor="accent5"/>
        </w:tcBorders>
        <w:shd w:val="clear" w:color="auto" w:fill="FFFFFF" w:themeFill="background1"/>
      </w:tc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table" w:styleId="ListTable7ColorfulAccent6">
    <w:name w:val="List Table 7 Colorful Accent 6"/>
    <w:basedOn w:val="TableNormal"/>
    <w:uiPriority w:val="52"/>
    <w:rsid w:val="00D7716D"/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  <w:tblStylePr w:type="nwCell">
      <w:tblPr/>
      <w:tcPr>
        <w:tcBorders>
          <w:right w:val="nil"/>
        </w:tcBorders>
      </w:tcPr>
    </w:tblStylePr>
    <w:tblStylePr w:type="n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</w:style>
  <w:style w:type="paragraph" w:styleId="E-mailSignature">
    <w:name w:val="E-mail Signature"/>
    <w:basedOn w:val="Normal"/>
    <w:link w:val="a19"/>
    <w:uiPriority w:val="99"/>
    <w:semiHidden/>
    <w:unhideWhenUsed/>
    <w:rsid w:val="00D7716D"/>
  </w:style>
  <w:style w:type="character" w:customStyle="1" w:styleId="a19">
    <w:name w:val="电子邮件签名 字符"/>
    <w:basedOn w:val="DefaultParagraphFont"/>
    <w:link w:val="E-mailSignature"/>
    <w:uiPriority w:val="99"/>
    <w:semiHidden/>
    <w:rsid w:val="00D7716D"/>
    <w:rPr>
      <w:rFonts w:ascii="Microsoft YaHei UI" w:eastAsia="Microsoft YaHei UI" w:hAnsi="Microsoft YaHei UI"/>
    </w:rPr>
  </w:style>
  <w:style w:type="paragraph" w:styleId="Salutation">
    <w:name w:val="Salutation"/>
    <w:basedOn w:val="Normal"/>
    <w:next w:val="Normal"/>
    <w:link w:val="a20"/>
    <w:uiPriority w:val="99"/>
    <w:semiHidden/>
    <w:unhideWhenUsed/>
    <w:rsid w:val="00D7716D"/>
  </w:style>
  <w:style w:type="character" w:customStyle="1" w:styleId="a20">
    <w:name w:val="称呼 字符"/>
    <w:basedOn w:val="DefaultParagraphFont"/>
    <w:link w:val="Salutation"/>
    <w:uiPriority w:val="99"/>
    <w:semiHidden/>
    <w:rsid w:val="00D7716D"/>
    <w:rPr>
      <w:rFonts w:ascii="Microsoft YaHei UI" w:eastAsia="Microsoft YaHei UI" w:hAnsi="Microsoft YaHei UI"/>
    </w:rPr>
  </w:style>
  <w:style w:type="table" w:styleId="TableColumns1">
    <w:name w:val="Table Columns 1"/>
    <w:basedOn w:val="TableNormal"/>
    <w:uiPriority w:val="99"/>
    <w:semiHidden/>
    <w:unhideWhenUsed/>
    <w:rsid w:val="00D7716D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D7716D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D7716D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D7716D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D7716D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Signature">
    <w:name w:val="Signature"/>
    <w:basedOn w:val="Normal"/>
    <w:link w:val="a21"/>
    <w:uiPriority w:val="99"/>
    <w:semiHidden/>
    <w:unhideWhenUsed/>
    <w:rsid w:val="00D7716D"/>
    <w:pPr>
      <w:ind w:left="4320"/>
    </w:pPr>
  </w:style>
  <w:style w:type="character" w:customStyle="1" w:styleId="a21">
    <w:name w:val="签名 字符"/>
    <w:basedOn w:val="DefaultParagraphFont"/>
    <w:link w:val="Signature"/>
    <w:uiPriority w:val="99"/>
    <w:semiHidden/>
    <w:rsid w:val="00D7716D"/>
    <w:rPr>
      <w:rFonts w:ascii="Microsoft YaHei UI" w:eastAsia="Microsoft YaHei UI" w:hAnsi="Microsoft YaHei UI"/>
    </w:rPr>
  </w:style>
  <w:style w:type="table" w:styleId="TableSimple1">
    <w:name w:val="Table Simple 1"/>
    <w:basedOn w:val="TableNormal"/>
    <w:uiPriority w:val="99"/>
    <w:semiHidden/>
    <w:unhideWhenUsed/>
    <w:rsid w:val="00D7716D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D7716D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D7716D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rsid w:val="00D7716D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Index1">
    <w:name w:val="index 1"/>
    <w:basedOn w:val="Normal"/>
    <w:next w:val="Normal"/>
    <w:autoRedefine/>
    <w:uiPriority w:val="99"/>
    <w:semiHidden/>
    <w:unhideWhenUsed/>
    <w:rsid w:val="00D7716D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D7716D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D7716D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D7716D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D7716D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D7716D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D7716D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D7716D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D7716D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D7716D"/>
    <w:rPr>
      <w:rFonts w:cstheme="majorBidi"/>
      <w:b/>
      <w:bCs/>
    </w:rPr>
  </w:style>
  <w:style w:type="paragraph" w:styleId="Closing">
    <w:name w:val="Closing"/>
    <w:basedOn w:val="Normal"/>
    <w:link w:val="a22"/>
    <w:uiPriority w:val="99"/>
    <w:semiHidden/>
    <w:unhideWhenUsed/>
    <w:rsid w:val="00D7716D"/>
    <w:pPr>
      <w:ind w:left="4320"/>
    </w:pPr>
  </w:style>
  <w:style w:type="character" w:customStyle="1" w:styleId="a22">
    <w:name w:val="结束语 字符"/>
    <w:basedOn w:val="DefaultParagraphFont"/>
    <w:link w:val="Closing"/>
    <w:uiPriority w:val="99"/>
    <w:semiHidden/>
    <w:rsid w:val="00D7716D"/>
    <w:rPr>
      <w:rFonts w:ascii="Microsoft YaHei UI" w:eastAsia="Microsoft YaHei UI" w:hAnsi="Microsoft YaHei UI"/>
    </w:rPr>
  </w:style>
  <w:style w:type="table" w:styleId="TableGrid">
    <w:name w:val="Table Grid"/>
    <w:basedOn w:val="TableNormal"/>
    <w:uiPriority w:val="39"/>
    <w:rsid w:val="00D771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1">
    <w:name w:val="Table Grid 1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D7716D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D7716D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D7716D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D7716D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dTableLight">
    <w:name w:val="Grid Table Light"/>
    <w:basedOn w:val="TableNormal"/>
    <w:uiPriority w:val="40"/>
    <w:rsid w:val="00D7716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1Light">
    <w:name w:val="Grid Table 1 Light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lastCol">
      <w:rPr>
        <w:b/>
        <w:bCs/>
      </w:rPr>
    </w:tblStylePr>
  </w:style>
  <w:style w:type="table" w:styleId="GridTable1LightAccent1">
    <w:name w:val="Grid Table 1 Light Accent 1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lastCol">
      <w:rPr>
        <w:b/>
        <w:bCs/>
      </w:rPr>
    </w:tblStylePr>
  </w:style>
  <w:style w:type="table" w:styleId="GridTable1LightAccent2">
    <w:name w:val="Grid Table 1 Light Accent 2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lastCol">
      <w:rPr>
        <w:b/>
        <w:bCs/>
      </w:rPr>
    </w:tblStylePr>
  </w:style>
  <w:style w:type="table" w:styleId="GridTable1LightAccent3">
    <w:name w:val="Grid Table 1 Light Accent 3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lastCol">
      <w:rPr>
        <w:b/>
        <w:bCs/>
      </w:rPr>
    </w:tblStylePr>
  </w:style>
  <w:style w:type="table" w:styleId="GridTable1LightAccent4">
    <w:name w:val="Grid Table 1 Light Accent 4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lastCol">
      <w:rPr>
        <w:b/>
        <w:bCs/>
      </w:rPr>
    </w:tblStylePr>
  </w:style>
  <w:style w:type="table" w:styleId="GridTable1LightAccent5">
    <w:name w:val="Grid Table 1 Light Accent 5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lastCol">
      <w:rPr>
        <w:b/>
        <w:bCs/>
      </w:rPr>
    </w:tblStylePr>
  </w:style>
  <w:style w:type="table" w:styleId="GridTable1LightAccent6">
    <w:name w:val="Grid Table 1 Light Accent 6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GridTable2Accent1">
    <w:name w:val="Grid Table 2 Accent 1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GridTable2Accent2">
    <w:name w:val="Grid Table 2 Accent 2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GridTable2Accent3">
    <w:name w:val="Grid Table 2 Accent 3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GridTable2Accent4">
    <w:name w:val="Grid Table 2 Accent 4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GridTable2Accent5">
    <w:name w:val="Grid Table 2 Accent 5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GridTable2Accent6">
    <w:name w:val="Grid Table 2 Accent 6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GridTable3">
    <w:name w:val="Grid Table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Accent1">
    <w:name w:val="Grid Table 3 Accent 1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GridTable3Accent2">
    <w:name w:val="Grid Table 3 Accent 2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GridTable3Accent3">
    <w:name w:val="Grid Table 3 Accent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GridTable3Accent4">
    <w:name w:val="Grid Table 3 Accent 4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GridTable3Accent5">
    <w:name w:val="Grid Table 3 Accent 5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GridTable3Accent6">
    <w:name w:val="Grid Table 3 Accent 6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GridTable4">
    <w:name w:val="Grid Table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GridTable4Accent1">
    <w:name w:val="Grid Table 4 Accent 1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GridTable4Accent2">
    <w:name w:val="Grid Table 4 Accent 2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GridTable4Accent3">
    <w:name w:val="Grid Table 4 Accent 3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GridTable4Accent4">
    <w:name w:val="Grid Table 4 Accent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GridTable4Accent5">
    <w:name w:val="Grid Table 4 Accent 5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GridTable4Accent6">
    <w:name w:val="Grid Table 4 Accent 6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GridTable5Dark">
    <w:name w:val="Grid Table 5 Dark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Horz">
      <w:tblPr/>
      <w:tcPr>
        <w:shd w:val="clear" w:color="auto" w:fill="999999" w:themeFill="text1" w:themeFillTint="66"/>
      </w:tcPr>
    </w:tblStylePr>
    <w:tblStylePr w:type="band1Vert">
      <w:tblPr/>
      <w:tcPr>
        <w:shd w:val="clear" w:color="auto" w:fill="999999" w:themeFill="text1" w:themeFillTint="66"/>
      </w:tcPr>
    </w:tblStylePr>
  </w:style>
  <w:style w:type="table" w:styleId="GridTable5DarkAccent1">
    <w:name w:val="Grid Table 5 Dark Accent 1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Horz">
      <w:tblPr/>
      <w:tcPr>
        <w:shd w:val="clear" w:color="auto" w:fill="BDD6EE" w:themeFill="accent1" w:themeFillTint="66"/>
      </w:tcPr>
    </w:tblStylePr>
    <w:tblStylePr w:type="band1Vert">
      <w:tblPr/>
      <w:tcPr>
        <w:shd w:val="clear" w:color="auto" w:fill="BDD6EE" w:themeFill="accent1" w:themeFillTint="66"/>
      </w:tcPr>
    </w:tblStylePr>
  </w:style>
  <w:style w:type="table" w:styleId="GridTable5DarkAccent2">
    <w:name w:val="Grid Table 5 Dark Accent 2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Horz">
      <w:tblPr/>
      <w:tcPr>
        <w:shd w:val="clear" w:color="auto" w:fill="F7CAAC" w:themeFill="accent2" w:themeFillTint="66"/>
      </w:tcPr>
    </w:tblStylePr>
    <w:tblStylePr w:type="band1Vert">
      <w:tblPr/>
      <w:tcPr>
        <w:shd w:val="clear" w:color="auto" w:fill="F7CAAC" w:themeFill="accent2" w:themeFillTint="66"/>
      </w:tcPr>
    </w:tblStylePr>
  </w:style>
  <w:style w:type="table" w:styleId="GridTable5DarkAccent3">
    <w:name w:val="Grid Table 5 Dark Accent 3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Horz">
      <w:tblPr/>
      <w:tcPr>
        <w:shd w:val="clear" w:color="auto" w:fill="DBDBDB" w:themeFill="accent3" w:themeFillTint="66"/>
      </w:tcPr>
    </w:tblStylePr>
    <w:tblStylePr w:type="band1Vert">
      <w:tblPr/>
      <w:tcPr>
        <w:shd w:val="clear" w:color="auto" w:fill="DBDBDB" w:themeFill="accent3" w:themeFillTint="66"/>
      </w:tcPr>
    </w:tblStylePr>
  </w:style>
  <w:style w:type="table" w:styleId="GridTable5DarkAccent4">
    <w:name w:val="Grid Table 5 Dark Accent 4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Horz">
      <w:tblPr/>
      <w:tcPr>
        <w:shd w:val="clear" w:color="auto" w:fill="FFE599" w:themeFill="accent4" w:themeFillTint="66"/>
      </w:tcPr>
    </w:tblStylePr>
    <w:tblStylePr w:type="band1Vert">
      <w:tblPr/>
      <w:tcPr>
        <w:shd w:val="clear" w:color="auto" w:fill="FFE599" w:themeFill="accent4" w:themeFillTint="66"/>
      </w:tcPr>
    </w:tblStylePr>
  </w:style>
  <w:style w:type="table" w:styleId="GridTable5DarkAccent5">
    <w:name w:val="Grid Table 5 Dark Accent 5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Horz">
      <w:tblPr/>
      <w:tcPr>
        <w:shd w:val="clear" w:color="auto" w:fill="B4C6E7" w:themeFill="accent5" w:themeFillTint="66"/>
      </w:tcPr>
    </w:tblStylePr>
    <w:tblStylePr w:type="band1Vert">
      <w:tblPr/>
      <w:tcPr>
        <w:shd w:val="clear" w:color="auto" w:fill="B4C6E7" w:themeFill="accent5" w:themeFillTint="66"/>
      </w:tcPr>
    </w:tblStylePr>
  </w:style>
  <w:style w:type="table" w:styleId="GridTable5DarkAccent6">
    <w:name w:val="Grid Table 5 Dark Accent 6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Horz">
      <w:tblPr/>
      <w:tcPr>
        <w:shd w:val="clear" w:color="auto" w:fill="C5E0B3" w:themeFill="accent6" w:themeFillTint="66"/>
      </w:tcPr>
    </w:tblStylePr>
    <w:tblStylePr w:type="band1Vert">
      <w:tblPr/>
      <w:tcPr>
        <w:shd w:val="clear" w:color="auto" w:fill="C5E0B3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D7716D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</w:style>
  <w:style w:type="table" w:styleId="GridTable6ColorfulAccent1">
    <w:name w:val="Grid Table 6 Colorful Accent 1"/>
    <w:basedOn w:val="TableNormal"/>
    <w:uiPriority w:val="51"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</w:style>
  <w:style w:type="table" w:styleId="GridTable6ColorfulAccent2">
    <w:name w:val="Grid Table 6 Colorful Accent 2"/>
    <w:basedOn w:val="TableNormal"/>
    <w:uiPriority w:val="51"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</w:style>
  <w:style w:type="table" w:styleId="GridTable6ColorfulAccent3">
    <w:name w:val="Grid Table 6 Colorful Accent 3"/>
    <w:basedOn w:val="TableNormal"/>
    <w:uiPriority w:val="51"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</w:style>
  <w:style w:type="table" w:styleId="GridTable6ColorfulAccent4">
    <w:name w:val="Grid Table 6 Colorful Accent 4"/>
    <w:basedOn w:val="TableNormal"/>
    <w:uiPriority w:val="51"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</w:style>
  <w:style w:type="table" w:styleId="GridTable6ColorfulAccent5">
    <w:name w:val="Grid Table 6 Colorful Accent 5"/>
    <w:basedOn w:val="TableNormal"/>
    <w:uiPriority w:val="51"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</w:style>
  <w:style w:type="table" w:styleId="GridTable6ColorfulAccent6">
    <w:name w:val="Grid Table 6 Colorful Accent 6"/>
    <w:basedOn w:val="TableNormal"/>
    <w:uiPriority w:val="51"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D7716D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shd w:val="clear" w:color="auto" w:fill="CCCCCC" w:themeFill="text1" w:themeFillTint="33"/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Accent1">
    <w:name w:val="Grid Table 7 Colorful Accent 1"/>
    <w:basedOn w:val="TableNormal"/>
    <w:uiPriority w:val="52"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DEEAF6" w:themeFill="accent1" w:themeFillTint="33"/>
      </w:tcPr>
    </w:tblStylePr>
    <w:tblStylePr w:type="band1Vert">
      <w:tblPr/>
      <w:tcPr>
        <w:shd w:val="clear" w:color="auto" w:fill="DEEAF6" w:themeFill="accent1" w:themeFillTint="33"/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GridTable7ColorfulAccent2">
    <w:name w:val="Grid Table 7 Colorful Accent 2"/>
    <w:basedOn w:val="TableNormal"/>
    <w:uiPriority w:val="52"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FBE4D5" w:themeFill="accent2" w:themeFillTint="33"/>
      </w:tcPr>
    </w:tblStylePr>
    <w:tblStylePr w:type="band1Vert">
      <w:tblPr/>
      <w:tcPr>
        <w:shd w:val="clear" w:color="auto" w:fill="FBE4D5" w:themeFill="accent2" w:themeFillTint="33"/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GridTable7ColorfulAccent3">
    <w:name w:val="Grid Table 7 Colorful Accent 3"/>
    <w:basedOn w:val="TableNormal"/>
    <w:uiPriority w:val="52"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EDEDED" w:themeFill="accent3" w:themeFillTint="33"/>
      </w:tcPr>
    </w:tblStylePr>
    <w:tblStylePr w:type="band1Vert">
      <w:tblPr/>
      <w:tcPr>
        <w:shd w:val="clear" w:color="auto" w:fill="EDEDED" w:themeFill="accent3" w:themeFillTint="33"/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GridTable7ColorfulAccent4">
    <w:name w:val="Grid Table 7 Colorful Accent 4"/>
    <w:basedOn w:val="TableNormal"/>
    <w:uiPriority w:val="52"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FFF2CC" w:themeFill="accent4" w:themeFillTint="33"/>
      </w:tcPr>
    </w:tblStylePr>
    <w:tblStylePr w:type="band1Vert">
      <w:tblPr/>
      <w:tcPr>
        <w:shd w:val="clear" w:color="auto" w:fill="FFF2CC" w:themeFill="accent4" w:themeFillTint="33"/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GridTable7ColorfulAccent5">
    <w:name w:val="Grid Table 7 Colorful Accent 5"/>
    <w:basedOn w:val="TableNormal"/>
    <w:uiPriority w:val="52"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D9E2F3" w:themeFill="accent5" w:themeFillTint="33"/>
      </w:tcPr>
    </w:tblStylePr>
    <w:tblStylePr w:type="band1Vert">
      <w:tblPr/>
      <w:tcPr>
        <w:shd w:val="clear" w:color="auto" w:fill="D9E2F3" w:themeFill="accent5" w:themeFillTint="33"/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GridTable7ColorfulAccent6">
    <w:name w:val="Grid Table 7 Colorful Accent 6"/>
    <w:basedOn w:val="TableNormal"/>
    <w:uiPriority w:val="52"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shd w:val="clear" w:color="auto" w:fill="E2EFD9" w:themeFill="accent6" w:themeFillTint="33"/>
      </w:tcPr>
    </w:tblStylePr>
    <w:tblStylePr w:type="band1Vert">
      <w:tblPr/>
      <w:tcPr>
        <w:shd w:val="clear" w:color="auto" w:fill="E2EFD9" w:themeFill="accent6" w:themeFillTint="33"/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TableWeb1">
    <w:name w:val="Table Web 1"/>
    <w:basedOn w:val="TableNormal"/>
    <w:uiPriority w:val="99"/>
    <w:semiHidden/>
    <w:unhideWhenUsed/>
    <w:rsid w:val="00D7716D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D7716D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rsid w:val="00D7716D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vertAlign w:val="superscript"/>
    </w:rPr>
  </w:style>
  <w:style w:type="character" w:styleId="LineNumber">
    <w:name w:val="line number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</w:rPr>
  </w:style>
  <w:style w:type="table" w:styleId="Table3Deffects1">
    <w:name w:val="Table 3D effects 1"/>
    <w:basedOn w:val="TableNormal"/>
    <w:uiPriority w:val="99"/>
    <w:semiHidden/>
    <w:unhideWhenUsed/>
    <w:rsid w:val="00D7716D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D7716D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D771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jpeg" /><Relationship Id="rId11" Type="http://schemas.openxmlformats.org/officeDocument/2006/relationships/image" Target="media/image6.jpeg" /><Relationship Id="rId12" Type="http://schemas.openxmlformats.org/officeDocument/2006/relationships/image" Target="media/image7.jpeg" /><Relationship Id="rId13" Type="http://schemas.openxmlformats.org/officeDocument/2006/relationships/image" Target="media/image8.jpeg" /><Relationship Id="rId14" Type="http://schemas.openxmlformats.org/officeDocument/2006/relationships/image" Target="media/image9.jpeg" /><Relationship Id="rId15" Type="http://schemas.openxmlformats.org/officeDocument/2006/relationships/image" Target="media/image10.jpeg" /><Relationship Id="rId16" Type="http://schemas.openxmlformats.org/officeDocument/2006/relationships/image" Target="media/image11.jpeg" /><Relationship Id="rId17" Type="http://schemas.openxmlformats.org/officeDocument/2006/relationships/image" Target="media/image12.jpeg" /><Relationship Id="rId18" Type="http://schemas.openxmlformats.org/officeDocument/2006/relationships/theme" Target="theme/theme1.xml" /><Relationship Id="rId19" Type="http://schemas.openxmlformats.org/officeDocument/2006/relationships/numbering" Target="numbering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jpeg" /><Relationship Id="rId8" Type="http://schemas.openxmlformats.org/officeDocument/2006/relationships/image" Target="media/image3.jpeg" /><Relationship Id="rId9" Type="http://schemas.openxmlformats.org/officeDocument/2006/relationships/image" Target="media/image4.jpeg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86130\AppData\Local\Microsoft\Office\16.0\DTS\zh-CN%7BF625F320-13BC-47CB-A04A-3462E8FEDA80%7D\%7BAF387109-07D2-4151-BF72-6D669BB9C85E%7Dtf02786999_win32.dotx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ocLastLocAttemptVersionTypeLookup xmlns="4873beb7-5857-4685-be1f-d57550cc96cc" xsi:nil="true"/>
    <MarketSpecific xmlns="4873beb7-5857-4685-be1f-d57550cc96cc">false</MarketSpecific>
    <ApprovalStatus xmlns="4873beb7-5857-4685-be1f-d57550cc96cc">InProgress</ApprovalStatus>
    <LocComments xmlns="4873beb7-5857-4685-be1f-d57550cc96cc" xsi:nil="true"/>
    <DirectSourceMarket xmlns="4873beb7-5857-4685-be1f-d57550cc96cc" xsi:nil="true"/>
    <LocPublishedLinkedAssetsLookup xmlns="4873beb7-5857-4685-be1f-d57550cc96cc" xsi:nil="true"/>
    <ThumbnailAssetId xmlns="4873beb7-5857-4685-be1f-d57550cc96cc" xsi:nil="true"/>
    <PrimaryImageGen xmlns="4873beb7-5857-4685-be1f-d57550cc96cc">true</PrimaryImageGen>
    <LegacyData xmlns="4873beb7-5857-4685-be1f-d57550cc96cc" xsi:nil="true"/>
    <LocNewPublishedVersionLookup xmlns="4873beb7-5857-4685-be1f-d57550cc96cc" xsi:nil="true"/>
    <NumericId xmlns="4873beb7-5857-4685-be1f-d57550cc96cc">102787001</NumericId>
    <TPFriendlyName xmlns="4873beb7-5857-4685-be1f-d57550cc96cc" xsi:nil="true"/>
    <LocOverallPublishStatusLookup xmlns="4873beb7-5857-4685-be1f-d57550cc96cc" xsi:nil="true"/>
    <LocRecommendedHandoff xmlns="4873beb7-5857-4685-be1f-d57550cc96cc" xsi:nil="true"/>
    <BlockPublish xmlns="4873beb7-5857-4685-be1f-d57550cc96cc">false</BlockPublish>
    <BusinessGroup xmlns="4873beb7-5857-4685-be1f-d57550cc96cc" xsi:nil="true"/>
    <OpenTemplate xmlns="4873beb7-5857-4685-be1f-d57550cc96cc">true</OpenTemplate>
    <SourceTitle xmlns="4873beb7-5857-4685-be1f-d57550cc96cc" xsi:nil="true"/>
    <LocOverallLocStatusLookup xmlns="4873beb7-5857-4685-be1f-d57550cc96cc" xsi:nil="true"/>
    <APEditor xmlns="4873beb7-5857-4685-be1f-d57550cc96cc">
      <UserInfo>
        <DisplayName/>
        <AccountId xsi:nil="true"/>
        <AccountType/>
      </UserInfo>
    </APEditor>
    <UALocComments xmlns="4873beb7-5857-4685-be1f-d57550cc96cc" xsi:nil="true"/>
    <IntlLangReviewDate xmlns="4873beb7-5857-4685-be1f-d57550cc96cc" xsi:nil="true"/>
    <PublishStatusLookup xmlns="4873beb7-5857-4685-be1f-d57550cc96cc">
      <Value>1343188</Value>
    </PublishStatusLookup>
    <ParentAssetId xmlns="4873beb7-5857-4685-be1f-d57550cc96cc" xsi:nil="true"/>
    <FeatureTagsTaxHTField0 xmlns="4873beb7-5857-4685-be1f-d57550cc96cc">
      <Terms xmlns="http://schemas.microsoft.com/office/infopath/2007/PartnerControls"/>
    </FeatureTagsTaxHTField0>
    <MachineTranslated xmlns="4873beb7-5857-4685-be1f-d57550cc96cc">false</MachineTranslated>
    <Providers xmlns="4873beb7-5857-4685-be1f-d57550cc96cc" xsi:nil="true"/>
    <OriginalSourceMarket xmlns="4873beb7-5857-4685-be1f-d57550cc96cc" xsi:nil="true"/>
    <APDescription xmlns="4873beb7-5857-4685-be1f-d57550cc96cc" xsi:nil="true"/>
    <ContentItem xmlns="4873beb7-5857-4685-be1f-d57550cc96cc" xsi:nil="true"/>
    <ClipArtFilename xmlns="4873beb7-5857-4685-be1f-d57550cc96cc" xsi:nil="true"/>
    <TPInstallLocation xmlns="4873beb7-5857-4685-be1f-d57550cc96cc" xsi:nil="true"/>
    <TimesCloned xmlns="4873beb7-5857-4685-be1f-d57550cc96cc" xsi:nil="true"/>
    <PublishTargets xmlns="4873beb7-5857-4685-be1f-d57550cc96cc">OfficeOnlineVNext</PublishTargets>
    <AcquiredFrom xmlns="4873beb7-5857-4685-be1f-d57550cc96cc">Internal MS</AcquiredFrom>
    <AssetStart xmlns="4873beb7-5857-4685-be1f-d57550cc96cc">2011-11-23T17:29:00+00:00</AssetStart>
    <FriendlyTitle xmlns="4873beb7-5857-4685-be1f-d57550cc96cc" xsi:nil="true"/>
    <Provider xmlns="4873beb7-5857-4685-be1f-d57550cc96cc" xsi:nil="true"/>
    <LastHandOff xmlns="4873beb7-5857-4685-be1f-d57550cc96cc" xsi:nil="true"/>
    <TPClientViewer xmlns="4873beb7-5857-4685-be1f-d57550cc96cc" xsi:nil="true"/>
    <TemplateStatus xmlns="4873beb7-5857-4685-be1f-d57550cc96cc">Complete</TemplateStatus>
    <Downloads xmlns="4873beb7-5857-4685-be1f-d57550cc96cc">0</Downloads>
    <OOCacheId xmlns="4873beb7-5857-4685-be1f-d57550cc96cc" xsi:nil="true"/>
    <IsDeleted xmlns="4873beb7-5857-4685-be1f-d57550cc96cc">false</IsDeleted>
    <LocPublishedDependentAssetsLookup xmlns="4873beb7-5857-4685-be1f-d57550cc96cc" xsi:nil="true"/>
    <AssetExpire xmlns="4873beb7-5857-4685-be1f-d57550cc96cc">2029-05-12T07:00:00+00:00</AssetExpire>
    <CSXSubmissionMarket xmlns="4873beb7-5857-4685-be1f-d57550cc96cc" xsi:nil="true"/>
    <DSATActionTaken xmlns="4873beb7-5857-4685-be1f-d57550cc96cc" xsi:nil="true"/>
    <SubmitterId xmlns="4873beb7-5857-4685-be1f-d57550cc96cc" xsi:nil="true"/>
    <EditorialTags xmlns="4873beb7-5857-4685-be1f-d57550cc96cc" xsi:nil="true"/>
    <TPExecutable xmlns="4873beb7-5857-4685-be1f-d57550cc96cc" xsi:nil="true"/>
    <CSXSubmissionDate xmlns="4873beb7-5857-4685-be1f-d57550cc96cc" xsi:nil="true"/>
    <CSXUpdate xmlns="4873beb7-5857-4685-be1f-d57550cc96cc">false</CSXUpdate>
    <AssetType xmlns="4873beb7-5857-4685-be1f-d57550cc96cc">TP</AssetType>
    <ApprovalLog xmlns="4873beb7-5857-4685-be1f-d57550cc96cc" xsi:nil="true"/>
    <BugNumber xmlns="4873beb7-5857-4685-be1f-d57550cc96cc" xsi:nil="true"/>
    <OriginAsset xmlns="4873beb7-5857-4685-be1f-d57550cc96cc" xsi:nil="true"/>
    <TPComponent xmlns="4873beb7-5857-4685-be1f-d57550cc96cc" xsi:nil="true"/>
    <Milestone xmlns="4873beb7-5857-4685-be1f-d57550cc96cc" xsi:nil="true"/>
    <RecommendationsModifier xmlns="4873beb7-5857-4685-be1f-d57550cc96cc" xsi:nil="true"/>
    <AssetId xmlns="4873beb7-5857-4685-be1f-d57550cc96cc">TP102787001</AssetId>
    <PolicheckWords xmlns="4873beb7-5857-4685-be1f-d57550cc96cc" xsi:nil="true"/>
    <TPLaunchHelpLink xmlns="4873beb7-5857-4685-be1f-d57550cc96cc" xsi:nil="true"/>
    <IntlLocPriority xmlns="4873beb7-5857-4685-be1f-d57550cc96cc" xsi:nil="true"/>
    <TPApplication xmlns="4873beb7-5857-4685-be1f-d57550cc96cc" xsi:nil="true"/>
    <IntlLangReviewer xmlns="4873beb7-5857-4685-be1f-d57550cc96cc" xsi:nil="true"/>
    <HandoffToMSDN xmlns="4873beb7-5857-4685-be1f-d57550cc96cc" xsi:nil="true"/>
    <PlannedPubDate xmlns="4873beb7-5857-4685-be1f-d57550cc96cc" xsi:nil="true"/>
    <CrawlForDependencies xmlns="4873beb7-5857-4685-be1f-d57550cc96cc">false</CrawlForDependencies>
    <LocLastLocAttemptVersionLookup xmlns="4873beb7-5857-4685-be1f-d57550cc96cc">693888</LocLastLocAttemptVersionLookup>
    <LocProcessedForHandoffsLookup xmlns="4873beb7-5857-4685-be1f-d57550cc96cc" xsi:nil="true"/>
    <TrustLevel xmlns="4873beb7-5857-4685-be1f-d57550cc96cc">1 Microsoft Managed Content</TrustLevel>
    <CampaignTagsTaxHTField0 xmlns="4873beb7-5857-4685-be1f-d57550cc96cc">
      <Terms xmlns="http://schemas.microsoft.com/office/infopath/2007/PartnerControls"/>
    </CampaignTagsTaxHTField0>
    <TPNamespace xmlns="4873beb7-5857-4685-be1f-d57550cc96cc" xsi:nil="true"/>
    <LocOverallPreviewStatusLookup xmlns="4873beb7-5857-4685-be1f-d57550cc96cc" xsi:nil="true"/>
    <TaxCatchAll xmlns="4873beb7-5857-4685-be1f-d57550cc96cc"/>
    <IsSearchable xmlns="4873beb7-5857-4685-be1f-d57550cc96cc">false</IsSearchable>
    <TemplateTemplateType xmlns="4873beb7-5857-4685-be1f-d57550cc96cc">Word Document Template</TemplateTemplateType>
    <Markets xmlns="4873beb7-5857-4685-be1f-d57550cc96cc"/>
    <IntlLangReview xmlns="4873beb7-5857-4685-be1f-d57550cc96cc" xsi:nil="true"/>
    <UAProjectedTotalWords xmlns="4873beb7-5857-4685-be1f-d57550cc96cc" xsi:nil="true"/>
    <OutputCachingOn xmlns="4873beb7-5857-4685-be1f-d57550cc96cc">false</OutputCachingOn>
    <AverageRating xmlns="4873beb7-5857-4685-be1f-d57550cc96cc" xsi:nil="true"/>
    <LocMarketGroupTiers2 xmlns="4873beb7-5857-4685-be1f-d57550cc96cc" xsi:nil="true"/>
    <APAuthor xmlns="4873beb7-5857-4685-be1f-d57550cc96cc">
      <UserInfo>
        <DisplayName>REDMOND\v-namall</DisplayName>
        <AccountId>978</AccountId>
        <AccountType/>
      </UserInfo>
    </APAuthor>
    <TPCommandLine xmlns="4873beb7-5857-4685-be1f-d57550cc96cc" xsi:nil="true"/>
    <LocManualTestRequired xmlns="4873beb7-5857-4685-be1f-d57550cc96cc">false</LocManualTestRequired>
    <TPAppVersion xmlns="4873beb7-5857-4685-be1f-d57550cc96cc" xsi:nil="true"/>
    <EditorialStatus xmlns="4873beb7-5857-4685-be1f-d57550cc96cc">Complete</EditorialStatus>
    <LocProcessedForMarketsLookup xmlns="4873beb7-5857-4685-be1f-d57550cc96cc" xsi:nil="true"/>
    <LastModifiedDateTime xmlns="4873beb7-5857-4685-be1f-d57550cc96cc" xsi:nil="true"/>
    <TPLaunchHelpLinkType xmlns="4873beb7-5857-4685-be1f-d57550cc96cc">Template</TPLaunchHelpLinkType>
    <ScenarioTagsTaxHTField0 xmlns="4873beb7-5857-4685-be1f-d57550cc96cc">
      <Terms xmlns="http://schemas.microsoft.com/office/infopath/2007/PartnerControls"/>
    </ScenarioTagsTaxHTField0>
    <OriginalRelease xmlns="4873beb7-5857-4685-be1f-d57550cc96cc">14</OriginalRelease>
    <LocalizationTagsTaxHTField0 xmlns="4873beb7-5857-4685-be1f-d57550cc96cc">
      <Terms xmlns="http://schemas.microsoft.com/office/infopath/2007/PartnerControls"/>
    </LocalizationTagsTaxHTField0>
    <Manager xmlns="4873beb7-5857-4685-be1f-d57550cc96cc" xsi:nil="true"/>
    <UALocRecommendation xmlns="4873beb7-5857-4685-be1f-d57550cc96cc">Localize</UALocRecommendation>
    <LocOverallHandbackStatusLookup xmlns="4873beb7-5857-4685-be1f-d57550cc96cc" xsi:nil="true"/>
    <ArtSampleDocs xmlns="4873beb7-5857-4685-be1f-d57550cc96cc" xsi:nil="true"/>
    <UACurrentWords xmlns="4873beb7-5857-4685-be1f-d57550cc96cc" xsi:nil="true"/>
    <ShowIn xmlns="4873beb7-5857-4685-be1f-d57550cc96cc">Show everywhere</ShowIn>
    <CSXHash xmlns="4873beb7-5857-4685-be1f-d57550cc96cc" xsi:nil="true"/>
    <VoteCount xmlns="4873beb7-5857-4685-be1f-d57550cc96cc" xsi:nil="true"/>
    <InternalTagsTaxHTField0 xmlns="4873beb7-5857-4685-be1f-d57550cc96cc">
      <Terms xmlns="http://schemas.microsoft.com/office/infopath/2007/PartnerControls"/>
    </InternalTagsTaxHTField0>
    <UANotes xmlns="4873beb7-5857-4685-be1f-d57550cc96c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72" ma:contentTypeDescription="Create a new document." ma:contentTypeScope="" ma:versionID="a23e56308344d904b51738559c3d67c9">
  <xsd:schema xmlns:xsd="http://www.w3.org/2001/XMLSchema" xmlns:xs="http://www.w3.org/2001/XMLSchema" xmlns:p="http://schemas.microsoft.com/office/2006/metadata/properties" xmlns:ns2="4873beb7-5857-4685-be1f-d57550cc96cc" targetNamespace="http://schemas.microsoft.com/office/2006/metadata/properties" ma:root="true" ma:fieldsID="cd0908cc4600e77bf5da051303e00c8d" ns2:_="">
    <xsd:import namespace="4873beb7-5857-4685-be1f-d57550cc96cc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3beb7-5857-4685-be1f-d57550cc96cc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8:00:00Z" ma:format="DateTime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1df42cc3-2301-4f11-a52a-6ead923c29ed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2FBD1B11-2ACE-4FDC-B5A3-635D4ADF6F1B}" ma:internalName="CSXSubmissionMarket" ma:readOnly="false" ma:showField="MarketName" ma:web="4873beb7-5857-4685-be1f-d57550cc96cc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7fc0d542-15c6-4882-a8e3-13bca44403f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9E343742-310B-4684-A24C-1D137CB4B230}" ma:internalName="InProjectListLookup" ma:readOnly="true" ma:showField="InProjectLis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1490b8a4-2706-41ec-b5e3-73176dccf34e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9E343742-310B-4684-A24C-1D137CB4B230}" ma:internalName="LastCompleteVersionLookup" ma:readOnly="true" ma:showField="LastComplete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9E343742-310B-4684-A24C-1D137CB4B230}" ma:internalName="LastPreviewErrorLookup" ma:readOnly="true" ma:showField="LastPreview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9E343742-310B-4684-A24C-1D137CB4B230}" ma:internalName="LastPreviewResultLookup" ma:readOnly="true" ma:showField="LastPreview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9E343742-310B-4684-A24C-1D137CB4B230}" ma:internalName="LastPreviewAttemptDateLookup" ma:readOnly="true" ma:showField="LastPreview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9E343742-310B-4684-A24C-1D137CB4B230}" ma:internalName="LastPreviewedByLookup" ma:readOnly="true" ma:showField="LastPreview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9E343742-310B-4684-A24C-1D137CB4B230}" ma:internalName="LastPreviewTimeLookup" ma:readOnly="true" ma:showField="LastPreview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9E343742-310B-4684-A24C-1D137CB4B230}" ma:internalName="LastPreviewVersionLookup" ma:readOnly="true" ma:showField="LastPreview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9E343742-310B-4684-A24C-1D137CB4B230}" ma:internalName="LastPublishErrorLookup" ma:readOnly="true" ma:showField="LastPublish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9E343742-310B-4684-A24C-1D137CB4B230}" ma:internalName="LastPublishResultLookup" ma:readOnly="true" ma:showField="LastPublish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9E343742-310B-4684-A24C-1D137CB4B230}" ma:internalName="LastPublishAttemptDateLookup" ma:readOnly="true" ma:showField="LastPublish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9E343742-310B-4684-A24C-1D137CB4B230}" ma:internalName="LastPublishedByLookup" ma:readOnly="true" ma:showField="LastPublish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9E343742-310B-4684-A24C-1D137CB4B230}" ma:internalName="LastPublishTimeLookup" ma:readOnly="true" ma:showField="LastPublish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9E343742-310B-4684-A24C-1D137CB4B230}" ma:internalName="LastPublishVersionLookup" ma:readOnly="true" ma:showField="LastPublish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7DD1DCEC-E449-43D3-891F-7DC62F62AD21}" ma:internalName="LocLastLocAttemptVersionLookup" ma:readOnly="false" ma:showField="LastLocAttemptVersion" ma:web="4873beb7-5857-4685-be1f-d57550cc96cc">
      <xsd:simpleType>
        <xsd:restriction base="dms:Lookup"/>
      </xsd:simpleType>
    </xsd:element>
    <xsd:element name="LocLastLocAttemptVersionTypeLookup" ma:index="72" nillable="true" ma:displayName="Loc Last Loc Attempt Version Type" ma:default="" ma:list="{7DD1DCEC-E449-43D3-891F-7DC62F62AD21}" ma:internalName="LocLastLocAttemptVersionTypeLookup" ma:readOnly="true" ma:showField="LastLocAttemptVersionType" ma:web="4873beb7-5857-4685-be1f-d57550cc96cc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7DD1DCEC-E449-43D3-891F-7DC62F62AD21}" ma:internalName="LocNewPublishedVersionLookup" ma:readOnly="true" ma:showField="NewPublishedVersion" ma:web="4873beb7-5857-4685-be1f-d57550cc96cc">
      <xsd:simpleType>
        <xsd:restriction base="dms:Lookup"/>
      </xsd:simpleType>
    </xsd:element>
    <xsd:element name="LocOverallHandbackStatusLookup" ma:index="76" nillable="true" ma:displayName="Loc Overall Handback Status" ma:default="" ma:list="{7DD1DCEC-E449-43D3-891F-7DC62F62AD21}" ma:internalName="LocOverallHandbackStatusLookup" ma:readOnly="true" ma:showField="OverallHandbackStatus" ma:web="4873beb7-5857-4685-be1f-d57550cc96cc">
      <xsd:simpleType>
        <xsd:restriction base="dms:Lookup"/>
      </xsd:simpleType>
    </xsd:element>
    <xsd:element name="LocOverallLocStatusLookup" ma:index="77" nillable="true" ma:displayName="Loc Overall Localize Status" ma:default="" ma:list="{7DD1DCEC-E449-43D3-891F-7DC62F62AD21}" ma:internalName="LocOverallLocStatusLookup" ma:readOnly="true" ma:showField="OverallLocStatus" ma:web="4873beb7-5857-4685-be1f-d57550cc96cc">
      <xsd:simpleType>
        <xsd:restriction base="dms:Lookup"/>
      </xsd:simpleType>
    </xsd:element>
    <xsd:element name="LocOverallPreviewStatusLookup" ma:index="78" nillable="true" ma:displayName="Loc Overall Preview Status" ma:default="" ma:list="{7DD1DCEC-E449-43D3-891F-7DC62F62AD21}" ma:internalName="LocOverallPreviewStatusLookup" ma:readOnly="true" ma:showField="OverallPreviewStatus" ma:web="4873beb7-5857-4685-be1f-d57550cc96cc">
      <xsd:simpleType>
        <xsd:restriction base="dms:Lookup"/>
      </xsd:simpleType>
    </xsd:element>
    <xsd:element name="LocOverallPublishStatusLookup" ma:index="79" nillable="true" ma:displayName="Loc Overall Publish Status" ma:default="" ma:list="{7DD1DCEC-E449-43D3-891F-7DC62F62AD21}" ma:internalName="LocOverallPublishStatusLookup" ma:readOnly="true" ma:showField="OverallPublishStatus" ma:web="4873beb7-5857-4685-be1f-d57550cc96cc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7DD1DCEC-E449-43D3-891F-7DC62F62AD21}" ma:internalName="LocProcessedForHandoffsLookup" ma:readOnly="true" ma:showField="ProcessedForHandoffs" ma:web="4873beb7-5857-4685-be1f-d57550cc96cc">
      <xsd:simpleType>
        <xsd:restriction base="dms:Lookup"/>
      </xsd:simpleType>
    </xsd:element>
    <xsd:element name="LocProcessedForMarketsLookup" ma:index="82" nillable="true" ma:displayName="Loc Processed For Markets" ma:default="" ma:list="{7DD1DCEC-E449-43D3-891F-7DC62F62AD21}" ma:internalName="LocProcessedForMarketsLookup" ma:readOnly="true" ma:showField="ProcessedForMarkets" ma:web="4873beb7-5857-4685-be1f-d57550cc96cc">
      <xsd:simpleType>
        <xsd:restriction base="dms:Lookup"/>
      </xsd:simpleType>
    </xsd:element>
    <xsd:element name="LocPublishedDependentAssetsLookup" ma:index="83" nillable="true" ma:displayName="Loc Published Dependent Assets" ma:default="" ma:list="{7DD1DCEC-E449-43D3-891F-7DC62F62AD21}" ma:internalName="LocPublishedDependentAssetsLookup" ma:readOnly="true" ma:showField="PublishedDependentAssets" ma:web="4873beb7-5857-4685-be1f-d57550cc96cc">
      <xsd:simpleType>
        <xsd:restriction base="dms:Lookup"/>
      </xsd:simpleType>
    </xsd:element>
    <xsd:element name="LocPublishedLinkedAssetsLookup" ma:index="84" nillable="true" ma:displayName="Loc Published Linked Assets" ma:default="" ma:list="{7DD1DCEC-E449-43D3-891F-7DC62F62AD21}" ma:internalName="LocPublishedLinkedAssetsLookup" ma:readOnly="true" ma:showField="PublishedLinkedAssets" ma:web="4873beb7-5857-4685-be1f-d57550cc96cc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00f02cb3-2c7c-424a-9c61-10e9b6878429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2FBD1B11-2ACE-4FDC-B5A3-635D4ADF6F1B}" ma:internalName="Markets" ma:readOnly="false" ma:showField="MarketNa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9E343742-310B-4684-A24C-1D137CB4B230}" ma:internalName="NumOfRatingsLookup" ma:readOnly="true" ma:showField="NumOfRating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9E343742-310B-4684-A24C-1D137CB4B230}" ma:internalName="PublishStatusLookup" ma:readOnly="false" ma:showField="PublishStatu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93aef74d-6c78-4815-8310-51477dceeccc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530f955b-6704-4601-bd83-f81d87f1e440}" ma:internalName="TaxCatchAll" ma:showField="CatchAllData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530f955b-6704-4601-bd83-f81d87f1e440}" ma:internalName="TaxCatchAllLabel" ma:readOnly="true" ma:showField="CatchAllDataLabel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BDB1CC-CEFB-4E46-8174-1F0AA0D30B24}">
  <ds:schemaRefs>
    <ds:schemaRef ds:uri="http://schemas.microsoft.com/office/2006/metadata/properties"/>
    <ds:schemaRef ds:uri="http://schemas.microsoft.com/office/infopath/2007/PartnerControls"/>
    <ds:schemaRef ds:uri="4873beb7-5857-4685-be1f-d57550cc96cc"/>
  </ds:schemaRefs>
</ds:datastoreItem>
</file>

<file path=customXml/itemProps2.xml><?xml version="1.0" encoding="utf-8"?>
<ds:datastoreItem xmlns:ds="http://schemas.openxmlformats.org/officeDocument/2006/customXml" ds:itemID="{4B3A7E92-E05A-4924-9E8A-9F6659E585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73beb7-5857-4685-be1f-d57550cc96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