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1260"/>
        </w:tabs>
        <w:spacing w:line="380" w:lineRule="exact"/>
        <w:jc w:val="center"/>
        <w:rPr>
          <w:rFonts w:hint="eastAsia" w:ascii="方正小标宋简体" w:hAnsi="方正小标宋简体" w:eastAsia="方正小标宋简体" w:cs="方正小标宋简体"/>
          <w:b/>
          <w:bCs/>
          <w:sz w:val="32"/>
          <w:szCs w:val="32"/>
        </w:rPr>
      </w:pPr>
      <w:r>
        <w:rPr>
          <w:rFonts w:hint="eastAsia" w:ascii="方正小标宋简体" w:hAnsi="方正小标宋简体" w:eastAsia="方正小标宋简体" w:cs="方正小标宋简体"/>
          <w:b/>
          <w:bCs/>
          <w:sz w:val="32"/>
          <w:szCs w:val="32"/>
        </w:rPr>
        <w:drawing>
          <wp:anchor distT="0" distB="0" distL="114300" distR="114300" simplePos="0" relativeHeight="251658240" behindDoc="0" locked="0" layoutInCell="1" allowOverlap="1">
            <wp:simplePos x="0" y="0"/>
            <wp:positionH relativeFrom="page">
              <wp:posOffset>11442700</wp:posOffset>
            </wp:positionH>
            <wp:positionV relativeFrom="topMargin">
              <wp:posOffset>12623800</wp:posOffset>
            </wp:positionV>
            <wp:extent cx="419100" cy="431800"/>
            <wp:effectExtent l="0" t="0" r="0" b="6350"/>
            <wp:wrapNone/>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7"/>
                    <a:stretch>
                      <a:fillRect/>
                    </a:stretch>
                  </pic:blipFill>
                  <pic:spPr>
                    <a:xfrm>
                      <a:off x="0" y="0"/>
                      <a:ext cx="419100" cy="431800"/>
                    </a:xfrm>
                    <a:prstGeom prst="rect">
                      <a:avLst/>
                    </a:prstGeom>
                  </pic:spPr>
                </pic:pic>
              </a:graphicData>
            </a:graphic>
          </wp:anchor>
        </w:drawing>
      </w:r>
      <w:r>
        <w:rPr>
          <w:rFonts w:hint="eastAsia" w:ascii="方正小标宋简体" w:hAnsi="方正小标宋简体" w:eastAsia="方正小标宋简体" w:cs="方正小标宋简体"/>
          <w:b/>
          <w:bCs/>
          <w:sz w:val="32"/>
          <w:szCs w:val="32"/>
        </w:rPr>
        <w:t>乌市第</w:t>
      </w:r>
      <w:r>
        <w:rPr>
          <w:rFonts w:hint="eastAsia" w:ascii="方正小标宋简体" w:hAnsi="方正小标宋简体" w:eastAsia="方正小标宋简体" w:cs="方正小标宋简体"/>
          <w:b/>
          <w:bCs/>
          <w:sz w:val="32"/>
          <w:szCs w:val="32"/>
          <w:lang w:eastAsia="zh-CN"/>
        </w:rPr>
        <w:t>六十四中学</w:t>
      </w:r>
      <w:r>
        <w:rPr>
          <w:rFonts w:hint="eastAsia" w:ascii="方正小标宋简体" w:hAnsi="方正小标宋简体" w:eastAsia="方正小标宋简体" w:cs="方正小标宋简体"/>
          <w:b/>
          <w:bCs/>
          <w:sz w:val="32"/>
          <w:szCs w:val="32"/>
        </w:rPr>
        <w:t>202</w:t>
      </w:r>
      <w:r>
        <w:rPr>
          <w:rFonts w:hint="eastAsia" w:ascii="方正小标宋简体" w:hAnsi="方正小标宋简体" w:eastAsia="方正小标宋简体" w:cs="方正小标宋简体"/>
          <w:b/>
          <w:bCs/>
          <w:sz w:val="32"/>
          <w:szCs w:val="32"/>
          <w:lang w:val="en-US" w:eastAsia="zh-CN"/>
        </w:rPr>
        <w:t>2</w:t>
      </w:r>
      <w:r>
        <w:rPr>
          <w:rFonts w:hint="eastAsia" w:ascii="方正小标宋简体" w:hAnsi="方正小标宋简体" w:eastAsia="方正小标宋简体" w:cs="方正小标宋简体"/>
          <w:b/>
          <w:bCs/>
          <w:sz w:val="32"/>
          <w:szCs w:val="32"/>
        </w:rPr>
        <w:t>-202</w:t>
      </w:r>
      <w:r>
        <w:rPr>
          <w:rFonts w:hint="eastAsia" w:ascii="方正小标宋简体" w:hAnsi="方正小标宋简体" w:eastAsia="方正小标宋简体" w:cs="方正小标宋简体"/>
          <w:b/>
          <w:bCs/>
          <w:sz w:val="32"/>
          <w:szCs w:val="32"/>
          <w:lang w:val="en-US" w:eastAsia="zh-CN"/>
        </w:rPr>
        <w:t>3</w:t>
      </w:r>
      <w:r>
        <w:rPr>
          <w:rFonts w:hint="eastAsia" w:ascii="方正小标宋简体" w:hAnsi="方正小标宋简体" w:eastAsia="方正小标宋简体" w:cs="方正小标宋简体"/>
          <w:b/>
          <w:bCs/>
          <w:sz w:val="32"/>
          <w:szCs w:val="32"/>
        </w:rPr>
        <w:t>学年第一学期</w:t>
      </w:r>
    </w:p>
    <w:p>
      <w:pPr>
        <w:tabs>
          <w:tab w:val="left" w:pos="1260"/>
        </w:tabs>
        <w:spacing w:line="380" w:lineRule="exact"/>
        <w:jc w:val="center"/>
        <w:rPr>
          <w:rFonts w:hint="default" w:ascii="方正小标宋简体" w:hAnsi="方正小标宋简体" w:eastAsia="方正小标宋简体" w:cs="方正小标宋简体"/>
          <w:b/>
          <w:bCs/>
          <w:sz w:val="32"/>
          <w:szCs w:val="32"/>
          <w:lang w:val="en-US" w:eastAsia="zh-CN"/>
        </w:rPr>
      </w:pPr>
      <w:r>
        <w:rPr>
          <w:rFonts w:hint="eastAsia" w:ascii="方正小标宋简体" w:hAnsi="方正小标宋简体" w:eastAsia="方正小标宋简体" w:cs="方正小标宋简体"/>
          <w:b/>
          <w:bCs/>
          <w:sz w:val="32"/>
          <w:szCs w:val="32"/>
          <w:lang w:val="en-US" w:eastAsia="zh-CN"/>
        </w:rPr>
        <w:t>七</w:t>
      </w:r>
      <w:r>
        <w:rPr>
          <w:rFonts w:hint="eastAsia" w:ascii="方正小标宋简体" w:hAnsi="方正小标宋简体" w:eastAsia="方正小标宋简体" w:cs="方正小标宋简体"/>
          <w:b/>
          <w:bCs/>
          <w:sz w:val="32"/>
          <w:szCs w:val="32"/>
        </w:rPr>
        <w:t>年级</w:t>
      </w:r>
      <w:r>
        <w:rPr>
          <w:rFonts w:hint="eastAsia" w:ascii="方正小标宋简体" w:hAnsi="方正小标宋简体" w:eastAsia="方正小标宋简体" w:cs="方正小标宋简体"/>
          <w:b/>
          <w:bCs/>
          <w:sz w:val="32"/>
          <w:szCs w:val="32"/>
          <w:lang w:val="en-US" w:eastAsia="zh-CN"/>
        </w:rPr>
        <w:t>英语学科</w:t>
      </w:r>
      <w:r>
        <w:rPr>
          <w:rFonts w:hint="eastAsia" w:ascii="方正小标宋简体" w:hAnsi="方正小标宋简体" w:eastAsia="方正小标宋简体" w:cs="方正小标宋简体"/>
          <w:b/>
          <w:bCs/>
          <w:sz w:val="32"/>
          <w:szCs w:val="32"/>
          <w:lang w:eastAsia="zh-CN"/>
        </w:rPr>
        <w:t>期中</w:t>
      </w:r>
      <w:r>
        <w:rPr>
          <w:rFonts w:hint="eastAsia" w:ascii="方正小标宋简体" w:hAnsi="方正小标宋简体" w:eastAsia="方正小标宋简体" w:cs="方正小标宋简体"/>
          <w:b/>
          <w:bCs/>
          <w:sz w:val="32"/>
          <w:szCs w:val="32"/>
          <w:lang w:val="en-US" w:eastAsia="zh-CN"/>
        </w:rPr>
        <w:t>考试</w:t>
      </w:r>
    </w:p>
    <w:p>
      <w:pPr>
        <w:spacing w:line="540" w:lineRule="exact"/>
        <w:jc w:val="center"/>
        <w:rPr>
          <w:rFonts w:hint="eastAsia" w:ascii="方正仿宋_GBK" w:hAnsi="方正仿宋_GBK" w:eastAsia="方正仿宋_GBK" w:cs="方正仿宋_GBK"/>
          <w:b/>
          <w:bCs/>
          <w:kern w:val="0"/>
          <w:sz w:val="52"/>
          <w:szCs w:val="52"/>
        </w:rPr>
      </w:pPr>
      <w:r>
        <w:rPr>
          <w:rFonts w:hint="eastAsia" w:ascii="方正仿宋_GBK" w:hAnsi="方正仿宋_GBK" w:eastAsia="方正仿宋_GBK" w:cs="方正仿宋_GBK"/>
          <w:b/>
          <w:bCs/>
          <w:kern w:val="0"/>
          <w:sz w:val="52"/>
          <w:szCs w:val="52"/>
        </w:rPr>
        <w:t>英 语 试 卷</w:t>
      </w:r>
    </w:p>
    <w:p>
      <w:pPr>
        <w:spacing w:line="380" w:lineRule="exact"/>
        <w:jc w:val="center"/>
        <w:rPr>
          <w:rFonts w:hint="eastAsia" w:ascii="方正仿宋_GBK" w:hAnsi="方正仿宋_GBK" w:eastAsia="方正仿宋_GBK" w:cs="方正仿宋_GBK"/>
          <w:b/>
          <w:bCs/>
          <w:kern w:val="0"/>
          <w:sz w:val="52"/>
          <w:szCs w:val="52"/>
        </w:rPr>
      </w:pPr>
      <w:r>
        <w:rPr>
          <w:rFonts w:hint="eastAsia" w:ascii="方正仿宋_GBK" w:hAnsi="方正仿宋_GBK" w:eastAsia="方正仿宋_GBK" w:cs="方正仿宋_GBK"/>
          <w:b/>
          <w:bCs/>
          <w:kern w:val="0"/>
          <w:sz w:val="32"/>
          <w:szCs w:val="32"/>
        </w:rPr>
        <w:t>（考试时间：</w:t>
      </w:r>
      <w:r>
        <w:rPr>
          <w:rFonts w:hint="eastAsia" w:ascii="方正仿宋_GBK" w:hAnsi="方正仿宋_GBK" w:eastAsia="方正仿宋_GBK" w:cs="方正仿宋_GBK"/>
          <w:b/>
          <w:bCs/>
          <w:kern w:val="0"/>
          <w:sz w:val="32"/>
          <w:szCs w:val="32"/>
          <w:lang w:val="en-US" w:eastAsia="zh-CN"/>
        </w:rPr>
        <w:t>100</w:t>
      </w:r>
      <w:r>
        <w:rPr>
          <w:rFonts w:hint="eastAsia" w:ascii="方正仿宋_GBK" w:hAnsi="方正仿宋_GBK" w:eastAsia="方正仿宋_GBK" w:cs="方正仿宋_GBK"/>
          <w:b/>
          <w:bCs/>
          <w:kern w:val="0"/>
          <w:sz w:val="32"/>
          <w:szCs w:val="32"/>
        </w:rPr>
        <w:t>分钟    分值：</w:t>
      </w:r>
      <w:r>
        <w:rPr>
          <w:rFonts w:hint="eastAsia" w:ascii="方正仿宋_GBK" w:hAnsi="方正仿宋_GBK" w:eastAsia="方正仿宋_GBK" w:cs="方正仿宋_GBK"/>
          <w:b/>
          <w:bCs/>
          <w:kern w:val="0"/>
          <w:sz w:val="32"/>
          <w:szCs w:val="32"/>
          <w:lang w:val="en-US" w:eastAsia="zh-CN"/>
        </w:rPr>
        <w:t>100</w:t>
      </w:r>
      <w:r>
        <w:rPr>
          <w:rFonts w:hint="eastAsia" w:ascii="方正仿宋_GBK" w:hAnsi="方正仿宋_GBK" w:eastAsia="方正仿宋_GBK" w:cs="方正仿宋_GBK"/>
          <w:b/>
          <w:bCs/>
          <w:kern w:val="0"/>
          <w:sz w:val="32"/>
          <w:szCs w:val="32"/>
        </w:rPr>
        <w:t>分 ）</w:t>
      </w:r>
    </w:p>
    <w:p>
      <w:pPr>
        <w:spacing w:line="380" w:lineRule="exact"/>
        <w:ind w:firstLine="640" w:firstLineChars="200"/>
        <w:rPr>
          <w:rFonts w:hint="eastAsia" w:ascii="黑体" w:eastAsia="黑体"/>
          <w:b/>
          <w:sz w:val="24"/>
        </w:rPr>
      </w:pPr>
      <w:r>
        <w:rPr>
          <w:rFonts w:hint="eastAsia" w:eastAsia="华文新魏"/>
          <w:kern w:val="0"/>
          <w:sz w:val="32"/>
          <w:szCs w:val="32"/>
        </w:rPr>
        <w:t xml:space="preserve">  </w:t>
      </w:r>
      <w:r>
        <w:rPr>
          <w:rFonts w:hint="eastAsia" w:ascii="黑体" w:eastAsia="黑体"/>
          <w:b/>
          <w:sz w:val="24"/>
        </w:rPr>
        <w:t>考试须知：</w:t>
      </w:r>
    </w:p>
    <w:p>
      <w:pPr>
        <w:spacing w:line="380" w:lineRule="exact"/>
        <w:ind w:firstLine="1687" w:firstLineChars="700"/>
        <w:rPr>
          <w:rFonts w:hint="eastAsia" w:ascii="宋体" w:hAnsi="宋体" w:cs="宋体"/>
          <w:b/>
          <w:sz w:val="24"/>
        </w:rPr>
      </w:pPr>
      <w:r>
        <w:rPr>
          <w:rFonts w:hint="eastAsia" w:ascii="宋体" w:hAnsi="宋体" w:cs="宋体"/>
          <w:b/>
          <w:sz w:val="24"/>
        </w:rPr>
        <w:t>1.要求在答题卷上答题方可有效。</w:t>
      </w:r>
    </w:p>
    <w:p>
      <w:pPr>
        <w:spacing w:line="380" w:lineRule="exact"/>
        <w:rPr>
          <w:rFonts w:hint="eastAsia" w:ascii="宋体" w:hAnsi="宋体" w:cs="宋体"/>
          <w:b/>
          <w:sz w:val="24"/>
        </w:rPr>
      </w:pPr>
      <w:r>
        <w:rPr>
          <w:rFonts w:hint="eastAsia" w:ascii="宋体" w:hAnsi="宋体" w:cs="宋体"/>
          <w:b/>
          <w:sz w:val="24"/>
        </w:rPr>
        <w:t xml:space="preserve">              2.答题前，请在答题卡上认真填写座位号，姓名和准考证号。</w:t>
      </w:r>
    </w:p>
    <w:p>
      <w:pPr>
        <w:spacing w:line="380" w:lineRule="exact"/>
        <w:ind w:left="1920" w:hanging="1928" w:hangingChars="800"/>
        <w:rPr>
          <w:rFonts w:hint="eastAsia" w:ascii="宋体" w:hAnsi="宋体" w:cs="宋体"/>
          <w:b/>
          <w:sz w:val="24"/>
        </w:rPr>
      </w:pPr>
      <w:r>
        <w:rPr>
          <w:rFonts w:hint="eastAsia" w:ascii="宋体" w:hAnsi="宋体" w:cs="宋体"/>
          <w:b/>
          <w:sz w:val="24"/>
        </w:rPr>
        <w:t xml:space="preserve">              3.答题时，选择题答案必须使用0.5mm黑色字迹的签字笔书写，要求字体工整，笔记清楚。</w:t>
      </w:r>
    </w:p>
    <w:p>
      <w:pPr>
        <w:spacing w:line="380" w:lineRule="exact"/>
        <w:rPr>
          <w:rFonts w:hint="eastAsia"/>
          <w:b/>
          <w:sz w:val="24"/>
        </w:rPr>
      </w:pPr>
      <w:r>
        <w:rPr>
          <w:rFonts w:hint="eastAsia"/>
          <w:b/>
          <w:sz w:val="24"/>
        </w:rPr>
        <w:t xml:space="preserve">                          第</w:t>
      </w:r>
      <w:r>
        <w:rPr>
          <w:rFonts w:hint="eastAsia" w:ascii="宋体" w:hAnsi="宋体"/>
          <w:b/>
          <w:sz w:val="24"/>
        </w:rPr>
        <w:t>I</w:t>
      </w:r>
      <w:r>
        <w:rPr>
          <w:rFonts w:hint="eastAsia"/>
          <w:b/>
          <w:sz w:val="24"/>
        </w:rPr>
        <w:t>卷（选择题 共</w:t>
      </w:r>
      <w:r>
        <w:rPr>
          <w:rFonts w:hint="eastAsia"/>
          <w:b/>
          <w:sz w:val="24"/>
          <w:lang w:val="en-US" w:eastAsia="zh-CN"/>
        </w:rPr>
        <w:t>7</w:t>
      </w:r>
      <w:r>
        <w:rPr>
          <w:rFonts w:hint="eastAsia"/>
          <w:b/>
          <w:sz w:val="24"/>
        </w:rPr>
        <w:t>0分）</w:t>
      </w:r>
    </w:p>
    <w:p>
      <w:pPr>
        <w:spacing w:line="380" w:lineRule="exact"/>
        <w:rPr>
          <w:rFonts w:hint="eastAsia"/>
          <w:b/>
          <w:sz w:val="24"/>
        </w:rPr>
      </w:pPr>
      <w:r>
        <w:rPr>
          <w:rFonts w:hint="eastAsia"/>
          <w:b/>
          <w:sz w:val="24"/>
        </w:rPr>
        <w:t xml:space="preserve">                           第一部分 听力部分（</w:t>
      </w:r>
      <w:r>
        <w:rPr>
          <w:rFonts w:hint="eastAsia"/>
          <w:b/>
          <w:sz w:val="24"/>
          <w:lang w:val="en-US" w:eastAsia="zh-CN"/>
        </w:rPr>
        <w:t>2</w:t>
      </w:r>
      <w:r>
        <w:rPr>
          <w:rFonts w:hint="eastAsia"/>
          <w:b/>
          <w:sz w:val="24"/>
        </w:rPr>
        <w:t>0分）</w:t>
      </w:r>
    </w:p>
    <w:p>
      <w:pPr>
        <w:spacing w:line="380" w:lineRule="exact"/>
        <w:rPr>
          <w:rFonts w:hint="eastAsia"/>
          <w:b/>
          <w:sz w:val="24"/>
        </w:rPr>
      </w:pPr>
      <w:r>
        <w:rPr>
          <w:rFonts w:hint="eastAsia"/>
          <w:b/>
          <w:sz w:val="24"/>
        </w:rPr>
        <w:t>I.听力理解（</w:t>
      </w:r>
      <w:r>
        <w:rPr>
          <w:rFonts w:hint="default"/>
          <w:b/>
          <w:sz w:val="24"/>
          <w:lang w:val="en-US"/>
        </w:rPr>
        <w:t>2</w:t>
      </w:r>
      <w:r>
        <w:rPr>
          <w:rFonts w:hint="eastAsia"/>
          <w:b/>
          <w:sz w:val="24"/>
        </w:rPr>
        <w:t xml:space="preserve">0分）         </w:t>
      </w:r>
    </w:p>
    <w:p>
      <w:pPr>
        <w:rPr>
          <w:rFonts w:ascii="宋体" w:hAnsi="宋体"/>
          <w:b/>
          <w:sz w:val="24"/>
        </w:rPr>
      </w:pPr>
      <w:r>
        <w:rPr>
          <w:rFonts w:hint="eastAsia"/>
          <w:b/>
          <w:sz w:val="24"/>
        </w:rPr>
        <w:t>A.</w:t>
      </w:r>
      <w:r>
        <w:rPr>
          <w:rFonts w:ascii="宋体" w:hAnsi="宋体"/>
          <w:b/>
          <w:sz w:val="24"/>
        </w:rPr>
        <w:t xml:space="preserve"> </w:t>
      </w:r>
      <w:r>
        <w:rPr>
          <w:rFonts w:hint="eastAsia" w:ascii="宋体" w:hAnsi="宋体"/>
          <w:b/>
          <w:sz w:val="24"/>
        </w:rPr>
        <w:t>听音选图</w:t>
      </w:r>
      <w:r>
        <w:rPr>
          <w:rFonts w:ascii="宋体" w:hAnsi="宋体"/>
          <w:b/>
          <w:sz w:val="24"/>
        </w:rPr>
        <w:t xml:space="preserve"> (共5小题；每小题</w:t>
      </w:r>
      <w:r>
        <w:rPr>
          <w:rFonts w:hint="eastAsia" w:ascii="宋体" w:hAnsi="宋体"/>
          <w:b/>
          <w:sz w:val="24"/>
        </w:rPr>
        <w:t>1</w:t>
      </w:r>
      <w:r>
        <w:rPr>
          <w:rFonts w:ascii="宋体" w:hAnsi="宋体"/>
          <w:b/>
          <w:sz w:val="24"/>
        </w:rPr>
        <w:t>分，</w:t>
      </w:r>
      <w:r>
        <w:rPr>
          <w:rFonts w:hint="eastAsia" w:ascii="宋体" w:hAnsi="宋体"/>
          <w:b/>
          <w:sz w:val="24"/>
        </w:rPr>
        <w:t>共5</w:t>
      </w:r>
      <w:r>
        <w:rPr>
          <w:rFonts w:ascii="宋体" w:hAnsi="宋体"/>
          <w:b/>
          <w:sz w:val="24"/>
        </w:rPr>
        <w:t>分)</w:t>
      </w:r>
    </w:p>
    <w:p>
      <w:pPr>
        <w:ind w:firstLine="482" w:firstLineChars="200"/>
        <w:rPr>
          <w:rFonts w:ascii="宋体" w:hAnsi="宋体"/>
          <w:b/>
          <w:sz w:val="24"/>
        </w:rPr>
      </w:pPr>
      <w:r>
        <w:rPr>
          <w:rFonts w:ascii="宋体" w:hAnsi="宋体"/>
          <w:b/>
          <w:sz w:val="24"/>
        </w:rPr>
        <w:t>听录音，从图中选出与所听到内容相符的图片</w:t>
      </w:r>
      <w:r>
        <w:rPr>
          <w:rFonts w:hint="eastAsia" w:ascii="宋体" w:hAnsi="宋体"/>
          <w:b/>
          <w:sz w:val="24"/>
        </w:rPr>
        <w:t>,按所听顺序</w:t>
      </w:r>
      <w:r>
        <w:rPr>
          <w:rFonts w:ascii="宋体" w:hAnsi="宋体"/>
          <w:b/>
          <w:sz w:val="24"/>
        </w:rPr>
        <w:t>写出答案。(读两遍)</w:t>
      </w:r>
    </w:p>
    <w:p>
      <w:pPr>
        <w:spacing w:line="240" w:lineRule="atLeast"/>
        <w:rPr>
          <w:rFonts w:ascii="宋体" w:hAnsi="宋体"/>
          <w:b/>
          <w:sz w:val="24"/>
        </w:rPr>
      </w:pPr>
    </w:p>
    <w:p>
      <w:pPr>
        <w:spacing w:line="240" w:lineRule="atLeast"/>
        <w:rPr>
          <w:rFonts w:hint="eastAsia" w:ascii="宋体" w:hAnsi="宋体"/>
          <w:b/>
          <w:sz w:val="24"/>
        </w:rPr>
      </w:pPr>
    </w:p>
    <w:p>
      <w:pPr>
        <w:spacing w:line="240" w:lineRule="atLeast"/>
        <w:jc w:val="left"/>
        <w:rPr>
          <w:rFonts w:hint="default"/>
          <w:lang w:val="en-US" w:eastAsia="zh-CN"/>
        </w:rPr>
      </w:pPr>
      <w:r>
        <w:rPr>
          <w:rFonts w:hint="eastAsia"/>
          <w:lang w:val="en-US" w:eastAsia="zh-CN"/>
        </w:rPr>
        <w:t xml:space="preserve">       </w:t>
      </w:r>
      <w:r>
        <w:rPr>
          <w:rFonts w:hint="eastAsia"/>
          <w:lang w:val="en-US" w:eastAsia="zh-CN"/>
        </w:rPr>
        <w:pict>
          <v:shape id="_x0000_i1025" o:spt="75" alt="lADPJxuMSynB8ePNAiLNAfQ_500_546" type="#_x0000_t75" style="height:83.45pt;width:76.4pt;" filled="f" o:preferrelative="t" stroked="f" coordsize="21600,21600">
            <v:path/>
            <v:fill on="f" focussize="0,0"/>
            <v:stroke on="f"/>
            <v:imagedata r:id="rId8" embosscolor="#FFFFFF" o:title="lADPJxuMSynB8ePNAiLNAfQ_500_546"/>
            <o:lock v:ext="edit" aspectratio="t"/>
            <w10:wrap type="none"/>
            <w10:anchorlock/>
          </v:shape>
        </w:pict>
      </w:r>
      <w:r>
        <w:rPr>
          <w:rFonts w:hint="eastAsia"/>
          <w:lang w:val="en-US" w:eastAsia="zh-CN"/>
        </w:rPr>
        <w:t xml:space="preserve">            </w:t>
      </w:r>
      <w:r>
        <w:rPr>
          <w:rFonts w:hint="eastAsia"/>
          <w:lang w:val="en-US" w:eastAsia="zh-CN"/>
        </w:rPr>
        <w:pict>
          <v:shape id="_x0000_i1026" o:spt="75" alt="lQLPJxbQcG7C1p_Mh8yHsO-LE_TxPdXkA1aStNdAmwA_135_135" type="#_x0000_t75" style="height:88.8pt;width:71.9pt;" filled="f" o:preferrelative="t" stroked="f" coordsize="21600,21600">
            <v:path/>
            <v:fill on="f" focussize="0,0"/>
            <v:stroke on="f"/>
            <v:imagedata r:id="rId9" embosscolor="#FFFFFF" o:title="lQLPJxbQcG7C1p_Mh8yHsO-LE_TxPdXkA1aStNdAmwA_135_135"/>
            <o:lock v:ext="edit" aspectratio="t"/>
            <w10:wrap type="none"/>
            <w10:anchorlock/>
          </v:shape>
        </w:pict>
      </w:r>
      <w:r>
        <w:rPr>
          <w:rFonts w:hint="eastAsia"/>
          <w:lang w:val="en-US" w:eastAsia="zh-CN"/>
        </w:rPr>
        <w:t xml:space="preserve">                 </w:t>
      </w:r>
      <w:r>
        <w:rPr>
          <w:rFonts w:hint="default"/>
          <w:lang w:val="en-US" w:eastAsia="zh-CN"/>
        </w:rPr>
        <w:pict>
          <v:shape id="_x0000_i1027" o:spt="75" alt="lADPJx8Zyc5kKQrNAtDNBQA_1280_720" type="#_x0000_t75" style="flip:y;height:80.1pt;width:59.25pt;rotation:11796480f;" filled="f" o:preferrelative="t" stroked="f" coordsize="21600,21600">
            <v:path/>
            <v:fill on="f" focussize="0,0"/>
            <v:stroke on="f"/>
            <v:imagedata r:id="rId10" embosscolor="#FFFFFF" o:title="lADPJx8Zyc5kKQrNAtDNBQA_1280_720"/>
            <o:lock v:ext="edit" aspectratio="t"/>
            <w10:wrap type="none"/>
            <w10:anchorlock/>
          </v:shape>
        </w:pict>
      </w:r>
      <w:r>
        <w:rPr>
          <w:rFonts w:hint="eastAsia"/>
          <w:lang w:val="en-US" w:eastAsia="zh-CN"/>
        </w:rPr>
        <w:t xml:space="preserve">    </w:t>
      </w:r>
    </w:p>
    <w:p>
      <w:pPr>
        <w:spacing w:line="240" w:lineRule="atLeast"/>
        <w:jc w:val="left"/>
        <w:rPr>
          <w:rFonts w:hint="default" w:ascii="宋体" w:hAnsi="宋体" w:eastAsia="宋体"/>
          <w:b/>
          <w:sz w:val="24"/>
          <w:lang w:val="en-US" w:eastAsia="zh-CN"/>
        </w:rPr>
      </w:pPr>
    </w:p>
    <w:p>
      <w:pPr>
        <w:spacing w:line="240" w:lineRule="atLeast"/>
        <w:rPr>
          <w:rFonts w:ascii="宋体" w:hAnsi="宋体"/>
          <w:b/>
          <w:sz w:val="24"/>
        </w:rPr>
      </w:pPr>
      <w:r>
        <w:rPr>
          <w:rFonts w:hint="eastAsia" w:ascii="宋体" w:hAnsi="宋体"/>
          <w:b/>
          <w:sz w:val="24"/>
        </w:rPr>
        <w:t xml:space="preserve">           A                        B                      C</w:t>
      </w:r>
    </w:p>
    <w:p>
      <w:pPr>
        <w:spacing w:line="240" w:lineRule="atLeast"/>
        <w:rPr>
          <w:rFonts w:hint="default" w:eastAsia="宋体"/>
          <w:lang w:val="en-US" w:eastAsia="zh-CN"/>
        </w:rPr>
      </w:pPr>
      <w:r>
        <w:rPr>
          <w:rFonts w:hint="eastAsia"/>
          <w:lang w:val="en-US" w:eastAsia="zh-CN"/>
        </w:rPr>
        <w:t xml:space="preserve">                </w:t>
      </w:r>
      <w:r>
        <w:rPr>
          <w:rFonts w:hint="eastAsia"/>
          <w:lang w:val="en-US" w:eastAsia="zh-CN"/>
        </w:rPr>
        <w:pict>
          <v:shape id="_x0000_i1028" o:spt="75" alt="lQLPJxbQcGGl7tNlzKCwAazUsdSg958DVpKf4sCbAA_160_101" type="#_x0000_t75" style="height:52pt;width:128.5pt;" filled="f" o:preferrelative="t" stroked="f" coordsize="21600,21600">
            <v:path/>
            <v:fill on="f" focussize="0,0"/>
            <v:stroke on="f"/>
            <v:imagedata r:id="rId11" embosscolor="#FFFFFF" o:title="lQLPJxbQcGGl7tNlzKCwAazUsdSg958DVpKf4sCbAA_160_101"/>
            <o:lock v:ext="edit" aspectratio="t"/>
            <w10:wrap type="none"/>
            <w10:anchorlock/>
          </v:shape>
        </w:pict>
      </w:r>
      <w:r>
        <w:rPr>
          <w:rFonts w:hint="eastAsia"/>
          <w:lang w:val="en-US" w:eastAsia="zh-CN"/>
        </w:rPr>
        <w:t xml:space="preserve">                 </w:t>
      </w:r>
      <w:r>
        <w:rPr>
          <w:rFonts w:hint="default" w:eastAsia="宋体"/>
          <w:lang w:val="en-US" w:eastAsia="zh-CN"/>
        </w:rPr>
        <w:pict>
          <v:shape id="_x0000_i1029" o:spt="75" alt="4197.png_860" type="#_x0000_t75" style="height:78.95pt;width:99.4pt;" filled="f" o:preferrelative="t" stroked="f" coordsize="21600,21600">
            <v:path/>
            <v:fill on="f" focussize="0,0"/>
            <v:stroke on="f"/>
            <v:imagedata r:id="rId12" embosscolor="#FFFFFF" o:title="4197.png_860"/>
            <o:lock v:ext="edit" aspectratio="t"/>
            <w10:wrap type="none"/>
            <w10:anchorlock/>
          </v:shape>
        </w:pict>
      </w:r>
    </w:p>
    <w:p>
      <w:pPr>
        <w:spacing w:line="240" w:lineRule="atLeast"/>
        <w:rPr>
          <w:rFonts w:hint="eastAsia" w:ascii="宋体" w:hAnsi="宋体" w:cs="宋体"/>
          <w:b/>
          <w:sz w:val="24"/>
        </w:rPr>
      </w:pPr>
      <w:r>
        <w:rPr>
          <w:rFonts w:hint="eastAsia"/>
          <w:lang w:val="en-US" w:eastAsia="zh-CN"/>
        </w:rPr>
        <w:t xml:space="preserve">                     </w:t>
      </w:r>
      <w:r>
        <w:rPr>
          <w:rFonts w:hint="eastAsia" w:ascii="宋体" w:hAnsi="宋体" w:eastAsia="宋体" w:cs="Times New Roman"/>
          <w:b/>
          <w:sz w:val="24"/>
          <w:lang w:val="en-US" w:eastAsia="zh-CN"/>
        </w:rPr>
        <w:t xml:space="preserve">        D                            E</w:t>
      </w:r>
      <w:r>
        <w:rPr>
          <w:rFonts w:hint="eastAsia" w:ascii="宋体" w:hAnsi="宋体" w:cs="宋体"/>
          <w:b/>
          <w:sz w:val="24"/>
        </w:rPr>
        <w:t xml:space="preserve">           </w:t>
      </w:r>
    </w:p>
    <w:p>
      <w:pPr>
        <w:rPr>
          <w:rFonts w:hint="eastAsia" w:ascii="宋体" w:hAnsi="宋体" w:cs="宋体"/>
          <w:b/>
          <w:sz w:val="24"/>
        </w:rPr>
      </w:pPr>
    </w:p>
    <w:p>
      <w:pPr>
        <w:numPr>
          <w:ilvl w:val="0"/>
          <w:numId w:val="1"/>
        </w:numPr>
        <w:rPr>
          <w:rFonts w:hint="eastAsia" w:ascii="宋体" w:hAnsi="宋体" w:cs="宋体"/>
          <w:b/>
          <w:sz w:val="24"/>
        </w:rPr>
      </w:pPr>
      <w:r>
        <w:rPr>
          <w:rFonts w:hint="eastAsia" w:ascii="宋体" w:hAnsi="宋体" w:cs="宋体"/>
          <w:b/>
          <w:sz w:val="24"/>
        </w:rPr>
        <w:t>_______      2.________    3._________    4._________     5.__________</w:t>
      </w:r>
    </w:p>
    <w:p>
      <w:pPr>
        <w:numPr>
          <w:ilvl w:val="0"/>
          <w:numId w:val="1"/>
        </w:numPr>
        <w:rPr>
          <w:rFonts w:ascii="Times New Roman" w:hAnsi="Times New Roman"/>
          <w:b/>
          <w:sz w:val="24"/>
        </w:rPr>
      </w:pPr>
      <w:r>
        <w:rPr>
          <w:rFonts w:ascii="Times New Roman" w:hAnsi="Times New Roman"/>
          <w:b/>
          <w:sz w:val="24"/>
        </w:rPr>
        <w:t>B．情景反应。（共5小题，每小题1分，共5分）</w:t>
      </w:r>
    </w:p>
    <w:p>
      <w:pPr>
        <w:ind w:firstLine="405"/>
        <w:rPr>
          <w:rFonts w:ascii="Times New Roman" w:hAnsi="Times New Roman"/>
          <w:b/>
          <w:sz w:val="24"/>
        </w:rPr>
      </w:pPr>
      <w:r>
        <w:rPr>
          <w:rFonts w:ascii="Times New Roman" w:hAnsi="Times New Roman"/>
          <w:b/>
          <w:sz w:val="24"/>
        </w:rPr>
        <w:t>听句子，从题中所给的A、B、C三个选项中选出一个最佳应答。（读两遍）</w:t>
      </w:r>
    </w:p>
    <w:p>
      <w:pPr>
        <w:rPr>
          <w:rFonts w:hint="default" w:ascii="Times New Roman" w:hAnsi="Times New Roman" w:eastAsia="宋体" w:cs="Times New Roman"/>
          <w:bCs/>
          <w:sz w:val="24"/>
        </w:rPr>
      </w:pPr>
      <w:r>
        <w:rPr>
          <w:rFonts w:hint="default" w:ascii="Times New Roman" w:hAnsi="Times New Roman" w:eastAsia="宋体" w:cs="Times New Roman"/>
          <w:bCs/>
          <w:sz w:val="24"/>
        </w:rPr>
        <w:t xml:space="preserve"> 6. A. I’m Tom.           B.  I’m a girl.</w:t>
      </w:r>
      <w:r>
        <w:rPr>
          <w:rFonts w:hint="default"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 C. I’m fine, thanks.</w:t>
      </w:r>
    </w:p>
    <w:p>
      <w:pPr>
        <w:rPr>
          <w:rFonts w:hint="default" w:ascii="Times New Roman" w:hAnsi="Times New Roman" w:eastAsia="宋体" w:cs="Times New Roman"/>
          <w:b w:val="0"/>
          <w:bCs/>
          <w:sz w:val="21"/>
          <w:szCs w:val="21"/>
        </w:rPr>
      </w:pPr>
      <w:r>
        <w:rPr>
          <w:rFonts w:hint="default" w:ascii="Times New Roman" w:hAnsi="Times New Roman" w:eastAsia="宋体" w:cs="Times New Roman"/>
          <w:bCs/>
          <w:sz w:val="21"/>
          <w:szCs w:val="21"/>
        </w:rPr>
        <w:t>7.A. It’s a cup</w:t>
      </w:r>
      <w:r>
        <w:rPr>
          <w:rFonts w:hint="eastAsia" w:ascii="Times New Roman" w:hAnsi="Times New Roman" w:eastAsia="宋体" w:cs="Times New Roman"/>
          <w:bCs/>
          <w:sz w:val="21"/>
          <w:szCs w:val="21"/>
          <w:lang w:val="en-US" w:eastAsia="zh-CN"/>
        </w:rPr>
        <w:t>.</w:t>
      </w:r>
      <w:r>
        <w:rPr>
          <w:rFonts w:hint="default" w:ascii="Times New Roman" w:hAnsi="Times New Roman" w:eastAsia="宋体" w:cs="Times New Roman"/>
          <w:bCs/>
          <w:sz w:val="21"/>
          <w:szCs w:val="21"/>
        </w:rPr>
        <w:t xml:space="preserve"> </w:t>
      </w:r>
      <w:r>
        <w:rPr>
          <w:rFonts w:hint="eastAsia" w:cs="Times New Roman"/>
          <w:bCs/>
          <w:sz w:val="21"/>
          <w:szCs w:val="21"/>
          <w:lang w:val="en-US" w:eastAsia="zh-CN"/>
        </w:rPr>
        <w:tab/>
      </w:r>
      <w:r>
        <w:rPr>
          <w:rFonts w:hint="eastAsia" w:cs="Times New Roman"/>
          <w:bCs/>
          <w:sz w:val="21"/>
          <w:szCs w:val="21"/>
          <w:lang w:val="en-US" w:eastAsia="zh-CN"/>
        </w:rPr>
        <w:tab/>
      </w:r>
      <w:r>
        <w:rPr>
          <w:rFonts w:hint="eastAsia" w:cs="Times New Roman"/>
          <w:b w:val="0"/>
          <w:bCs/>
          <w:sz w:val="21"/>
          <w:szCs w:val="21"/>
          <w:lang w:val="en-US" w:eastAsia="zh-CN"/>
        </w:rPr>
        <w:tab/>
      </w:r>
      <w:r>
        <w:rPr>
          <w:rFonts w:hint="eastAsia" w:cs="Times New Roman"/>
          <w:b w:val="0"/>
          <w:bCs/>
          <w:sz w:val="21"/>
          <w:szCs w:val="21"/>
          <w:lang w:val="en-US" w:eastAsia="zh-CN"/>
        </w:rPr>
        <w:tab/>
      </w:r>
      <w:r>
        <w:rPr>
          <w:rFonts w:hint="default" w:ascii="Times New Roman" w:hAnsi="Times New Roman" w:eastAsia="宋体" w:cs="Times New Roman"/>
          <w:b w:val="0"/>
          <w:bCs/>
          <w:sz w:val="21"/>
          <w:szCs w:val="21"/>
        </w:rPr>
        <w:t>B.</w:t>
      </w:r>
      <w:r>
        <w:rPr>
          <w:rFonts w:hint="default" w:ascii="Times New Roman" w:hAnsi="Times New Roman" w:eastAsia="宋体" w:cs="Times New Roman"/>
          <w:b w:val="0"/>
          <w:bCs/>
          <w:sz w:val="21"/>
          <w:szCs w:val="21"/>
          <w:lang w:val="en-US" w:eastAsia="zh-CN"/>
        </w:rPr>
        <w:t xml:space="preserve"> </w:t>
      </w:r>
      <w:r>
        <w:rPr>
          <w:rFonts w:hint="default" w:ascii="Times New Roman" w:hAnsi="Times New Roman" w:eastAsia="宋体" w:cs="Times New Roman"/>
          <w:b w:val="0"/>
          <w:bCs/>
          <w:sz w:val="21"/>
          <w:szCs w:val="21"/>
        </w:rPr>
        <w:t xml:space="preserve">P-E-N </w:t>
      </w:r>
      <w:r>
        <w:rPr>
          <w:rFonts w:hint="eastAsia" w:cs="Times New Roman"/>
          <w:b w:val="0"/>
          <w:bCs/>
          <w:sz w:val="21"/>
          <w:szCs w:val="21"/>
          <w:lang w:val="en-US" w:eastAsia="zh-CN"/>
        </w:rPr>
        <w:tab/>
      </w:r>
      <w:r>
        <w:rPr>
          <w:rFonts w:hint="eastAsia" w:cs="Times New Roman"/>
          <w:b w:val="0"/>
          <w:bCs/>
          <w:sz w:val="21"/>
          <w:szCs w:val="21"/>
          <w:lang w:val="en-US" w:eastAsia="zh-CN"/>
        </w:rPr>
        <w:tab/>
      </w:r>
      <w:r>
        <w:rPr>
          <w:rFonts w:hint="eastAsia" w:cs="Times New Roman"/>
          <w:b w:val="0"/>
          <w:bCs/>
          <w:sz w:val="21"/>
          <w:szCs w:val="21"/>
          <w:lang w:val="en-US" w:eastAsia="zh-CN"/>
        </w:rPr>
        <w:tab/>
      </w:r>
      <w:r>
        <w:rPr>
          <w:rFonts w:hint="eastAsia" w:cs="Times New Roman"/>
          <w:b w:val="0"/>
          <w:bCs/>
          <w:sz w:val="21"/>
          <w:szCs w:val="21"/>
          <w:lang w:val="en-US" w:eastAsia="zh-CN"/>
        </w:rPr>
        <w:tab/>
      </w:r>
      <w:r>
        <w:rPr>
          <w:rFonts w:hint="eastAsia" w:cs="Times New Roman"/>
          <w:b w:val="0"/>
          <w:bCs/>
          <w:sz w:val="21"/>
          <w:szCs w:val="21"/>
          <w:lang w:val="en-US" w:eastAsia="zh-CN"/>
        </w:rPr>
        <w:t xml:space="preserve"> </w:t>
      </w:r>
      <w:r>
        <w:rPr>
          <w:rFonts w:hint="default" w:ascii="Times New Roman" w:hAnsi="Times New Roman" w:eastAsia="宋体" w:cs="Times New Roman"/>
          <w:b w:val="0"/>
          <w:bCs/>
          <w:sz w:val="21"/>
          <w:szCs w:val="21"/>
        </w:rPr>
        <w:t>C. It’s yellow.</w:t>
      </w:r>
    </w:p>
    <w:p>
      <w:pPr>
        <w:spacing w:before="42" w:line="276" w:lineRule="exact"/>
        <w:rPr>
          <w:rFonts w:hint="default" w:ascii="Times New Roman" w:hAnsi="Times New Roman" w:cs="Times New Roman"/>
          <w:b w:val="0"/>
          <w:bCs/>
          <w:sz w:val="21"/>
          <w:szCs w:val="21"/>
        </w:rPr>
      </w:pPr>
      <w:r>
        <w:rPr>
          <w:rFonts w:hint="default" w:ascii="Times New Roman" w:hAnsi="Times New Roman" w:cs="Times New Roman"/>
          <w:b w:val="0"/>
          <w:bCs/>
          <w:sz w:val="21"/>
          <w:szCs w:val="21"/>
        </w:rPr>
        <w:t>8.</w:t>
      </w:r>
      <w:r>
        <w:rPr>
          <w:rFonts w:hint="default" w:ascii="Times New Roman" w:hAnsi="Times New Roman" w:eastAsia="Times New Roman" w:cs="Times New Roman"/>
          <w:b w:val="0"/>
          <w:bCs/>
          <w:color w:val="231F20"/>
          <w:spacing w:val="-2"/>
          <w:sz w:val="21"/>
          <w:szCs w:val="21"/>
        </w:rPr>
        <w:t xml:space="preserve"> A. Yes</w:t>
      </w:r>
      <w:r>
        <w:rPr>
          <w:rFonts w:hint="default" w:ascii="Times New Roman" w:hAnsi="Times New Roman" w:eastAsia="宋体" w:cs="Times New Roman"/>
          <w:b w:val="0"/>
          <w:bCs/>
          <w:sz w:val="21"/>
          <w:szCs w:val="21"/>
        </w:rPr>
        <w:t>,</w:t>
      </w:r>
      <w:r>
        <w:rPr>
          <w:rFonts w:hint="default" w:ascii="Times New Roman" w:hAnsi="Times New Roman" w:eastAsia="Times New Roman" w:cs="Times New Roman"/>
          <w:b w:val="0"/>
          <w:bCs/>
          <w:color w:val="231F20"/>
          <w:spacing w:val="-2"/>
          <w:sz w:val="21"/>
          <w:szCs w:val="21"/>
        </w:rPr>
        <w:t>I am</w:t>
      </w:r>
      <w:r>
        <w:rPr>
          <w:rFonts w:hint="eastAsia" w:ascii="Times New Roman" w:hAnsi="Times New Roman"/>
          <w:b w:val="0"/>
          <w:bCs/>
          <w:sz w:val="21"/>
          <w:szCs w:val="21"/>
        </w:rPr>
        <w:t>.</w:t>
      </w:r>
      <w:r>
        <w:rPr>
          <w:rFonts w:hint="eastAsia"/>
          <w:b w:val="0"/>
          <w:bCs/>
          <w:sz w:val="21"/>
          <w:szCs w:val="21"/>
          <w:lang w:val="en-US" w:eastAsia="zh-CN"/>
        </w:rPr>
        <w:tab/>
      </w:r>
      <w:r>
        <w:rPr>
          <w:rFonts w:hint="eastAsia"/>
          <w:b w:val="0"/>
          <w:bCs/>
          <w:sz w:val="21"/>
          <w:szCs w:val="21"/>
          <w:lang w:val="en-US" w:eastAsia="zh-CN"/>
        </w:rPr>
        <w:tab/>
      </w:r>
      <w:r>
        <w:rPr>
          <w:rFonts w:hint="eastAsia"/>
          <w:b w:val="0"/>
          <w:bCs/>
          <w:sz w:val="21"/>
          <w:szCs w:val="21"/>
          <w:lang w:val="en-US" w:eastAsia="zh-CN"/>
        </w:rPr>
        <w:tab/>
      </w:r>
      <w:r>
        <w:rPr>
          <w:rFonts w:hint="eastAsia"/>
          <w:b w:val="0"/>
          <w:bCs/>
          <w:sz w:val="21"/>
          <w:szCs w:val="21"/>
          <w:lang w:val="en-US" w:eastAsia="zh-CN"/>
        </w:rPr>
        <w:tab/>
      </w:r>
      <w:r>
        <w:rPr>
          <w:rFonts w:hint="eastAsia"/>
          <w:b w:val="0"/>
          <w:bCs/>
          <w:sz w:val="21"/>
          <w:szCs w:val="21"/>
          <w:lang w:val="en-US" w:eastAsia="zh-CN"/>
        </w:rPr>
        <w:tab/>
      </w:r>
      <w:r>
        <w:rPr>
          <w:rFonts w:hint="default" w:ascii="Times New Roman" w:hAnsi="Times New Roman" w:eastAsia="宋体" w:cs="Times New Roman"/>
          <w:b w:val="0"/>
          <w:bCs/>
          <w:sz w:val="21"/>
          <w:szCs w:val="21"/>
        </w:rPr>
        <w:t>B. Yes, he is.</w:t>
      </w:r>
      <w:r>
        <w:rPr>
          <w:rFonts w:hint="eastAsia" w:cs="Times New Roman"/>
          <w:b w:val="0"/>
          <w:bCs/>
          <w:sz w:val="21"/>
          <w:szCs w:val="21"/>
          <w:lang w:val="en-US" w:eastAsia="zh-CN"/>
        </w:rPr>
        <w:tab/>
      </w:r>
      <w:r>
        <w:rPr>
          <w:rFonts w:hint="eastAsia" w:cs="Times New Roman"/>
          <w:b w:val="0"/>
          <w:bCs/>
          <w:sz w:val="21"/>
          <w:szCs w:val="21"/>
          <w:lang w:val="en-US" w:eastAsia="zh-CN"/>
        </w:rPr>
        <w:tab/>
      </w:r>
      <w:r>
        <w:rPr>
          <w:rFonts w:hint="eastAsia" w:cs="Times New Roman"/>
          <w:b w:val="0"/>
          <w:bCs/>
          <w:sz w:val="21"/>
          <w:szCs w:val="21"/>
          <w:lang w:val="en-US" w:eastAsia="zh-CN"/>
        </w:rPr>
        <w:tab/>
      </w:r>
      <w:r>
        <w:rPr>
          <w:rFonts w:hint="eastAsia" w:cs="Times New Roman"/>
          <w:b w:val="0"/>
          <w:bCs/>
          <w:sz w:val="21"/>
          <w:szCs w:val="21"/>
          <w:lang w:val="en-US" w:eastAsia="zh-CN"/>
        </w:rPr>
        <w:t xml:space="preserve">     </w:t>
      </w:r>
      <w:r>
        <w:rPr>
          <w:rFonts w:hint="default" w:ascii="Times New Roman" w:hAnsi="Times New Roman" w:cs="Times New Roman"/>
          <w:b w:val="0"/>
          <w:bCs/>
          <w:sz w:val="21"/>
          <w:szCs w:val="21"/>
        </w:rPr>
        <w:t xml:space="preserve">C. </w:t>
      </w:r>
      <w:r>
        <w:rPr>
          <w:rFonts w:hint="default" w:ascii="Times New Roman" w:hAnsi="Times New Roman" w:eastAsia="Times New Roman" w:cs="Times New Roman"/>
          <w:b w:val="0"/>
          <w:bCs/>
          <w:color w:val="231F20"/>
          <w:position w:val="3"/>
          <w:sz w:val="21"/>
          <w:szCs w:val="21"/>
        </w:rPr>
        <w:t>No</w:t>
      </w:r>
      <w:r>
        <w:rPr>
          <w:rFonts w:hint="default" w:ascii="Times New Roman" w:hAnsi="Times New Roman" w:eastAsia="Times New Roman" w:cs="Times New Roman"/>
          <w:b w:val="0"/>
          <w:bCs/>
          <w:color w:val="231F20"/>
          <w:spacing w:val="1"/>
          <w:position w:val="3"/>
          <w:sz w:val="21"/>
          <w:szCs w:val="21"/>
        </w:rPr>
        <w:t>,</w:t>
      </w:r>
      <w:r>
        <w:rPr>
          <w:rFonts w:hint="default" w:ascii="Times New Roman" w:hAnsi="Times New Roman" w:eastAsia="Times New Roman" w:cs="Times New Roman"/>
          <w:b w:val="0"/>
          <w:bCs/>
          <w:color w:val="231F20"/>
          <w:position w:val="3"/>
          <w:sz w:val="21"/>
          <w:szCs w:val="21"/>
        </w:rPr>
        <w:t xml:space="preserve"> it isn’t.</w:t>
      </w:r>
    </w:p>
    <w:p>
      <w:pPr>
        <w:rPr>
          <w:rFonts w:hint="eastAsia" w:ascii="Times New Roman" w:hAnsi="Times New Roman"/>
          <w:b w:val="0"/>
          <w:bCs/>
          <w:sz w:val="21"/>
          <w:szCs w:val="21"/>
        </w:rPr>
      </w:pPr>
      <w:r>
        <w:rPr>
          <w:rFonts w:hint="default" w:ascii="Times New Roman" w:hAnsi="Times New Roman" w:cs="Times New Roman"/>
          <w:b w:val="0"/>
          <w:bCs/>
          <w:sz w:val="21"/>
          <w:szCs w:val="21"/>
        </w:rPr>
        <w:t xml:space="preserve">9.A. </w:t>
      </w:r>
      <w:r>
        <w:rPr>
          <w:rFonts w:hint="default" w:ascii="Times New Roman" w:hAnsi="Times New Roman" w:eastAsia="Times New Roman" w:cs="Times New Roman"/>
          <w:b w:val="0"/>
          <w:bCs/>
          <w:color w:val="231F20"/>
          <w:spacing w:val="-1"/>
          <w:sz w:val="21"/>
          <w:szCs w:val="21"/>
        </w:rPr>
        <w:t>She i</w:t>
      </w:r>
      <w:r>
        <w:rPr>
          <w:rFonts w:hint="default" w:ascii="Times New Roman" w:hAnsi="Times New Roman" w:eastAsia="Times New Roman" w:cs="Times New Roman"/>
          <w:b w:val="0"/>
          <w:bCs/>
          <w:color w:val="231F20"/>
          <w:sz w:val="21"/>
          <w:szCs w:val="21"/>
        </w:rPr>
        <w:t>s</w:t>
      </w:r>
      <w:r>
        <w:rPr>
          <w:rFonts w:hint="default" w:ascii="Times New Roman" w:hAnsi="Times New Roman" w:eastAsia="Times New Roman" w:cs="Times New Roman"/>
          <w:b w:val="0"/>
          <w:bCs/>
          <w:color w:val="231F20"/>
          <w:spacing w:val="-1"/>
          <w:sz w:val="21"/>
          <w:szCs w:val="21"/>
        </w:rPr>
        <w:t xml:space="preserve"> </w:t>
      </w:r>
      <w:r>
        <w:rPr>
          <w:rFonts w:hint="default" w:ascii="Times New Roman" w:hAnsi="Times New Roman" w:eastAsia="Times New Roman" w:cs="Times New Roman"/>
          <w:b w:val="0"/>
          <w:bCs/>
          <w:color w:val="231F20"/>
          <w:sz w:val="21"/>
          <w:szCs w:val="21"/>
        </w:rPr>
        <w:t>in</w:t>
      </w:r>
      <w:r>
        <w:rPr>
          <w:rFonts w:hint="default" w:ascii="Times New Roman" w:hAnsi="Times New Roman" w:eastAsia="Times New Roman" w:cs="Times New Roman"/>
          <w:b w:val="0"/>
          <w:bCs/>
          <w:color w:val="231F20"/>
          <w:spacing w:val="-1"/>
          <w:sz w:val="21"/>
          <w:szCs w:val="21"/>
        </w:rPr>
        <w:t xml:space="preserve"> </w:t>
      </w:r>
      <w:r>
        <w:rPr>
          <w:rFonts w:hint="default" w:ascii="Times New Roman" w:hAnsi="Times New Roman" w:eastAsia="Times New Roman" w:cs="Times New Roman"/>
          <w:b w:val="0"/>
          <w:bCs/>
          <w:color w:val="231F20"/>
          <w:sz w:val="21"/>
          <w:szCs w:val="21"/>
        </w:rPr>
        <w:t>China</w:t>
      </w:r>
      <w:r>
        <w:rPr>
          <w:rFonts w:hint="eastAsia" w:ascii="Times New Roman" w:hAnsi="Times New Roman"/>
          <w:b w:val="0"/>
          <w:bCs/>
          <w:sz w:val="21"/>
          <w:szCs w:val="21"/>
        </w:rPr>
        <w:t>.</w:t>
      </w:r>
      <w:r>
        <w:rPr>
          <w:rFonts w:hint="eastAsia"/>
          <w:b w:val="0"/>
          <w:bCs/>
          <w:sz w:val="21"/>
          <w:szCs w:val="21"/>
          <w:lang w:val="en-US" w:eastAsia="zh-CN"/>
        </w:rPr>
        <w:tab/>
      </w:r>
      <w:r>
        <w:rPr>
          <w:rFonts w:hint="eastAsia"/>
          <w:b w:val="0"/>
          <w:bCs/>
          <w:sz w:val="21"/>
          <w:szCs w:val="21"/>
          <w:lang w:val="en-US" w:eastAsia="zh-CN"/>
        </w:rPr>
        <w:tab/>
      </w:r>
      <w:r>
        <w:rPr>
          <w:rFonts w:hint="eastAsia"/>
          <w:b w:val="0"/>
          <w:bCs/>
          <w:sz w:val="21"/>
          <w:szCs w:val="21"/>
          <w:lang w:val="en-US" w:eastAsia="zh-CN"/>
        </w:rPr>
        <w:tab/>
      </w:r>
      <w:r>
        <w:rPr>
          <w:rFonts w:hint="default" w:ascii="Times New Roman" w:hAnsi="Times New Roman" w:cs="Times New Roman"/>
          <w:b w:val="0"/>
          <w:bCs/>
          <w:sz w:val="21"/>
          <w:szCs w:val="21"/>
        </w:rPr>
        <w:t xml:space="preserve">B. </w:t>
      </w:r>
      <w:r>
        <w:rPr>
          <w:rFonts w:hint="default" w:ascii="Times New Roman" w:hAnsi="Times New Roman" w:eastAsia="Times New Roman" w:cs="Times New Roman"/>
          <w:b w:val="0"/>
          <w:bCs/>
          <w:color w:val="231F20"/>
          <w:position w:val="1"/>
          <w:sz w:val="21"/>
          <w:szCs w:val="21"/>
        </w:rPr>
        <w:t>She</w:t>
      </w:r>
      <w:r>
        <w:rPr>
          <w:rFonts w:hint="default" w:ascii="Times New Roman" w:hAnsi="Times New Roman" w:eastAsia="Times New Roman" w:cs="Times New Roman"/>
          <w:b w:val="0"/>
          <w:bCs/>
          <w:color w:val="231F20"/>
          <w:spacing w:val="2"/>
          <w:position w:val="1"/>
          <w:sz w:val="21"/>
          <w:szCs w:val="21"/>
        </w:rPr>
        <w:t xml:space="preserve"> </w:t>
      </w:r>
      <w:r>
        <w:rPr>
          <w:rFonts w:hint="default" w:ascii="Times New Roman" w:hAnsi="Times New Roman" w:eastAsia="Times New Roman" w:cs="Times New Roman"/>
          <w:b w:val="0"/>
          <w:bCs/>
          <w:color w:val="231F20"/>
          <w:position w:val="1"/>
          <w:sz w:val="21"/>
          <w:szCs w:val="21"/>
        </w:rPr>
        <w:t>is</w:t>
      </w:r>
      <w:r>
        <w:rPr>
          <w:rFonts w:hint="default" w:ascii="Times New Roman" w:hAnsi="Times New Roman" w:eastAsia="Times New Roman" w:cs="Times New Roman"/>
          <w:b w:val="0"/>
          <w:bCs/>
          <w:color w:val="231F20"/>
          <w:spacing w:val="2"/>
          <w:position w:val="1"/>
          <w:sz w:val="21"/>
          <w:szCs w:val="21"/>
        </w:rPr>
        <w:t xml:space="preserve"> </w:t>
      </w:r>
      <w:r>
        <w:rPr>
          <w:rFonts w:hint="default" w:ascii="Times New Roman" w:hAnsi="Times New Roman" w:eastAsia="Times New Roman" w:cs="Times New Roman"/>
          <w:b w:val="0"/>
          <w:bCs/>
          <w:color w:val="231F20"/>
          <w:position w:val="1"/>
          <w:sz w:val="21"/>
          <w:szCs w:val="21"/>
        </w:rPr>
        <w:t>Helen</w:t>
      </w:r>
      <w:r>
        <w:rPr>
          <w:rFonts w:hint="default" w:ascii="Times New Roman" w:hAnsi="Times New Roman" w:eastAsia="Times New Roman" w:cs="Times New Roman"/>
          <w:b w:val="0"/>
          <w:bCs/>
          <w:color w:val="231F20"/>
          <w:spacing w:val="2"/>
          <w:position w:val="1"/>
          <w:sz w:val="21"/>
          <w:szCs w:val="21"/>
        </w:rPr>
        <w:t>.</w:t>
      </w:r>
      <w:r>
        <w:rPr>
          <w:rFonts w:hint="eastAsia" w:eastAsia="宋体" w:cs="Times New Roman"/>
          <w:b w:val="0"/>
          <w:bCs/>
          <w:color w:val="231F20"/>
          <w:spacing w:val="2"/>
          <w:position w:val="1"/>
          <w:sz w:val="21"/>
          <w:szCs w:val="21"/>
          <w:lang w:val="en-US" w:eastAsia="zh-CN"/>
        </w:rPr>
        <w:tab/>
      </w:r>
      <w:r>
        <w:rPr>
          <w:rFonts w:hint="eastAsia" w:eastAsia="宋体" w:cs="Times New Roman"/>
          <w:b w:val="0"/>
          <w:bCs/>
          <w:color w:val="231F20"/>
          <w:spacing w:val="2"/>
          <w:position w:val="1"/>
          <w:sz w:val="21"/>
          <w:szCs w:val="21"/>
          <w:lang w:val="en-US" w:eastAsia="zh-CN"/>
        </w:rPr>
        <w:tab/>
      </w:r>
      <w:r>
        <w:rPr>
          <w:rFonts w:hint="eastAsia" w:eastAsia="宋体" w:cs="Times New Roman"/>
          <w:b w:val="0"/>
          <w:bCs/>
          <w:color w:val="231F20"/>
          <w:spacing w:val="2"/>
          <w:position w:val="1"/>
          <w:sz w:val="21"/>
          <w:szCs w:val="21"/>
          <w:lang w:val="en-US" w:eastAsia="zh-CN"/>
        </w:rPr>
        <w:t xml:space="preserve">     </w:t>
      </w:r>
      <w:r>
        <w:rPr>
          <w:rFonts w:hint="default" w:ascii="Times New Roman" w:hAnsi="Times New Roman" w:cs="Times New Roman"/>
          <w:b w:val="0"/>
          <w:bCs/>
          <w:sz w:val="21"/>
          <w:szCs w:val="21"/>
        </w:rPr>
        <w:t xml:space="preserve">C. </w:t>
      </w:r>
      <w:r>
        <w:rPr>
          <w:rFonts w:hint="default" w:ascii="Times New Roman" w:hAnsi="Times New Roman" w:eastAsia="Times New Roman" w:cs="Times New Roman"/>
          <w:b w:val="0"/>
          <w:bCs/>
          <w:color w:val="231F20"/>
          <w:position w:val="1"/>
          <w:sz w:val="21"/>
          <w:szCs w:val="21"/>
        </w:rPr>
        <w:t>She</w:t>
      </w:r>
      <w:r>
        <w:rPr>
          <w:rFonts w:hint="default" w:ascii="Times New Roman" w:hAnsi="Times New Roman" w:eastAsia="Times New Roman" w:cs="Times New Roman"/>
          <w:b w:val="0"/>
          <w:bCs/>
          <w:color w:val="231F20"/>
          <w:spacing w:val="1"/>
          <w:position w:val="1"/>
          <w:sz w:val="21"/>
          <w:szCs w:val="21"/>
        </w:rPr>
        <w:t xml:space="preserve"> </w:t>
      </w:r>
      <w:r>
        <w:rPr>
          <w:rFonts w:hint="default" w:ascii="Times New Roman" w:hAnsi="Times New Roman" w:eastAsia="Times New Roman" w:cs="Times New Roman"/>
          <w:b w:val="0"/>
          <w:bCs/>
          <w:color w:val="231F20"/>
          <w:position w:val="1"/>
          <w:sz w:val="21"/>
          <w:szCs w:val="21"/>
        </w:rPr>
        <w:t>is</w:t>
      </w:r>
      <w:r>
        <w:rPr>
          <w:rFonts w:hint="default" w:ascii="Times New Roman" w:hAnsi="Times New Roman" w:eastAsia="Times New Roman" w:cs="Times New Roman"/>
          <w:b w:val="0"/>
          <w:bCs/>
          <w:color w:val="231F20"/>
          <w:spacing w:val="1"/>
          <w:position w:val="1"/>
          <w:sz w:val="21"/>
          <w:szCs w:val="21"/>
        </w:rPr>
        <w:t xml:space="preserve"> </w:t>
      </w:r>
      <w:r>
        <w:rPr>
          <w:rFonts w:hint="default" w:ascii="Times New Roman" w:hAnsi="Times New Roman" w:eastAsia="Times New Roman" w:cs="Times New Roman"/>
          <w:b w:val="0"/>
          <w:bCs/>
          <w:color w:val="231F20"/>
          <w:position w:val="1"/>
          <w:sz w:val="21"/>
          <w:szCs w:val="21"/>
        </w:rPr>
        <w:t>nice</w:t>
      </w:r>
      <w:r>
        <w:rPr>
          <w:rFonts w:hint="default" w:ascii="Times New Roman" w:hAnsi="Times New Roman" w:eastAsia="Times New Roman" w:cs="Times New Roman"/>
          <w:b w:val="0"/>
          <w:bCs/>
          <w:color w:val="231F20"/>
          <w:spacing w:val="1"/>
          <w:position w:val="1"/>
          <w:sz w:val="21"/>
          <w:szCs w:val="21"/>
        </w:rPr>
        <w:t>.</w:t>
      </w:r>
      <w:r>
        <w:rPr>
          <w:rFonts w:ascii="Times New Roman" w:hAnsi="Times New Roman"/>
          <w:b w:val="0"/>
          <w:bCs/>
          <w:sz w:val="21"/>
          <w:szCs w:val="21"/>
        </w:rPr>
        <w:t xml:space="preserve">  </w:t>
      </w:r>
    </w:p>
    <w:p>
      <w:pPr>
        <w:rPr>
          <w:rFonts w:ascii="Times New Roman" w:hAnsi="Times New Roman"/>
          <w:bCs/>
          <w:sz w:val="21"/>
          <w:szCs w:val="21"/>
        </w:rPr>
      </w:pPr>
      <w:r>
        <w:rPr>
          <w:rFonts w:ascii="Times New Roman" w:hAnsi="Times New Roman"/>
          <w:b w:val="0"/>
          <w:bCs/>
          <w:sz w:val="21"/>
          <w:szCs w:val="21"/>
        </w:rPr>
        <w:t xml:space="preserve">10.A. </w:t>
      </w:r>
      <w:r>
        <w:rPr>
          <w:rFonts w:ascii="Times New Roman" w:hAnsi="Times New Roman" w:eastAsia="Times New Roman" w:cs="Times New Roman"/>
          <w:b w:val="0"/>
          <w:bCs/>
          <w:color w:val="231F20"/>
          <w:spacing w:val="-1"/>
          <w:sz w:val="21"/>
          <w:szCs w:val="21"/>
        </w:rPr>
        <w:t>You</w:t>
      </w:r>
      <w:r>
        <w:rPr>
          <w:rFonts w:hint="default" w:ascii="Times New Roman" w:hAnsi="Times New Roman" w:eastAsia="宋体" w:cs="Times New Roman"/>
          <w:b w:val="0"/>
          <w:bCs/>
          <w:sz w:val="21"/>
          <w:szCs w:val="21"/>
        </w:rPr>
        <w:t>,</w:t>
      </w:r>
      <w:r>
        <w:rPr>
          <w:rFonts w:ascii="Times New Roman" w:hAnsi="Times New Roman" w:eastAsia="Times New Roman" w:cs="Times New Roman"/>
          <w:b w:val="0"/>
          <w:bCs/>
          <w:color w:val="231F20"/>
          <w:spacing w:val="-2"/>
          <w:sz w:val="21"/>
          <w:szCs w:val="21"/>
        </w:rPr>
        <w:t xml:space="preserve"> </w:t>
      </w:r>
      <w:r>
        <w:rPr>
          <w:rFonts w:ascii="Times New Roman" w:hAnsi="Times New Roman" w:eastAsia="Times New Roman" w:cs="Times New Roman"/>
          <w:b w:val="0"/>
          <w:bCs/>
          <w:color w:val="231F20"/>
          <w:spacing w:val="-1"/>
          <w:sz w:val="21"/>
          <w:szCs w:val="21"/>
        </w:rPr>
        <w:t>too</w:t>
      </w:r>
      <w:r>
        <w:rPr>
          <w:rFonts w:hint="eastAsia" w:ascii="Times New Roman" w:hAnsi="Times New Roman"/>
          <w:b w:val="0"/>
          <w:bCs/>
          <w:sz w:val="21"/>
          <w:szCs w:val="21"/>
        </w:rPr>
        <w:t>.</w:t>
      </w:r>
      <w:r>
        <w:rPr>
          <w:rFonts w:ascii="Times New Roman" w:hAnsi="Times New Roman"/>
          <w:b w:val="0"/>
          <w:bCs/>
          <w:sz w:val="21"/>
          <w:szCs w:val="21"/>
        </w:rPr>
        <w:t xml:space="preserve"> </w:t>
      </w:r>
      <w:r>
        <w:rPr>
          <w:rFonts w:hint="eastAsia"/>
          <w:b w:val="0"/>
          <w:bCs/>
          <w:sz w:val="21"/>
          <w:szCs w:val="21"/>
          <w:lang w:val="en-US" w:eastAsia="zh-CN"/>
        </w:rPr>
        <w:tab/>
      </w:r>
      <w:r>
        <w:rPr>
          <w:rFonts w:hint="eastAsia"/>
          <w:b w:val="0"/>
          <w:bCs/>
          <w:sz w:val="21"/>
          <w:szCs w:val="21"/>
          <w:lang w:val="en-US" w:eastAsia="zh-CN"/>
        </w:rPr>
        <w:tab/>
      </w:r>
      <w:r>
        <w:rPr>
          <w:rFonts w:hint="eastAsia"/>
          <w:b w:val="0"/>
          <w:bCs/>
          <w:sz w:val="21"/>
          <w:szCs w:val="21"/>
          <w:lang w:val="en-US" w:eastAsia="zh-CN"/>
        </w:rPr>
        <w:tab/>
      </w:r>
      <w:r>
        <w:rPr>
          <w:rFonts w:hint="eastAsia"/>
          <w:b w:val="0"/>
          <w:bCs/>
          <w:sz w:val="21"/>
          <w:szCs w:val="21"/>
          <w:lang w:val="en-US" w:eastAsia="zh-CN"/>
        </w:rPr>
        <w:tab/>
      </w:r>
      <w:r>
        <w:rPr>
          <w:rFonts w:ascii="Times New Roman" w:hAnsi="Times New Roman"/>
          <w:b w:val="0"/>
          <w:bCs/>
          <w:sz w:val="21"/>
          <w:szCs w:val="21"/>
        </w:rPr>
        <w:t>B.</w:t>
      </w:r>
      <w:r>
        <w:rPr>
          <w:rFonts w:ascii="Times New Roman" w:hAnsi="Times New Roman" w:eastAsia="Times New Roman" w:cs="Times New Roman"/>
          <w:b w:val="0"/>
          <w:bCs/>
          <w:color w:val="231F20"/>
          <w:sz w:val="21"/>
          <w:szCs w:val="21"/>
        </w:rPr>
        <w:t>Bye</w:t>
      </w:r>
      <w:r>
        <w:rPr>
          <w:rFonts w:ascii="Times New Roman" w:hAnsi="Times New Roman" w:eastAsia="Times New Roman" w:cs="Times New Roman"/>
          <w:b w:val="0"/>
          <w:bCs/>
          <w:color w:val="231F20"/>
          <w:spacing w:val="3"/>
          <w:sz w:val="21"/>
          <w:szCs w:val="21"/>
        </w:rPr>
        <w:t>.</w:t>
      </w:r>
      <w:r>
        <w:rPr>
          <w:rFonts w:hint="eastAsia" w:ascii="Times New Roman" w:hAnsi="Times New Roman"/>
          <w:b w:val="0"/>
          <w:bCs/>
          <w:sz w:val="21"/>
          <w:szCs w:val="21"/>
        </w:rPr>
        <w:t xml:space="preserve">           </w:t>
      </w:r>
      <w:r>
        <w:rPr>
          <w:rFonts w:hint="eastAsia" w:ascii="Times New Roman" w:hAnsi="Times New Roman"/>
          <w:b w:val="0"/>
          <w:bCs/>
          <w:sz w:val="21"/>
          <w:szCs w:val="21"/>
          <w:lang w:val="en-US" w:eastAsia="zh-CN"/>
        </w:rPr>
        <w:t xml:space="preserve">     </w:t>
      </w:r>
      <w:r>
        <w:rPr>
          <w:rFonts w:hint="eastAsia"/>
          <w:b w:val="0"/>
          <w:bCs/>
          <w:sz w:val="21"/>
          <w:szCs w:val="21"/>
          <w:lang w:val="en-US" w:eastAsia="zh-CN"/>
        </w:rPr>
        <w:t xml:space="preserve">   </w:t>
      </w:r>
      <w:r>
        <w:rPr>
          <w:rFonts w:ascii="Times New Roman" w:hAnsi="Times New Roman"/>
          <w:b w:val="0"/>
          <w:bCs/>
          <w:sz w:val="21"/>
          <w:szCs w:val="21"/>
        </w:rPr>
        <w:t xml:space="preserve">C. </w:t>
      </w:r>
      <w:r>
        <w:rPr>
          <w:rFonts w:ascii="Times New Roman" w:hAnsi="Times New Roman" w:eastAsia="Times New Roman" w:cs="Times New Roman"/>
          <w:b w:val="0"/>
          <w:bCs/>
          <w:color w:val="231F20"/>
          <w:spacing w:val="-1"/>
          <w:position w:val="1"/>
          <w:sz w:val="21"/>
          <w:szCs w:val="21"/>
        </w:rPr>
        <w:t>You</w:t>
      </w:r>
      <w:r>
        <w:rPr>
          <w:rFonts w:ascii="Times New Roman" w:hAnsi="Times New Roman" w:eastAsia="Times New Roman" w:cs="Times New Roman"/>
          <w:b w:val="0"/>
          <w:bCs/>
          <w:color w:val="231F20"/>
          <w:spacing w:val="-2"/>
          <w:position w:val="1"/>
          <w:sz w:val="21"/>
          <w:szCs w:val="21"/>
        </w:rPr>
        <w:t>’</w:t>
      </w:r>
      <w:r>
        <w:rPr>
          <w:rFonts w:ascii="Times New Roman" w:hAnsi="Times New Roman" w:eastAsia="Times New Roman" w:cs="Times New Roman"/>
          <w:b w:val="0"/>
          <w:bCs/>
          <w:color w:val="231F20"/>
          <w:spacing w:val="-1"/>
          <w:position w:val="1"/>
          <w:sz w:val="21"/>
          <w:szCs w:val="21"/>
        </w:rPr>
        <w:t>re</w:t>
      </w:r>
      <w:r>
        <w:rPr>
          <w:rFonts w:ascii="Times New Roman" w:hAnsi="Times New Roman" w:eastAsia="Times New Roman" w:cs="Times New Roman"/>
          <w:b w:val="0"/>
          <w:bCs/>
          <w:color w:val="231F20"/>
          <w:spacing w:val="-2"/>
          <w:position w:val="1"/>
          <w:sz w:val="21"/>
          <w:szCs w:val="21"/>
        </w:rPr>
        <w:t xml:space="preserve"> </w:t>
      </w:r>
      <w:r>
        <w:rPr>
          <w:rFonts w:ascii="Times New Roman" w:hAnsi="Times New Roman" w:eastAsia="Times New Roman" w:cs="Times New Roman"/>
          <w:b w:val="0"/>
          <w:bCs/>
          <w:color w:val="231F20"/>
          <w:spacing w:val="-1"/>
          <w:position w:val="1"/>
          <w:sz w:val="21"/>
          <w:szCs w:val="21"/>
        </w:rPr>
        <w:t>welc</w:t>
      </w:r>
      <w:r>
        <w:rPr>
          <w:rFonts w:ascii="Times New Roman" w:hAnsi="Times New Roman" w:eastAsia="Times New Roman" w:cs="Times New Roman"/>
          <w:color w:val="231F20"/>
          <w:spacing w:val="-1"/>
          <w:position w:val="1"/>
          <w:sz w:val="21"/>
          <w:szCs w:val="21"/>
        </w:rPr>
        <w:t>ome.</w:t>
      </w:r>
    </w:p>
    <w:p>
      <w:pPr>
        <w:spacing w:line="240" w:lineRule="atLeast"/>
        <w:rPr>
          <w:rFonts w:ascii="Times New Roman" w:hAnsi="Times New Roman"/>
          <w:bCs/>
          <w:sz w:val="24"/>
        </w:rPr>
      </w:pPr>
    </w:p>
    <w:p>
      <w:pPr>
        <w:rPr>
          <w:rFonts w:ascii="Times New Roman" w:hAnsi="Times New Roman"/>
          <w:b/>
          <w:sz w:val="24"/>
        </w:rPr>
      </w:pPr>
      <w:r>
        <w:rPr>
          <w:rFonts w:ascii="Times New Roman" w:hAnsi="Times New Roman"/>
          <w:b/>
          <w:sz w:val="24"/>
        </w:rPr>
        <w:t>C. 对话理解。（共5小题，每小题</w:t>
      </w:r>
      <w:r>
        <w:rPr>
          <w:rFonts w:hint="eastAsia" w:ascii="Times New Roman" w:hAnsi="Times New Roman"/>
          <w:b/>
          <w:sz w:val="24"/>
          <w:lang w:val="en-US" w:eastAsia="zh-CN"/>
        </w:rPr>
        <w:t>1</w:t>
      </w:r>
      <w:r>
        <w:rPr>
          <w:rFonts w:ascii="Times New Roman" w:hAnsi="Times New Roman"/>
          <w:b/>
          <w:sz w:val="24"/>
        </w:rPr>
        <w:t>分，共</w:t>
      </w:r>
      <w:r>
        <w:rPr>
          <w:rFonts w:hint="eastAsia" w:ascii="Times New Roman" w:hAnsi="Times New Roman"/>
          <w:b/>
          <w:sz w:val="24"/>
          <w:lang w:val="en-US" w:eastAsia="zh-CN"/>
        </w:rPr>
        <w:t>5</w:t>
      </w:r>
      <w:r>
        <w:rPr>
          <w:rFonts w:ascii="Times New Roman" w:hAnsi="Times New Roman"/>
          <w:b/>
          <w:sz w:val="24"/>
        </w:rPr>
        <w:t>分）</w:t>
      </w:r>
      <w:r>
        <w:rPr>
          <w:rFonts w:ascii="宋体" w:hAnsi="宋体"/>
          <w:b/>
          <w:sz w:val="24"/>
        </w:rPr>
        <w:t>(读两遍)</w:t>
      </w:r>
    </w:p>
    <w:p>
      <w:pPr>
        <w:spacing w:before="8" w:line="258" w:lineRule="auto"/>
        <w:ind w:right="1032"/>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pacing w:val="-1"/>
          <w:position w:val="3"/>
          <w:sz w:val="21"/>
          <w:szCs w:val="21"/>
        </w:rPr>
        <w:t>(   )</w:t>
      </w:r>
      <w:r>
        <w:rPr>
          <w:rFonts w:hint="default" w:ascii="Times New Roman" w:hAnsi="Times New Roman" w:eastAsia="Times New Roman" w:cs="Times New Roman"/>
          <w:color w:val="231F20"/>
          <w:spacing w:val="-1"/>
          <w:sz w:val="21"/>
          <w:szCs w:val="21"/>
        </w:rPr>
        <w:t xml:space="preserve">11. </w:t>
      </w:r>
      <w:r>
        <w:rPr>
          <w:rFonts w:hint="default" w:ascii="Times New Roman" w:hAnsi="Times New Roman" w:eastAsia="Times New Roman" w:cs="Times New Roman"/>
          <w:i/>
          <w:iCs/>
          <w:color w:val="231F20"/>
          <w:sz w:val="21"/>
          <w:szCs w:val="21"/>
        </w:rPr>
        <w:t>Whose</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楷体" w:cs="Times New Roman"/>
          <w:color w:val="231F20"/>
          <w:spacing w:val="-1"/>
          <w:sz w:val="21"/>
          <w:szCs w:val="21"/>
        </w:rPr>
        <w:t>谁的</w:t>
      </w:r>
      <w:r>
        <w:rPr>
          <w:rFonts w:hint="default" w:ascii="Times New Roman" w:hAnsi="Times New Roman" w:eastAsia="Times New Roman" w:cs="Times New Roman"/>
          <w:color w:val="231F20"/>
          <w:spacing w:val="-1"/>
          <w:sz w:val="21"/>
          <w:szCs w:val="21"/>
        </w:rPr>
        <w:t>)</w:t>
      </w:r>
      <w:r>
        <w:rPr>
          <w:rFonts w:hint="default" w:ascii="Times New Roman" w:hAnsi="Times New Roman" w:eastAsia="Times New Roman" w:cs="Times New Roman"/>
          <w:color w:val="231F20"/>
          <w:sz w:val="21"/>
          <w:szCs w:val="21"/>
        </w:rPr>
        <w:t xml:space="preserve"> schoolbag is it?</w:t>
      </w:r>
    </w:p>
    <w:p>
      <w:pPr>
        <w:spacing w:before="40" w:line="192" w:lineRule="auto"/>
        <w:ind w:left="593"/>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z w:val="21"/>
          <w:szCs w:val="21"/>
        </w:rPr>
        <w:t>A</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Times New Roman" w:cs="Times New Roman"/>
          <w:color w:val="231F20"/>
          <w:sz w:val="21"/>
          <w:szCs w:val="21"/>
        </w:rPr>
        <w:t>Alex</w:t>
      </w:r>
      <w:r>
        <w:rPr>
          <w:rFonts w:hint="default" w:ascii="Times New Roman" w:hAnsi="Times New Roman" w:eastAsia="Times New Roman" w:cs="Times New Roman"/>
          <w:color w:val="231F20"/>
          <w:spacing w:val="-1"/>
          <w:sz w:val="21"/>
          <w:szCs w:val="21"/>
        </w:rPr>
        <w:t>’</w:t>
      </w:r>
      <w:r>
        <w:rPr>
          <w:rFonts w:hint="default" w:ascii="Times New Roman" w:hAnsi="Times New Roman" w:eastAsia="Times New Roman" w:cs="Times New Roman"/>
          <w:color w:val="231F20"/>
          <w:sz w:val="21"/>
          <w:szCs w:val="21"/>
        </w:rPr>
        <w:t>s</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Times New Roman" w:cs="Times New Roman"/>
          <w:color w:val="231F20"/>
          <w:sz w:val="21"/>
          <w:szCs w:val="21"/>
        </w:rPr>
        <w:t>B</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Times New Roman" w:cs="Times New Roman"/>
          <w:color w:val="231F20"/>
          <w:sz w:val="21"/>
          <w:szCs w:val="21"/>
        </w:rPr>
        <w:t>Mikail</w:t>
      </w:r>
      <w:r>
        <w:rPr>
          <w:rFonts w:hint="default" w:ascii="Times New Roman" w:hAnsi="Times New Roman" w:eastAsia="Times New Roman" w:cs="Times New Roman"/>
          <w:color w:val="231F20"/>
          <w:spacing w:val="-1"/>
          <w:sz w:val="21"/>
          <w:szCs w:val="21"/>
        </w:rPr>
        <w:t>’</w:t>
      </w:r>
      <w:r>
        <w:rPr>
          <w:rFonts w:hint="default" w:ascii="Times New Roman" w:hAnsi="Times New Roman" w:eastAsia="Times New Roman" w:cs="Times New Roman"/>
          <w:color w:val="231F20"/>
          <w:sz w:val="21"/>
          <w:szCs w:val="21"/>
        </w:rPr>
        <w:t>s</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Times New Roman" w:cs="Times New Roman"/>
          <w:color w:val="231F20"/>
          <w:sz w:val="21"/>
          <w:szCs w:val="21"/>
        </w:rPr>
        <w:t xml:space="preserve">        </w:t>
      </w:r>
      <w:r>
        <w:rPr>
          <w:rFonts w:hint="eastAsia" w:eastAsia="宋体" w:cs="Times New Roman"/>
          <w:color w:val="231F20"/>
          <w:sz w:val="21"/>
          <w:szCs w:val="21"/>
          <w:lang w:val="en-US" w:eastAsia="zh-CN"/>
        </w:rPr>
        <w:t xml:space="preserve">  </w:t>
      </w:r>
      <w:r>
        <w:rPr>
          <w:rFonts w:hint="default" w:ascii="Times New Roman" w:hAnsi="Times New Roman" w:eastAsia="Times New Roman" w:cs="Times New Roman"/>
          <w:color w:val="231F20"/>
          <w:sz w:val="21"/>
          <w:szCs w:val="21"/>
        </w:rPr>
        <w:t>C. David’s.</w:t>
      </w:r>
    </w:p>
    <w:p>
      <w:pPr>
        <w:spacing w:before="43" w:line="276" w:lineRule="exact"/>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pacing w:val="-1"/>
          <w:position w:val="3"/>
          <w:sz w:val="21"/>
          <w:szCs w:val="21"/>
        </w:rPr>
        <w:t xml:space="preserve">(   )12. </w:t>
      </w:r>
      <w:r>
        <w:rPr>
          <w:rFonts w:hint="default" w:ascii="Times New Roman" w:hAnsi="Times New Roman" w:eastAsia="Times New Roman" w:cs="Times New Roman"/>
          <w:color w:val="231F20"/>
          <w:position w:val="3"/>
          <w:sz w:val="21"/>
          <w:szCs w:val="21"/>
        </w:rPr>
        <w:t>What</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is</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lost?</w:t>
      </w:r>
    </w:p>
    <w:p>
      <w:pPr>
        <w:spacing w:before="24" w:line="276" w:lineRule="exact"/>
        <w:ind w:left="593"/>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position w:val="3"/>
          <w:sz w:val="21"/>
          <w:szCs w:val="21"/>
        </w:rPr>
        <w:t>A</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A</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dictionary</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 xml:space="preserve">       B. A schoolbag.     </w:t>
      </w:r>
      <w:r>
        <w:rPr>
          <w:rFonts w:hint="default" w:ascii="Times New Roman" w:hAnsi="Times New Roman" w:eastAsia="宋体" w:cs="Times New Roman"/>
          <w:color w:val="231F20"/>
          <w:position w:val="3"/>
          <w:sz w:val="21"/>
          <w:szCs w:val="21"/>
          <w:lang w:val="en-US" w:eastAsia="zh-CN"/>
        </w:rPr>
        <w:t xml:space="preserve">  </w:t>
      </w:r>
      <w:r>
        <w:rPr>
          <w:rFonts w:hint="eastAsia" w:cs="Times New Roman"/>
          <w:color w:val="231F20"/>
          <w:position w:val="3"/>
          <w:sz w:val="21"/>
          <w:szCs w:val="21"/>
          <w:lang w:val="en-US" w:eastAsia="zh-CN"/>
        </w:rPr>
        <w:t xml:space="preserve">  </w:t>
      </w:r>
      <w:r>
        <w:rPr>
          <w:rFonts w:hint="default" w:ascii="Times New Roman" w:hAnsi="Times New Roman" w:eastAsia="宋体" w:cs="Times New Roman"/>
          <w:color w:val="231F20"/>
          <w:position w:val="3"/>
          <w:sz w:val="21"/>
          <w:szCs w:val="21"/>
          <w:lang w:val="en-US" w:eastAsia="zh-CN"/>
        </w:rPr>
        <w:t xml:space="preserve"> </w:t>
      </w:r>
      <w:r>
        <w:rPr>
          <w:rFonts w:hint="default" w:ascii="Times New Roman" w:hAnsi="Times New Roman" w:eastAsia="Times New Roman" w:cs="Times New Roman"/>
          <w:color w:val="231F20"/>
          <w:position w:val="3"/>
          <w:sz w:val="21"/>
          <w:szCs w:val="21"/>
        </w:rPr>
        <w:t xml:space="preserve"> C. A watch.</w:t>
      </w:r>
    </w:p>
    <w:p>
      <w:pPr>
        <w:spacing w:before="24" w:line="276" w:lineRule="exact"/>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pacing w:val="-1"/>
          <w:position w:val="3"/>
          <w:sz w:val="21"/>
          <w:szCs w:val="21"/>
        </w:rPr>
        <w:t>(   )13. What’s unde</w:t>
      </w:r>
      <w:r>
        <w:rPr>
          <w:rFonts w:hint="default" w:ascii="Times New Roman" w:hAnsi="Times New Roman" w:eastAsia="Times New Roman" w:cs="Times New Roman"/>
          <w:color w:val="231F20"/>
          <w:position w:val="3"/>
          <w:sz w:val="21"/>
          <w:szCs w:val="21"/>
        </w:rPr>
        <w:t>r</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the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chair</w:t>
      </w:r>
      <w:r>
        <w:rPr>
          <w:rFonts w:hint="default" w:ascii="Times New Roman" w:hAnsi="Times New Roman" w:eastAsia="Times New Roman" w:cs="Times New Roman"/>
          <w:color w:val="231F20"/>
          <w:spacing w:val="-1"/>
          <w:position w:val="3"/>
          <w:sz w:val="21"/>
          <w:szCs w:val="21"/>
        </w:rPr>
        <w:t>?</w:t>
      </w:r>
    </w:p>
    <w:p>
      <w:pPr>
        <w:spacing w:before="24" w:line="276" w:lineRule="exact"/>
        <w:ind w:left="593"/>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position w:val="3"/>
          <w:sz w:val="21"/>
          <w:szCs w:val="21"/>
        </w:rPr>
        <w:t>A</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A</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card</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 xml:space="preserve">     B. A ring.        </w:t>
      </w:r>
      <w:r>
        <w:rPr>
          <w:rFonts w:hint="default" w:ascii="Times New Roman" w:hAnsi="Times New Roman" w:eastAsia="宋体" w:cs="Times New Roman"/>
          <w:color w:val="231F20"/>
          <w:position w:val="3"/>
          <w:sz w:val="21"/>
          <w:szCs w:val="21"/>
          <w:lang w:val="en-US" w:eastAsia="zh-CN"/>
        </w:rPr>
        <w:t xml:space="preserve">    </w:t>
      </w:r>
      <w:r>
        <w:rPr>
          <w:rFonts w:hint="default" w:ascii="Times New Roman" w:hAnsi="Times New Roman" w:eastAsia="Times New Roman" w:cs="Times New Roman"/>
          <w:color w:val="231F20"/>
          <w:position w:val="3"/>
          <w:sz w:val="21"/>
          <w:szCs w:val="21"/>
        </w:rPr>
        <w:t xml:space="preserve"> </w:t>
      </w:r>
      <w:r>
        <w:rPr>
          <w:rFonts w:hint="eastAsia" w:eastAsia="宋体" w:cs="Times New Roman"/>
          <w:color w:val="231F20"/>
          <w:position w:val="3"/>
          <w:sz w:val="21"/>
          <w:szCs w:val="21"/>
          <w:lang w:val="en-US" w:eastAsia="zh-CN"/>
        </w:rPr>
        <w:t xml:space="preserve">  </w:t>
      </w:r>
      <w:r>
        <w:rPr>
          <w:rFonts w:hint="default" w:ascii="Times New Roman" w:hAnsi="Times New Roman" w:eastAsia="Times New Roman" w:cs="Times New Roman"/>
          <w:color w:val="231F20"/>
          <w:position w:val="3"/>
          <w:sz w:val="21"/>
          <w:szCs w:val="21"/>
        </w:rPr>
        <w:t xml:space="preserve"> C. A hat.</w:t>
      </w:r>
    </w:p>
    <w:p>
      <w:pPr>
        <w:spacing w:before="24" w:line="276" w:lineRule="exact"/>
        <w:rPr>
          <w:rFonts w:hint="eastAsia" w:ascii="Times New Roman" w:hAnsi="Times New Roman" w:eastAsia="宋体" w:cs="Times New Roman"/>
          <w:color w:val="231F20"/>
          <w:position w:val="3"/>
          <w:sz w:val="21"/>
          <w:szCs w:val="21"/>
          <w:lang w:val="en-US" w:eastAsia="zh-CN"/>
        </w:rPr>
      </w:pPr>
      <w:r>
        <w:rPr>
          <w:rFonts w:hint="default" w:ascii="Times New Roman" w:hAnsi="Times New Roman" w:eastAsia="Times New Roman" w:cs="Times New Roman"/>
          <w:color w:val="231F20"/>
          <w:spacing w:val="-1"/>
          <w:position w:val="3"/>
          <w:sz w:val="21"/>
          <w:szCs w:val="21"/>
        </w:rPr>
        <w:t xml:space="preserve">(   )14. </w:t>
      </w:r>
      <w:r>
        <w:rPr>
          <w:rFonts w:hint="default" w:ascii="Times New Roman" w:hAnsi="Times New Roman" w:eastAsia="Times New Roman" w:cs="Times New Roman"/>
          <w:color w:val="231F20"/>
          <w:position w:val="3"/>
          <w:sz w:val="21"/>
          <w:szCs w:val="21"/>
        </w:rPr>
        <w:t>Where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are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the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keys?</w:t>
      </w:r>
      <w:r>
        <w:rPr>
          <w:rFonts w:hint="eastAsia" w:eastAsia="宋体" w:cs="Times New Roman"/>
          <w:color w:val="231F20"/>
          <w:position w:val="3"/>
          <w:sz w:val="21"/>
          <w:szCs w:val="21"/>
          <w:lang w:val="en-US" w:eastAsia="zh-CN"/>
        </w:rPr>
        <w:t xml:space="preserve"> </w:t>
      </w:r>
    </w:p>
    <w:p>
      <w:pPr>
        <w:spacing w:before="24" w:line="276" w:lineRule="exact"/>
        <w:ind w:firstLine="600" w:firstLineChars="300"/>
        <w:rPr>
          <w:rFonts w:hint="default" w:ascii="Times New Roman" w:hAnsi="Times New Roman" w:eastAsia="Times New Roman" w:cs="Times New Roman"/>
          <w:color w:val="231F20"/>
          <w:spacing w:val="4"/>
          <w:position w:val="1"/>
          <w:sz w:val="20"/>
          <w:szCs w:val="20"/>
        </w:rPr>
      </w:pPr>
      <w:r>
        <w:rPr>
          <w:rFonts w:hint="default" w:ascii="Times New Roman" w:hAnsi="Times New Roman" w:eastAsia="宋体" w:cs="Times New Roman"/>
          <w:color w:val="231F20"/>
          <w:position w:val="1"/>
          <w:sz w:val="20"/>
          <w:szCs w:val="20"/>
          <w:lang w:val="en-US" w:eastAsia="zh-CN"/>
        </w:rPr>
        <w:t>A.</w:t>
      </w:r>
      <w:r>
        <w:rPr>
          <w:rFonts w:hint="default" w:ascii="Times New Roman" w:hAnsi="Times New Roman" w:eastAsia="Times New Roman" w:cs="Times New Roman"/>
          <w:color w:val="231F20"/>
          <w:position w:val="1"/>
          <w:sz w:val="20"/>
          <w:szCs w:val="20"/>
        </w:rPr>
        <w:t>On</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the</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sofa</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B</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On</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the</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bed</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宋体" w:cs="Times New Roman"/>
          <w:color w:val="231F20"/>
          <w:spacing w:val="6"/>
          <w:position w:val="1"/>
          <w:sz w:val="20"/>
          <w:szCs w:val="20"/>
          <w:lang w:val="en-US" w:eastAsia="zh-CN"/>
        </w:rPr>
        <w:t xml:space="preserve"> </w:t>
      </w:r>
      <w:r>
        <w:rPr>
          <w:rFonts w:hint="eastAsia" w:cs="Times New Roman"/>
          <w:color w:val="231F20"/>
          <w:spacing w:val="6"/>
          <w:position w:val="1"/>
          <w:sz w:val="20"/>
          <w:szCs w:val="20"/>
          <w:lang w:val="en-US" w:eastAsia="zh-CN"/>
        </w:rPr>
        <w:t xml:space="preserve">  </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C</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On</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the</w:t>
      </w:r>
      <w:r>
        <w:rPr>
          <w:rFonts w:hint="default" w:ascii="Times New Roman" w:hAnsi="Times New Roman" w:eastAsia="Times New Roman" w:cs="Times New Roman"/>
          <w:color w:val="231F20"/>
          <w:spacing w:val="6"/>
          <w:position w:val="1"/>
          <w:sz w:val="20"/>
          <w:szCs w:val="20"/>
        </w:rPr>
        <w:t xml:space="preserve"> </w:t>
      </w:r>
      <w:r>
        <w:rPr>
          <w:rFonts w:hint="default" w:ascii="Times New Roman" w:hAnsi="Times New Roman" w:eastAsia="Times New Roman" w:cs="Times New Roman"/>
          <w:color w:val="231F20"/>
          <w:position w:val="1"/>
          <w:sz w:val="20"/>
          <w:szCs w:val="20"/>
        </w:rPr>
        <w:t>table</w:t>
      </w:r>
      <w:r>
        <w:rPr>
          <w:rFonts w:hint="default" w:ascii="Times New Roman" w:hAnsi="Times New Roman" w:eastAsia="Times New Roman" w:cs="Times New Roman"/>
          <w:color w:val="231F20"/>
          <w:spacing w:val="4"/>
          <w:position w:val="1"/>
          <w:sz w:val="20"/>
          <w:szCs w:val="20"/>
        </w:rPr>
        <w:t>.</w:t>
      </w:r>
    </w:p>
    <w:p>
      <w:pPr>
        <w:spacing w:before="205" w:line="276" w:lineRule="exact"/>
        <w:rPr>
          <w:rFonts w:hint="default" w:ascii="Times New Roman" w:hAnsi="Times New Roman" w:eastAsia="Times New Roman" w:cs="Times New Roman"/>
          <w:sz w:val="21"/>
          <w:szCs w:val="21"/>
        </w:rPr>
      </w:pPr>
      <w:r>
        <w:rPr>
          <w:rFonts w:hint="default" w:ascii="Times New Roman" w:hAnsi="Times New Roman" w:cs="Times New Roman"/>
        </w:rPr>
        <w:pict>
          <v:shape id="文本框 8" o:spid="_x0000_s1030" o:spt="202" type="#_x0000_t202" style="position:absolute;left:0pt;margin-left:21.6pt;margin-top:186.9pt;height:15.8pt;width:5.1pt;mso-position-horizontal-relative:page;mso-position-vertical-relative:page;z-index:251659264;mso-width-relative:page;mso-height-relative:page;" filled="f" stroked="f" coordsize="21600,21600">
            <v:path/>
            <v:fill on="f" focussize="0,0"/>
            <v:stroke on="f"/>
            <v:imagedata o:title=""/>
            <o:lock v:ext="edit"/>
            <v:textbox inset="0mm,0mm,0mm,0mm">
              <w:txbxContent>
                <w:p>
                  <w:pPr>
                    <w:spacing w:before="20" w:line="275" w:lineRule="exact"/>
                    <w:ind w:left="20"/>
                    <w:rPr>
                      <w:rFonts w:ascii="Times New Roman" w:hAnsi="Times New Roman" w:eastAsia="Times New Roman" w:cs="Times New Roman"/>
                      <w:sz w:val="21"/>
                      <w:szCs w:val="21"/>
                    </w:rPr>
                  </w:pPr>
                  <w:r>
                    <w:rPr>
                      <w:rFonts w:ascii="Times New Roman" w:hAnsi="Times New Roman" w:eastAsia="Times New Roman" w:cs="Times New Roman"/>
                      <w:color w:val="231F20"/>
                      <w:position w:val="3"/>
                      <w:sz w:val="21"/>
                      <w:szCs w:val="21"/>
                    </w:rPr>
                    <w:t>(</w:t>
                  </w:r>
                </w:p>
              </w:txbxContent>
            </v:textbox>
          </v:shape>
        </w:pict>
      </w:r>
      <w:r>
        <w:rPr>
          <w:rFonts w:hint="default" w:ascii="Times New Roman" w:hAnsi="Times New Roman" w:cs="Times New Roman"/>
        </w:rPr>
        <w:pict>
          <v:shape id="图片 9" o:spid="_x0000_s1031" o:spt="75" type="#_x0000_t75" style="position:absolute;left:0pt;margin-left:763.9pt;margin-top:277.3pt;height:11.45pt;width:11.5pt;mso-position-horizontal-relative:page;mso-position-vertical-relative:page;z-index:251660288;mso-width-relative:page;mso-height-relative:page;" filled="f" o:preferrelative="t" stroked="f" coordsize="21600,21600">
            <v:path/>
            <v:fill on="f" focussize="0,0"/>
            <v:stroke on="f"/>
            <v:imagedata r:id="rId13" embosscolor="#FFFFFF" o:title=""/>
            <o:lock v:ext="edit" aspectratio="t"/>
          </v:shape>
        </w:pict>
      </w:r>
      <w:r>
        <w:rPr>
          <w:rFonts w:hint="default" w:ascii="Times New Roman" w:hAnsi="Times New Roman" w:eastAsia="Times New Roman" w:cs="Times New Roman"/>
          <w:color w:val="231F20"/>
          <w:spacing w:val="-1"/>
          <w:position w:val="3"/>
          <w:sz w:val="21"/>
          <w:szCs w:val="21"/>
        </w:rPr>
        <w:t>(   )15. W</w:t>
      </w:r>
      <w:r>
        <w:rPr>
          <w:rFonts w:hint="default" w:ascii="Times New Roman" w:hAnsi="Times New Roman" w:eastAsia="Times New Roman" w:cs="Times New Roman"/>
          <w:color w:val="231F20"/>
          <w:position w:val="3"/>
          <w:sz w:val="21"/>
          <w:szCs w:val="21"/>
        </w:rPr>
        <w:t>hat</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is</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white</w:t>
      </w:r>
      <w:r>
        <w:rPr>
          <w:rFonts w:hint="default" w:ascii="Times New Roman" w:hAnsi="Times New Roman" w:eastAsia="Times New Roman" w:cs="Times New Roman"/>
          <w:color w:val="231F20"/>
          <w:spacing w:val="-1"/>
          <w:position w:val="3"/>
          <w:sz w:val="21"/>
          <w:szCs w:val="21"/>
        </w:rPr>
        <w:t>?</w:t>
      </w:r>
    </w:p>
    <w:p>
      <w:pPr>
        <w:spacing w:before="20" w:line="276" w:lineRule="exact"/>
        <w:ind w:firstLine="630" w:firstLineChars="300"/>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position w:val="3"/>
          <w:sz w:val="21"/>
          <w:szCs w:val="21"/>
        </w:rPr>
        <w:t>A</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A</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pencil</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 xml:space="preserve">B. An eraser.       </w:t>
      </w:r>
      <w:r>
        <w:rPr>
          <w:rFonts w:hint="default" w:ascii="Times New Roman" w:hAnsi="Times New Roman" w:eastAsia="宋体" w:cs="Times New Roman"/>
          <w:color w:val="231F20"/>
          <w:position w:val="3"/>
          <w:sz w:val="21"/>
          <w:szCs w:val="21"/>
          <w:lang w:val="en-US" w:eastAsia="zh-CN"/>
        </w:rPr>
        <w:t xml:space="preserve">    </w:t>
      </w:r>
      <w:r>
        <w:rPr>
          <w:rFonts w:hint="eastAsia" w:cs="Times New Roman"/>
          <w:color w:val="231F20"/>
          <w:position w:val="3"/>
          <w:sz w:val="21"/>
          <w:szCs w:val="21"/>
          <w:lang w:val="en-US" w:eastAsia="zh-CN"/>
        </w:rPr>
        <w:t xml:space="preserve">  </w:t>
      </w:r>
      <w:r>
        <w:rPr>
          <w:rFonts w:hint="default" w:ascii="Times New Roman" w:hAnsi="Times New Roman" w:eastAsia="Times New Roman" w:cs="Times New Roman"/>
          <w:color w:val="231F20"/>
          <w:position w:val="3"/>
          <w:sz w:val="21"/>
          <w:szCs w:val="21"/>
        </w:rPr>
        <w:t xml:space="preserve"> C. A pen.</w:t>
      </w:r>
    </w:p>
    <w:p>
      <w:pPr>
        <w:numPr>
          <w:ilvl w:val="0"/>
          <w:numId w:val="0"/>
        </w:numPr>
        <w:spacing w:line="240" w:lineRule="atLeast"/>
        <w:rPr>
          <w:rFonts w:ascii="Times New Roman" w:hAnsi="Times New Roman" w:eastAsia="Times New Roman" w:cs="Times New Roman"/>
          <w:color w:val="231F20"/>
          <w:spacing w:val="4"/>
          <w:position w:val="1"/>
          <w:sz w:val="20"/>
          <w:szCs w:val="20"/>
        </w:rPr>
      </w:pPr>
    </w:p>
    <w:p>
      <w:pPr>
        <w:tabs>
          <w:tab w:val="right" w:pos="8306"/>
        </w:tabs>
        <w:rPr>
          <w:rFonts w:ascii="Times New Roman" w:hAnsi="Times New Roman"/>
          <w:b/>
          <w:sz w:val="24"/>
        </w:rPr>
      </w:pPr>
      <w:r>
        <w:rPr>
          <w:rFonts w:ascii="Times New Roman" w:hAnsi="Times New Roman"/>
          <w:b/>
          <w:sz w:val="24"/>
        </w:rPr>
        <w:t xml:space="preserve">D. </w:t>
      </w:r>
      <w:r>
        <w:rPr>
          <w:rFonts w:ascii="Times New Roman" w:hAnsi="Times New Roman" w:eastAsia="宋体" w:cs="Times New Roman"/>
          <w:b/>
          <w:sz w:val="24"/>
        </w:rPr>
        <w:t>本题共5 小题，每小题</w:t>
      </w:r>
      <w:r>
        <w:rPr>
          <w:rFonts w:ascii="Times New Roman" w:hAnsi="Times New Roman" w:eastAsia="宋体" w:cs="Times New Roman"/>
          <w:b/>
          <w:sz w:val="24"/>
          <w:lang w:val="en-US"/>
        </w:rPr>
        <w:t>1</w:t>
      </w:r>
      <w:r>
        <w:rPr>
          <w:rFonts w:ascii="Times New Roman" w:hAnsi="Times New Roman" w:eastAsia="宋体" w:cs="Times New Roman"/>
          <w:b/>
          <w:sz w:val="24"/>
        </w:rPr>
        <w:t>分，共计</w:t>
      </w:r>
      <w:r>
        <w:rPr>
          <w:rFonts w:ascii="Times New Roman" w:hAnsi="Times New Roman" w:eastAsia="宋体" w:cs="Times New Roman"/>
          <w:b/>
          <w:sz w:val="24"/>
          <w:lang w:val="en-US"/>
        </w:rPr>
        <w:t>5</w:t>
      </w:r>
      <w:r>
        <w:rPr>
          <w:rFonts w:ascii="Times New Roman" w:hAnsi="Times New Roman" w:eastAsia="宋体" w:cs="Times New Roman"/>
          <w:b/>
          <w:sz w:val="24"/>
        </w:rPr>
        <w:t>分) 听短文，选择正确选项。短文读两遍。</w:t>
      </w:r>
    </w:p>
    <w:p>
      <w:pPr>
        <w:spacing w:line="275" w:lineRule="exact"/>
        <w:rPr>
          <w:rFonts w:hint="default" w:ascii="Times New Roman" w:hAnsi="Times New Roman" w:eastAsia="Times New Roman" w:cs="Times New Roman"/>
          <w:color w:val="231F20"/>
          <w:spacing w:val="-1"/>
          <w:position w:val="3"/>
          <w:sz w:val="21"/>
          <w:szCs w:val="21"/>
        </w:rPr>
      </w:pPr>
    </w:p>
    <w:p>
      <w:pPr>
        <w:spacing w:line="275" w:lineRule="exact"/>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pacing w:val="-1"/>
          <w:position w:val="3"/>
          <w:sz w:val="21"/>
          <w:szCs w:val="21"/>
        </w:rPr>
        <w:t xml:space="preserve">(   )16. What’s the girl’s English </w:t>
      </w:r>
      <w:r>
        <w:rPr>
          <w:rFonts w:hint="default" w:ascii="Times New Roman" w:hAnsi="Times New Roman" w:eastAsia="Times New Roman" w:cs="Times New Roman"/>
          <w:color w:val="231F20"/>
          <w:position w:val="3"/>
          <w:sz w:val="21"/>
          <w:szCs w:val="21"/>
        </w:rPr>
        <w:t>name</w:t>
      </w:r>
      <w:r>
        <w:rPr>
          <w:rFonts w:hint="default" w:ascii="Times New Roman" w:hAnsi="Times New Roman" w:eastAsia="Times New Roman" w:cs="Times New Roman"/>
          <w:color w:val="231F20"/>
          <w:spacing w:val="-1"/>
          <w:position w:val="3"/>
          <w:sz w:val="21"/>
          <w:szCs w:val="21"/>
        </w:rPr>
        <w:t>?</w:t>
      </w:r>
    </w:p>
    <w:p>
      <w:pPr>
        <w:spacing w:before="83" w:line="192" w:lineRule="auto"/>
        <w:ind w:firstLine="630" w:firstLineChars="300"/>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z w:val="21"/>
          <w:szCs w:val="21"/>
        </w:rPr>
        <w:t>A</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Times New Roman" w:cs="Times New Roman"/>
          <w:color w:val="231F20"/>
          <w:sz w:val="21"/>
          <w:szCs w:val="21"/>
        </w:rPr>
        <w:t>Sandy</w:t>
      </w:r>
      <w:r>
        <w:rPr>
          <w:rFonts w:hint="default" w:ascii="Times New Roman" w:hAnsi="Times New Roman" w:eastAsia="Times New Roman" w:cs="Times New Roman"/>
          <w:color w:val="231F20"/>
          <w:spacing w:val="1"/>
          <w:sz w:val="21"/>
          <w:szCs w:val="21"/>
        </w:rPr>
        <w:t xml:space="preserve">. </w:t>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default" w:ascii="Times New Roman" w:hAnsi="Times New Roman" w:eastAsia="Times New Roman" w:cs="Times New Roman"/>
          <w:color w:val="231F20"/>
          <w:sz w:val="21"/>
          <w:szCs w:val="21"/>
        </w:rPr>
        <w:t xml:space="preserve">B. Jenny. </w:t>
      </w:r>
      <w:r>
        <w:rPr>
          <w:rFonts w:hint="eastAsia" w:eastAsia="宋体" w:cs="Times New Roman"/>
          <w:color w:val="231F20"/>
          <w:sz w:val="21"/>
          <w:szCs w:val="21"/>
          <w:lang w:val="en-US" w:eastAsia="zh-CN"/>
        </w:rPr>
        <w:tab/>
      </w:r>
      <w:r>
        <w:rPr>
          <w:rFonts w:hint="eastAsia" w:eastAsia="宋体" w:cs="Times New Roman"/>
          <w:color w:val="231F20"/>
          <w:sz w:val="21"/>
          <w:szCs w:val="21"/>
          <w:lang w:val="en-US" w:eastAsia="zh-CN"/>
        </w:rPr>
        <w:tab/>
      </w:r>
      <w:r>
        <w:rPr>
          <w:rFonts w:hint="eastAsia" w:eastAsia="宋体" w:cs="Times New Roman"/>
          <w:color w:val="231F20"/>
          <w:sz w:val="21"/>
          <w:szCs w:val="21"/>
          <w:lang w:val="en-US" w:eastAsia="zh-CN"/>
        </w:rPr>
        <w:tab/>
      </w:r>
      <w:r>
        <w:rPr>
          <w:rFonts w:hint="eastAsia" w:eastAsia="宋体" w:cs="Times New Roman"/>
          <w:color w:val="231F20"/>
          <w:sz w:val="21"/>
          <w:szCs w:val="21"/>
          <w:lang w:val="en-US" w:eastAsia="zh-CN"/>
        </w:rPr>
        <w:tab/>
      </w:r>
      <w:r>
        <w:rPr>
          <w:rFonts w:hint="eastAsia" w:eastAsia="宋体" w:cs="Times New Roman"/>
          <w:color w:val="231F20"/>
          <w:sz w:val="21"/>
          <w:szCs w:val="21"/>
          <w:lang w:val="en-US" w:eastAsia="zh-CN"/>
        </w:rPr>
        <w:tab/>
      </w:r>
      <w:r>
        <w:rPr>
          <w:rFonts w:hint="default" w:ascii="Times New Roman" w:hAnsi="Times New Roman" w:eastAsia="Times New Roman" w:cs="Times New Roman"/>
          <w:color w:val="231F20"/>
          <w:sz w:val="21"/>
          <w:szCs w:val="21"/>
        </w:rPr>
        <w:t>C. Gina.</w:t>
      </w:r>
    </w:p>
    <w:p>
      <w:pPr>
        <w:spacing w:before="39" w:line="276" w:lineRule="exact"/>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pacing w:val="-1"/>
          <w:position w:val="3"/>
          <w:sz w:val="21"/>
          <w:szCs w:val="21"/>
        </w:rPr>
        <w:t xml:space="preserve">(   )17. </w:t>
      </w:r>
      <w:r>
        <w:rPr>
          <w:rFonts w:hint="default" w:ascii="Times New Roman" w:hAnsi="Times New Roman" w:eastAsia="Times New Roman" w:cs="Times New Roman"/>
          <w:color w:val="231F20"/>
          <w:position w:val="3"/>
          <w:sz w:val="21"/>
          <w:szCs w:val="21"/>
        </w:rPr>
        <w:t>What</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color is the sofa?</w:t>
      </w:r>
    </w:p>
    <w:p>
      <w:pPr>
        <w:spacing w:before="84" w:line="192" w:lineRule="auto"/>
        <w:ind w:firstLine="630" w:firstLineChars="300"/>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z w:val="21"/>
          <w:szCs w:val="21"/>
        </w:rPr>
        <w:t>A</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Times New Roman" w:cs="Times New Roman"/>
          <w:color w:val="231F20"/>
          <w:sz w:val="21"/>
          <w:szCs w:val="21"/>
        </w:rPr>
        <w:t>Green</w:t>
      </w:r>
      <w:r>
        <w:rPr>
          <w:rFonts w:hint="default" w:ascii="Times New Roman" w:hAnsi="Times New Roman" w:eastAsia="Times New Roman" w:cs="Times New Roman"/>
          <w:color w:val="231F20"/>
          <w:spacing w:val="1"/>
          <w:sz w:val="21"/>
          <w:szCs w:val="21"/>
        </w:rPr>
        <w:t xml:space="preserve">. </w:t>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default" w:ascii="Times New Roman" w:hAnsi="Times New Roman" w:eastAsia="Times New Roman" w:cs="Times New Roman"/>
          <w:color w:val="231F20"/>
          <w:sz w:val="21"/>
          <w:szCs w:val="21"/>
        </w:rPr>
        <w:t>B</w:t>
      </w:r>
      <w:r>
        <w:rPr>
          <w:rFonts w:hint="default" w:ascii="Times New Roman" w:hAnsi="Times New Roman" w:eastAsia="Times New Roman" w:cs="Times New Roman"/>
          <w:color w:val="231F20"/>
          <w:spacing w:val="1"/>
          <w:sz w:val="21"/>
          <w:szCs w:val="21"/>
        </w:rPr>
        <w:t xml:space="preserve">. </w:t>
      </w:r>
      <w:r>
        <w:rPr>
          <w:rFonts w:hint="default" w:ascii="Times New Roman" w:hAnsi="Times New Roman" w:eastAsia="Times New Roman" w:cs="Times New Roman"/>
          <w:color w:val="231F20"/>
          <w:sz w:val="21"/>
          <w:szCs w:val="21"/>
        </w:rPr>
        <w:t>Black</w:t>
      </w:r>
      <w:r>
        <w:rPr>
          <w:rFonts w:hint="default" w:ascii="Times New Roman" w:hAnsi="Times New Roman" w:eastAsia="Times New Roman" w:cs="Times New Roman"/>
          <w:color w:val="231F20"/>
          <w:spacing w:val="1"/>
          <w:sz w:val="21"/>
          <w:szCs w:val="21"/>
        </w:rPr>
        <w:t>.</w:t>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eastAsia" w:eastAsia="宋体" w:cs="Times New Roman"/>
          <w:color w:val="231F20"/>
          <w:spacing w:val="1"/>
          <w:sz w:val="21"/>
          <w:szCs w:val="21"/>
          <w:lang w:val="en-US" w:eastAsia="zh-CN"/>
        </w:rPr>
        <w:tab/>
      </w:r>
      <w:r>
        <w:rPr>
          <w:rFonts w:hint="default" w:ascii="Times New Roman" w:hAnsi="Times New Roman" w:eastAsia="Times New Roman" w:cs="Times New Roman"/>
          <w:color w:val="231F20"/>
          <w:sz w:val="21"/>
          <w:szCs w:val="21"/>
        </w:rPr>
        <w:t>C. Brown.</w:t>
      </w:r>
    </w:p>
    <w:p>
      <w:pPr>
        <w:spacing w:before="39" w:line="276" w:lineRule="exact"/>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pacing w:val="-1"/>
          <w:position w:val="3"/>
          <w:sz w:val="21"/>
          <w:szCs w:val="21"/>
        </w:rPr>
        <w:t xml:space="preserve">(   )18. </w:t>
      </w:r>
      <w:r>
        <w:rPr>
          <w:rFonts w:hint="default" w:ascii="Times New Roman" w:hAnsi="Times New Roman" w:eastAsia="Times New Roman" w:cs="Times New Roman"/>
          <w:color w:val="231F20"/>
          <w:position w:val="3"/>
          <w:sz w:val="21"/>
          <w:szCs w:val="21"/>
        </w:rPr>
        <w:t>Where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are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her CDs?</w:t>
      </w:r>
    </w:p>
    <w:p>
      <w:pPr>
        <w:numPr>
          <w:ilvl w:val="0"/>
          <w:numId w:val="0"/>
        </w:numPr>
        <w:spacing w:before="20" w:line="275" w:lineRule="exact"/>
        <w:ind w:firstLine="624" w:firstLineChars="300"/>
        <w:rPr>
          <w:rFonts w:hint="default" w:ascii="Times New Roman" w:hAnsi="Times New Roman" w:eastAsia="Times New Roman" w:cs="Times New Roman"/>
          <w:color w:val="231F20"/>
          <w:spacing w:val="-1"/>
          <w:position w:val="3"/>
          <w:sz w:val="21"/>
          <w:szCs w:val="21"/>
        </w:rPr>
      </w:pPr>
      <w:r>
        <w:rPr>
          <w:rFonts w:hint="eastAsia" w:ascii="Times New Roman" w:hAnsi="Times New Roman" w:eastAsia="宋体" w:cs="Times New Roman"/>
          <w:color w:val="231F20"/>
          <w:spacing w:val="-1"/>
          <w:position w:val="3"/>
          <w:sz w:val="21"/>
          <w:szCs w:val="21"/>
          <w:lang w:val="en-US" w:eastAsia="zh-CN"/>
        </w:rPr>
        <w:t>A.</w:t>
      </w:r>
      <w:r>
        <w:rPr>
          <w:rFonts w:hint="default" w:ascii="Times New Roman" w:hAnsi="Times New Roman" w:eastAsia="Times New Roman" w:cs="Times New Roman"/>
          <w:color w:val="231F20"/>
          <w:spacing w:val="-1"/>
          <w:position w:val="3"/>
          <w:sz w:val="21"/>
          <w:szCs w:val="21"/>
        </w:rPr>
        <w:t xml:space="preserve">On the desk. </w:t>
      </w:r>
      <w:r>
        <w:rPr>
          <w:rFonts w:hint="eastAsia" w:eastAsia="宋体" w:cs="Times New Roman"/>
          <w:color w:val="231F20"/>
          <w:spacing w:val="-1"/>
          <w:position w:val="3"/>
          <w:sz w:val="21"/>
          <w:szCs w:val="21"/>
          <w:lang w:val="en-US" w:eastAsia="zh-CN"/>
        </w:rPr>
        <w:tab/>
      </w:r>
      <w:r>
        <w:rPr>
          <w:rFonts w:hint="eastAsia" w:eastAsia="宋体" w:cs="Times New Roman"/>
          <w:color w:val="231F20"/>
          <w:spacing w:val="-1"/>
          <w:position w:val="3"/>
          <w:sz w:val="21"/>
          <w:szCs w:val="21"/>
          <w:lang w:val="en-US" w:eastAsia="zh-CN"/>
        </w:rPr>
        <w:tab/>
      </w:r>
      <w:r>
        <w:rPr>
          <w:rFonts w:hint="eastAsia" w:eastAsia="宋体" w:cs="Times New Roman"/>
          <w:color w:val="231F20"/>
          <w:spacing w:val="-1"/>
          <w:position w:val="3"/>
          <w:sz w:val="21"/>
          <w:szCs w:val="21"/>
          <w:lang w:val="en-US" w:eastAsia="zh-CN"/>
        </w:rPr>
        <w:tab/>
      </w:r>
      <w:r>
        <w:rPr>
          <w:rFonts w:hint="default" w:ascii="Times New Roman" w:hAnsi="Times New Roman" w:eastAsia="Times New Roman" w:cs="Times New Roman"/>
          <w:color w:val="231F20"/>
          <w:spacing w:val="-1"/>
          <w:position w:val="3"/>
          <w:sz w:val="21"/>
          <w:szCs w:val="21"/>
        </w:rPr>
        <w:t xml:space="preserve">B. </w:t>
      </w:r>
      <w:r>
        <w:rPr>
          <w:rFonts w:hint="default" w:ascii="Times New Roman" w:hAnsi="Times New Roman" w:eastAsia="Times New Roman" w:cs="Times New Roman"/>
          <w:color w:val="231F20"/>
          <w:position w:val="3"/>
          <w:sz w:val="21"/>
          <w:szCs w:val="21"/>
        </w:rPr>
        <w:t>In</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the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schoolbag</w:t>
      </w:r>
      <w:r>
        <w:rPr>
          <w:rFonts w:hint="default" w:ascii="Times New Roman" w:hAnsi="Times New Roman" w:eastAsia="Times New Roman" w:cs="Times New Roman"/>
          <w:color w:val="231F20"/>
          <w:spacing w:val="-1"/>
          <w:position w:val="3"/>
          <w:sz w:val="21"/>
          <w:szCs w:val="21"/>
        </w:rPr>
        <w:t>.</w:t>
      </w:r>
      <w:r>
        <w:rPr>
          <w:rFonts w:hint="default" w:ascii="Times New Roman" w:hAnsi="Times New Roman" w:eastAsia="宋体" w:cs="Times New Roman"/>
          <w:color w:val="231F20"/>
          <w:spacing w:val="-1"/>
          <w:position w:val="3"/>
          <w:sz w:val="21"/>
          <w:szCs w:val="21"/>
          <w:lang w:val="en-US" w:eastAsia="zh-CN"/>
        </w:rPr>
        <w:t xml:space="preserve"> </w:t>
      </w:r>
      <w:r>
        <w:rPr>
          <w:rFonts w:hint="eastAsia" w:cs="Times New Roman"/>
          <w:color w:val="231F20"/>
          <w:spacing w:val="-1"/>
          <w:position w:val="3"/>
          <w:sz w:val="21"/>
          <w:szCs w:val="21"/>
          <w:lang w:val="en-US" w:eastAsia="zh-CN"/>
        </w:rPr>
        <w:tab/>
      </w:r>
      <w:r>
        <w:rPr>
          <w:rFonts w:hint="eastAsia" w:cs="Times New Roman"/>
          <w:color w:val="231F20"/>
          <w:spacing w:val="-1"/>
          <w:position w:val="3"/>
          <w:sz w:val="21"/>
          <w:szCs w:val="21"/>
          <w:lang w:val="en-US" w:eastAsia="zh-CN"/>
        </w:rPr>
        <w:tab/>
      </w:r>
      <w:r>
        <w:rPr>
          <w:rFonts w:hint="eastAsia" w:cs="Times New Roman"/>
          <w:color w:val="231F20"/>
          <w:spacing w:val="-1"/>
          <w:position w:val="3"/>
          <w:sz w:val="21"/>
          <w:szCs w:val="21"/>
          <w:lang w:val="en-US" w:eastAsia="zh-CN"/>
        </w:rPr>
        <w:tab/>
      </w:r>
      <w:r>
        <w:rPr>
          <w:rFonts w:hint="default" w:ascii="Times New Roman" w:hAnsi="Times New Roman" w:eastAsia="Times New Roman" w:cs="Times New Roman"/>
          <w:color w:val="231F20"/>
          <w:position w:val="3"/>
          <w:sz w:val="21"/>
          <w:szCs w:val="21"/>
        </w:rPr>
        <w:t>C</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In</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the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bookcase</w:t>
      </w:r>
      <w:r>
        <w:rPr>
          <w:rFonts w:hint="default" w:ascii="Times New Roman" w:hAnsi="Times New Roman" w:eastAsia="Times New Roman" w:cs="Times New Roman"/>
          <w:color w:val="231F20"/>
          <w:spacing w:val="-1"/>
          <w:position w:val="3"/>
          <w:sz w:val="21"/>
          <w:szCs w:val="21"/>
        </w:rPr>
        <w:t>.</w:t>
      </w:r>
    </w:p>
    <w:p>
      <w:pPr>
        <w:rPr>
          <w:rFonts w:hint="default" w:ascii="Times New Roman" w:hAnsi="Times New Roman" w:eastAsia="宋体" w:cs="Times New Roman"/>
          <w:color w:val="231F20"/>
          <w:position w:val="3"/>
          <w:sz w:val="21"/>
          <w:szCs w:val="21"/>
          <w:lang w:val="en-US" w:eastAsia="zh-CN"/>
        </w:rPr>
      </w:pPr>
      <w:r>
        <w:rPr>
          <w:rFonts w:hint="default" w:ascii="Times New Roman" w:hAnsi="Times New Roman" w:eastAsia="Times New Roman" w:cs="Times New Roman"/>
          <w:color w:val="231F20"/>
          <w:spacing w:val="-1"/>
          <w:position w:val="3"/>
          <w:sz w:val="21"/>
          <w:szCs w:val="21"/>
        </w:rPr>
        <w:t xml:space="preserve">(   )19. </w:t>
      </w:r>
      <w:r>
        <w:rPr>
          <w:rFonts w:hint="default" w:ascii="Times New Roman" w:hAnsi="Times New Roman" w:eastAsia="Times New Roman" w:cs="Times New Roman"/>
          <w:color w:val="231F20"/>
          <w:position w:val="3"/>
          <w:sz w:val="21"/>
          <w:szCs w:val="21"/>
        </w:rPr>
        <w:t>What</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is</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on</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her</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bed</w:t>
      </w:r>
      <w:r>
        <w:rPr>
          <w:rFonts w:hint="default" w:ascii="Times New Roman" w:hAnsi="Times New Roman" w:eastAsia="宋体" w:cs="Times New Roman"/>
          <w:color w:val="231F20"/>
          <w:position w:val="3"/>
          <w:sz w:val="21"/>
          <w:szCs w:val="21"/>
          <w:lang w:val="en-US" w:eastAsia="zh-CN"/>
        </w:rPr>
        <w:t>?</w:t>
      </w:r>
    </w:p>
    <w:p>
      <w:pPr>
        <w:spacing w:before="20" w:line="275" w:lineRule="exact"/>
        <w:ind w:firstLine="630" w:firstLineChars="300"/>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position w:val="1"/>
          <w:sz w:val="21"/>
          <w:szCs w:val="21"/>
        </w:rPr>
        <w:t>A</w:t>
      </w:r>
      <w:r>
        <w:rPr>
          <w:rFonts w:hint="default" w:ascii="Times New Roman" w:hAnsi="Times New Roman" w:eastAsia="Times New Roman" w:cs="Times New Roman"/>
          <w:color w:val="231F20"/>
          <w:spacing w:val="4"/>
          <w:position w:val="1"/>
          <w:sz w:val="21"/>
          <w:szCs w:val="21"/>
        </w:rPr>
        <w:t>.</w:t>
      </w:r>
      <w:r>
        <w:rPr>
          <w:rFonts w:hint="default" w:ascii="Times New Roman" w:hAnsi="Times New Roman" w:eastAsia="Times New Roman" w:cs="Times New Roman"/>
          <w:color w:val="231F20"/>
          <w:spacing w:val="3"/>
          <w:position w:val="1"/>
          <w:sz w:val="21"/>
          <w:szCs w:val="21"/>
        </w:rPr>
        <w:t xml:space="preserve"> </w:t>
      </w:r>
      <w:r>
        <w:rPr>
          <w:rFonts w:hint="default" w:ascii="Times New Roman" w:hAnsi="Times New Roman" w:eastAsia="Times New Roman" w:cs="Times New Roman"/>
          <w:color w:val="231F20"/>
          <w:position w:val="1"/>
          <w:sz w:val="21"/>
          <w:szCs w:val="21"/>
        </w:rPr>
        <w:t>Her</w:t>
      </w:r>
      <w:r>
        <w:rPr>
          <w:rFonts w:hint="default" w:ascii="Times New Roman" w:hAnsi="Times New Roman" w:eastAsia="Times New Roman" w:cs="Times New Roman"/>
          <w:color w:val="231F20"/>
          <w:spacing w:val="3"/>
          <w:position w:val="1"/>
          <w:sz w:val="21"/>
          <w:szCs w:val="21"/>
        </w:rPr>
        <w:t xml:space="preserve"> </w:t>
      </w:r>
      <w:r>
        <w:rPr>
          <w:rFonts w:hint="default" w:ascii="Times New Roman" w:hAnsi="Times New Roman" w:eastAsia="Times New Roman" w:cs="Times New Roman"/>
          <w:color w:val="231F20"/>
          <w:position w:val="1"/>
          <w:sz w:val="21"/>
          <w:szCs w:val="21"/>
        </w:rPr>
        <w:t>watch</w:t>
      </w:r>
      <w:r>
        <w:rPr>
          <w:rFonts w:hint="default" w:ascii="Times New Roman" w:hAnsi="Times New Roman" w:eastAsia="宋体" w:cs="Times New Roman"/>
          <w:color w:val="231F20"/>
          <w:position w:val="1"/>
          <w:sz w:val="21"/>
          <w:szCs w:val="21"/>
          <w:lang w:val="en-US" w:eastAsia="zh-CN"/>
        </w:rPr>
        <w:t xml:space="preserve"> </w:t>
      </w:r>
      <w:r>
        <w:rPr>
          <w:rFonts w:hint="eastAsia" w:cs="Times New Roman"/>
          <w:color w:val="231F20"/>
          <w:position w:val="1"/>
          <w:sz w:val="21"/>
          <w:szCs w:val="21"/>
          <w:lang w:val="en-US" w:eastAsia="zh-CN"/>
        </w:rPr>
        <w:tab/>
      </w:r>
      <w:r>
        <w:rPr>
          <w:rFonts w:hint="eastAsia" w:cs="Times New Roman"/>
          <w:color w:val="231F20"/>
          <w:position w:val="1"/>
          <w:sz w:val="21"/>
          <w:szCs w:val="21"/>
          <w:lang w:val="en-US" w:eastAsia="zh-CN"/>
        </w:rPr>
        <w:tab/>
      </w:r>
      <w:r>
        <w:rPr>
          <w:rFonts w:hint="eastAsia" w:cs="Times New Roman"/>
          <w:color w:val="231F20"/>
          <w:position w:val="1"/>
          <w:sz w:val="21"/>
          <w:szCs w:val="21"/>
          <w:lang w:val="en-US" w:eastAsia="zh-CN"/>
        </w:rPr>
        <w:tab/>
      </w:r>
      <w:r>
        <w:rPr>
          <w:rFonts w:hint="default" w:ascii="Times New Roman" w:hAnsi="Times New Roman" w:eastAsia="Times New Roman" w:cs="Times New Roman"/>
          <w:color w:val="231F20"/>
          <w:position w:val="3"/>
          <w:sz w:val="21"/>
          <w:szCs w:val="21"/>
        </w:rPr>
        <w:t>B</w:t>
      </w:r>
      <w:r>
        <w:rPr>
          <w:rFonts w:hint="default" w:ascii="Times New Roman" w:hAnsi="Times New Roman" w:eastAsia="Times New Roman" w:cs="Times New Roman"/>
          <w:color w:val="231F20"/>
          <w:spacing w:val="2"/>
          <w:position w:val="3"/>
          <w:sz w:val="21"/>
          <w:szCs w:val="21"/>
        </w:rPr>
        <w:t xml:space="preserve">. </w:t>
      </w:r>
      <w:r>
        <w:rPr>
          <w:rFonts w:hint="default" w:ascii="Times New Roman" w:hAnsi="Times New Roman" w:eastAsia="Times New Roman" w:cs="Times New Roman"/>
          <w:color w:val="231F20"/>
          <w:position w:val="3"/>
          <w:sz w:val="21"/>
          <w:szCs w:val="21"/>
        </w:rPr>
        <w:t>Her</w:t>
      </w:r>
      <w:r>
        <w:rPr>
          <w:rFonts w:hint="default" w:ascii="Times New Roman" w:hAnsi="Times New Roman" w:eastAsia="Times New Roman" w:cs="Times New Roman"/>
          <w:color w:val="231F20"/>
          <w:spacing w:val="2"/>
          <w:position w:val="3"/>
          <w:sz w:val="21"/>
          <w:szCs w:val="21"/>
        </w:rPr>
        <w:t xml:space="preserve"> </w:t>
      </w:r>
      <w:r>
        <w:rPr>
          <w:rFonts w:hint="default" w:ascii="Times New Roman" w:hAnsi="Times New Roman" w:eastAsia="Times New Roman" w:cs="Times New Roman"/>
          <w:color w:val="231F20"/>
          <w:position w:val="3"/>
          <w:sz w:val="21"/>
          <w:szCs w:val="21"/>
        </w:rPr>
        <w:t>key</w:t>
      </w:r>
      <w:r>
        <w:rPr>
          <w:rFonts w:hint="default" w:ascii="Times New Roman" w:hAnsi="Times New Roman" w:eastAsia="Times New Roman" w:cs="Times New Roman"/>
          <w:color w:val="231F20"/>
          <w:spacing w:val="2"/>
          <w:position w:val="3"/>
          <w:sz w:val="21"/>
          <w:szCs w:val="21"/>
        </w:rPr>
        <w:t>.</w:t>
      </w:r>
      <w:r>
        <w:rPr>
          <w:rFonts w:hint="eastAsia" w:eastAsia="宋体" w:cs="Times New Roman"/>
          <w:color w:val="231F20"/>
          <w:spacing w:val="2"/>
          <w:position w:val="3"/>
          <w:sz w:val="21"/>
          <w:szCs w:val="21"/>
          <w:lang w:val="en-US" w:eastAsia="zh-CN"/>
        </w:rPr>
        <w:tab/>
      </w:r>
      <w:r>
        <w:rPr>
          <w:rFonts w:hint="eastAsia" w:eastAsia="宋体" w:cs="Times New Roman"/>
          <w:color w:val="231F20"/>
          <w:spacing w:val="2"/>
          <w:position w:val="3"/>
          <w:sz w:val="21"/>
          <w:szCs w:val="21"/>
          <w:lang w:val="en-US" w:eastAsia="zh-CN"/>
        </w:rPr>
        <w:tab/>
      </w:r>
      <w:r>
        <w:rPr>
          <w:rFonts w:hint="eastAsia" w:eastAsia="宋体" w:cs="Times New Roman"/>
          <w:color w:val="231F20"/>
          <w:spacing w:val="2"/>
          <w:position w:val="3"/>
          <w:sz w:val="21"/>
          <w:szCs w:val="21"/>
          <w:lang w:val="en-US" w:eastAsia="zh-CN"/>
        </w:rPr>
        <w:tab/>
      </w:r>
      <w:r>
        <w:rPr>
          <w:rFonts w:hint="eastAsia" w:eastAsia="宋体" w:cs="Times New Roman"/>
          <w:color w:val="231F20"/>
          <w:spacing w:val="2"/>
          <w:position w:val="3"/>
          <w:sz w:val="21"/>
          <w:szCs w:val="21"/>
          <w:lang w:val="en-US" w:eastAsia="zh-CN"/>
        </w:rPr>
        <w:tab/>
      </w:r>
      <w:r>
        <w:rPr>
          <w:rFonts w:hint="eastAsia" w:eastAsia="宋体" w:cs="Times New Roman"/>
          <w:color w:val="231F20"/>
          <w:spacing w:val="2"/>
          <w:position w:val="3"/>
          <w:sz w:val="21"/>
          <w:szCs w:val="21"/>
          <w:lang w:val="en-US" w:eastAsia="zh-CN"/>
        </w:rPr>
        <w:tab/>
      </w:r>
      <w:r>
        <w:rPr>
          <w:rFonts w:hint="default" w:ascii="Times New Roman" w:hAnsi="Times New Roman" w:eastAsia="Times New Roman" w:cs="Times New Roman"/>
          <w:color w:val="231F20"/>
          <w:position w:val="3"/>
          <w:sz w:val="21"/>
          <w:szCs w:val="21"/>
        </w:rPr>
        <w:t>C</w:t>
      </w:r>
      <w:r>
        <w:rPr>
          <w:rFonts w:hint="default" w:ascii="Times New Roman" w:hAnsi="Times New Roman" w:eastAsia="Times New Roman" w:cs="Times New Roman"/>
          <w:color w:val="231F20"/>
          <w:spacing w:val="2"/>
          <w:position w:val="3"/>
          <w:sz w:val="21"/>
          <w:szCs w:val="21"/>
        </w:rPr>
        <w:t xml:space="preserve">. </w:t>
      </w:r>
      <w:r>
        <w:rPr>
          <w:rFonts w:hint="default" w:ascii="Times New Roman" w:hAnsi="Times New Roman" w:eastAsia="Times New Roman" w:cs="Times New Roman"/>
          <w:color w:val="231F20"/>
          <w:position w:val="3"/>
          <w:sz w:val="21"/>
          <w:szCs w:val="21"/>
        </w:rPr>
        <w:t>Her</w:t>
      </w:r>
      <w:r>
        <w:rPr>
          <w:rFonts w:hint="default" w:ascii="Times New Roman" w:hAnsi="Times New Roman" w:eastAsia="Times New Roman" w:cs="Times New Roman"/>
          <w:color w:val="231F20"/>
          <w:spacing w:val="2"/>
          <w:position w:val="3"/>
          <w:sz w:val="21"/>
          <w:szCs w:val="21"/>
        </w:rPr>
        <w:t xml:space="preserve"> </w:t>
      </w:r>
      <w:r>
        <w:rPr>
          <w:rFonts w:hint="default" w:ascii="Times New Roman" w:hAnsi="Times New Roman" w:eastAsia="Times New Roman" w:cs="Times New Roman"/>
          <w:color w:val="231F20"/>
          <w:position w:val="3"/>
          <w:sz w:val="21"/>
          <w:szCs w:val="21"/>
        </w:rPr>
        <w:t>hat.</w:t>
      </w:r>
    </w:p>
    <w:p>
      <w:pPr>
        <w:spacing w:before="20" w:line="276" w:lineRule="exact"/>
        <w:ind w:left="20"/>
        <w:rPr>
          <w:rFonts w:hint="default" w:ascii="Times New Roman" w:hAnsi="Times New Roman" w:eastAsia="Times New Roman" w:cs="Times New Roman"/>
          <w:sz w:val="21"/>
          <w:szCs w:val="21"/>
        </w:rPr>
      </w:pPr>
      <w:r>
        <w:rPr>
          <w:rFonts w:hint="default" w:ascii="Times New Roman" w:hAnsi="Times New Roman" w:eastAsia="Times New Roman" w:cs="Times New Roman"/>
          <w:color w:val="231F20"/>
          <w:spacing w:val="-1"/>
          <w:position w:val="3"/>
          <w:sz w:val="21"/>
          <w:szCs w:val="21"/>
        </w:rPr>
        <w:t xml:space="preserve">(   )20. </w:t>
      </w:r>
      <w:r>
        <w:rPr>
          <w:rFonts w:hint="default" w:ascii="Times New Roman" w:hAnsi="Times New Roman" w:eastAsia="Times New Roman" w:cs="Times New Roman"/>
          <w:color w:val="231F20"/>
          <w:position w:val="3"/>
          <w:sz w:val="21"/>
          <w:szCs w:val="21"/>
        </w:rPr>
        <w:t>Whose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is</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the</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black</w:t>
      </w:r>
      <w:r>
        <w:rPr>
          <w:rFonts w:hint="default" w:ascii="Times New Roman" w:hAnsi="Times New Roman" w:eastAsia="Times New Roman" w:cs="Times New Roman"/>
          <w:color w:val="231F20"/>
          <w:spacing w:val="-1"/>
          <w:position w:val="3"/>
          <w:sz w:val="21"/>
          <w:szCs w:val="21"/>
        </w:rPr>
        <w:t xml:space="preserve"> </w:t>
      </w:r>
      <w:r>
        <w:rPr>
          <w:rFonts w:hint="default" w:ascii="Times New Roman" w:hAnsi="Times New Roman" w:eastAsia="Times New Roman" w:cs="Times New Roman"/>
          <w:color w:val="231F20"/>
          <w:position w:val="3"/>
          <w:sz w:val="21"/>
          <w:szCs w:val="21"/>
        </w:rPr>
        <w:t>phone?</w:t>
      </w:r>
    </w:p>
    <w:p>
      <w:pPr>
        <w:spacing w:before="20" w:line="275" w:lineRule="exact"/>
        <w:ind w:firstLine="630" w:firstLineChars="300"/>
        <w:rPr>
          <w:rFonts w:ascii="Times New Roman" w:hAnsi="Times New Roman" w:eastAsia="Times New Roman" w:cs="Times New Roman"/>
          <w:color w:val="231F20"/>
          <w:position w:val="3"/>
          <w:sz w:val="21"/>
          <w:szCs w:val="21"/>
        </w:rPr>
      </w:pPr>
      <w:r>
        <w:rPr>
          <w:rFonts w:hint="default" w:ascii="Times New Roman" w:hAnsi="Times New Roman" w:eastAsia="Times New Roman" w:cs="Times New Roman"/>
          <w:color w:val="231F20"/>
          <w:position w:val="1"/>
          <w:sz w:val="21"/>
          <w:szCs w:val="21"/>
        </w:rPr>
        <w:t>A</w:t>
      </w:r>
      <w:r>
        <w:rPr>
          <w:rFonts w:hint="default" w:ascii="Times New Roman" w:hAnsi="Times New Roman" w:eastAsia="Times New Roman" w:cs="Times New Roman"/>
          <w:color w:val="231F20"/>
          <w:spacing w:val="2"/>
          <w:position w:val="1"/>
          <w:sz w:val="21"/>
          <w:szCs w:val="21"/>
        </w:rPr>
        <w:t xml:space="preserve">. </w:t>
      </w:r>
      <w:r>
        <w:rPr>
          <w:rFonts w:hint="default" w:ascii="Times New Roman" w:hAnsi="Times New Roman" w:eastAsia="Times New Roman" w:cs="Times New Roman"/>
          <w:color w:val="231F20"/>
          <w:position w:val="1"/>
          <w:sz w:val="21"/>
          <w:szCs w:val="21"/>
        </w:rPr>
        <w:t>Her</w:t>
      </w:r>
      <w:r>
        <w:rPr>
          <w:rFonts w:hint="default" w:ascii="Times New Roman" w:hAnsi="Times New Roman" w:eastAsia="Times New Roman" w:cs="Times New Roman"/>
          <w:color w:val="231F20"/>
          <w:spacing w:val="2"/>
          <w:position w:val="1"/>
          <w:sz w:val="21"/>
          <w:szCs w:val="21"/>
        </w:rPr>
        <w:t xml:space="preserve"> </w:t>
      </w:r>
      <w:r>
        <w:rPr>
          <w:rFonts w:hint="default" w:ascii="Times New Roman" w:hAnsi="Times New Roman" w:eastAsia="Times New Roman" w:cs="Times New Roman"/>
          <w:color w:val="231F20"/>
          <w:position w:val="1"/>
          <w:sz w:val="21"/>
          <w:szCs w:val="21"/>
        </w:rPr>
        <w:t>sister</w:t>
      </w:r>
      <w:r>
        <w:rPr>
          <w:rFonts w:hint="default" w:ascii="Times New Roman" w:hAnsi="Times New Roman" w:eastAsia="Times New Roman" w:cs="Times New Roman"/>
          <w:color w:val="231F20"/>
          <w:spacing w:val="2"/>
          <w:position w:val="1"/>
          <w:sz w:val="21"/>
          <w:szCs w:val="21"/>
        </w:rPr>
        <w:t>’</w:t>
      </w:r>
      <w:r>
        <w:rPr>
          <w:rFonts w:hint="default" w:ascii="Times New Roman" w:hAnsi="Times New Roman" w:eastAsia="Times New Roman" w:cs="Times New Roman"/>
          <w:color w:val="231F20"/>
          <w:position w:val="1"/>
          <w:sz w:val="21"/>
          <w:szCs w:val="21"/>
        </w:rPr>
        <w:t>s</w:t>
      </w:r>
      <w:r>
        <w:rPr>
          <w:rFonts w:hint="default" w:ascii="Times New Roman" w:hAnsi="Times New Roman" w:eastAsia="Times New Roman" w:cs="Times New Roman"/>
          <w:color w:val="231F20"/>
          <w:spacing w:val="1"/>
          <w:position w:val="1"/>
          <w:sz w:val="21"/>
          <w:szCs w:val="21"/>
        </w:rPr>
        <w:t>.</w:t>
      </w:r>
      <w:r>
        <w:rPr>
          <w:rFonts w:hint="default" w:ascii="Times New Roman" w:hAnsi="Times New Roman" w:eastAsia="宋体" w:cs="Times New Roman"/>
          <w:color w:val="231F20"/>
          <w:spacing w:val="1"/>
          <w:position w:val="1"/>
          <w:sz w:val="21"/>
          <w:szCs w:val="21"/>
          <w:lang w:val="en-US" w:eastAsia="zh-CN"/>
        </w:rPr>
        <w:t xml:space="preserve">           </w:t>
      </w:r>
      <w:r>
        <w:rPr>
          <w:rFonts w:hint="default" w:ascii="Times New Roman" w:hAnsi="Times New Roman" w:eastAsia="Times New Roman" w:cs="Times New Roman"/>
          <w:color w:val="231F20"/>
          <w:position w:val="1"/>
          <w:sz w:val="21"/>
          <w:szCs w:val="21"/>
        </w:rPr>
        <w:t>B</w:t>
      </w:r>
      <w:r>
        <w:rPr>
          <w:rFonts w:hint="default" w:ascii="Times New Roman" w:hAnsi="Times New Roman" w:eastAsia="Times New Roman" w:cs="Times New Roman"/>
          <w:color w:val="231F20"/>
          <w:spacing w:val="2"/>
          <w:position w:val="1"/>
          <w:sz w:val="21"/>
          <w:szCs w:val="21"/>
        </w:rPr>
        <w:t xml:space="preserve">. </w:t>
      </w:r>
      <w:r>
        <w:rPr>
          <w:rFonts w:hint="default" w:ascii="Times New Roman" w:hAnsi="Times New Roman" w:eastAsia="Times New Roman" w:cs="Times New Roman"/>
          <w:color w:val="231F20"/>
          <w:position w:val="1"/>
          <w:sz w:val="21"/>
          <w:szCs w:val="21"/>
        </w:rPr>
        <w:t>Her</w:t>
      </w:r>
      <w:r>
        <w:rPr>
          <w:rFonts w:hint="default" w:ascii="Times New Roman" w:hAnsi="Times New Roman" w:eastAsia="Times New Roman" w:cs="Times New Roman"/>
          <w:color w:val="231F20"/>
          <w:spacing w:val="1"/>
          <w:position w:val="1"/>
          <w:sz w:val="21"/>
          <w:szCs w:val="21"/>
        </w:rPr>
        <w:t xml:space="preserve"> </w:t>
      </w:r>
      <w:r>
        <w:rPr>
          <w:rFonts w:hint="default" w:ascii="Times New Roman" w:hAnsi="Times New Roman" w:eastAsia="Times New Roman" w:cs="Times New Roman"/>
          <w:color w:val="231F20"/>
          <w:position w:val="1"/>
          <w:sz w:val="21"/>
          <w:szCs w:val="21"/>
        </w:rPr>
        <w:t>mother</w:t>
      </w:r>
      <w:r>
        <w:rPr>
          <w:rFonts w:hint="default" w:ascii="Times New Roman" w:hAnsi="Times New Roman" w:eastAsia="Times New Roman" w:cs="Times New Roman"/>
          <w:color w:val="231F20"/>
          <w:spacing w:val="1"/>
          <w:position w:val="1"/>
          <w:sz w:val="21"/>
          <w:szCs w:val="21"/>
        </w:rPr>
        <w:t>’</w:t>
      </w:r>
      <w:r>
        <w:rPr>
          <w:rFonts w:hint="default" w:ascii="Times New Roman" w:hAnsi="Times New Roman" w:eastAsia="Times New Roman" w:cs="Times New Roman"/>
          <w:color w:val="231F20"/>
          <w:position w:val="1"/>
          <w:sz w:val="21"/>
          <w:szCs w:val="21"/>
        </w:rPr>
        <w:t>s</w:t>
      </w:r>
      <w:r>
        <w:rPr>
          <w:rFonts w:hint="default" w:ascii="Times New Roman" w:hAnsi="Times New Roman" w:eastAsia="Times New Roman" w:cs="Times New Roman"/>
          <w:color w:val="231F20"/>
          <w:spacing w:val="1"/>
          <w:position w:val="1"/>
          <w:sz w:val="21"/>
          <w:szCs w:val="21"/>
        </w:rPr>
        <w:t>.</w:t>
      </w:r>
      <w:r>
        <w:rPr>
          <w:rFonts w:hint="default" w:ascii="Times New Roman" w:hAnsi="Times New Roman" w:eastAsia="宋体" w:cs="Times New Roman"/>
          <w:color w:val="231F20"/>
          <w:spacing w:val="1"/>
          <w:position w:val="1"/>
          <w:sz w:val="21"/>
          <w:szCs w:val="21"/>
          <w:lang w:val="en-US" w:eastAsia="zh-CN"/>
        </w:rPr>
        <w:t xml:space="preserve">             </w:t>
      </w:r>
      <w:r>
        <w:rPr>
          <w:rFonts w:hint="default" w:ascii="Times New Roman" w:hAnsi="Times New Roman" w:eastAsia="Times New Roman" w:cs="Times New Roman"/>
          <w:color w:val="231F20"/>
          <w:position w:val="1"/>
          <w:sz w:val="21"/>
          <w:szCs w:val="21"/>
        </w:rPr>
        <w:t>C</w:t>
      </w:r>
      <w:r>
        <w:rPr>
          <w:rFonts w:hint="default" w:ascii="Times New Roman" w:hAnsi="Times New Roman" w:eastAsia="Times New Roman" w:cs="Times New Roman"/>
          <w:color w:val="231F20"/>
          <w:spacing w:val="-1"/>
          <w:position w:val="1"/>
          <w:sz w:val="21"/>
          <w:szCs w:val="21"/>
        </w:rPr>
        <w:t xml:space="preserve">. </w:t>
      </w:r>
      <w:r>
        <w:rPr>
          <w:rFonts w:hint="default" w:ascii="Times New Roman" w:hAnsi="Times New Roman" w:eastAsia="Times New Roman" w:cs="Times New Roman"/>
          <w:color w:val="231F20"/>
          <w:position w:val="1"/>
          <w:sz w:val="21"/>
          <w:szCs w:val="21"/>
        </w:rPr>
        <w:t>Her</w:t>
      </w:r>
      <w:r>
        <w:rPr>
          <w:rFonts w:hint="default" w:ascii="Times New Roman" w:hAnsi="Times New Roman" w:eastAsia="Times New Roman" w:cs="Times New Roman"/>
          <w:color w:val="231F20"/>
          <w:spacing w:val="-1"/>
          <w:position w:val="1"/>
          <w:sz w:val="21"/>
          <w:szCs w:val="21"/>
        </w:rPr>
        <w:t xml:space="preserve"> </w:t>
      </w:r>
      <w:r>
        <w:rPr>
          <w:rFonts w:hint="default" w:ascii="Times New Roman" w:hAnsi="Times New Roman" w:eastAsia="Times New Roman" w:cs="Times New Roman"/>
          <w:color w:val="231F20"/>
          <w:position w:val="1"/>
          <w:sz w:val="21"/>
          <w:szCs w:val="21"/>
        </w:rPr>
        <w:t>friend</w:t>
      </w:r>
      <w:r>
        <w:rPr>
          <w:rFonts w:hint="default" w:ascii="Times New Roman" w:hAnsi="Times New Roman" w:eastAsia="Times New Roman" w:cs="Times New Roman"/>
          <w:color w:val="231F20"/>
          <w:spacing w:val="-1"/>
          <w:position w:val="1"/>
          <w:sz w:val="21"/>
          <w:szCs w:val="21"/>
        </w:rPr>
        <w:t>’</w:t>
      </w:r>
      <w:r>
        <w:rPr>
          <w:rFonts w:hint="default" w:ascii="Times New Roman" w:hAnsi="Times New Roman" w:eastAsia="Times New Roman" w:cs="Times New Roman"/>
          <w:color w:val="231F20"/>
          <w:position w:val="1"/>
          <w:sz w:val="21"/>
          <w:szCs w:val="21"/>
        </w:rPr>
        <w:t>s</w:t>
      </w:r>
      <w:r>
        <w:rPr>
          <w:rFonts w:hint="default" w:ascii="Times New Roman" w:hAnsi="Times New Roman" w:eastAsia="Times New Roman" w:cs="Times New Roman"/>
          <w:color w:val="231F20"/>
          <w:spacing w:val="-1"/>
          <w:position w:val="1"/>
          <w:sz w:val="21"/>
          <w:szCs w:val="21"/>
        </w:rPr>
        <w:t>.</w:t>
      </w:r>
    </w:p>
    <w:p>
      <w:pPr>
        <w:spacing w:before="20" w:line="276" w:lineRule="exact"/>
        <w:ind w:left="20"/>
        <w:rPr>
          <w:rFonts w:hint="default" w:ascii="Times New Roman" w:hAnsi="Times New Roman" w:eastAsia="Times New Roman" w:cs="Times New Roman"/>
          <w:color w:val="231F20"/>
          <w:position w:val="3"/>
          <w:sz w:val="21"/>
          <w:szCs w:val="21"/>
        </w:rPr>
      </w:pPr>
    </w:p>
    <w:p>
      <w:pPr>
        <w:numPr>
          <w:ilvl w:val="0"/>
          <w:numId w:val="2"/>
        </w:numPr>
        <w:ind w:left="2520" w:leftChars="0" w:firstLine="0" w:firstLineChars="0"/>
        <w:rPr>
          <w:rFonts w:ascii="Times New Roman" w:hAnsi="Times New Roman"/>
          <w:b/>
          <w:sz w:val="24"/>
        </w:rPr>
      </w:pPr>
      <w:r>
        <w:rPr>
          <w:rFonts w:ascii="Times New Roman" w:hAnsi="Times New Roman"/>
          <w:b/>
          <w:sz w:val="24"/>
        </w:rPr>
        <w:t>笔试部分（</w:t>
      </w:r>
      <w:r>
        <w:rPr>
          <w:rFonts w:ascii="Times New Roman" w:hAnsi="Times New Roman"/>
          <w:b/>
          <w:sz w:val="24"/>
          <w:lang w:val="en-US"/>
        </w:rPr>
        <w:t>8</w:t>
      </w:r>
      <w:r>
        <w:rPr>
          <w:rFonts w:ascii="Times New Roman" w:hAnsi="Times New Roman"/>
          <w:b/>
          <w:sz w:val="24"/>
        </w:rPr>
        <w:t>0分）</w:t>
      </w:r>
    </w:p>
    <w:p>
      <w:pPr>
        <w:spacing w:line="380" w:lineRule="exact"/>
        <w:rPr>
          <w:rFonts w:hint="default" w:ascii="Times New Roman" w:hAnsi="Times New Roman" w:eastAsia="Times New Roman" w:cs="Times New Roman"/>
          <w:color w:val="231F20"/>
          <w:spacing w:val="-1"/>
          <w:position w:val="3"/>
          <w:sz w:val="21"/>
          <w:szCs w:val="21"/>
        </w:rPr>
      </w:pPr>
      <w:r>
        <w:rPr>
          <w:rFonts w:ascii="Times New Roman" w:hAnsi="Times New Roman"/>
          <w:b/>
          <w:sz w:val="24"/>
        </w:rPr>
        <w:t>II. 从B栏中选出与A栏相匹配的答语。（共</w:t>
      </w:r>
      <w:r>
        <w:rPr>
          <w:rFonts w:ascii="Times New Roman" w:hAnsi="Times New Roman"/>
          <w:b/>
          <w:sz w:val="24"/>
          <w:lang w:val="en-US"/>
        </w:rPr>
        <w:t>10</w:t>
      </w:r>
      <w:r>
        <w:rPr>
          <w:rFonts w:ascii="Times New Roman" w:hAnsi="Times New Roman"/>
          <w:b/>
          <w:sz w:val="24"/>
        </w:rPr>
        <w:t>分）</w:t>
      </w:r>
    </w:p>
    <w:p>
      <w:pPr>
        <w:keepNext w:val="0"/>
        <w:keepLines w:val="0"/>
        <w:pageBreakBefore w:val="0"/>
        <w:widowControl w:val="0"/>
        <w:kinsoku w:val="0"/>
        <w:wordWrap/>
        <w:overflowPunct/>
        <w:topLinePunct w:val="0"/>
        <w:autoSpaceDE/>
        <w:autoSpaceDN/>
        <w:bidi w:val="0"/>
        <w:adjustRightInd/>
        <w:snapToGrid/>
        <w:spacing w:line="275" w:lineRule="exact"/>
        <w:ind w:left="0" w:leftChars="0" w:firstLine="0" w:firstLineChars="0"/>
        <w:textAlignment w:val="auto"/>
        <w:rPr>
          <w:rFonts w:hint="default" w:ascii="Times New Roman" w:hAnsi="Times New Roman" w:eastAsia="Times New Roman" w:cs="Times New Roman"/>
          <w:color w:val="231F20"/>
          <w:position w:val="1"/>
          <w:sz w:val="21"/>
          <w:szCs w:val="21"/>
        </w:rPr>
      </w:pPr>
      <w:r>
        <w:rPr>
          <w:rFonts w:hint="eastAsia" w:ascii="Times New Roman" w:hAnsi="Times New Roman" w:eastAsia="Times New Roman" w:cs="Times New Roman"/>
          <w:color w:val="231F20"/>
          <w:position w:val="1"/>
          <w:sz w:val="21"/>
          <w:szCs w:val="21"/>
          <w:lang w:eastAsia="zh-CN"/>
        </w:rPr>
        <w:t>（</w:t>
      </w:r>
      <w:r>
        <w:rPr>
          <w:rFonts w:hint="eastAsia" w:eastAsia="Times New Roman" w:cs="Times New Roman"/>
          <w:color w:val="231F20"/>
          <w:position w:val="1"/>
          <w:sz w:val="21"/>
          <w:szCs w:val="21"/>
          <w:lang w:val="en-US" w:eastAsia="zh-CN"/>
        </w:rPr>
        <w:t xml:space="preserve"> </w:t>
      </w:r>
      <w:r>
        <w:rPr>
          <w:rFonts w:hint="eastAsia" w:ascii="Times New Roman" w:hAnsi="Times New Roman" w:eastAsia="Times New Roman" w:cs="Times New Roman"/>
          <w:color w:val="231F20"/>
          <w:position w:val="1"/>
          <w:sz w:val="21"/>
          <w:szCs w:val="21"/>
          <w:lang w:eastAsia="zh-CN"/>
        </w:rPr>
        <w:t>）</w:t>
      </w:r>
      <w:r>
        <w:rPr>
          <w:rFonts w:hint="eastAsia" w:ascii="Times New Roman" w:hAnsi="Times New Roman" w:eastAsia="Times New Roman" w:cs="Times New Roman"/>
          <w:color w:val="231F20"/>
          <w:position w:val="1"/>
          <w:sz w:val="21"/>
          <w:szCs w:val="21"/>
          <w:lang w:val="en-US" w:eastAsia="zh-CN"/>
        </w:rPr>
        <w:t>21.</w:t>
      </w:r>
      <w:r>
        <w:rPr>
          <w:rFonts w:hint="default" w:ascii="Times New Roman" w:hAnsi="Times New Roman" w:eastAsia="Times New Roman" w:cs="Times New Roman"/>
          <w:color w:val="231F20"/>
          <w:position w:val="1"/>
          <w:sz w:val="21"/>
          <w:szCs w:val="21"/>
        </w:rPr>
        <w:t>Good morning</w:t>
      </w:r>
      <w:r>
        <w:rPr>
          <w:rFonts w:hint="eastAsia" w:ascii="Times New Roman" w:hAnsi="Times New Roman" w:eastAsia="Times New Roman" w:cs="Times New Roman"/>
          <w:color w:val="231F20"/>
          <w:position w:val="1"/>
          <w:sz w:val="21"/>
          <w:szCs w:val="21"/>
          <w:lang w:val="en-US" w:eastAsia="zh-CN"/>
        </w:rPr>
        <w:t>,</w:t>
      </w:r>
      <w:r>
        <w:rPr>
          <w:rFonts w:hint="eastAsia" w:eastAsia="Times New Roman" w:cs="Times New Roman"/>
          <w:color w:val="231F20"/>
          <w:position w:val="1"/>
          <w:sz w:val="21"/>
          <w:szCs w:val="21"/>
          <w:lang w:val="en-US" w:eastAsia="zh-CN"/>
        </w:rPr>
        <w:t xml:space="preserve"> </w:t>
      </w:r>
      <w:r>
        <w:rPr>
          <w:rFonts w:hint="default" w:ascii="Times New Roman" w:hAnsi="Times New Roman" w:eastAsia="Times New Roman" w:cs="Times New Roman"/>
          <w:color w:val="231F20"/>
          <w:position w:val="1"/>
          <w:sz w:val="21"/>
          <w:szCs w:val="21"/>
        </w:rPr>
        <w:t>Dale !</w:t>
      </w:r>
      <w:r>
        <w:rPr>
          <w:rFonts w:hint="eastAsia" w:ascii="Times New Roman" w:hAnsi="Times New Roman" w:eastAsia="Times New Roman" w:cs="Times New Roman"/>
          <w:color w:val="231F20"/>
          <w:position w:val="1"/>
          <w:sz w:val="21"/>
          <w:szCs w:val="21"/>
          <w:lang w:val="en-US" w:eastAsia="zh-CN"/>
        </w:rPr>
        <w:t xml:space="preserve"> </w:t>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default" w:ascii="Times New Roman" w:hAnsi="Times New Roman" w:eastAsia="Times New Roman" w:cs="Times New Roman"/>
          <w:color w:val="231F20"/>
          <w:position w:val="1"/>
          <w:sz w:val="21"/>
          <w:szCs w:val="21"/>
        </w:rPr>
        <w:t>A. It</w:t>
      </w:r>
      <w:r>
        <w:rPr>
          <w:rFonts w:hint="default" w:ascii="Times New Roman" w:hAnsi="Times New Roman" w:eastAsia="Times New Roman" w:cs="Times New Roman"/>
          <w:color w:val="231F20"/>
          <w:position w:val="1"/>
          <w:sz w:val="21"/>
          <w:szCs w:val="21"/>
          <w:lang w:val="en-US" w:eastAsia="zh-CN"/>
        </w:rPr>
        <w:t>’</w:t>
      </w:r>
      <w:r>
        <w:rPr>
          <w:rFonts w:hint="default" w:ascii="Times New Roman" w:hAnsi="Times New Roman" w:eastAsia="Times New Roman" w:cs="Times New Roman"/>
          <w:color w:val="231F20"/>
          <w:position w:val="1"/>
          <w:sz w:val="21"/>
          <w:szCs w:val="21"/>
        </w:rPr>
        <w:t>s in your pencil box.</w:t>
      </w:r>
    </w:p>
    <w:p>
      <w:pPr>
        <w:keepNext w:val="0"/>
        <w:keepLines w:val="0"/>
        <w:pageBreakBefore w:val="0"/>
        <w:widowControl w:val="0"/>
        <w:kinsoku w:val="0"/>
        <w:wordWrap/>
        <w:overflowPunct/>
        <w:topLinePunct w:val="0"/>
        <w:autoSpaceDE/>
        <w:autoSpaceDN/>
        <w:bidi w:val="0"/>
        <w:adjustRightInd/>
        <w:snapToGrid/>
        <w:spacing w:line="275" w:lineRule="exact"/>
        <w:textAlignment w:val="auto"/>
        <w:rPr>
          <w:rFonts w:hint="default" w:ascii="Times New Roman" w:hAnsi="Times New Roman" w:eastAsia="Times New Roman" w:cs="Times New Roman"/>
          <w:color w:val="231F20"/>
          <w:position w:val="1"/>
          <w:sz w:val="21"/>
          <w:szCs w:val="21"/>
        </w:rPr>
      </w:pPr>
      <w:r>
        <w:rPr>
          <w:rFonts w:hint="eastAsia" w:ascii="Times New Roman" w:hAnsi="Times New Roman" w:eastAsia="Times New Roman" w:cs="Times New Roman"/>
          <w:color w:val="231F20"/>
          <w:position w:val="1"/>
          <w:sz w:val="21"/>
          <w:szCs w:val="21"/>
          <w:lang w:eastAsia="zh-CN"/>
        </w:rPr>
        <w:t>（</w:t>
      </w:r>
      <w:r>
        <w:rPr>
          <w:rFonts w:hint="eastAsia" w:eastAsia="Times New Roman" w:cs="Times New Roman"/>
          <w:color w:val="231F20"/>
          <w:position w:val="1"/>
          <w:sz w:val="21"/>
          <w:szCs w:val="21"/>
          <w:lang w:val="en-US" w:eastAsia="zh-CN"/>
        </w:rPr>
        <w:t xml:space="preserve"> </w:t>
      </w:r>
      <w:r>
        <w:rPr>
          <w:rFonts w:hint="eastAsia" w:ascii="Times New Roman" w:hAnsi="Times New Roman" w:eastAsia="Times New Roman" w:cs="Times New Roman"/>
          <w:color w:val="231F20"/>
          <w:position w:val="1"/>
          <w:sz w:val="21"/>
          <w:szCs w:val="21"/>
          <w:lang w:eastAsia="zh-CN"/>
        </w:rPr>
        <w:t>）</w:t>
      </w:r>
      <w:r>
        <w:rPr>
          <w:rFonts w:hint="eastAsia" w:ascii="Times New Roman" w:hAnsi="Times New Roman" w:eastAsia="Times New Roman" w:cs="Times New Roman"/>
          <w:color w:val="231F20"/>
          <w:position w:val="1"/>
          <w:sz w:val="21"/>
          <w:szCs w:val="21"/>
          <w:lang w:val="en-US" w:eastAsia="zh-CN"/>
        </w:rPr>
        <w:t>22.</w:t>
      </w:r>
      <w:r>
        <w:rPr>
          <w:rFonts w:hint="default" w:ascii="Times New Roman" w:hAnsi="Times New Roman" w:eastAsia="Times New Roman" w:cs="Times New Roman"/>
          <w:color w:val="231F20"/>
          <w:position w:val="1"/>
          <w:sz w:val="21"/>
          <w:szCs w:val="21"/>
        </w:rPr>
        <w:t xml:space="preserve">How do you spell it? </w:t>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default" w:ascii="Times New Roman" w:hAnsi="Times New Roman" w:eastAsia="Times New Roman" w:cs="Times New Roman"/>
          <w:color w:val="231F20"/>
          <w:position w:val="1"/>
          <w:sz w:val="21"/>
          <w:szCs w:val="21"/>
        </w:rPr>
        <w:t>B. No, it isn’t..</w:t>
      </w:r>
    </w:p>
    <w:p>
      <w:pPr>
        <w:keepNext w:val="0"/>
        <w:keepLines w:val="0"/>
        <w:pageBreakBefore w:val="0"/>
        <w:widowControl w:val="0"/>
        <w:kinsoku w:val="0"/>
        <w:wordWrap/>
        <w:overflowPunct/>
        <w:topLinePunct w:val="0"/>
        <w:autoSpaceDE/>
        <w:autoSpaceDN/>
        <w:bidi w:val="0"/>
        <w:adjustRightInd/>
        <w:snapToGrid/>
        <w:spacing w:line="275" w:lineRule="exact"/>
        <w:textAlignment w:val="auto"/>
        <w:rPr>
          <w:rFonts w:hint="default" w:ascii="Times New Roman" w:hAnsi="Times New Roman" w:eastAsia="Times New Roman" w:cs="Times New Roman"/>
          <w:color w:val="231F20"/>
          <w:position w:val="1"/>
          <w:sz w:val="21"/>
          <w:szCs w:val="21"/>
        </w:rPr>
      </w:pPr>
      <w:r>
        <w:rPr>
          <w:rFonts w:hint="eastAsia" w:ascii="Times New Roman" w:hAnsi="Times New Roman" w:eastAsia="Times New Roman" w:cs="Times New Roman"/>
          <w:color w:val="231F20"/>
          <w:position w:val="1"/>
          <w:sz w:val="21"/>
          <w:szCs w:val="21"/>
          <w:lang w:eastAsia="zh-CN"/>
        </w:rPr>
        <w:t>（</w:t>
      </w:r>
      <w:r>
        <w:rPr>
          <w:rFonts w:hint="eastAsia" w:eastAsia="Times New Roman" w:cs="Times New Roman"/>
          <w:color w:val="231F20"/>
          <w:position w:val="1"/>
          <w:sz w:val="21"/>
          <w:szCs w:val="21"/>
          <w:lang w:val="en-US" w:eastAsia="zh-CN"/>
        </w:rPr>
        <w:t xml:space="preserve"> </w:t>
      </w:r>
      <w:r>
        <w:rPr>
          <w:rFonts w:hint="eastAsia" w:ascii="Times New Roman" w:hAnsi="Times New Roman" w:eastAsia="Times New Roman" w:cs="Times New Roman"/>
          <w:color w:val="231F20"/>
          <w:position w:val="1"/>
          <w:sz w:val="21"/>
          <w:szCs w:val="21"/>
          <w:lang w:eastAsia="zh-CN"/>
        </w:rPr>
        <w:t>）</w:t>
      </w:r>
      <w:r>
        <w:rPr>
          <w:rFonts w:hint="eastAsia" w:ascii="Times New Roman" w:hAnsi="Times New Roman" w:eastAsia="Times New Roman" w:cs="Times New Roman"/>
          <w:color w:val="231F20"/>
          <w:position w:val="1"/>
          <w:sz w:val="21"/>
          <w:szCs w:val="21"/>
          <w:lang w:val="en-US" w:eastAsia="zh-CN"/>
        </w:rPr>
        <w:t>23.</w:t>
      </w:r>
      <w:r>
        <w:rPr>
          <w:rFonts w:hint="default" w:ascii="Times New Roman" w:hAnsi="Times New Roman" w:eastAsia="Times New Roman" w:cs="Times New Roman"/>
          <w:color w:val="231F20"/>
          <w:position w:val="1"/>
          <w:sz w:val="21"/>
          <w:szCs w:val="21"/>
        </w:rPr>
        <w:t>Where</w:t>
      </w:r>
      <w:r>
        <w:rPr>
          <w:rFonts w:hint="eastAsia" w:ascii="Times New Roman" w:hAnsi="Times New Roman" w:eastAsia="Times New Roman" w:cs="Times New Roman"/>
          <w:color w:val="231F20"/>
          <w:position w:val="1"/>
          <w:sz w:val="21"/>
          <w:szCs w:val="21"/>
          <w:lang w:val="en-US" w:eastAsia="zh-CN"/>
        </w:rPr>
        <w:t xml:space="preserve"> i</w:t>
      </w:r>
      <w:r>
        <w:rPr>
          <w:rFonts w:hint="default" w:ascii="Times New Roman" w:hAnsi="Times New Roman" w:eastAsia="Times New Roman" w:cs="Times New Roman"/>
          <w:color w:val="231F20"/>
          <w:position w:val="1"/>
          <w:sz w:val="21"/>
          <w:szCs w:val="21"/>
        </w:rPr>
        <w:t xml:space="preserve">s my pen? </w:t>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default" w:ascii="Times New Roman" w:hAnsi="Times New Roman" w:eastAsia="Times New Roman" w:cs="Times New Roman"/>
          <w:color w:val="231F20"/>
          <w:position w:val="1"/>
          <w:sz w:val="21"/>
          <w:szCs w:val="21"/>
        </w:rPr>
        <w:t>C. B-O-O-K.</w:t>
      </w:r>
    </w:p>
    <w:p>
      <w:pPr>
        <w:keepNext w:val="0"/>
        <w:keepLines w:val="0"/>
        <w:pageBreakBefore w:val="0"/>
        <w:widowControl w:val="0"/>
        <w:kinsoku w:val="0"/>
        <w:wordWrap/>
        <w:overflowPunct/>
        <w:topLinePunct w:val="0"/>
        <w:autoSpaceDE/>
        <w:autoSpaceDN/>
        <w:bidi w:val="0"/>
        <w:adjustRightInd/>
        <w:snapToGrid/>
        <w:spacing w:line="275" w:lineRule="exact"/>
        <w:textAlignment w:val="auto"/>
        <w:rPr>
          <w:rFonts w:hint="eastAsia" w:ascii="Times New Roman" w:hAnsi="Times New Roman" w:eastAsia="Times New Roman" w:cs="Times New Roman"/>
          <w:color w:val="231F20"/>
          <w:position w:val="1"/>
          <w:sz w:val="21"/>
          <w:szCs w:val="21"/>
          <w:lang w:val="en-US" w:eastAsia="zh-CN"/>
        </w:rPr>
      </w:pPr>
      <w:r>
        <w:rPr>
          <w:rFonts w:hint="eastAsia" w:ascii="Times New Roman" w:hAnsi="Times New Roman" w:eastAsia="Times New Roman" w:cs="Times New Roman"/>
          <w:color w:val="231F20"/>
          <w:position w:val="1"/>
          <w:sz w:val="21"/>
          <w:szCs w:val="21"/>
          <w:lang w:eastAsia="zh-CN"/>
        </w:rPr>
        <w:t>（</w:t>
      </w:r>
      <w:r>
        <w:rPr>
          <w:rFonts w:hint="eastAsia" w:ascii="Times New Roman" w:hAnsi="Times New Roman" w:eastAsia="Times New Roman" w:cs="Times New Roman"/>
          <w:color w:val="231F20"/>
          <w:position w:val="1"/>
          <w:sz w:val="21"/>
          <w:szCs w:val="21"/>
          <w:lang w:val="en-US" w:eastAsia="zh-CN"/>
        </w:rPr>
        <w:t xml:space="preserve"> </w:t>
      </w:r>
      <w:r>
        <w:rPr>
          <w:rFonts w:hint="eastAsia" w:ascii="Times New Roman" w:hAnsi="Times New Roman" w:eastAsia="Times New Roman" w:cs="Times New Roman"/>
          <w:color w:val="231F20"/>
          <w:position w:val="1"/>
          <w:sz w:val="21"/>
          <w:szCs w:val="21"/>
          <w:lang w:eastAsia="zh-CN"/>
        </w:rPr>
        <w:t>）</w:t>
      </w:r>
      <w:r>
        <w:rPr>
          <w:rFonts w:hint="eastAsia" w:ascii="Times New Roman" w:hAnsi="Times New Roman" w:eastAsia="Times New Roman" w:cs="Times New Roman"/>
          <w:color w:val="231F20"/>
          <w:position w:val="1"/>
          <w:sz w:val="21"/>
          <w:szCs w:val="21"/>
          <w:lang w:val="en-US" w:eastAsia="zh-CN"/>
        </w:rPr>
        <w:t>24.</w:t>
      </w:r>
      <w:r>
        <w:rPr>
          <w:rFonts w:hint="default" w:ascii="Times New Roman" w:hAnsi="Times New Roman" w:eastAsia="Times New Roman" w:cs="Times New Roman"/>
          <w:color w:val="231F20"/>
          <w:position w:val="1"/>
          <w:sz w:val="21"/>
          <w:szCs w:val="21"/>
        </w:rPr>
        <w:t>Is it a map</w:t>
      </w:r>
      <w:r>
        <w:rPr>
          <w:rFonts w:hint="eastAsia" w:eastAsia="宋体" w:cs="Times New Roman"/>
          <w:color w:val="231F20"/>
          <w:position w:val="1"/>
          <w:sz w:val="21"/>
          <w:szCs w:val="21"/>
          <w:lang w:val="en-US" w:eastAsia="zh-CN"/>
        </w:rPr>
        <w:t>?</w:t>
      </w:r>
      <w:r>
        <w:rPr>
          <w:rFonts w:hint="eastAsia" w:ascii="Times New Roman" w:hAnsi="Times New Roman" w:eastAsia="Times New Roman" w:cs="Times New Roman"/>
          <w:color w:val="231F20"/>
          <w:position w:val="1"/>
          <w:sz w:val="21"/>
          <w:szCs w:val="21"/>
          <w:lang w:val="en-US" w:eastAsia="zh-CN"/>
        </w:rPr>
        <w:t xml:space="preserve"> </w:t>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eastAsia" w:eastAsia="Times New Roman" w:cs="Times New Roman"/>
          <w:color w:val="231F20"/>
          <w:position w:val="1"/>
          <w:sz w:val="21"/>
          <w:szCs w:val="21"/>
          <w:lang w:val="en-US" w:eastAsia="zh-CN"/>
        </w:rPr>
        <w:tab/>
      </w:r>
      <w:r>
        <w:rPr>
          <w:rFonts w:hint="default" w:ascii="Times New Roman" w:hAnsi="Times New Roman" w:eastAsia="Times New Roman" w:cs="Times New Roman"/>
          <w:color w:val="231F20"/>
          <w:position w:val="1"/>
          <w:sz w:val="21"/>
          <w:szCs w:val="21"/>
        </w:rPr>
        <w:t>D. Yes, they are.</w:t>
      </w:r>
    </w:p>
    <w:p>
      <w:pPr>
        <w:keepNext w:val="0"/>
        <w:keepLines w:val="0"/>
        <w:pageBreakBefore w:val="0"/>
        <w:widowControl w:val="0"/>
        <w:kinsoku w:val="0"/>
        <w:wordWrap/>
        <w:overflowPunct/>
        <w:topLinePunct w:val="0"/>
        <w:autoSpaceDE/>
        <w:autoSpaceDN/>
        <w:bidi w:val="0"/>
        <w:adjustRightInd/>
        <w:snapToGrid/>
        <w:spacing w:line="275" w:lineRule="exact"/>
        <w:textAlignment w:val="auto"/>
        <w:rPr>
          <w:rFonts w:hint="default" w:ascii="Times New Roman" w:hAnsi="Times New Roman" w:eastAsia="Times New Roman" w:cs="Times New Roman"/>
          <w:color w:val="231F20"/>
          <w:position w:val="1"/>
          <w:sz w:val="21"/>
          <w:szCs w:val="21"/>
        </w:rPr>
      </w:pPr>
      <w:r>
        <w:rPr>
          <w:rFonts w:hint="eastAsia" w:ascii="Times New Roman" w:hAnsi="Times New Roman" w:eastAsia="Times New Roman" w:cs="Times New Roman"/>
          <w:color w:val="231F20"/>
          <w:position w:val="1"/>
          <w:sz w:val="21"/>
          <w:szCs w:val="21"/>
          <w:lang w:eastAsia="zh-CN"/>
        </w:rPr>
        <w:t>（</w:t>
      </w:r>
      <w:r>
        <w:rPr>
          <w:rFonts w:hint="eastAsia" w:eastAsia="Times New Roman" w:cs="Times New Roman"/>
          <w:color w:val="231F20"/>
          <w:position w:val="1"/>
          <w:sz w:val="21"/>
          <w:szCs w:val="21"/>
          <w:lang w:val="en-US" w:eastAsia="zh-CN"/>
        </w:rPr>
        <w:t xml:space="preserve"> </w:t>
      </w:r>
      <w:r>
        <w:rPr>
          <w:rFonts w:hint="eastAsia" w:ascii="Times New Roman" w:hAnsi="Times New Roman" w:eastAsia="Times New Roman" w:cs="Times New Roman"/>
          <w:color w:val="231F20"/>
          <w:position w:val="1"/>
          <w:sz w:val="21"/>
          <w:szCs w:val="21"/>
          <w:lang w:eastAsia="zh-CN"/>
        </w:rPr>
        <w:t>）</w:t>
      </w:r>
      <w:r>
        <w:rPr>
          <w:rFonts w:hint="eastAsia" w:ascii="Times New Roman" w:hAnsi="Times New Roman" w:eastAsia="Times New Roman" w:cs="Times New Roman"/>
          <w:color w:val="231F20"/>
          <w:position w:val="1"/>
          <w:sz w:val="21"/>
          <w:szCs w:val="21"/>
          <w:lang w:val="en-US" w:eastAsia="zh-CN"/>
        </w:rPr>
        <w:t>25.</w:t>
      </w:r>
      <w:r>
        <w:rPr>
          <w:rFonts w:hint="default" w:ascii="Times New Roman" w:hAnsi="Times New Roman" w:eastAsia="Times New Roman" w:cs="Times New Roman"/>
          <w:color w:val="231F20"/>
          <w:position w:val="1"/>
          <w:sz w:val="21"/>
          <w:szCs w:val="21"/>
        </w:rPr>
        <w:t xml:space="preserve">Are these your cousins? </w:t>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eastAsia="宋体" w:cs="Times New Roman"/>
          <w:color w:val="231F20"/>
          <w:position w:val="1"/>
          <w:sz w:val="21"/>
          <w:szCs w:val="21"/>
          <w:lang w:val="en-US" w:eastAsia="zh-CN"/>
        </w:rPr>
        <w:tab/>
      </w:r>
      <w:r>
        <w:rPr>
          <w:rFonts w:hint="eastAsia" w:ascii="Times New Roman" w:hAnsi="Times New Roman" w:eastAsia="Times New Roman" w:cs="Times New Roman"/>
          <w:color w:val="231F20"/>
          <w:position w:val="1"/>
          <w:sz w:val="21"/>
          <w:szCs w:val="21"/>
          <w:lang w:val="en-US" w:eastAsia="zh-CN"/>
        </w:rPr>
        <w:t>E</w:t>
      </w:r>
      <w:r>
        <w:rPr>
          <w:rFonts w:hint="default" w:ascii="Times New Roman" w:hAnsi="Times New Roman" w:eastAsia="Times New Roman" w:cs="Times New Roman"/>
          <w:color w:val="231F20"/>
          <w:position w:val="1"/>
          <w:sz w:val="21"/>
          <w:szCs w:val="21"/>
        </w:rPr>
        <w:t>. Good morning, Alice !</w:t>
      </w:r>
    </w:p>
    <w:p>
      <w:pPr>
        <w:rPr>
          <w:rFonts w:ascii="Times New Roman" w:hAnsi="Times New Roman"/>
          <w:b/>
          <w:sz w:val="24"/>
        </w:rPr>
      </w:pPr>
      <w:r>
        <w:rPr>
          <w:rFonts w:ascii="Times New Roman" w:hAnsi="Times New Roman"/>
          <w:b/>
          <w:sz w:val="24"/>
        </w:rPr>
        <w:t>III.</w:t>
      </w:r>
      <w:r>
        <w:rPr>
          <w:rFonts w:hint="eastAsia" w:ascii="Times New Roman" w:hAnsi="Times New Roman"/>
          <w:b/>
          <w:sz w:val="24"/>
          <w:lang w:val="en-US" w:eastAsia="zh-CN"/>
        </w:rPr>
        <w:t xml:space="preserve"> </w:t>
      </w:r>
      <w:r>
        <w:rPr>
          <w:rFonts w:ascii="Times New Roman" w:hAnsi="Times New Roman"/>
          <w:b/>
          <w:sz w:val="24"/>
        </w:rPr>
        <w:t>单项选择（本题共10小题。每小题1分，共10分）</w:t>
      </w:r>
    </w:p>
    <w:p>
      <w:pPr>
        <w:rPr>
          <w:rFonts w:ascii="Times New Roman" w:hAnsi="Times New Roman"/>
          <w:bCs/>
          <w:sz w:val="24"/>
        </w:rPr>
      </w:pPr>
      <w:r>
        <w:rPr>
          <w:rFonts w:ascii="Times New Roman" w:hAnsi="Times New Roman"/>
          <w:b/>
          <w:sz w:val="24"/>
        </w:rPr>
        <w:t>从A、B、C、D四个选项中，选出最佳答案。</w:t>
      </w:r>
    </w:p>
    <w:p>
      <w:pPr>
        <w:spacing w:line="240" w:lineRule="auto"/>
        <w:rPr>
          <w:rFonts w:hint="eastAsia" w:ascii="Times New Roman" w:hAnsi="Times New Roman" w:eastAsia="宋体"/>
          <w:bCs/>
          <w:sz w:val="24"/>
          <w:lang w:val="en-US" w:eastAsia="zh-CN"/>
        </w:rPr>
      </w:pPr>
      <w:r>
        <w:rPr>
          <w:rFonts w:ascii="Times New Roman" w:hAnsi="Times New Roman"/>
          <w:bCs/>
          <w:sz w:val="24"/>
        </w:rPr>
        <w:t>26. —</w:t>
      </w:r>
      <w:r>
        <w:rPr>
          <w:rFonts w:hint="eastAsia" w:ascii="Times New Roman" w:hAnsi="Times New Roman"/>
          <w:bCs/>
          <w:sz w:val="24"/>
          <w:lang w:val="en-US" w:eastAsia="zh-CN"/>
        </w:rPr>
        <w:t>CCTV的意思是</w:t>
      </w:r>
      <w:r>
        <w:rPr>
          <w:rFonts w:ascii="Times New Roman" w:hAnsi="Times New Roman"/>
          <w:bCs/>
          <w:sz w:val="24"/>
        </w:rPr>
        <w:t xml:space="preserve">_______ </w:t>
      </w:r>
      <w:r>
        <w:rPr>
          <w:rFonts w:hint="eastAsia" w:ascii="Times New Roman" w:hAnsi="Times New Roman"/>
          <w:bCs/>
          <w:sz w:val="24"/>
          <w:lang w:eastAsia="zh-CN"/>
        </w:rPr>
        <w:t>。</w:t>
      </w:r>
    </w:p>
    <w:p>
      <w:pPr>
        <w:spacing w:line="240" w:lineRule="auto"/>
        <w:ind w:firstLine="480" w:firstLineChars="200"/>
        <w:rPr>
          <w:rFonts w:hint="eastAsia" w:ascii="Times New Roman" w:hAnsi="Times New Roman" w:eastAsia="宋体"/>
          <w:bCs/>
          <w:sz w:val="24"/>
          <w:lang w:val="en-US" w:eastAsia="zh-CN"/>
        </w:rPr>
      </w:pPr>
      <w:r>
        <w:rPr>
          <w:rFonts w:ascii="Times New Roman" w:hAnsi="Times New Roman"/>
          <w:bCs/>
          <w:sz w:val="24"/>
        </w:rPr>
        <w:t xml:space="preserve">A. </w:t>
      </w:r>
      <w:r>
        <w:rPr>
          <w:rFonts w:hint="eastAsia" w:ascii="Times New Roman" w:hAnsi="Times New Roman"/>
          <w:bCs/>
          <w:sz w:val="24"/>
          <w:lang w:val="en-US" w:eastAsia="zh-CN"/>
        </w:rPr>
        <w:t>中央电视台</w:t>
      </w:r>
      <w:r>
        <w:rPr>
          <w:rFonts w:hint="eastAsia"/>
          <w:bCs/>
          <w:sz w:val="24"/>
          <w:lang w:val="en-US" w:eastAsia="zh-CN"/>
        </w:rPr>
        <w:t xml:space="preserve">    </w:t>
      </w:r>
      <w:r>
        <w:rPr>
          <w:rFonts w:ascii="Times New Roman" w:hAnsi="Times New Roman"/>
          <w:bCs/>
          <w:sz w:val="24"/>
        </w:rPr>
        <w:t xml:space="preserve">B. </w:t>
      </w:r>
      <w:r>
        <w:rPr>
          <w:rFonts w:hint="eastAsia" w:ascii="Times New Roman" w:hAnsi="Times New Roman"/>
          <w:bCs/>
          <w:sz w:val="24"/>
          <w:lang w:val="en-US" w:eastAsia="zh-CN"/>
        </w:rPr>
        <w:t>激光唱片</w:t>
      </w:r>
      <w:r>
        <w:rPr>
          <w:rFonts w:hint="eastAsia"/>
          <w:bCs/>
          <w:sz w:val="24"/>
          <w:lang w:val="en-US" w:eastAsia="zh-CN"/>
        </w:rPr>
        <w:t xml:space="preserve">   </w:t>
      </w:r>
      <w:r>
        <w:rPr>
          <w:rFonts w:ascii="Times New Roman" w:hAnsi="Times New Roman"/>
          <w:bCs/>
          <w:sz w:val="24"/>
        </w:rPr>
        <w:t xml:space="preserve">C. </w:t>
      </w:r>
      <w:r>
        <w:rPr>
          <w:rFonts w:hint="eastAsia" w:ascii="Times New Roman" w:hAnsi="Times New Roman"/>
          <w:bCs/>
          <w:sz w:val="24"/>
          <w:lang w:val="en-US" w:eastAsia="zh-CN"/>
        </w:rPr>
        <w:t>英国广播公司</w:t>
      </w:r>
      <w:r>
        <w:rPr>
          <w:rFonts w:hint="eastAsia"/>
          <w:bCs/>
          <w:sz w:val="24"/>
          <w:lang w:val="en-US" w:eastAsia="zh-CN"/>
        </w:rPr>
        <w:t xml:space="preserve"> </w:t>
      </w:r>
      <w:r>
        <w:rPr>
          <w:rFonts w:ascii="Times New Roman" w:hAnsi="Times New Roman"/>
          <w:bCs/>
          <w:sz w:val="24"/>
        </w:rPr>
        <w:t>D.</w:t>
      </w:r>
      <w:r>
        <w:rPr>
          <w:rFonts w:hint="eastAsia" w:ascii="Times New Roman" w:hAnsi="Times New Roman"/>
          <w:bCs/>
          <w:sz w:val="24"/>
          <w:lang w:val="en-US" w:eastAsia="zh-CN"/>
        </w:rPr>
        <w:t>(美国)全国篮球协会</w:t>
      </w:r>
    </w:p>
    <w:p>
      <w:pPr>
        <w:spacing w:line="240" w:lineRule="auto"/>
        <w:rPr>
          <w:rFonts w:hint="eastAsia" w:ascii="Times New Roman" w:hAnsi="Times New Roman"/>
          <w:bCs/>
          <w:sz w:val="24"/>
          <w:lang w:val="en-US" w:eastAsia="zh-CN"/>
        </w:rPr>
      </w:pPr>
      <w:r>
        <w:rPr>
          <w:rFonts w:ascii="Times New Roman" w:hAnsi="Times New Roman"/>
          <w:bCs/>
          <w:sz w:val="24"/>
        </w:rPr>
        <w:t xml:space="preserve">27. </w:t>
      </w:r>
      <w:r>
        <w:rPr>
          <w:rFonts w:hint="eastAsia" w:ascii="Times New Roman" w:hAnsi="Times New Roman"/>
          <w:bCs/>
          <w:sz w:val="24"/>
          <w:lang w:val="en-US" w:eastAsia="zh-CN"/>
        </w:rPr>
        <w:t>What</w:t>
      </w:r>
      <w:r>
        <w:rPr>
          <w:rFonts w:hint="default" w:ascii="Times New Roman" w:hAnsi="Times New Roman"/>
          <w:bCs/>
          <w:sz w:val="24"/>
          <w:lang w:val="en-US" w:eastAsia="zh-CN"/>
        </w:rPr>
        <w:t>’</w:t>
      </w:r>
      <w:r>
        <w:rPr>
          <w:rFonts w:hint="eastAsia" w:ascii="Times New Roman" w:hAnsi="Times New Roman"/>
          <w:bCs/>
          <w:sz w:val="24"/>
          <w:lang w:val="en-US" w:eastAsia="zh-CN"/>
        </w:rPr>
        <w:t>s this？</w:t>
      </w:r>
    </w:p>
    <w:p>
      <w:pPr>
        <w:spacing w:line="240" w:lineRule="auto"/>
        <w:ind w:firstLine="480" w:firstLineChars="200"/>
        <w:rPr>
          <w:rFonts w:hint="default" w:ascii="Times New Roman" w:hAnsi="Times New Roman"/>
          <w:bCs/>
          <w:sz w:val="24"/>
          <w:lang w:val="en-US" w:eastAsia="zh-CN"/>
        </w:rPr>
      </w:pPr>
      <w:r>
        <w:rPr>
          <w:rFonts w:hint="eastAsia" w:ascii="Times New Roman" w:hAnsi="Times New Roman"/>
          <w:bCs/>
          <w:sz w:val="24"/>
          <w:lang w:val="en-US" w:eastAsia="zh-CN"/>
        </w:rPr>
        <w:t xml:space="preserve">A. This is a pen </w:t>
      </w:r>
      <w:r>
        <w:rPr>
          <w:rFonts w:hint="eastAsia"/>
          <w:bCs/>
          <w:sz w:val="24"/>
          <w:lang w:val="en-US" w:eastAsia="zh-CN"/>
        </w:rPr>
        <w:tab/>
      </w:r>
      <w:r>
        <w:rPr>
          <w:rFonts w:hint="eastAsia" w:ascii="Times New Roman" w:hAnsi="Times New Roman"/>
          <w:bCs/>
          <w:sz w:val="24"/>
          <w:lang w:val="en-US" w:eastAsia="zh-CN"/>
        </w:rPr>
        <w:t>B. It</w:t>
      </w:r>
      <w:r>
        <w:rPr>
          <w:rFonts w:hint="default" w:ascii="Times New Roman" w:hAnsi="Times New Roman"/>
          <w:bCs/>
          <w:sz w:val="24"/>
          <w:lang w:val="en-US" w:eastAsia="zh-CN"/>
        </w:rPr>
        <w:t>’</w:t>
      </w:r>
      <w:r>
        <w:rPr>
          <w:rFonts w:hint="eastAsia" w:ascii="Times New Roman" w:hAnsi="Times New Roman"/>
          <w:bCs/>
          <w:sz w:val="24"/>
          <w:lang w:val="en-US" w:eastAsia="zh-CN"/>
        </w:rPr>
        <w:t xml:space="preserve">s a pen </w:t>
      </w:r>
      <w:r>
        <w:rPr>
          <w:rFonts w:hint="eastAsia"/>
          <w:bCs/>
          <w:sz w:val="24"/>
          <w:lang w:val="en-US" w:eastAsia="zh-CN"/>
        </w:rPr>
        <w:tab/>
      </w:r>
      <w:r>
        <w:rPr>
          <w:rFonts w:hint="eastAsia" w:ascii="Times New Roman" w:hAnsi="Times New Roman"/>
          <w:bCs/>
          <w:sz w:val="24"/>
          <w:lang w:val="en-US" w:eastAsia="zh-CN"/>
        </w:rPr>
        <w:t>C. It</w:t>
      </w:r>
      <w:r>
        <w:rPr>
          <w:rFonts w:hint="default" w:ascii="Times New Roman" w:hAnsi="Times New Roman"/>
          <w:bCs/>
          <w:sz w:val="24"/>
          <w:lang w:val="en-US" w:eastAsia="zh-CN"/>
        </w:rPr>
        <w:t>’</w:t>
      </w:r>
      <w:r>
        <w:rPr>
          <w:rFonts w:hint="eastAsia" w:ascii="Times New Roman" w:hAnsi="Times New Roman"/>
          <w:bCs/>
          <w:sz w:val="24"/>
          <w:lang w:val="en-US" w:eastAsia="zh-CN"/>
        </w:rPr>
        <w:t xml:space="preserve">s pen </w:t>
      </w:r>
      <w:r>
        <w:rPr>
          <w:rFonts w:hint="eastAsia"/>
          <w:bCs/>
          <w:sz w:val="24"/>
          <w:lang w:val="en-US" w:eastAsia="zh-CN"/>
        </w:rPr>
        <w:tab/>
      </w:r>
      <w:r>
        <w:rPr>
          <w:rFonts w:hint="eastAsia"/>
          <w:bCs/>
          <w:sz w:val="24"/>
          <w:lang w:val="en-US" w:eastAsia="zh-CN"/>
        </w:rPr>
        <w:t xml:space="preserve"> </w:t>
      </w:r>
      <w:r>
        <w:rPr>
          <w:rFonts w:hint="eastAsia"/>
          <w:bCs/>
          <w:sz w:val="24"/>
          <w:lang w:val="en-US" w:eastAsia="zh-CN"/>
        </w:rPr>
        <w:tab/>
      </w:r>
      <w:r>
        <w:rPr>
          <w:rFonts w:hint="eastAsia"/>
          <w:bCs/>
          <w:sz w:val="24"/>
          <w:lang w:val="en-US" w:eastAsia="zh-CN"/>
        </w:rPr>
        <w:t xml:space="preserve">  </w:t>
      </w:r>
      <w:r>
        <w:rPr>
          <w:rFonts w:hint="eastAsia" w:ascii="Times New Roman" w:hAnsi="Times New Roman"/>
          <w:bCs/>
          <w:sz w:val="24"/>
          <w:lang w:val="en-US" w:eastAsia="zh-CN"/>
        </w:rPr>
        <w:t>D. This is pen</w:t>
      </w:r>
    </w:p>
    <w:p>
      <w:pPr>
        <w:spacing w:line="240" w:lineRule="auto"/>
        <w:rPr>
          <w:rFonts w:hint="default" w:ascii="Times New Roman" w:hAnsi="Times New Roman" w:eastAsia="宋体"/>
          <w:bCs/>
          <w:sz w:val="24"/>
          <w:lang w:val="en-US" w:eastAsia="zh-CN"/>
        </w:rPr>
      </w:pPr>
      <w:r>
        <w:rPr>
          <w:rFonts w:ascii="Times New Roman" w:hAnsi="Times New Roman"/>
          <w:bCs/>
          <w:sz w:val="24"/>
        </w:rPr>
        <w:t xml:space="preserve">28. </w:t>
      </w:r>
      <w:r>
        <w:rPr>
          <w:rFonts w:hint="eastAsia" w:ascii="Times New Roman" w:hAnsi="Times New Roman"/>
          <w:bCs/>
          <w:sz w:val="24"/>
          <w:lang w:val="en-US" w:eastAsia="zh-CN"/>
        </w:rPr>
        <w:t>This is</w:t>
      </w:r>
      <w:r>
        <w:rPr>
          <w:rFonts w:ascii="Times New Roman" w:hAnsi="Times New Roman"/>
          <w:bCs/>
          <w:sz w:val="24"/>
        </w:rPr>
        <w:t>_______</w:t>
      </w:r>
      <w:r>
        <w:rPr>
          <w:rFonts w:hint="eastAsia" w:ascii="Times New Roman" w:hAnsi="Times New Roman"/>
          <w:bCs/>
          <w:sz w:val="24"/>
          <w:lang w:val="en-US" w:eastAsia="zh-CN"/>
        </w:rPr>
        <w:t xml:space="preserve"> pen，that is</w:t>
      </w:r>
      <w:r>
        <w:rPr>
          <w:rFonts w:ascii="Times New Roman" w:hAnsi="Times New Roman"/>
          <w:bCs/>
          <w:sz w:val="24"/>
        </w:rPr>
        <w:t xml:space="preserve">_______ </w:t>
      </w:r>
      <w:r>
        <w:rPr>
          <w:rFonts w:hint="eastAsia" w:ascii="Times New Roman" w:hAnsi="Times New Roman"/>
          <w:bCs/>
          <w:sz w:val="24"/>
          <w:lang w:val="en-US" w:eastAsia="zh-CN"/>
        </w:rPr>
        <w:t>orange.</w:t>
      </w:r>
      <w:r>
        <w:rPr>
          <w:rFonts w:ascii="Times New Roman" w:hAnsi="Times New Roman"/>
          <w:bCs/>
          <w:sz w:val="24"/>
        </w:rPr>
        <w:t xml:space="preserve">  </w:t>
      </w:r>
    </w:p>
    <w:p>
      <w:pPr>
        <w:spacing w:line="240" w:lineRule="auto"/>
        <w:rPr>
          <w:rFonts w:hint="default" w:ascii="Times New Roman" w:hAnsi="Times New Roman" w:eastAsia="宋体"/>
          <w:bCs/>
          <w:sz w:val="24"/>
          <w:lang w:val="en-US" w:eastAsia="zh-CN"/>
        </w:rPr>
      </w:pPr>
      <w:r>
        <w:rPr>
          <w:rFonts w:ascii="Times New Roman" w:hAnsi="Times New Roman"/>
          <w:bCs/>
          <w:sz w:val="24"/>
        </w:rPr>
        <w:t xml:space="preserve">   </w:t>
      </w:r>
      <w:r>
        <w:rPr>
          <w:rFonts w:hint="eastAsia" w:ascii="Times New Roman" w:hAnsi="Times New Roman"/>
          <w:bCs/>
          <w:sz w:val="24"/>
        </w:rPr>
        <w:t xml:space="preserve"> </w:t>
      </w:r>
      <w:r>
        <w:rPr>
          <w:rFonts w:ascii="Times New Roman" w:hAnsi="Times New Roman"/>
          <w:bCs/>
          <w:sz w:val="24"/>
        </w:rPr>
        <w:t xml:space="preserve">A. </w:t>
      </w:r>
      <w:r>
        <w:rPr>
          <w:rFonts w:hint="eastAsia" w:ascii="Times New Roman" w:hAnsi="Times New Roman"/>
          <w:bCs/>
          <w:sz w:val="24"/>
          <w:lang w:val="en-US" w:eastAsia="zh-CN"/>
        </w:rPr>
        <w:t>a</w:t>
      </w:r>
      <w:r>
        <w:rPr>
          <w:rFonts w:ascii="Times New Roman" w:hAnsi="Times New Roman" w:eastAsia="宋体" w:cs="Times New Roman"/>
          <w:bCs/>
          <w:sz w:val="24"/>
        </w:rPr>
        <w:t>;</w:t>
      </w:r>
      <w:r>
        <w:rPr>
          <w:rFonts w:hint="eastAsia" w:ascii="Times New Roman" w:hAnsi="Times New Roman"/>
          <w:bCs/>
          <w:sz w:val="24"/>
          <w:lang w:val="en-US" w:eastAsia="zh-CN"/>
        </w:rPr>
        <w:t xml:space="preserve"> a</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ascii="Times New Roman" w:hAnsi="Times New Roman"/>
          <w:bCs/>
          <w:sz w:val="24"/>
        </w:rPr>
        <w:t>B.</w:t>
      </w:r>
      <w:r>
        <w:rPr>
          <w:rFonts w:hint="eastAsia" w:ascii="Times New Roman" w:hAnsi="Times New Roman"/>
          <w:bCs/>
          <w:sz w:val="24"/>
          <w:lang w:val="en-US" w:eastAsia="zh-CN"/>
        </w:rPr>
        <w:t>a</w:t>
      </w:r>
      <w:r>
        <w:rPr>
          <w:rFonts w:ascii="Times New Roman" w:hAnsi="Times New Roman" w:eastAsia="宋体" w:cs="Times New Roman"/>
          <w:bCs/>
          <w:sz w:val="24"/>
        </w:rPr>
        <w:t>;</w:t>
      </w:r>
      <w:r>
        <w:rPr>
          <w:rFonts w:hint="eastAsia" w:ascii="Times New Roman" w:hAnsi="Times New Roman"/>
          <w:bCs/>
          <w:sz w:val="24"/>
          <w:lang w:val="en-US" w:eastAsia="zh-CN"/>
        </w:rPr>
        <w:t xml:space="preserve"> an</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hint="eastAsia" w:ascii="Times New Roman" w:hAnsi="Times New Roman"/>
          <w:bCs/>
          <w:sz w:val="24"/>
        </w:rPr>
        <w:t>C</w:t>
      </w:r>
      <w:r>
        <w:rPr>
          <w:rFonts w:ascii="Times New Roman" w:hAnsi="Times New Roman"/>
          <w:bCs/>
          <w:sz w:val="24"/>
        </w:rPr>
        <w:t xml:space="preserve">. </w:t>
      </w:r>
      <w:r>
        <w:rPr>
          <w:rFonts w:hint="eastAsia" w:ascii="Times New Roman" w:hAnsi="Times New Roman"/>
          <w:bCs/>
          <w:sz w:val="24"/>
          <w:lang w:val="en-US" w:eastAsia="zh-CN"/>
        </w:rPr>
        <w:t>an</w:t>
      </w:r>
      <w:r>
        <w:rPr>
          <w:rFonts w:ascii="Times New Roman" w:hAnsi="Times New Roman" w:eastAsia="宋体" w:cs="Times New Roman"/>
          <w:bCs/>
          <w:sz w:val="24"/>
        </w:rPr>
        <w:t>;</w:t>
      </w:r>
      <w:r>
        <w:rPr>
          <w:rFonts w:hint="eastAsia" w:ascii="Times New Roman" w:hAnsi="Times New Roman"/>
          <w:bCs/>
          <w:sz w:val="24"/>
          <w:lang w:val="en-US" w:eastAsia="zh-CN"/>
        </w:rPr>
        <w:t xml:space="preserve"> a </w:t>
      </w:r>
      <w:r>
        <w:rPr>
          <w:rFonts w:hint="eastAsia"/>
          <w:bCs/>
          <w:sz w:val="24"/>
          <w:lang w:val="en-US" w:eastAsia="zh-CN"/>
        </w:rPr>
        <w:tab/>
      </w:r>
      <w:r>
        <w:rPr>
          <w:rFonts w:hint="eastAsia"/>
          <w:bCs/>
          <w:sz w:val="24"/>
          <w:lang w:val="en-US" w:eastAsia="zh-CN"/>
        </w:rPr>
        <w:tab/>
      </w:r>
      <w:r>
        <w:rPr>
          <w:rFonts w:hint="eastAsia"/>
          <w:bCs/>
          <w:sz w:val="24"/>
          <w:lang w:val="en-US" w:eastAsia="zh-CN"/>
        </w:rPr>
        <w:t xml:space="preserve">  </w:t>
      </w:r>
      <w:r>
        <w:rPr>
          <w:rFonts w:ascii="Times New Roman" w:hAnsi="Times New Roman"/>
          <w:bCs/>
          <w:sz w:val="24"/>
        </w:rPr>
        <w:t xml:space="preserve">D. </w:t>
      </w:r>
      <w:r>
        <w:rPr>
          <w:rFonts w:hint="eastAsia" w:ascii="Times New Roman" w:hAnsi="Times New Roman"/>
          <w:bCs/>
          <w:sz w:val="24"/>
          <w:lang w:val="en-US" w:eastAsia="zh-CN"/>
        </w:rPr>
        <w:t>an</w:t>
      </w:r>
      <w:r>
        <w:rPr>
          <w:rFonts w:ascii="Times New Roman" w:hAnsi="Times New Roman" w:eastAsia="宋体" w:cs="Times New Roman"/>
          <w:bCs/>
          <w:sz w:val="24"/>
        </w:rPr>
        <w:t>;</w:t>
      </w:r>
      <w:r>
        <w:rPr>
          <w:rFonts w:hint="eastAsia" w:ascii="Times New Roman" w:hAnsi="Times New Roman"/>
          <w:bCs/>
          <w:sz w:val="24"/>
          <w:lang w:val="en-US" w:eastAsia="zh-CN"/>
        </w:rPr>
        <w:t xml:space="preserve"> an</w:t>
      </w:r>
    </w:p>
    <w:p>
      <w:pPr>
        <w:spacing w:line="240" w:lineRule="auto"/>
        <w:rPr>
          <w:rFonts w:hint="eastAsia" w:ascii="Times New Roman" w:hAnsi="Times New Roman" w:eastAsia="宋体" w:cs="Times New Roman"/>
          <w:bCs/>
          <w:sz w:val="24"/>
          <w:lang w:val="en-US" w:eastAsia="zh-CN"/>
        </w:rPr>
      </w:pPr>
      <w:r>
        <w:rPr>
          <w:rFonts w:ascii="Times New Roman" w:hAnsi="Times New Roman"/>
          <w:bCs/>
          <w:sz w:val="24"/>
        </w:rPr>
        <w:t>29</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lang w:val="en-US" w:eastAsia="zh-CN"/>
        </w:rPr>
        <w:t xml:space="preserve">—Peter called you 10 minutes ago. —Thank you, I will call ________ back. </w:t>
      </w:r>
    </w:p>
    <w:p>
      <w:pPr>
        <w:spacing w:line="240" w:lineRule="auto"/>
        <w:ind w:firstLine="480" w:firstLineChars="200"/>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A</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lang w:val="en-US" w:eastAsia="zh-CN"/>
        </w:rPr>
        <w:t xml:space="preserve">he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ab/>
      </w:r>
      <w:r>
        <w:rPr>
          <w:rFonts w:hint="default" w:ascii="Times New Roman" w:hAnsi="Times New Roman" w:eastAsia="宋体" w:cs="Times New Roman"/>
          <w:bCs/>
          <w:sz w:val="24"/>
          <w:lang w:val="en-US" w:eastAsia="zh-CN"/>
        </w:rPr>
        <w:t>B</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lang w:val="en-US" w:eastAsia="zh-CN"/>
        </w:rPr>
        <w:t xml:space="preserve">him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ab/>
      </w:r>
      <w:r>
        <w:rPr>
          <w:rFonts w:hint="default" w:ascii="Times New Roman" w:hAnsi="Times New Roman" w:eastAsia="宋体" w:cs="Times New Roman"/>
          <w:bCs/>
          <w:sz w:val="24"/>
          <w:lang w:val="en-US" w:eastAsia="zh-CN"/>
        </w:rPr>
        <w:t>C</w:t>
      </w:r>
      <w:r>
        <w:rPr>
          <w:rFonts w:hint="eastAsia" w:ascii="Times New Roman" w:hAnsi="Times New Roman" w:eastAsia="宋体" w:cs="Times New Roman"/>
          <w:bCs/>
          <w:sz w:val="24"/>
          <w:lang w:val="en-US" w:eastAsia="zh-CN"/>
        </w:rPr>
        <w:t>.</w:t>
      </w:r>
      <w:r>
        <w:rPr>
          <w:rFonts w:hint="default" w:ascii="Times New Roman" w:hAnsi="Times New Roman" w:eastAsia="宋体" w:cs="Times New Roman"/>
          <w:bCs/>
          <w:sz w:val="24"/>
          <w:lang w:val="en-US" w:eastAsia="zh-CN"/>
        </w:rPr>
        <w:t xml:space="preserve">she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D.her</w:t>
      </w:r>
    </w:p>
    <w:p>
      <w:pPr>
        <w:spacing w:line="240" w:lineRule="auto"/>
        <w:rPr>
          <w:rFonts w:ascii="Times New Roman" w:hAnsi="Times New Roman"/>
          <w:bCs/>
          <w:sz w:val="24"/>
        </w:rPr>
      </w:pPr>
      <w:r>
        <w:rPr>
          <w:rFonts w:ascii="Times New Roman" w:hAnsi="Times New Roman"/>
          <w:bCs/>
          <w:sz w:val="24"/>
        </w:rPr>
        <w:t>30.</w:t>
      </w:r>
      <w:r>
        <w:rPr>
          <w:rFonts w:hint="eastAsia" w:ascii="Times New Roman" w:hAnsi="Times New Roman"/>
          <w:bCs/>
          <w:sz w:val="24"/>
          <w:lang w:val="en-US" w:eastAsia="zh-CN"/>
        </w:rPr>
        <w:t>What</w:t>
      </w:r>
      <w:r>
        <w:rPr>
          <w:rFonts w:hint="default" w:ascii="Times New Roman" w:hAnsi="Times New Roman"/>
          <w:bCs/>
          <w:sz w:val="24"/>
          <w:lang w:val="en-US" w:eastAsia="zh-CN"/>
        </w:rPr>
        <w:t>’</w:t>
      </w:r>
      <w:r>
        <w:rPr>
          <w:rFonts w:hint="eastAsia" w:ascii="Times New Roman" w:hAnsi="Times New Roman"/>
          <w:bCs/>
          <w:sz w:val="24"/>
          <w:lang w:val="en-US" w:eastAsia="zh-CN"/>
        </w:rPr>
        <w:t>s three and two?</w:t>
      </w:r>
      <w:r>
        <w:rPr>
          <w:rFonts w:ascii="Times New Roman" w:hAnsi="Times New Roman"/>
          <w:bCs/>
          <w:sz w:val="24"/>
        </w:rPr>
        <w:t xml:space="preserve"> </w:t>
      </w:r>
      <w:r>
        <w:rPr>
          <w:rFonts w:hint="eastAsia" w:ascii="Times New Roman" w:hAnsi="Times New Roman"/>
          <w:bCs/>
          <w:sz w:val="24"/>
          <w:lang w:val="en-US" w:eastAsia="zh-CN"/>
        </w:rPr>
        <w:t>-</w:t>
      </w:r>
      <w:r>
        <w:rPr>
          <w:rFonts w:ascii="Times New Roman" w:hAnsi="Times New Roman"/>
          <w:bCs/>
          <w:sz w:val="24"/>
        </w:rPr>
        <w:t>_______</w:t>
      </w:r>
    </w:p>
    <w:p>
      <w:pPr>
        <w:spacing w:line="240" w:lineRule="auto"/>
        <w:ind w:firstLine="480" w:firstLineChars="200"/>
        <w:rPr>
          <w:rFonts w:hint="eastAsia" w:ascii="Times New Roman" w:hAnsi="Times New Roman" w:eastAsia="宋体"/>
          <w:bCs/>
          <w:sz w:val="24"/>
          <w:lang w:val="en-US" w:eastAsia="zh-CN"/>
        </w:rPr>
      </w:pPr>
      <w:r>
        <w:rPr>
          <w:rFonts w:ascii="Times New Roman" w:hAnsi="Times New Roman"/>
          <w:bCs/>
          <w:sz w:val="24"/>
        </w:rPr>
        <w:t>A</w:t>
      </w:r>
      <w:r>
        <w:rPr>
          <w:rFonts w:hint="eastAsia" w:ascii="Times New Roman" w:hAnsi="Times New Roman"/>
          <w:bCs/>
          <w:sz w:val="24"/>
        </w:rPr>
        <w:t>.</w:t>
      </w:r>
      <w:r>
        <w:rPr>
          <w:rFonts w:hint="eastAsia" w:ascii="Times New Roman" w:hAnsi="Times New Roman"/>
          <w:bCs/>
          <w:sz w:val="24"/>
          <w:lang w:val="en-US" w:eastAsia="zh-CN"/>
        </w:rPr>
        <w:t>three</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ascii="Times New Roman" w:hAnsi="Times New Roman"/>
          <w:bCs/>
          <w:sz w:val="24"/>
        </w:rPr>
        <w:t>B</w:t>
      </w:r>
      <w:r>
        <w:rPr>
          <w:rFonts w:hint="eastAsia" w:ascii="Times New Roman" w:hAnsi="Times New Roman"/>
          <w:bCs/>
          <w:sz w:val="24"/>
        </w:rPr>
        <w:t>.</w:t>
      </w:r>
      <w:r>
        <w:rPr>
          <w:rFonts w:hint="eastAsia" w:ascii="Times New Roman" w:hAnsi="Times New Roman"/>
          <w:bCs/>
          <w:sz w:val="24"/>
          <w:lang w:val="en-US" w:eastAsia="zh-CN"/>
        </w:rPr>
        <w:t>four</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ascii="Times New Roman" w:hAnsi="Times New Roman"/>
          <w:bCs/>
          <w:sz w:val="24"/>
        </w:rPr>
        <w:t>C</w:t>
      </w:r>
      <w:r>
        <w:rPr>
          <w:rFonts w:hint="eastAsia" w:ascii="Times New Roman" w:hAnsi="Times New Roman"/>
          <w:bCs/>
          <w:sz w:val="24"/>
        </w:rPr>
        <w:t>.</w:t>
      </w:r>
      <w:r>
        <w:rPr>
          <w:rFonts w:hint="eastAsia" w:ascii="Times New Roman" w:hAnsi="Times New Roman"/>
          <w:bCs/>
          <w:sz w:val="24"/>
          <w:lang w:val="en-US" w:eastAsia="zh-CN"/>
        </w:rPr>
        <w:t>five</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 xml:space="preserve">  </w:t>
      </w:r>
      <w:r>
        <w:rPr>
          <w:rFonts w:hint="eastAsia" w:ascii="Times New Roman" w:hAnsi="Times New Roman"/>
          <w:bCs/>
          <w:sz w:val="24"/>
        </w:rPr>
        <w:t>D.</w:t>
      </w:r>
      <w:r>
        <w:rPr>
          <w:rFonts w:hint="eastAsia" w:ascii="Times New Roman" w:hAnsi="Times New Roman"/>
          <w:bCs/>
          <w:sz w:val="24"/>
          <w:lang w:val="en-US" w:eastAsia="zh-CN"/>
        </w:rPr>
        <w:t>six</w:t>
      </w:r>
    </w:p>
    <w:p>
      <w:pPr>
        <w:spacing w:line="240" w:lineRule="auto"/>
        <w:rPr>
          <w:rFonts w:hint="default" w:ascii="Times New Roman" w:hAnsi="Times New Roman"/>
          <w:bCs/>
          <w:sz w:val="24"/>
          <w:lang w:val="en-US" w:eastAsia="zh-CN"/>
        </w:rPr>
      </w:pPr>
      <w:r>
        <w:rPr>
          <w:rFonts w:ascii="Times New Roman" w:hAnsi="Times New Roman"/>
          <w:bCs/>
          <w:sz w:val="24"/>
        </w:rPr>
        <w:t>31.</w:t>
      </w:r>
      <w:r>
        <w:rPr>
          <w:rFonts w:hint="eastAsia" w:ascii="Times New Roman" w:hAnsi="Times New Roman"/>
          <w:bCs/>
          <w:sz w:val="24"/>
        </w:rPr>
        <w:t xml:space="preserve"> </w:t>
      </w:r>
      <w:r>
        <w:rPr>
          <w:rFonts w:hint="eastAsia" w:ascii="Times New Roman" w:hAnsi="Times New Roman"/>
          <w:bCs/>
          <w:sz w:val="24"/>
          <w:lang w:val="en-US" w:eastAsia="zh-CN"/>
        </w:rPr>
        <w:t>My first name is Dale, my family name is</w:t>
      </w:r>
      <w:r>
        <w:rPr>
          <w:rFonts w:hint="default" w:ascii="Times New Roman" w:hAnsi="Times New Roman" w:eastAsia="宋体" w:cs="Times New Roman"/>
          <w:bCs/>
          <w:sz w:val="24"/>
          <w:lang w:val="en-US" w:eastAsia="zh-CN"/>
        </w:rPr>
        <w:t xml:space="preserve"> ________</w:t>
      </w:r>
      <w:r>
        <w:rPr>
          <w:rFonts w:hint="eastAsia" w:ascii="Times New Roman" w:hAnsi="Times New Roman" w:eastAsia="宋体" w:cs="Times New Roman"/>
          <w:bCs/>
          <w:sz w:val="24"/>
          <w:lang w:val="en-US" w:eastAsia="zh-CN"/>
        </w:rPr>
        <w:t>.</w:t>
      </w:r>
    </w:p>
    <w:p>
      <w:pPr>
        <w:spacing w:line="240" w:lineRule="auto"/>
        <w:ind w:firstLine="480" w:firstLineChars="200"/>
        <w:rPr>
          <w:rFonts w:hint="default" w:ascii="Times New Roman" w:hAnsi="Times New Roman" w:eastAsia="宋体"/>
          <w:bCs/>
          <w:sz w:val="24"/>
          <w:lang w:val="en-US" w:eastAsia="zh-CN"/>
        </w:rPr>
      </w:pPr>
      <w:r>
        <w:rPr>
          <w:rFonts w:ascii="Times New Roman" w:hAnsi="Times New Roman"/>
          <w:bCs/>
          <w:sz w:val="24"/>
        </w:rPr>
        <w:t xml:space="preserve">A. </w:t>
      </w:r>
      <w:r>
        <w:rPr>
          <w:rFonts w:hint="eastAsia" w:ascii="Times New Roman" w:hAnsi="Times New Roman"/>
          <w:bCs/>
          <w:sz w:val="24"/>
          <w:lang w:val="en-US" w:eastAsia="zh-CN"/>
        </w:rPr>
        <w:t>Mingming</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ascii="Times New Roman" w:hAnsi="Times New Roman"/>
          <w:bCs/>
          <w:sz w:val="24"/>
        </w:rPr>
        <w:t xml:space="preserve">B. </w:t>
      </w:r>
      <w:r>
        <w:rPr>
          <w:rFonts w:hint="eastAsia" w:ascii="Times New Roman" w:hAnsi="Times New Roman"/>
          <w:bCs/>
          <w:sz w:val="24"/>
          <w:lang w:val="en-US" w:eastAsia="zh-CN"/>
        </w:rPr>
        <w:t>Jenny</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ascii="Times New Roman" w:hAnsi="Times New Roman"/>
          <w:bCs/>
          <w:sz w:val="24"/>
        </w:rPr>
        <w:t xml:space="preserve">C. </w:t>
      </w:r>
      <w:r>
        <w:rPr>
          <w:rFonts w:hint="eastAsia" w:ascii="Times New Roman" w:hAnsi="Times New Roman"/>
          <w:bCs/>
          <w:sz w:val="24"/>
          <w:lang w:val="en-US" w:eastAsia="zh-CN"/>
        </w:rPr>
        <w:t>Tony</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 xml:space="preserve">  </w:t>
      </w:r>
      <w:r>
        <w:rPr>
          <w:rFonts w:ascii="Times New Roman" w:hAnsi="Times New Roman"/>
          <w:bCs/>
          <w:sz w:val="24"/>
        </w:rPr>
        <w:t xml:space="preserve">D. </w:t>
      </w:r>
      <w:r>
        <w:rPr>
          <w:rFonts w:hint="eastAsia" w:ascii="Times New Roman" w:hAnsi="Times New Roman"/>
          <w:bCs/>
          <w:sz w:val="24"/>
          <w:lang w:val="en-US" w:eastAsia="zh-CN"/>
        </w:rPr>
        <w:t>Green</w:t>
      </w:r>
    </w:p>
    <w:p>
      <w:pPr>
        <w:spacing w:line="240" w:lineRule="auto"/>
        <w:rPr>
          <w:rFonts w:ascii="Times New Roman" w:hAnsi="Times New Roman"/>
          <w:bCs/>
          <w:sz w:val="24"/>
        </w:rPr>
      </w:pPr>
      <w:r>
        <w:rPr>
          <w:rFonts w:ascii="Times New Roman" w:hAnsi="Times New Roman"/>
          <w:bCs/>
          <w:sz w:val="24"/>
        </w:rPr>
        <w:t xml:space="preserve">32. </w:t>
      </w:r>
      <w:r>
        <w:rPr>
          <w:rFonts w:hint="eastAsia" w:ascii="Times New Roman" w:hAnsi="Times New Roman"/>
          <w:bCs/>
          <w:sz w:val="24"/>
          <w:lang w:val="en-US" w:eastAsia="zh-CN"/>
        </w:rPr>
        <w:t>Your mother</w:t>
      </w:r>
      <w:r>
        <w:rPr>
          <w:rFonts w:hint="default" w:ascii="Times New Roman" w:hAnsi="Times New Roman"/>
          <w:bCs/>
          <w:sz w:val="24"/>
          <w:lang w:val="en-US" w:eastAsia="zh-CN"/>
        </w:rPr>
        <w:t>’</w:t>
      </w:r>
      <w:r>
        <w:rPr>
          <w:rFonts w:hint="eastAsia" w:ascii="Times New Roman" w:hAnsi="Times New Roman"/>
          <w:bCs/>
          <w:sz w:val="24"/>
          <w:lang w:val="en-US" w:eastAsia="zh-CN"/>
        </w:rPr>
        <w:t>s sister is your</w:t>
      </w:r>
      <w:r>
        <w:rPr>
          <w:rFonts w:hint="default" w:ascii="Times New Roman" w:hAnsi="Times New Roman" w:eastAsia="宋体" w:cs="Times New Roman"/>
          <w:bCs/>
          <w:sz w:val="24"/>
          <w:lang w:val="en-US" w:eastAsia="zh-CN"/>
        </w:rPr>
        <w:t>________</w:t>
      </w:r>
      <w:r>
        <w:rPr>
          <w:rFonts w:ascii="Times New Roman" w:hAnsi="Times New Roman"/>
          <w:bCs/>
          <w:sz w:val="24"/>
        </w:rPr>
        <w:t>.</w:t>
      </w:r>
    </w:p>
    <w:p>
      <w:pPr>
        <w:spacing w:line="240" w:lineRule="auto"/>
        <w:ind w:firstLine="480" w:firstLineChars="200"/>
        <w:rPr>
          <w:rFonts w:hint="default" w:ascii="Times New Roman" w:hAnsi="Times New Roman" w:eastAsia="宋体"/>
          <w:bCs/>
          <w:sz w:val="24"/>
          <w:lang w:val="en-US" w:eastAsia="zh-CN"/>
        </w:rPr>
      </w:pPr>
      <w:r>
        <w:rPr>
          <w:rFonts w:ascii="Times New Roman" w:hAnsi="Times New Roman"/>
          <w:bCs/>
          <w:sz w:val="24"/>
        </w:rPr>
        <w:t xml:space="preserve">A. </w:t>
      </w:r>
      <w:r>
        <w:rPr>
          <w:rFonts w:hint="eastAsia" w:ascii="Times New Roman" w:hAnsi="Times New Roman"/>
          <w:bCs/>
          <w:sz w:val="24"/>
          <w:lang w:val="en-US" w:eastAsia="zh-CN"/>
        </w:rPr>
        <w:t>uncle</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ascii="Times New Roman" w:hAnsi="Times New Roman"/>
          <w:bCs/>
          <w:sz w:val="24"/>
        </w:rPr>
        <w:t xml:space="preserve">B. </w:t>
      </w:r>
      <w:r>
        <w:rPr>
          <w:rFonts w:hint="eastAsia" w:ascii="Times New Roman" w:hAnsi="Times New Roman"/>
          <w:bCs/>
          <w:sz w:val="24"/>
          <w:lang w:val="en-US" w:eastAsia="zh-CN"/>
        </w:rPr>
        <w:t>aunt</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ab/>
      </w:r>
      <w:r>
        <w:rPr>
          <w:rFonts w:hint="eastAsia" w:ascii="Times New Roman" w:hAnsi="Times New Roman"/>
          <w:bCs/>
          <w:sz w:val="24"/>
        </w:rPr>
        <w:t>C</w:t>
      </w:r>
      <w:r>
        <w:rPr>
          <w:rFonts w:ascii="Times New Roman" w:hAnsi="Times New Roman"/>
          <w:bCs/>
          <w:sz w:val="24"/>
        </w:rPr>
        <w:t xml:space="preserve">. </w:t>
      </w:r>
      <w:r>
        <w:rPr>
          <w:rFonts w:hint="eastAsia" w:ascii="Times New Roman" w:hAnsi="Times New Roman"/>
          <w:bCs/>
          <w:sz w:val="24"/>
          <w:lang w:val="en-US" w:eastAsia="zh-CN"/>
        </w:rPr>
        <w:t>uncle</w:t>
      </w:r>
      <w:r>
        <w:rPr>
          <w:rFonts w:ascii="Times New Roman" w:hAnsi="Times New Roman"/>
          <w:bCs/>
          <w:sz w:val="24"/>
        </w:rPr>
        <w:t xml:space="preserve"> </w:t>
      </w:r>
      <w:r>
        <w:rPr>
          <w:rFonts w:hint="eastAsia"/>
          <w:bCs/>
          <w:sz w:val="24"/>
          <w:lang w:val="en-US" w:eastAsia="zh-CN"/>
        </w:rPr>
        <w:tab/>
      </w:r>
      <w:r>
        <w:rPr>
          <w:rFonts w:hint="eastAsia"/>
          <w:bCs/>
          <w:sz w:val="24"/>
          <w:lang w:val="en-US" w:eastAsia="zh-CN"/>
        </w:rPr>
        <w:tab/>
      </w:r>
      <w:r>
        <w:rPr>
          <w:rFonts w:hint="eastAsia"/>
          <w:bCs/>
          <w:sz w:val="24"/>
          <w:lang w:val="en-US" w:eastAsia="zh-CN"/>
        </w:rPr>
        <w:t xml:space="preserve">  </w:t>
      </w:r>
      <w:r>
        <w:rPr>
          <w:rFonts w:ascii="Times New Roman" w:hAnsi="Times New Roman"/>
          <w:bCs/>
          <w:sz w:val="24"/>
        </w:rPr>
        <w:t xml:space="preserve">D. </w:t>
      </w:r>
      <w:r>
        <w:rPr>
          <w:rFonts w:hint="eastAsia" w:ascii="Times New Roman" w:hAnsi="Times New Roman"/>
          <w:bCs/>
          <w:sz w:val="24"/>
          <w:lang w:val="en-US" w:eastAsia="zh-CN"/>
        </w:rPr>
        <w:t>grandma</w:t>
      </w:r>
    </w:p>
    <w:p>
      <w:pPr>
        <w:tabs>
          <w:tab w:val="left" w:pos="1209"/>
        </w:tabs>
        <w:spacing w:before="35" w:line="240" w:lineRule="auto"/>
        <w:ind w:right="85"/>
        <w:rPr>
          <w:rFonts w:ascii="Times New Roman" w:hAnsi="Times New Roman" w:eastAsia="Times New Roman" w:cs="Times New Roman"/>
          <w:sz w:val="15"/>
          <w:szCs w:val="15"/>
        </w:rPr>
      </w:pPr>
      <w:r>
        <w:rPr>
          <w:rFonts w:ascii="Times New Roman" w:hAnsi="Times New Roman"/>
          <w:bCs/>
          <w:sz w:val="24"/>
        </w:rPr>
        <w:t>33.</w:t>
      </w:r>
      <w:r>
        <w:rPr>
          <w:rFonts w:ascii="Times New Roman" w:hAnsi="Times New Roman" w:eastAsia="宋体" w:cs="Times New Roman"/>
          <w:bCs/>
          <w:sz w:val="24"/>
        </w:rPr>
        <w:t xml:space="preserve"> Louis</w:t>
      </w:r>
      <w:r>
        <w:rPr>
          <w:rFonts w:hint="default" w:ascii="Times New Roman" w:hAnsi="Times New Roman" w:eastAsia="宋体" w:cs="Times New Roman"/>
          <w:bCs/>
          <w:sz w:val="24"/>
          <w:lang w:val="en-US" w:eastAsia="zh-CN"/>
        </w:rPr>
        <w:t>________</w:t>
      </w:r>
      <w:r>
        <w:rPr>
          <w:rFonts w:ascii="Times New Roman" w:hAnsi="Times New Roman" w:eastAsia="宋体" w:cs="Times New Roman"/>
          <w:bCs/>
          <w:sz w:val="24"/>
        </w:rPr>
        <w:t xml:space="preserve"> English. He and I</w:t>
      </w:r>
      <w:r>
        <w:rPr>
          <w:rFonts w:hint="default" w:ascii="Times New Roman" w:hAnsi="Times New Roman" w:eastAsia="宋体" w:cs="Times New Roman"/>
          <w:bCs/>
          <w:sz w:val="24"/>
          <w:lang w:val="en-US" w:eastAsia="zh-CN"/>
        </w:rPr>
        <w:t>________</w:t>
      </w:r>
      <w:r>
        <w:rPr>
          <w:rFonts w:ascii="Times New Roman" w:hAnsi="Times New Roman" w:eastAsia="宋体" w:cs="Times New Roman"/>
          <w:bCs/>
          <w:sz w:val="24"/>
        </w:rPr>
        <w:t xml:space="preserve"> in </w:t>
      </w:r>
      <w:r>
        <w:rPr>
          <w:rFonts w:hint="eastAsia" w:ascii="Times New Roman" w:hAnsi="Times New Roman" w:eastAsia="宋体" w:cs="Times New Roman"/>
          <w:bCs/>
          <w:sz w:val="24"/>
          <w:lang w:val="en-US" w:eastAsia="zh-CN"/>
        </w:rPr>
        <w:t>No.60</w:t>
      </w:r>
      <w:r>
        <w:rPr>
          <w:rFonts w:ascii="Times New Roman" w:hAnsi="Times New Roman" w:eastAsia="宋体" w:cs="Times New Roman"/>
          <w:bCs/>
          <w:sz w:val="24"/>
        </w:rPr>
        <w:t xml:space="preserve"> Middle School.</w:t>
      </w:r>
    </w:p>
    <w:p>
      <w:pPr>
        <w:spacing w:line="240" w:lineRule="auto"/>
        <w:ind w:firstLine="480" w:firstLineChars="200"/>
        <w:rPr>
          <w:rFonts w:ascii="Times New Roman" w:hAnsi="Times New Roman" w:eastAsia="宋体" w:cs="Times New Roman"/>
          <w:bCs/>
          <w:sz w:val="24"/>
        </w:rPr>
      </w:pPr>
      <w:r>
        <w:rPr>
          <w:rFonts w:ascii="Times New Roman" w:hAnsi="Times New Roman" w:eastAsia="宋体" w:cs="Times New Roman"/>
          <w:bCs/>
          <w:sz w:val="24"/>
        </w:rPr>
        <w:t xml:space="preserve">A.is; am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ab/>
      </w:r>
      <w:r>
        <w:rPr>
          <w:rFonts w:ascii="Times New Roman" w:hAnsi="Times New Roman" w:eastAsia="宋体" w:cs="Times New Roman"/>
          <w:bCs/>
          <w:sz w:val="24"/>
        </w:rPr>
        <w:t xml:space="preserve">B. is; are </w:t>
      </w:r>
      <w:r>
        <w:rPr>
          <w:rFonts w:hint="eastAsia" w:cs="Times New Roman"/>
          <w:bCs/>
          <w:sz w:val="24"/>
          <w:lang w:val="en-US" w:eastAsia="zh-CN"/>
        </w:rPr>
        <w:tab/>
      </w:r>
      <w:r>
        <w:rPr>
          <w:rFonts w:hint="eastAsia" w:cs="Times New Roman"/>
          <w:bCs/>
          <w:sz w:val="24"/>
          <w:lang w:val="en-US" w:eastAsia="zh-CN"/>
        </w:rPr>
        <w:tab/>
      </w:r>
      <w:r>
        <w:rPr>
          <w:rFonts w:ascii="Times New Roman" w:hAnsi="Times New Roman" w:eastAsia="宋体" w:cs="Times New Roman"/>
          <w:bCs/>
          <w:sz w:val="24"/>
        </w:rPr>
        <w:t xml:space="preserve">C. are; am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 xml:space="preserve">  </w:t>
      </w:r>
      <w:r>
        <w:rPr>
          <w:rFonts w:ascii="Times New Roman" w:hAnsi="Times New Roman" w:eastAsia="宋体" w:cs="Times New Roman"/>
          <w:bCs/>
          <w:sz w:val="24"/>
        </w:rPr>
        <w:t>D. are; are</w:t>
      </w:r>
    </w:p>
    <w:p>
      <w:pPr>
        <w:tabs>
          <w:tab w:val="left" w:pos="1209"/>
        </w:tabs>
        <w:spacing w:before="35" w:line="240" w:lineRule="auto"/>
        <w:ind w:right="85"/>
        <w:rPr>
          <w:rFonts w:hint="eastAsia" w:ascii="Times New Roman" w:hAnsi="Times New Roman" w:eastAsia="宋体" w:cs="Times New Roman"/>
          <w:bCs/>
          <w:sz w:val="24"/>
          <w:lang w:val="en-US" w:eastAsia="zh-CN"/>
        </w:rPr>
      </w:pPr>
      <w:r>
        <w:rPr>
          <w:rFonts w:ascii="Times New Roman" w:hAnsi="Times New Roman"/>
          <w:bCs/>
          <w:sz w:val="24"/>
        </w:rPr>
        <w:t>34.</w:t>
      </w:r>
      <w:r>
        <w:rPr>
          <w:rFonts w:hint="eastAsia" w:ascii="Times New Roman" w:hAnsi="Times New Roman"/>
          <w:bCs/>
          <w:sz w:val="24"/>
          <w:lang w:val="en-US" w:eastAsia="zh-CN"/>
        </w:rPr>
        <w:t xml:space="preserve"> </w:t>
      </w:r>
      <w:r>
        <w:rPr>
          <w:rFonts w:ascii="Times New Roman" w:hAnsi="Times New Roman"/>
          <w:bCs/>
          <w:sz w:val="24"/>
        </w:rPr>
        <w:t xml:space="preserve"> </w:t>
      </w:r>
      <w:r>
        <w:rPr>
          <w:rFonts w:ascii="Times New Roman" w:hAnsi="Times New Roman" w:eastAsia="宋体" w:cs="Times New Roman"/>
          <w:bCs/>
          <w:sz w:val="24"/>
        </w:rPr>
        <w:t>— Is this ________ pen, Bob?</w:t>
      </w:r>
      <w:r>
        <w:rPr>
          <w:rFonts w:hint="eastAsia" w:ascii="Times New Roman" w:hAnsi="Times New Roman" w:eastAsia="宋体" w:cs="Times New Roman"/>
          <w:bCs/>
          <w:sz w:val="24"/>
          <w:lang w:val="en-US" w:eastAsia="zh-CN"/>
        </w:rPr>
        <w:t xml:space="preserve">  </w:t>
      </w:r>
    </w:p>
    <w:p>
      <w:pPr>
        <w:tabs>
          <w:tab w:val="left" w:pos="1209"/>
        </w:tabs>
        <w:spacing w:before="35" w:line="240" w:lineRule="auto"/>
        <w:ind w:right="85" w:firstLine="480" w:firstLineChars="200"/>
        <w:rPr>
          <w:rFonts w:ascii="Times New Roman" w:hAnsi="Times New Roman" w:eastAsia="宋体" w:cs="Times New Roman"/>
          <w:bCs/>
          <w:sz w:val="24"/>
        </w:rPr>
      </w:pPr>
      <w:r>
        <w:rPr>
          <w:rFonts w:ascii="Times New Roman" w:hAnsi="Times New Roman" w:eastAsia="宋体" w:cs="Times New Roman"/>
          <w:bCs/>
          <w:sz w:val="24"/>
        </w:rPr>
        <w:t>— No, it’s not ________.</w:t>
      </w:r>
    </w:p>
    <w:p>
      <w:pPr>
        <w:tabs>
          <w:tab w:val="left" w:pos="1209"/>
        </w:tabs>
        <w:spacing w:before="35" w:line="240" w:lineRule="auto"/>
        <w:ind w:right="85" w:firstLine="480" w:firstLineChars="200"/>
        <w:rPr>
          <w:rFonts w:ascii="Times New Roman" w:hAnsi="Times New Roman" w:eastAsia="宋体" w:cs="Times New Roman"/>
          <w:bCs/>
          <w:sz w:val="24"/>
        </w:rPr>
      </w:pPr>
      <w:r>
        <w:rPr>
          <w:rFonts w:ascii="Times New Roman" w:hAnsi="Times New Roman" w:eastAsia="宋体" w:cs="Times New Roman"/>
          <w:bCs/>
          <w:sz w:val="24"/>
        </w:rPr>
        <w:t>A. your, mine</w:t>
      </w:r>
      <w:r>
        <w:rPr>
          <w:rFonts w:hint="eastAsia" w:cs="Times New Roman"/>
          <w:bCs/>
          <w:sz w:val="24"/>
          <w:lang w:val="en-US" w:eastAsia="zh-CN"/>
        </w:rPr>
        <w:tab/>
      </w:r>
      <w:r>
        <w:rPr>
          <w:rFonts w:hint="eastAsia" w:cs="Times New Roman"/>
          <w:bCs/>
          <w:sz w:val="24"/>
          <w:lang w:val="en-US" w:eastAsia="zh-CN"/>
        </w:rPr>
        <w:tab/>
      </w:r>
      <w:r>
        <w:rPr>
          <w:rFonts w:ascii="Times New Roman" w:hAnsi="Times New Roman" w:eastAsia="宋体" w:cs="Times New Roman"/>
          <w:bCs/>
          <w:sz w:val="24"/>
        </w:rPr>
        <w:t>B. your, my</w:t>
      </w:r>
      <w:r>
        <w:rPr>
          <w:rFonts w:hint="eastAsia" w:cs="Times New Roman"/>
          <w:bCs/>
          <w:sz w:val="24"/>
          <w:lang w:val="en-US" w:eastAsia="zh-CN"/>
        </w:rPr>
        <w:tab/>
      </w:r>
      <w:r>
        <w:rPr>
          <w:rFonts w:hint="eastAsia" w:cs="Times New Roman"/>
          <w:bCs/>
          <w:sz w:val="24"/>
          <w:lang w:val="en-US" w:eastAsia="zh-CN"/>
        </w:rPr>
        <w:tab/>
      </w:r>
      <w:r>
        <w:rPr>
          <w:rFonts w:ascii="Times New Roman" w:hAnsi="Times New Roman" w:eastAsia="宋体" w:cs="Times New Roman"/>
          <w:bCs/>
          <w:sz w:val="24"/>
        </w:rPr>
        <w:t>C. you, mine</w:t>
      </w:r>
      <w:r>
        <w:rPr>
          <w:rFonts w:ascii="Times New Roman" w:hAnsi="Times New Roman" w:eastAsia="宋体" w:cs="Times New Roman"/>
          <w:bCs/>
          <w:sz w:val="24"/>
        </w:rPr>
        <w:tab/>
      </w:r>
      <w:r>
        <w:rPr>
          <w:rFonts w:hint="eastAsia" w:cs="Times New Roman"/>
          <w:bCs/>
          <w:sz w:val="24"/>
          <w:lang w:val="en-US" w:eastAsia="zh-CN"/>
        </w:rPr>
        <w:tab/>
      </w:r>
      <w:r>
        <w:rPr>
          <w:rFonts w:hint="eastAsia" w:cs="Times New Roman"/>
          <w:bCs/>
          <w:sz w:val="24"/>
          <w:lang w:val="en-US" w:eastAsia="zh-CN"/>
        </w:rPr>
        <w:t xml:space="preserve">  </w:t>
      </w:r>
      <w:r>
        <w:rPr>
          <w:rFonts w:ascii="Times New Roman" w:hAnsi="Times New Roman" w:eastAsia="宋体" w:cs="Times New Roman"/>
          <w:bCs/>
          <w:sz w:val="24"/>
        </w:rPr>
        <w:t>D. you, my</w:t>
      </w:r>
    </w:p>
    <w:p>
      <w:pPr>
        <w:tabs>
          <w:tab w:val="left" w:pos="1209"/>
        </w:tabs>
        <w:spacing w:before="35" w:line="240" w:lineRule="auto"/>
        <w:ind w:right="85"/>
        <w:rPr>
          <w:rFonts w:ascii="Times New Roman" w:hAnsi="Times New Roman" w:eastAsia="宋体" w:cs="Times New Roman"/>
          <w:bCs/>
          <w:sz w:val="24"/>
        </w:rPr>
      </w:pPr>
      <w:r>
        <w:rPr>
          <w:rFonts w:hint="eastAsia" w:ascii="Times New Roman" w:hAnsi="Times New Roman" w:eastAsia="宋体" w:cs="Times New Roman"/>
          <w:bCs/>
          <w:sz w:val="24"/>
          <w:lang w:val="en-US" w:eastAsia="zh-CN"/>
        </w:rPr>
        <w:t>35</w:t>
      </w:r>
      <w:r>
        <w:rPr>
          <w:rFonts w:ascii="Times New Roman" w:hAnsi="Times New Roman" w:eastAsia="宋体" w:cs="Times New Roman"/>
          <w:bCs/>
          <w:sz w:val="24"/>
        </w:rPr>
        <w:t>. — ________. Can you tell me the time?</w:t>
      </w:r>
    </w:p>
    <w:p>
      <w:pPr>
        <w:tabs>
          <w:tab w:val="left" w:pos="1209"/>
        </w:tabs>
        <w:spacing w:before="35" w:line="240" w:lineRule="auto"/>
        <w:ind w:right="85" w:firstLine="240" w:firstLineChars="100"/>
        <w:rPr>
          <w:rFonts w:ascii="Times New Roman" w:hAnsi="Times New Roman" w:eastAsia="宋体" w:cs="Times New Roman"/>
          <w:bCs/>
          <w:sz w:val="24"/>
        </w:rPr>
      </w:pPr>
      <w:r>
        <w:rPr>
          <w:rFonts w:ascii="Times New Roman" w:hAnsi="Times New Roman" w:eastAsia="宋体" w:cs="Times New Roman"/>
          <w:bCs/>
          <w:sz w:val="24"/>
        </w:rPr>
        <w:t>—Sure. It’s 8:45.</w:t>
      </w:r>
    </w:p>
    <w:p>
      <w:pPr>
        <w:tabs>
          <w:tab w:val="left" w:pos="1209"/>
        </w:tabs>
        <w:spacing w:before="35" w:line="240" w:lineRule="auto"/>
        <w:ind w:right="85" w:firstLine="480" w:firstLineChars="200"/>
        <w:rPr>
          <w:rFonts w:ascii="Times New Roman" w:hAnsi="Times New Roman" w:eastAsia="Times New Roman" w:cs="Times New Roman"/>
          <w:color w:val="000000"/>
        </w:rPr>
      </w:pPr>
      <w:r>
        <w:rPr>
          <w:rFonts w:ascii="Times New Roman" w:hAnsi="Times New Roman" w:eastAsia="宋体" w:cs="Times New Roman"/>
          <w:bCs/>
          <w:sz w:val="24"/>
        </w:rPr>
        <w:t>A. Goodbye</w:t>
      </w:r>
      <w:r>
        <w:rPr>
          <w:rFonts w:hint="eastAsia" w:cs="Times New Roman"/>
          <w:bCs/>
          <w:sz w:val="24"/>
          <w:lang w:val="en-US" w:eastAsia="zh-CN"/>
        </w:rPr>
        <w:t>.</w:t>
      </w:r>
      <w:r>
        <w:rPr>
          <w:rFonts w:hint="eastAsia" w:cs="Times New Roman"/>
          <w:bCs/>
          <w:sz w:val="24"/>
          <w:lang w:val="en-US" w:eastAsia="zh-CN"/>
        </w:rPr>
        <w:tab/>
      </w:r>
      <w:r>
        <w:rPr>
          <w:rFonts w:hint="eastAsia" w:cs="Times New Roman"/>
          <w:bCs/>
          <w:sz w:val="24"/>
          <w:lang w:val="en-US" w:eastAsia="zh-CN"/>
        </w:rPr>
        <w:tab/>
      </w:r>
      <w:r>
        <w:rPr>
          <w:rFonts w:ascii="Times New Roman" w:hAnsi="Times New Roman" w:eastAsia="宋体" w:cs="Times New Roman"/>
          <w:bCs/>
          <w:sz w:val="24"/>
        </w:rPr>
        <w:t>B. Come on.</w:t>
      </w:r>
      <w:r>
        <w:rPr>
          <w:rFonts w:ascii="Times New Roman" w:hAnsi="Times New Roman" w:eastAsia="宋体" w:cs="Times New Roman"/>
          <w:bCs/>
          <w:sz w:val="24"/>
        </w:rPr>
        <w:tab/>
      </w:r>
      <w:r>
        <w:rPr>
          <w:rFonts w:hint="eastAsia" w:cs="Times New Roman"/>
          <w:bCs/>
          <w:sz w:val="24"/>
          <w:lang w:val="en-US" w:eastAsia="zh-CN"/>
        </w:rPr>
        <w:t xml:space="preserve">  </w:t>
      </w:r>
      <w:r>
        <w:rPr>
          <w:rFonts w:ascii="Times New Roman" w:hAnsi="Times New Roman" w:eastAsia="宋体" w:cs="Times New Roman"/>
          <w:bCs/>
          <w:sz w:val="24"/>
        </w:rPr>
        <w:t>C. You’re welcome.</w:t>
      </w:r>
      <w:r>
        <w:rPr>
          <w:rFonts w:hint="eastAsia" w:cs="Times New Roman"/>
          <w:bCs/>
          <w:sz w:val="24"/>
          <w:lang w:val="en-US" w:eastAsia="zh-CN"/>
        </w:rPr>
        <w:t xml:space="preserve">  </w:t>
      </w:r>
      <w:r>
        <w:rPr>
          <w:rFonts w:ascii="Times New Roman" w:hAnsi="Times New Roman" w:eastAsia="宋体" w:cs="Times New Roman"/>
          <w:bCs/>
          <w:sz w:val="24"/>
        </w:rPr>
        <w:t>D. Excuse me.</w:t>
      </w:r>
    </w:p>
    <w:p>
      <w:pPr>
        <w:ind w:firstLine="352" w:firstLineChars="147"/>
        <w:rPr>
          <w:rFonts w:ascii="Times New Roman" w:hAnsi="Times New Roman"/>
          <w:bCs/>
          <w:sz w:val="24"/>
        </w:rPr>
      </w:pPr>
    </w:p>
    <w:p>
      <w:pPr>
        <w:rPr>
          <w:rFonts w:ascii="Times New Roman" w:hAnsi="Times New Roman"/>
          <w:b/>
          <w:sz w:val="24"/>
        </w:rPr>
      </w:pPr>
      <w:r>
        <w:rPr>
          <w:rFonts w:ascii="Times New Roman" w:hAnsi="Times New Roman"/>
          <w:b/>
          <w:sz w:val="24"/>
        </w:rPr>
        <w:t>IV．完形填空（本题共10小题，每题1分，共10分）</w:t>
      </w:r>
    </w:p>
    <w:p>
      <w:pPr>
        <w:tabs>
          <w:tab w:val="left" w:pos="1209"/>
        </w:tabs>
        <w:spacing w:before="35" w:line="360" w:lineRule="auto"/>
        <w:ind w:right="85" w:firstLine="480" w:firstLineChars="200"/>
        <w:rPr>
          <w:rFonts w:hint="default" w:ascii="Times New Roman" w:hAnsi="Times New Roman" w:eastAsia="宋体" w:cs="Times New Roman"/>
          <w:bCs/>
          <w:sz w:val="24"/>
        </w:rPr>
      </w:pPr>
      <w:r>
        <w:rPr>
          <w:rFonts w:hint="default" w:ascii="Times New Roman" w:hAnsi="Times New Roman" w:eastAsia="宋体" w:cs="Times New Roman"/>
          <w:bCs/>
          <w:sz w:val="24"/>
        </w:rPr>
        <w:t>H</w:t>
      </w:r>
      <w:r>
        <w:rPr>
          <w:rFonts w:hint="eastAsia" w:ascii="Times New Roman" w:hAnsi="Times New Roman" w:eastAsia="宋体" w:cs="Times New Roman"/>
          <w:bCs/>
          <w:sz w:val="24"/>
          <w:lang w:val="en-US" w:eastAsia="zh-CN"/>
        </w:rPr>
        <w:t>i</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My Chines name is Dawei, and m</w:t>
      </w:r>
      <w:r>
        <w:rPr>
          <w:rFonts w:hint="default" w:ascii="Times New Roman" w:hAnsi="Times New Roman" w:eastAsia="宋体" w:cs="Times New Roman"/>
          <w:bCs/>
          <w:sz w:val="24"/>
        </w:rPr>
        <w:t>y</w:t>
      </w:r>
      <w:r>
        <w:rPr>
          <w:rFonts w:hint="eastAsia" w:ascii="Times New Roman" w:hAnsi="Times New Roman" w:eastAsia="宋体" w:cs="Times New Roman"/>
          <w:bCs/>
          <w:sz w:val="24"/>
          <w:lang w:val="en-US" w:eastAsia="zh-CN"/>
        </w:rPr>
        <w:t xml:space="preserve"> English</w:t>
      </w:r>
      <w:r>
        <w:rPr>
          <w:rFonts w:hint="default" w:ascii="Times New Roman" w:hAnsi="Times New Roman" w:eastAsia="宋体" w:cs="Times New Roman"/>
          <w:bCs/>
          <w:sz w:val="24"/>
        </w:rPr>
        <w:t xml:space="preserve"> name is </w:t>
      </w:r>
      <w:r>
        <w:rPr>
          <w:rFonts w:hint="eastAsia" w:ascii="Times New Roman" w:hAnsi="Times New Roman" w:eastAsia="宋体" w:cs="Times New Roman"/>
          <w:bCs/>
          <w:sz w:val="24"/>
          <w:lang w:val="en-US" w:eastAsia="zh-CN"/>
        </w:rPr>
        <w:t>Tony</w:t>
      </w:r>
      <w:r>
        <w:rPr>
          <w:rFonts w:hint="default" w:ascii="Times New Roman" w:hAnsi="Times New Roman" w:eastAsia="宋体" w:cs="Times New Roman"/>
          <w:bCs/>
          <w:sz w:val="24"/>
        </w:rPr>
        <w:t xml:space="preserve"> Brown.</w:t>
      </w:r>
      <w:r>
        <w:rPr>
          <w:rFonts w:hint="eastAsia" w:ascii="Times New Roman" w:hAnsi="Times New Roman" w:eastAsia="宋体" w:cs="Times New Roman"/>
          <w:bCs/>
          <w:sz w:val="24"/>
          <w:lang w:val="en-US" w:eastAsia="zh-CN"/>
        </w:rPr>
        <w:t>Tony</w:t>
      </w:r>
      <w:r>
        <w:rPr>
          <w:rFonts w:hint="default" w:ascii="Times New Roman" w:hAnsi="Times New Roman" w:eastAsia="宋体" w:cs="Times New Roman"/>
          <w:bCs/>
          <w:sz w:val="24"/>
        </w:rPr>
        <w:t xml:space="preserve"> is my</w:t>
      </w:r>
      <w:r>
        <w:rPr>
          <w:rFonts w:ascii="Times New Roman" w:hAnsi="Times New Roman"/>
          <w:bCs/>
          <w:sz w:val="24"/>
        </w:rPr>
        <w:t>__</w:t>
      </w:r>
      <w:r>
        <w:rPr>
          <w:rFonts w:hint="eastAsia" w:ascii="Times New Roman" w:hAnsi="Times New Roman"/>
          <w:bCs/>
          <w:sz w:val="24"/>
          <w:lang w:val="en-US" w:eastAsia="zh-CN"/>
        </w:rPr>
        <w:t>36</w:t>
      </w:r>
      <w:r>
        <w:rPr>
          <w:rFonts w:ascii="Times New Roman" w:hAnsi="Times New Roman"/>
          <w:bCs/>
          <w:sz w:val="24"/>
        </w:rPr>
        <w:t>____</w:t>
      </w:r>
      <w:r>
        <w:rPr>
          <w:rFonts w:hint="eastAsia" w:ascii="Times New Roman" w:hAnsi="Times New Roman"/>
          <w:bCs/>
          <w:sz w:val="24"/>
          <w:lang w:val="en-US" w:eastAsia="zh-CN"/>
        </w:rPr>
        <w:t>n</w:t>
      </w:r>
      <w:r>
        <w:rPr>
          <w:rFonts w:hint="default" w:ascii="Times New Roman" w:hAnsi="Times New Roman" w:eastAsia="宋体" w:cs="Times New Roman"/>
          <w:bCs/>
          <w:sz w:val="24"/>
        </w:rPr>
        <w:t>ame and Brown is my last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nam</w:t>
      </w:r>
      <w:r>
        <w:rPr>
          <w:rFonts w:hint="eastAsia" w:ascii="Times New Roman" w:hAnsi="Times New Roman" w:eastAsia="宋体" w:cs="Times New Roman"/>
          <w:bCs/>
          <w:sz w:val="24"/>
          <w:lang w:val="en-US" w:eastAsia="zh-CN"/>
        </w:rPr>
        <w:t>e</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What is this?</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It is a</w:t>
      </w:r>
      <w:r>
        <w:rPr>
          <w:rFonts w:ascii="Times New Roman" w:hAnsi="Times New Roman"/>
          <w:bCs/>
          <w:sz w:val="24"/>
        </w:rPr>
        <w:t>___</w:t>
      </w:r>
      <w:r>
        <w:rPr>
          <w:rFonts w:hint="eastAsia" w:ascii="Times New Roman" w:hAnsi="Times New Roman"/>
          <w:bCs/>
          <w:sz w:val="24"/>
          <w:lang w:val="en-US" w:eastAsia="zh-CN"/>
        </w:rPr>
        <w:t>37</w:t>
      </w:r>
      <w:r>
        <w:rPr>
          <w:rFonts w:ascii="Times New Roman" w:hAnsi="Times New Roman"/>
          <w:bCs/>
          <w:sz w:val="24"/>
        </w:rPr>
        <w:t>___</w:t>
      </w:r>
      <w:r>
        <w:rPr>
          <w:rFonts w:hint="eastAsia" w:ascii="Times New Roman" w:hAnsi="Times New Roman"/>
          <w:bCs/>
          <w:sz w:val="24"/>
          <w:lang w:val="en-US" w:eastAsia="zh-CN"/>
        </w:rPr>
        <w:t>of my family</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I can</w:t>
      </w:r>
      <w:r>
        <w:rPr>
          <w:rFonts w:ascii="Times New Roman" w:hAnsi="Times New Roman"/>
          <w:bCs/>
          <w:sz w:val="24"/>
        </w:rPr>
        <w:t>___</w:t>
      </w:r>
      <w:r>
        <w:rPr>
          <w:rFonts w:hint="eastAsia" w:ascii="Times New Roman" w:hAnsi="Times New Roman"/>
          <w:bCs/>
          <w:sz w:val="24"/>
          <w:lang w:val="en-US" w:eastAsia="zh-CN"/>
        </w:rPr>
        <w:t>38</w:t>
      </w:r>
      <w:r>
        <w:rPr>
          <w:rFonts w:ascii="Times New Roman" w:hAnsi="Times New Roman"/>
          <w:bCs/>
          <w:sz w:val="24"/>
        </w:rPr>
        <w:t>___</w:t>
      </w:r>
      <w:r>
        <w:rPr>
          <w:rFonts w:hint="default" w:ascii="Times New Roman" w:hAnsi="Times New Roman" w:eastAsia="宋体" w:cs="Times New Roman"/>
          <w:bCs/>
          <w:sz w:val="24"/>
        </w:rPr>
        <w:t>it.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Er.</w:t>
      </w:r>
      <w:r>
        <w:rPr>
          <w:rFonts w:hint="eastAsia" w:ascii="Times New Roman" w:hAnsi="Times New Roman" w:eastAsia="宋体" w:cs="Times New Roman"/>
          <w:bCs/>
          <w:sz w:val="24"/>
          <w:lang w:val="en-US" w:eastAsia="zh-CN"/>
        </w:rPr>
        <w:t>..</w:t>
      </w:r>
      <w:r>
        <w:rPr>
          <w:rFonts w:hint="default" w:ascii="Times New Roman" w:hAnsi="Times New Roman" w:eastAsia="宋体" w:cs="Times New Roman"/>
          <w:bCs/>
          <w:sz w:val="24"/>
        </w:rPr>
        <w:t>P-</w:t>
      </w:r>
      <w:r>
        <w:rPr>
          <w:rFonts w:hint="eastAsia" w:ascii="Times New Roman" w:hAnsi="Times New Roman" w:eastAsia="宋体" w:cs="Times New Roman"/>
          <w:bCs/>
          <w:sz w:val="24"/>
          <w:lang w:val="en-US" w:eastAsia="zh-CN"/>
        </w:rPr>
        <w:t>H</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O</w:t>
      </w:r>
      <w:r>
        <w:rPr>
          <w:rFonts w:hint="default" w:ascii="Times New Roman" w:hAnsi="Times New Roman" w:eastAsia="宋体" w:cs="Times New Roman"/>
          <w:bCs/>
          <w:sz w:val="24"/>
        </w:rPr>
        <w:t>-T-</w:t>
      </w:r>
      <w:r>
        <w:rPr>
          <w:rFonts w:hint="eastAsia" w:ascii="Times New Roman" w:hAnsi="Times New Roman" w:eastAsia="宋体" w:cs="Times New Roman"/>
          <w:bCs/>
          <w:sz w:val="24"/>
          <w:lang w:val="en-US" w:eastAsia="zh-CN"/>
        </w:rPr>
        <w:t>O</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Look!</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These are my </w:t>
      </w:r>
      <w:r>
        <w:rPr>
          <w:rFonts w:ascii="Times New Roman" w:hAnsi="Times New Roman"/>
          <w:bCs/>
          <w:sz w:val="24"/>
        </w:rPr>
        <w:t>___</w:t>
      </w:r>
      <w:r>
        <w:rPr>
          <w:rFonts w:hint="eastAsia" w:ascii="Times New Roman" w:hAnsi="Times New Roman"/>
          <w:bCs/>
          <w:sz w:val="24"/>
          <w:lang w:val="en-US" w:eastAsia="zh-CN"/>
        </w:rPr>
        <w:t>39</w:t>
      </w:r>
      <w:r>
        <w:rPr>
          <w:rFonts w:ascii="Times New Roman" w:hAnsi="Times New Roman"/>
          <w:bCs/>
          <w:sz w:val="24"/>
        </w:rPr>
        <w:t>___</w:t>
      </w:r>
      <w:r>
        <w:rPr>
          <w:rFonts w:hint="default" w:ascii="Times New Roman" w:hAnsi="Times New Roman" w:eastAsia="宋体" w:cs="Times New Roman"/>
          <w:bCs/>
          <w:sz w:val="24"/>
        </w:rPr>
        <w:t>.</w:t>
      </w:r>
      <w:r>
        <w:rPr>
          <w:rFonts w:ascii="Times New Roman" w:hAnsi="Times New Roman"/>
          <w:bCs/>
          <w:sz w:val="24"/>
        </w:rPr>
        <w:t>___</w:t>
      </w:r>
      <w:r>
        <w:rPr>
          <w:rFonts w:hint="eastAsia" w:ascii="Times New Roman" w:hAnsi="Times New Roman"/>
          <w:bCs/>
          <w:sz w:val="24"/>
          <w:lang w:val="en-US" w:eastAsia="zh-CN"/>
        </w:rPr>
        <w:t>40</w:t>
      </w:r>
      <w:r>
        <w:rPr>
          <w:rFonts w:ascii="Times New Roman" w:hAnsi="Times New Roman"/>
          <w:bCs/>
          <w:sz w:val="24"/>
        </w:rPr>
        <w:t>___</w:t>
      </w:r>
      <w:r>
        <w:rPr>
          <w:rFonts w:hint="eastAsia" w:ascii="Times New Roman" w:hAnsi="Times New Roman" w:eastAsia="宋体" w:cs="Times New Roman"/>
          <w:bCs/>
          <w:sz w:val="24"/>
          <w:u w:val="none"/>
          <w:lang w:val="en-US" w:eastAsia="zh-CN"/>
        </w:rPr>
        <w:t xml:space="preserve">are </w:t>
      </w:r>
      <w:r>
        <w:rPr>
          <w:rFonts w:hint="default" w:ascii="Times New Roman" w:hAnsi="Times New Roman" w:eastAsia="宋体" w:cs="Times New Roman"/>
          <w:bCs/>
          <w:sz w:val="24"/>
        </w:rPr>
        <w:t>my</w:t>
      </w:r>
      <w:r>
        <w:rPr>
          <w:rFonts w:hint="eastAsia" w:ascii="Times New Roman" w:hAnsi="Times New Roman" w:eastAsia="宋体" w:cs="Times New Roman"/>
          <w:bCs/>
          <w:sz w:val="24"/>
          <w:lang w:val="en-US" w:eastAsia="zh-CN"/>
        </w:rPr>
        <w:t xml:space="preserve"> mother</w:t>
      </w:r>
      <w:r>
        <w:rPr>
          <w:rFonts w:hint="default" w:ascii="Times New Roman" w:hAnsi="Times New Roman" w:eastAsia="宋体" w:cs="Times New Roman"/>
          <w:bCs/>
          <w:sz w:val="24"/>
          <w:lang w:val="en-US" w:eastAsia="zh-CN"/>
        </w:rPr>
        <w:t>’</w:t>
      </w:r>
      <w:r>
        <w:rPr>
          <w:rFonts w:hint="eastAsia" w:ascii="Times New Roman" w:hAnsi="Times New Roman" w:eastAsia="宋体" w:cs="Times New Roman"/>
          <w:bCs/>
          <w:sz w:val="24"/>
          <w:lang w:val="en-US" w:eastAsia="zh-CN"/>
        </w:rPr>
        <w:t>s</w:t>
      </w:r>
      <w:r>
        <w:rPr>
          <w:rFonts w:hint="default" w:ascii="Times New Roman" w:hAnsi="Times New Roman" w:eastAsia="宋体" w:cs="Times New Roman"/>
          <w:bCs/>
          <w:sz w:val="24"/>
        </w:rPr>
        <w:t xml:space="preserve"> father and mother</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This is Uncle Bob and that is Aunt Alice.</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Bob is my</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father's </w:t>
      </w:r>
      <w:r>
        <w:rPr>
          <w:rFonts w:ascii="Times New Roman" w:hAnsi="Times New Roman"/>
          <w:bCs/>
          <w:sz w:val="24"/>
        </w:rPr>
        <w:t>___</w:t>
      </w:r>
      <w:r>
        <w:rPr>
          <w:rFonts w:hint="eastAsia" w:ascii="Times New Roman" w:hAnsi="Times New Roman"/>
          <w:bCs/>
          <w:sz w:val="24"/>
          <w:lang w:val="en-US" w:eastAsia="zh-CN"/>
        </w:rPr>
        <w:t>41</w:t>
      </w:r>
      <w:r>
        <w:rPr>
          <w:rFonts w:ascii="Times New Roman" w:hAnsi="Times New Roman"/>
          <w:bCs/>
          <w:sz w:val="24"/>
        </w:rPr>
        <w:t>___</w:t>
      </w:r>
      <w:r>
        <w:rPr>
          <w:rFonts w:hint="default" w:ascii="Times New Roman" w:hAnsi="Times New Roman" w:eastAsia="宋体" w:cs="Times New Roman"/>
          <w:bCs/>
          <w:sz w:val="24"/>
        </w:rPr>
        <w:t>.This is Eric,</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Aunt Alice's son.</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He is my</w:t>
      </w:r>
      <w:r>
        <w:rPr>
          <w:rFonts w:ascii="Times New Roman" w:hAnsi="Times New Roman"/>
          <w:bCs/>
          <w:sz w:val="24"/>
        </w:rPr>
        <w:t>___</w:t>
      </w:r>
      <w:r>
        <w:rPr>
          <w:rFonts w:hint="eastAsia" w:ascii="Times New Roman" w:hAnsi="Times New Roman"/>
          <w:bCs/>
          <w:sz w:val="24"/>
          <w:lang w:val="en-US" w:eastAsia="zh-CN"/>
        </w:rPr>
        <w:t>42</w:t>
      </w:r>
      <w:r>
        <w:rPr>
          <w:rFonts w:ascii="Times New Roman" w:hAnsi="Times New Roman"/>
          <w:bCs/>
          <w:sz w:val="24"/>
        </w:rPr>
        <w:t>___</w:t>
      </w:r>
      <w:r>
        <w:rPr>
          <w:rFonts w:hint="eastAsia" w:ascii="Times New Roman" w:hAnsi="Times New Roman"/>
          <w:bCs/>
          <w:sz w:val="24"/>
          <w:lang w:val="en-US" w:eastAsia="zh-CN"/>
        </w:rPr>
        <w:t xml:space="preserve">. </w:t>
      </w:r>
      <w:r>
        <w:rPr>
          <w:rFonts w:hint="default" w:ascii="Times New Roman" w:hAnsi="Times New Roman" w:eastAsia="宋体" w:cs="Times New Roman"/>
          <w:bCs/>
          <w:sz w:val="24"/>
        </w:rPr>
        <w:t>Helen is Eric's sister.</w:t>
      </w:r>
      <w:r>
        <w:rPr>
          <w:rFonts w:hint="eastAsia" w:ascii="Times New Roman" w:hAnsi="Times New Roman" w:eastAsia="宋体" w:cs="Times New Roman"/>
          <w:bCs/>
          <w:sz w:val="24"/>
          <w:lang w:val="en-US" w:eastAsia="zh-CN"/>
        </w:rPr>
        <w:t xml:space="preserve"> </w:t>
      </w:r>
      <w:r>
        <w:rPr>
          <w:rFonts w:ascii="Times New Roman" w:hAnsi="Times New Roman"/>
          <w:bCs/>
          <w:sz w:val="24"/>
        </w:rPr>
        <w:t>___</w:t>
      </w:r>
      <w:r>
        <w:rPr>
          <w:rFonts w:hint="eastAsia" w:ascii="Times New Roman" w:hAnsi="Times New Roman"/>
          <w:bCs/>
          <w:sz w:val="24"/>
          <w:lang w:val="en-US" w:eastAsia="zh-CN"/>
        </w:rPr>
        <w:t>43</w:t>
      </w:r>
      <w:r>
        <w:rPr>
          <w:rFonts w:ascii="Times New Roman" w:hAnsi="Times New Roman"/>
          <w:bCs/>
          <w:sz w:val="24"/>
        </w:rPr>
        <w:t>__</w:t>
      </w:r>
      <w:r>
        <w:rPr>
          <w:rFonts w:hint="default" w:ascii="Times New Roman" w:hAnsi="Times New Roman" w:eastAsia="宋体" w:cs="Times New Roman"/>
          <w:bCs/>
          <w:sz w:val="24"/>
        </w:rPr>
        <w:t>is two years old.</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My</w:t>
      </w:r>
      <w:r>
        <w:rPr>
          <w:rFonts w:ascii="Times New Roman" w:hAnsi="Times New Roman" w:eastAsia="宋体" w:cs="Times New Roman"/>
          <w:bCs/>
          <w:sz w:val="24"/>
          <w:u w:val="single"/>
        </w:rPr>
        <w:t>__</w:t>
      </w:r>
      <w:r>
        <w:rPr>
          <w:rFonts w:hint="eastAsia" w:ascii="Times New Roman" w:hAnsi="Times New Roman" w:eastAsia="宋体" w:cs="Times New Roman"/>
          <w:bCs/>
          <w:sz w:val="24"/>
          <w:u w:val="single"/>
          <w:lang w:val="en-US" w:eastAsia="zh-CN"/>
        </w:rPr>
        <w:t>44</w:t>
      </w:r>
      <w:r>
        <w:rPr>
          <w:rFonts w:ascii="Times New Roman" w:hAnsi="Times New Roman" w:eastAsia="宋体" w:cs="Times New Roman"/>
          <w:bCs/>
          <w:sz w:val="24"/>
          <w:u w:val="single"/>
        </w:rPr>
        <w:t>_</w:t>
      </w:r>
      <w:r>
        <w:rPr>
          <w:rFonts w:hint="eastAsia" w:ascii="Times New Roman" w:hAnsi="Times New Roman" w:eastAsia="宋体" w:cs="Times New Roman"/>
          <w:bCs/>
          <w:sz w:val="24"/>
          <w:u w:val="single"/>
          <w:lang w:val="en-US" w:eastAsia="zh-CN"/>
        </w:rPr>
        <w:t xml:space="preserve"> </w:t>
      </w:r>
      <w:r>
        <w:rPr>
          <w:rFonts w:hint="default" w:ascii="Times New Roman" w:hAnsi="Times New Roman" w:eastAsia="宋体" w:cs="Times New Roman"/>
          <w:bCs/>
          <w:sz w:val="24"/>
        </w:rPr>
        <w:t>name is Paul and my mother is Kate.</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My</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parents and I are wearing(</w:t>
      </w:r>
      <w:r>
        <w:rPr>
          <w:rFonts w:hint="eastAsia" w:ascii="Times New Roman" w:hAnsi="Times New Roman" w:eastAsia="宋体" w:cs="Times New Roman"/>
          <w:bCs/>
          <w:sz w:val="24"/>
          <w:lang w:val="en-US" w:eastAsia="zh-CN"/>
        </w:rPr>
        <w:t>穿着)</w:t>
      </w:r>
      <w:r>
        <w:rPr>
          <w:rFonts w:hint="default" w:ascii="Times New Roman" w:hAnsi="Times New Roman" w:eastAsia="宋体" w:cs="Times New Roman"/>
          <w:bCs/>
          <w:sz w:val="24"/>
        </w:rPr>
        <w:t>jackets.What</w:t>
      </w:r>
      <w:r>
        <w:rPr>
          <w:rFonts w:ascii="Times New Roman" w:hAnsi="Times New Roman"/>
          <w:bCs/>
          <w:sz w:val="24"/>
        </w:rPr>
        <w:t>___</w:t>
      </w:r>
      <w:r>
        <w:rPr>
          <w:rFonts w:hint="eastAsia" w:ascii="Times New Roman" w:hAnsi="Times New Roman"/>
          <w:bCs/>
          <w:sz w:val="24"/>
          <w:lang w:val="en-US" w:eastAsia="zh-CN"/>
        </w:rPr>
        <w:t>45</w:t>
      </w:r>
      <w:r>
        <w:rPr>
          <w:rFonts w:ascii="Times New Roman" w:hAnsi="Times New Roman"/>
          <w:bCs/>
          <w:sz w:val="24"/>
        </w:rPr>
        <w:t>___</w:t>
      </w:r>
      <w:r>
        <w:rPr>
          <w:rFonts w:hint="default" w:ascii="Times New Roman" w:hAnsi="Times New Roman" w:eastAsia="宋体" w:cs="Times New Roman"/>
          <w:bCs/>
          <w:sz w:val="24"/>
        </w:rPr>
        <w:t xml:space="preserve"> are the jackets?</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They are blue.</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36</w:t>
      </w:r>
      <w:r>
        <w:rPr>
          <w:rFonts w:hint="default" w:ascii="Times New Roman" w:hAnsi="Times New Roman" w:eastAsia="宋体" w:cs="Times New Roman"/>
          <w:bCs/>
          <w:sz w:val="24"/>
        </w:rPr>
        <w:t>.A.last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B.first</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C.next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D.family</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 )</w:t>
      </w:r>
      <w:r>
        <w:rPr>
          <w:rFonts w:hint="eastAsia" w:ascii="Times New Roman" w:hAnsi="Times New Roman" w:eastAsia="宋体" w:cs="Times New Roman"/>
          <w:bCs/>
          <w:sz w:val="24"/>
          <w:lang w:val="en-US" w:eastAsia="zh-CN"/>
        </w:rPr>
        <w:t>37</w:t>
      </w:r>
      <w:r>
        <w:rPr>
          <w:rFonts w:hint="default" w:ascii="Times New Roman" w:hAnsi="Times New Roman" w:eastAsia="宋体" w:cs="Times New Roman"/>
          <w:bCs/>
          <w:sz w:val="24"/>
        </w:rPr>
        <w:t>.A.p</w:t>
      </w:r>
      <w:r>
        <w:rPr>
          <w:rFonts w:hint="eastAsia" w:ascii="Times New Roman" w:hAnsi="Times New Roman" w:eastAsia="宋体" w:cs="Times New Roman"/>
          <w:bCs/>
          <w:sz w:val="24"/>
          <w:lang w:val="en-US" w:eastAsia="zh-CN"/>
        </w:rPr>
        <w:t xml:space="preserve">hoto    </w:t>
      </w:r>
      <w:r>
        <w:rPr>
          <w:rFonts w:hint="eastAsia" w:cs="Times New Roman"/>
          <w:bCs/>
          <w:sz w:val="24"/>
          <w:lang w:val="en-US" w:eastAsia="zh-CN"/>
        </w:rPr>
        <w:t xml:space="preserve"> </w:t>
      </w:r>
      <w:r>
        <w:rPr>
          <w:rFonts w:hint="default" w:ascii="Times New Roman" w:hAnsi="Times New Roman" w:eastAsia="宋体" w:cs="Times New Roman"/>
          <w:bCs/>
          <w:sz w:val="24"/>
        </w:rPr>
        <w:t>B.book</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C.dictionary</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D.card</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)3</w:t>
      </w:r>
      <w:r>
        <w:rPr>
          <w:rFonts w:hint="eastAsia" w:ascii="Times New Roman" w:hAnsi="Times New Roman" w:eastAsia="宋体" w:cs="Times New Roman"/>
          <w:bCs/>
          <w:sz w:val="24"/>
          <w:lang w:val="en-US" w:eastAsia="zh-CN"/>
        </w:rPr>
        <w:t>8</w:t>
      </w:r>
      <w:r>
        <w:rPr>
          <w:rFonts w:hint="default" w:ascii="Times New Roman" w:hAnsi="Times New Roman" w:eastAsia="宋体" w:cs="Times New Roman"/>
          <w:bCs/>
          <w:sz w:val="24"/>
        </w:rPr>
        <w:t>.A.know</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B.come</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C.spell</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D.help</w:t>
      </w:r>
    </w:p>
    <w:p>
      <w:pPr>
        <w:tabs>
          <w:tab w:val="left" w:pos="1209"/>
        </w:tabs>
        <w:spacing w:before="35" w:line="240" w:lineRule="auto"/>
        <w:ind w:right="85"/>
        <w:rPr>
          <w:rFonts w:hint="eastAsia" w:ascii="Times New Roman" w:hAnsi="Times New Roman" w:eastAsia="宋体" w:cs="Times New Roman"/>
          <w:bCs/>
          <w:sz w:val="24"/>
          <w:lang w:val="en-US" w:eastAsia="zh-CN"/>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 )</w:t>
      </w:r>
      <w:r>
        <w:rPr>
          <w:rFonts w:hint="eastAsia" w:ascii="Times New Roman" w:hAnsi="Times New Roman" w:eastAsia="宋体" w:cs="Times New Roman"/>
          <w:bCs/>
          <w:sz w:val="24"/>
          <w:lang w:val="en-US" w:eastAsia="zh-CN"/>
        </w:rPr>
        <w:t>39</w:t>
      </w:r>
      <w:r>
        <w:rPr>
          <w:rFonts w:hint="default" w:ascii="Times New Roman" w:hAnsi="Times New Roman" w:eastAsia="宋体" w:cs="Times New Roman"/>
          <w:bCs/>
          <w:sz w:val="24"/>
        </w:rPr>
        <w:t>.A.</w:t>
      </w:r>
      <w:r>
        <w:rPr>
          <w:rFonts w:hint="eastAsia" w:ascii="Times New Roman" w:hAnsi="Times New Roman" w:eastAsia="宋体" w:cs="Times New Roman"/>
          <w:bCs/>
          <w:sz w:val="24"/>
          <w:lang w:val="en-US" w:eastAsia="zh-CN"/>
        </w:rPr>
        <w:t xml:space="preserve">grandpa   </w:t>
      </w:r>
      <w:r>
        <w:rPr>
          <w:rFonts w:hint="default" w:ascii="Times New Roman" w:hAnsi="Times New Roman" w:eastAsia="宋体" w:cs="Times New Roman"/>
          <w:bCs/>
          <w:sz w:val="24"/>
        </w:rPr>
        <w:t>B.</w:t>
      </w:r>
      <w:r>
        <w:rPr>
          <w:rFonts w:hint="eastAsia" w:ascii="Times New Roman" w:hAnsi="Times New Roman" w:eastAsia="宋体" w:cs="Times New Roman"/>
          <w:bCs/>
          <w:sz w:val="24"/>
          <w:lang w:val="en-US" w:eastAsia="zh-CN"/>
        </w:rPr>
        <w:t xml:space="preserve">grandma    </w:t>
      </w:r>
      <w:r>
        <w:rPr>
          <w:rFonts w:hint="default" w:ascii="Times New Roman" w:hAnsi="Times New Roman" w:eastAsia="宋体" w:cs="Times New Roman"/>
          <w:bCs/>
          <w:sz w:val="24"/>
        </w:rPr>
        <w:t>C.</w:t>
      </w:r>
      <w:r>
        <w:rPr>
          <w:rFonts w:hint="eastAsia" w:ascii="Times New Roman" w:hAnsi="Times New Roman" w:eastAsia="宋体" w:cs="Times New Roman"/>
          <w:bCs/>
          <w:sz w:val="24"/>
          <w:lang w:val="en-US" w:eastAsia="zh-CN"/>
        </w:rPr>
        <w:t xml:space="preserve">grandparents   </w:t>
      </w:r>
      <w:r>
        <w:rPr>
          <w:rFonts w:hint="default" w:ascii="Times New Roman" w:hAnsi="Times New Roman" w:eastAsia="宋体" w:cs="Times New Roman"/>
          <w:bCs/>
          <w:sz w:val="24"/>
        </w:rPr>
        <w:t>D.</w:t>
      </w:r>
      <w:r>
        <w:rPr>
          <w:rFonts w:hint="eastAsia" w:ascii="Times New Roman" w:hAnsi="Times New Roman" w:eastAsia="宋体" w:cs="Times New Roman"/>
          <w:bCs/>
          <w:sz w:val="24"/>
          <w:lang w:val="en-US" w:eastAsia="zh-CN"/>
        </w:rPr>
        <w:t>aunt</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40</w:t>
      </w:r>
      <w:r>
        <w:rPr>
          <w:rFonts w:hint="default" w:ascii="Times New Roman" w:hAnsi="Times New Roman" w:eastAsia="宋体" w:cs="Times New Roman"/>
          <w:bCs/>
          <w:sz w:val="24"/>
        </w:rPr>
        <w:t>.A.We</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B.Their</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C.You</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D.They</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 )</w:t>
      </w:r>
      <w:r>
        <w:rPr>
          <w:rFonts w:hint="eastAsia" w:ascii="Times New Roman" w:hAnsi="Times New Roman" w:eastAsia="宋体" w:cs="Times New Roman"/>
          <w:bCs/>
          <w:sz w:val="24"/>
          <w:lang w:val="en-US" w:eastAsia="zh-CN"/>
        </w:rPr>
        <w:t>41.</w:t>
      </w:r>
      <w:r>
        <w:rPr>
          <w:rFonts w:hint="default" w:ascii="Times New Roman" w:hAnsi="Times New Roman" w:eastAsia="宋体" w:cs="Times New Roman"/>
          <w:bCs/>
          <w:sz w:val="24"/>
        </w:rPr>
        <w:t>A.son</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B.</w:t>
      </w:r>
      <w:r>
        <w:rPr>
          <w:rFonts w:hint="eastAsia" w:ascii="Times New Roman" w:hAnsi="Times New Roman" w:eastAsia="宋体" w:cs="Times New Roman"/>
          <w:bCs/>
          <w:sz w:val="24"/>
          <w:lang w:val="en-US" w:eastAsia="zh-CN"/>
        </w:rPr>
        <w:t xml:space="preserve">father </w:t>
      </w:r>
      <w:r>
        <w:rPr>
          <w:rFonts w:hint="eastAsia" w:cs="Times New Roman"/>
          <w:bCs/>
          <w:sz w:val="24"/>
          <w:lang w:val="en-US" w:eastAsia="zh-CN"/>
        </w:rPr>
        <w:t xml:space="preserve">    </w:t>
      </w:r>
      <w:r>
        <w:rPr>
          <w:rFonts w:hint="default" w:ascii="Times New Roman" w:hAnsi="Times New Roman" w:eastAsia="宋体" w:cs="Times New Roman"/>
          <w:bCs/>
          <w:sz w:val="24"/>
        </w:rPr>
        <w:t>C.brother</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D.sister</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 )</w:t>
      </w:r>
      <w:r>
        <w:rPr>
          <w:rFonts w:hint="eastAsia" w:ascii="Times New Roman" w:hAnsi="Times New Roman" w:eastAsia="宋体" w:cs="Times New Roman"/>
          <w:bCs/>
          <w:sz w:val="24"/>
          <w:lang w:val="en-US" w:eastAsia="zh-CN"/>
        </w:rPr>
        <w:t>42</w:t>
      </w:r>
      <w:r>
        <w:rPr>
          <w:rFonts w:hint="default" w:ascii="Times New Roman" w:hAnsi="Times New Roman" w:eastAsia="宋体" w:cs="Times New Roman"/>
          <w:bCs/>
          <w:sz w:val="24"/>
        </w:rPr>
        <w:t>.A.father</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B.cousin</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C.grandfather</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D.uncle</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43</w:t>
      </w:r>
      <w:r>
        <w:rPr>
          <w:rFonts w:hint="default" w:ascii="Times New Roman" w:hAnsi="Times New Roman" w:eastAsia="宋体" w:cs="Times New Roman"/>
          <w:bCs/>
          <w:sz w:val="24"/>
        </w:rPr>
        <w:t>.A.He</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B.His</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C.Hers</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D.She</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44</w:t>
      </w:r>
      <w:r>
        <w:rPr>
          <w:rFonts w:hint="default" w:ascii="Times New Roman" w:hAnsi="Times New Roman" w:eastAsia="宋体" w:cs="Times New Roman"/>
          <w:bCs/>
          <w:sz w:val="24"/>
        </w:rPr>
        <w:t>.A father</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B.his</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C.father's</w:t>
      </w:r>
      <w:r>
        <w:rPr>
          <w:rFonts w:hint="eastAsia" w:ascii="Times New Roman" w:hAnsi="Times New Roman" w:eastAsia="宋体" w:cs="Times New Roman"/>
          <w:bCs/>
          <w:sz w:val="24"/>
          <w:lang w:val="en-US" w:eastAsia="zh-CN"/>
        </w:rPr>
        <w:t xml:space="preserve"> </w:t>
      </w:r>
      <w:r>
        <w:rPr>
          <w:rFonts w:hint="eastAsia" w:cs="Times New Roman"/>
          <w:bCs/>
          <w:sz w:val="24"/>
          <w:lang w:val="en-US" w:eastAsia="zh-CN"/>
        </w:rPr>
        <w:t xml:space="preserve">     </w:t>
      </w:r>
      <w:r>
        <w:rPr>
          <w:rFonts w:hint="default" w:ascii="Times New Roman" w:hAnsi="Times New Roman" w:eastAsia="宋体" w:cs="Times New Roman"/>
          <w:bCs/>
          <w:sz w:val="24"/>
        </w:rPr>
        <w:t>D.fathers'</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rPr>
        <w: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 xml:space="preserve"> )</w:t>
      </w:r>
      <w:r>
        <w:rPr>
          <w:rFonts w:hint="eastAsia" w:ascii="Times New Roman" w:hAnsi="Times New Roman" w:eastAsia="宋体" w:cs="Times New Roman"/>
          <w:bCs/>
          <w:sz w:val="24"/>
          <w:lang w:val="en-US" w:eastAsia="zh-CN"/>
        </w:rPr>
        <w:t>45</w:t>
      </w:r>
      <w:r>
        <w:rPr>
          <w:rFonts w:hint="default" w:ascii="Times New Roman" w:hAnsi="Times New Roman" w:eastAsia="宋体" w:cs="Times New Roman"/>
          <w:bCs/>
          <w:sz w:val="24"/>
        </w:rPr>
        <w:t>.A.color</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rPr>
        <w:t>B.ring</w:t>
      </w:r>
      <w:r>
        <w:rPr>
          <w:rFonts w:hint="eastAsia" w:cs="Times New Roman"/>
          <w:bCs/>
          <w:sz w:val="24"/>
          <w:lang w:val="en-US" w:eastAsia="zh-CN"/>
        </w:rPr>
        <w:t xml:space="preserve">        </w:t>
      </w:r>
      <w:r>
        <w:rPr>
          <w:rFonts w:hint="default" w:ascii="Times New Roman" w:hAnsi="Times New Roman" w:eastAsia="宋体" w:cs="Times New Roman"/>
          <w:bCs/>
          <w:sz w:val="24"/>
        </w:rPr>
        <w:t>C.day</w:t>
      </w:r>
      <w:r>
        <w:rPr>
          <w:rFonts w:hint="eastAsia" w:cs="Times New Roman"/>
          <w:bCs/>
          <w:sz w:val="24"/>
          <w:lang w:val="en-US" w:eastAsia="zh-CN"/>
        </w:rPr>
        <w:t xml:space="preserve">         </w:t>
      </w:r>
      <w:r>
        <w:rPr>
          <w:rFonts w:hint="default" w:ascii="Times New Roman" w:hAnsi="Times New Roman" w:eastAsia="宋体" w:cs="Times New Roman"/>
          <w:bCs/>
          <w:sz w:val="24"/>
        </w:rPr>
        <w:t>D.set</w:t>
      </w:r>
    </w:p>
    <w:p>
      <w:pPr>
        <w:ind w:right="-334" w:rightChars="-159"/>
        <w:rPr>
          <w:rFonts w:hint="eastAsia" w:ascii="Times New Roman" w:hAnsi="Times New Roman"/>
          <w:b/>
          <w:spacing w:val="-12"/>
          <w:sz w:val="24"/>
          <w:lang w:eastAsia="zh-CN"/>
        </w:rPr>
      </w:pPr>
      <w:r>
        <w:rPr>
          <w:rFonts w:ascii="Times New Roman" w:hAnsi="Times New Roman"/>
          <w:b/>
          <w:sz w:val="24"/>
        </w:rPr>
        <w:t xml:space="preserve">V．阅读理解 </w:t>
      </w:r>
      <w:r>
        <w:rPr>
          <w:rFonts w:ascii="Times New Roman" w:hAnsi="Times New Roman"/>
          <w:b/>
          <w:spacing w:val="-12"/>
          <w:sz w:val="24"/>
        </w:rPr>
        <w:t>（本题共</w:t>
      </w:r>
      <w:r>
        <w:rPr>
          <w:rFonts w:hint="eastAsia" w:ascii="Times New Roman" w:hAnsi="Times New Roman"/>
          <w:b/>
          <w:spacing w:val="-12"/>
          <w:sz w:val="24"/>
          <w:lang w:val="en-US" w:eastAsia="zh-CN"/>
        </w:rPr>
        <w:t>1</w:t>
      </w:r>
      <w:r>
        <w:rPr>
          <w:rFonts w:ascii="Times New Roman" w:hAnsi="Times New Roman"/>
          <w:b/>
          <w:spacing w:val="-12"/>
          <w:sz w:val="24"/>
        </w:rPr>
        <w:t>0小题，每小题2分，共</w:t>
      </w:r>
      <w:r>
        <w:rPr>
          <w:rFonts w:hint="eastAsia" w:ascii="Times New Roman" w:hAnsi="Times New Roman"/>
          <w:b/>
          <w:spacing w:val="-12"/>
          <w:sz w:val="24"/>
          <w:lang w:val="en-US" w:eastAsia="zh-CN"/>
        </w:rPr>
        <w:t>2</w:t>
      </w:r>
      <w:r>
        <w:rPr>
          <w:rFonts w:ascii="Times New Roman" w:hAnsi="Times New Roman"/>
          <w:b/>
          <w:spacing w:val="-12"/>
          <w:sz w:val="24"/>
        </w:rPr>
        <w:t>0分</w:t>
      </w:r>
      <w:r>
        <w:rPr>
          <w:rFonts w:hint="eastAsia" w:ascii="Times New Roman" w:hAnsi="Times New Roman"/>
          <w:b/>
          <w:spacing w:val="-12"/>
          <w:sz w:val="24"/>
          <w:lang w:eastAsia="zh-CN"/>
        </w:rPr>
        <w:t>）</w:t>
      </w:r>
    </w:p>
    <w:p>
      <w:pPr>
        <w:ind w:right="-334" w:rightChars="-159" w:firstLine="3360" w:firstLineChars="1400"/>
        <w:rPr>
          <w:rFonts w:hint="default" w:ascii="Times New Roman" w:hAnsi="Times New Roman" w:eastAsia="宋体"/>
          <w:b/>
          <w:spacing w:val="-12"/>
          <w:sz w:val="24"/>
          <w:lang w:val="en-US" w:eastAsia="zh-CN"/>
        </w:rPr>
      </w:pPr>
      <w:r>
        <w:rPr>
          <w:rFonts w:hint="eastAsia"/>
          <w:sz w:val="24"/>
        </w:rPr>
        <w:t>(</w:t>
      </w:r>
      <w:r>
        <w:rPr>
          <w:rFonts w:hint="eastAsia"/>
          <w:sz w:val="24"/>
          <w:lang w:val="en-US" w:eastAsia="zh-CN"/>
        </w:rPr>
        <w:t>一</w:t>
      </w:r>
      <w:r>
        <w:rPr>
          <w:rFonts w:hint="eastAsia"/>
          <w:sz w:val="24"/>
        </w:rPr>
        <w:t>)</w:t>
      </w:r>
    </w:p>
    <w:p>
      <w:pPr>
        <w:tabs>
          <w:tab w:val="left" w:pos="1209"/>
        </w:tabs>
        <w:spacing w:before="35" w:line="240" w:lineRule="auto"/>
        <w:ind w:right="85"/>
        <w:rPr>
          <w:rFonts w:hint="default" w:ascii="Times New Roman" w:hAnsi="Times New Roman" w:eastAsia="宋体" w:cs="Times New Roman"/>
          <w:bCs/>
          <w:sz w:val="24"/>
        </w:rPr>
      </w:pPr>
      <w:r>
        <w:rPr>
          <w:rFonts w:ascii="Times New Roman" w:hAnsi="Times New Roman"/>
          <w:bCs/>
          <w:spacing w:val="-12"/>
          <w:sz w:val="24"/>
        </w:rPr>
        <w:t xml:space="preserve"> </w:t>
      </w:r>
      <w:r>
        <w:rPr>
          <w:rFonts w:hint="eastAsia" w:ascii="Times New Roman" w:hAnsi="Times New Roman"/>
          <w:bCs/>
          <w:spacing w:val="-12"/>
          <w:sz w:val="24"/>
          <w:lang w:val="en-US" w:eastAsia="zh-CN"/>
        </w:rPr>
        <w:t xml:space="preserve">  </w:t>
      </w:r>
      <w:r>
        <w:rPr>
          <w:rFonts w:hint="default" w:ascii="Times New Roman" w:hAnsi="Times New Roman" w:eastAsia="宋体" w:cs="Times New Roman"/>
          <w:bCs/>
          <w:sz w:val="24"/>
          <w:lang w:val="en-US" w:eastAsia="zh-CN"/>
        </w:rPr>
        <w:t xml:space="preserve">Liu Shiyi meets a foreign ( </w:t>
      </w:r>
      <w:r>
        <w:rPr>
          <w:rFonts w:hint="eastAsia" w:ascii="Times New Roman" w:hAnsi="Times New Roman" w:eastAsia="宋体" w:cs="Times New Roman"/>
          <w:bCs/>
          <w:sz w:val="24"/>
          <w:lang w:val="en-US" w:eastAsia="zh-CN"/>
        </w:rPr>
        <w:t>外国的</w:t>
      </w:r>
      <w:r>
        <w:rPr>
          <w:rFonts w:hint="default" w:ascii="Times New Roman" w:hAnsi="Times New Roman" w:eastAsia="宋体" w:cs="Times New Roman"/>
          <w:bCs/>
          <w:sz w:val="24"/>
          <w:lang w:val="en-US" w:eastAsia="zh-CN"/>
        </w:rPr>
        <w:t xml:space="preserve">) student at school in the morning. </w:t>
      </w:r>
    </w:p>
    <w:p>
      <w:pPr>
        <w:tabs>
          <w:tab w:val="left" w:pos="1209"/>
        </w:tabs>
        <w:spacing w:before="35" w:line="240" w:lineRule="auto"/>
        <w:ind w:right="85"/>
        <w:rPr>
          <w:rFonts w:hint="default" w:ascii="Times New Roman" w:hAnsi="Times New Roman" w:eastAsia="宋体" w:cs="Times New Roman"/>
          <w:bCs/>
          <w:sz w:val="24"/>
        </w:rPr>
      </w:pPr>
      <w:r>
        <w:rPr>
          <w:rFonts w:hint="default" w:ascii="Times New Roman" w:hAnsi="Times New Roman" w:eastAsia="宋体" w:cs="Times New Roman"/>
          <w:bCs/>
          <w:sz w:val="24"/>
          <w:lang w:val="en-US" w:eastAsia="zh-CN"/>
        </w:rPr>
        <w:t>A: Hi! I</w:t>
      </w:r>
      <w:r>
        <w:rPr>
          <w:rFonts w:hint="eastAsia" w:ascii="Times New Roman" w:hAnsi="Times New Roman" w:eastAsia="宋体" w:cs="Times New Roman"/>
          <w:bCs/>
          <w:sz w:val="24"/>
          <w:lang w:val="en-US" w:eastAsia="zh-CN"/>
        </w:rPr>
        <w:t>'</w:t>
      </w:r>
      <w:r>
        <w:rPr>
          <w:rFonts w:hint="default" w:ascii="Times New Roman" w:hAnsi="Times New Roman" w:eastAsia="宋体" w:cs="Times New Roman"/>
          <w:bCs/>
          <w:sz w:val="24"/>
          <w:lang w:val="en-US" w:eastAsia="zh-CN"/>
        </w:rPr>
        <w:t>m Liu Shiyi. My English name is Sarah. What</w:t>
      </w:r>
      <w:r>
        <w:rPr>
          <w:rFonts w:hint="eastAsia" w:ascii="Times New Roman" w:hAnsi="Times New Roman" w:eastAsia="宋体" w:cs="Times New Roman"/>
          <w:bCs/>
          <w:sz w:val="24"/>
          <w:lang w:val="en-US" w:eastAsia="zh-CN"/>
        </w:rPr>
        <w:t>'</w:t>
      </w:r>
      <w:r>
        <w:rPr>
          <w:rFonts w:hint="default" w:ascii="Times New Roman" w:hAnsi="Times New Roman" w:eastAsia="宋体" w:cs="Times New Roman"/>
          <w:bCs/>
          <w:sz w:val="24"/>
          <w:lang w:val="en-US" w:eastAsia="zh-CN"/>
        </w:rPr>
        <w:t xml:space="preserve">s your name? </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B: My name is David Brown. I have a Chinese name. It</w:t>
      </w:r>
      <w:r>
        <w:rPr>
          <w:rFonts w:hint="eastAsia" w:ascii="Times New Roman" w:hAnsi="Times New Roman" w:eastAsia="宋体" w:cs="Times New Roman"/>
          <w:bCs/>
          <w:sz w:val="24"/>
          <w:lang w:val="en-US" w:eastAsia="zh-CN"/>
        </w:rPr>
        <w:t>'</w:t>
      </w:r>
      <w:r>
        <w:rPr>
          <w:rFonts w:hint="default" w:ascii="Times New Roman" w:hAnsi="Times New Roman" w:eastAsia="宋体" w:cs="Times New Roman"/>
          <w:bCs/>
          <w:sz w:val="24"/>
          <w:lang w:val="en-US" w:eastAsia="zh-CN"/>
        </w:rPr>
        <w:t xml:space="preserve">s Zhang Dawei. </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A: Where are you from, David? America or the</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lang w:val="en-US" w:eastAsia="zh-CN"/>
        </w:rPr>
        <w:t>UK?</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B: Well ... I'm fro</w:t>
      </w:r>
      <w:r>
        <w:rPr>
          <w:rFonts w:hint="eastAsia" w:ascii="Times New Roman" w:hAnsi="Times New Roman" w:eastAsia="宋体" w:cs="Times New Roman"/>
          <w:bCs/>
          <w:sz w:val="24"/>
          <w:lang w:val="en-US" w:eastAsia="zh-CN"/>
        </w:rPr>
        <w:t xml:space="preserve">m </w:t>
      </w:r>
      <w:r>
        <w:rPr>
          <w:rFonts w:hint="default" w:ascii="Times New Roman" w:hAnsi="Times New Roman" w:eastAsia="宋体" w:cs="Times New Roman"/>
          <w:bCs/>
          <w:sz w:val="24"/>
          <w:lang w:val="en-US" w:eastAsia="zh-CN"/>
        </w:rPr>
        <w:t>Australia.</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A: Oh, sorry. Do you want to be my friend?</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B: Yes. That's great! What class are you in, Sarah?</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A: I am in Class 4, Grade 8. What about</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lang w:val="en-US" w:eastAsia="zh-CN"/>
        </w:rPr>
        <w:t>you?</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B: I am in Class 2, Grade 7.</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 xml:space="preserve">A: Can you tell </w:t>
      </w:r>
      <w:r>
        <w:rPr>
          <w:rFonts w:hint="eastAsia" w:ascii="Times New Roman" w:hAnsi="Times New Roman" w:eastAsia="宋体" w:cs="Times New Roman"/>
          <w:bCs/>
          <w:sz w:val="24"/>
          <w:lang w:val="en-US" w:eastAsia="zh-CN"/>
        </w:rPr>
        <w:t>(</w:t>
      </w:r>
      <w:r>
        <w:rPr>
          <w:rFonts w:hint="default" w:ascii="Times New Roman" w:hAnsi="Times New Roman" w:eastAsia="宋体" w:cs="Times New Roman"/>
          <w:bCs/>
          <w:sz w:val="24"/>
          <w:lang w:val="en-US" w:eastAsia="zh-CN"/>
        </w:rPr>
        <w:t>告诉) me your phone number,</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lang w:val="en-US" w:eastAsia="zh-CN"/>
        </w:rPr>
        <w:t>please?</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B: Yes. It's 746-5936.</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A: Thank you. It's time for class now. See you,</w:t>
      </w:r>
      <w:r>
        <w:rPr>
          <w:rFonts w:hint="eastAsia" w:ascii="Times New Roman" w:hAnsi="Times New Roman" w:eastAsia="宋体" w:cs="Times New Roman"/>
          <w:bCs/>
          <w:sz w:val="24"/>
          <w:lang w:val="en-US" w:eastAsia="zh-CN"/>
        </w:rPr>
        <w:t xml:space="preserve"> </w:t>
      </w:r>
      <w:r>
        <w:rPr>
          <w:rFonts w:hint="default" w:ascii="Times New Roman" w:hAnsi="Times New Roman" w:eastAsia="宋体" w:cs="Times New Roman"/>
          <w:bCs/>
          <w:sz w:val="24"/>
          <w:lang w:val="en-US" w:eastAsia="zh-CN"/>
        </w:rPr>
        <w:t>David.</w:t>
      </w:r>
    </w:p>
    <w:p>
      <w:pPr>
        <w:tabs>
          <w:tab w:val="left" w:pos="1209"/>
        </w:tabs>
        <w:spacing w:before="35" w:line="240" w:lineRule="auto"/>
        <w:ind w:right="85"/>
        <w:rPr>
          <w:rFonts w:hint="default" w:ascii="Times New Roman" w:hAnsi="Times New Roman" w:eastAsia="宋体" w:cs="Times New Roman"/>
          <w:bCs/>
          <w:sz w:val="24"/>
          <w:lang w:val="en-US" w:eastAsia="zh-CN"/>
        </w:rPr>
      </w:pPr>
      <w:r>
        <w:rPr>
          <w:rFonts w:hint="default" w:ascii="Times New Roman" w:hAnsi="Times New Roman" w:eastAsia="宋体" w:cs="Times New Roman"/>
          <w:bCs/>
          <w:sz w:val="24"/>
          <w:lang w:val="en-US" w:eastAsia="zh-CN"/>
        </w:rPr>
        <w:t>B: See you!</w:t>
      </w:r>
    </w:p>
    <w:p>
      <w:pPr>
        <w:numPr>
          <w:ilvl w:val="0"/>
          <w:numId w:val="0"/>
        </w:numPr>
        <w:tabs>
          <w:tab w:val="left" w:pos="1209"/>
        </w:tabs>
        <w:spacing w:before="35" w:line="240" w:lineRule="auto"/>
        <w:ind w:right="85" w:rightChars="0"/>
        <w:rPr>
          <w:rFonts w:hint="default"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 46.What is Sarah</w:t>
      </w:r>
      <w:r>
        <w:rPr>
          <w:rFonts w:hint="default" w:ascii="Times New Roman" w:hAnsi="Times New Roman" w:eastAsia="宋体" w:cs="Times New Roman"/>
          <w:bCs/>
          <w:sz w:val="24"/>
          <w:lang w:val="en-US" w:eastAsia="zh-CN"/>
        </w:rPr>
        <w:t>’</w:t>
      </w:r>
      <w:r>
        <w:rPr>
          <w:rFonts w:hint="eastAsia" w:ascii="Times New Roman" w:hAnsi="Times New Roman" w:eastAsia="宋体" w:cs="Times New Roman"/>
          <w:bCs/>
          <w:sz w:val="24"/>
          <w:lang w:val="en-US" w:eastAsia="zh-CN"/>
        </w:rPr>
        <w:t>s last name?</w:t>
      </w:r>
    </w:p>
    <w:p>
      <w:pPr>
        <w:numPr>
          <w:ilvl w:val="0"/>
          <w:numId w:val="3"/>
        </w:numPr>
        <w:tabs>
          <w:tab w:val="left" w:pos="1209"/>
        </w:tabs>
        <w:spacing w:before="35" w:line="240" w:lineRule="auto"/>
        <w:ind w:left="826" w:leftChars="0" w:right="85" w:rightChars="0" w:firstLine="0" w:firstLineChars="0"/>
        <w:rPr>
          <w:rFonts w:hint="default"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xml:space="preserve">Zhang </w:t>
      </w:r>
      <w:r>
        <w:rPr>
          <w:rFonts w:hint="eastAsia" w:cs="Times New Roman"/>
          <w:bCs/>
          <w:sz w:val="24"/>
          <w:lang w:val="en-US" w:eastAsia="zh-CN"/>
        </w:rPr>
        <w:tab/>
      </w:r>
      <w:r>
        <w:rPr>
          <w:rFonts w:hint="eastAsia" w:cs="Times New Roman"/>
          <w:bCs/>
          <w:sz w:val="24"/>
          <w:lang w:val="en-US" w:eastAsia="zh-CN"/>
        </w:rPr>
        <w:tab/>
      </w:r>
      <w:r>
        <w:rPr>
          <w:rFonts w:hint="eastAsia" w:ascii="Times New Roman" w:hAnsi="Times New Roman" w:eastAsia="宋体" w:cs="Times New Roman"/>
          <w:bCs/>
          <w:sz w:val="24"/>
          <w:lang w:val="en-US" w:eastAsia="zh-CN"/>
        </w:rPr>
        <w:t xml:space="preserve">B. Liu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 xml:space="preserve">C. Shiyi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D. Brown</w:t>
      </w:r>
    </w:p>
    <w:p>
      <w:pPr>
        <w:numPr>
          <w:ilvl w:val="0"/>
          <w:numId w:val="0"/>
        </w:numPr>
        <w:tabs>
          <w:tab w:val="left" w:pos="1209"/>
        </w:tabs>
        <w:spacing w:before="35" w:line="240" w:lineRule="auto"/>
        <w:ind w:right="85" w:rightChars="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 47. Where is David from?</w:t>
      </w:r>
    </w:p>
    <w:p>
      <w:pPr>
        <w:numPr>
          <w:ilvl w:val="0"/>
          <w:numId w:val="0"/>
        </w:numPr>
        <w:tabs>
          <w:tab w:val="left" w:pos="1209"/>
        </w:tabs>
        <w:spacing w:before="35" w:line="240" w:lineRule="auto"/>
        <w:ind w:right="85" w:rightChars="0" w:firstLine="720" w:firstLineChars="30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xml:space="preserve">A. China. </w:t>
      </w:r>
      <w:r>
        <w:rPr>
          <w:rFonts w:hint="eastAsia" w:cs="Times New Roman"/>
          <w:bCs/>
          <w:sz w:val="24"/>
          <w:lang w:val="en-US" w:eastAsia="zh-CN"/>
        </w:rPr>
        <w:tab/>
      </w:r>
      <w:r>
        <w:rPr>
          <w:rFonts w:hint="eastAsia" w:cs="Times New Roman"/>
          <w:bCs/>
          <w:sz w:val="24"/>
          <w:lang w:val="en-US" w:eastAsia="zh-CN"/>
        </w:rPr>
        <w:tab/>
      </w:r>
      <w:r>
        <w:rPr>
          <w:rFonts w:hint="eastAsia" w:ascii="Times New Roman" w:hAnsi="Times New Roman" w:eastAsia="宋体" w:cs="Times New Roman"/>
          <w:bCs/>
          <w:sz w:val="24"/>
          <w:lang w:val="en-US" w:eastAsia="zh-CN"/>
        </w:rPr>
        <w:t>B. The UK.</w:t>
      </w:r>
      <w:r>
        <w:rPr>
          <w:rFonts w:hint="eastAsia" w:cs="Times New Roman"/>
          <w:bCs/>
          <w:sz w:val="24"/>
          <w:lang w:val="en-US" w:eastAsia="zh-CN"/>
        </w:rPr>
        <w:tab/>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 xml:space="preserve">C. America. </w:t>
      </w:r>
      <w:r>
        <w:rPr>
          <w:rFonts w:hint="eastAsia" w:cs="Times New Roman"/>
          <w:bCs/>
          <w:sz w:val="24"/>
          <w:lang w:val="en-US" w:eastAsia="zh-CN"/>
        </w:rPr>
        <w:tab/>
      </w:r>
      <w:r>
        <w:rPr>
          <w:rFonts w:hint="eastAsia" w:cs="Times New Roman"/>
          <w:bCs/>
          <w:sz w:val="24"/>
          <w:lang w:val="en-US" w:eastAsia="zh-CN"/>
        </w:rPr>
        <w:tab/>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D. Australia.</w:t>
      </w:r>
    </w:p>
    <w:p>
      <w:pPr>
        <w:numPr>
          <w:ilvl w:val="0"/>
          <w:numId w:val="0"/>
        </w:numPr>
        <w:tabs>
          <w:tab w:val="left" w:pos="1209"/>
        </w:tabs>
        <w:spacing w:before="35" w:line="240" w:lineRule="auto"/>
        <w:ind w:right="85" w:rightChars="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 48. Which is David's class?</w:t>
      </w:r>
    </w:p>
    <w:p>
      <w:pPr>
        <w:numPr>
          <w:ilvl w:val="0"/>
          <w:numId w:val="0"/>
        </w:numPr>
        <w:tabs>
          <w:tab w:val="left" w:pos="1209"/>
        </w:tabs>
        <w:spacing w:before="35" w:line="240" w:lineRule="auto"/>
        <w:ind w:right="85" w:rightChars="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xml:space="preserve">      A.8年级2班 </w:t>
      </w:r>
      <w:r>
        <w:rPr>
          <w:rFonts w:hint="eastAsia" w:cs="Times New Roman"/>
          <w:bCs/>
          <w:sz w:val="24"/>
          <w:lang w:val="en-US" w:eastAsia="zh-CN"/>
        </w:rPr>
        <w:tab/>
      </w:r>
      <w:r>
        <w:rPr>
          <w:rFonts w:hint="eastAsia" w:ascii="Times New Roman" w:hAnsi="Times New Roman" w:eastAsia="宋体" w:cs="Times New Roman"/>
          <w:bCs/>
          <w:sz w:val="24"/>
          <w:lang w:val="en-US" w:eastAsia="zh-CN"/>
        </w:rPr>
        <w:t xml:space="preserve">B.8年级4班 </w:t>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 xml:space="preserve">C.7年级2班 </w:t>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D.7年级4班</w:t>
      </w:r>
    </w:p>
    <w:p>
      <w:pPr>
        <w:numPr>
          <w:ilvl w:val="0"/>
          <w:numId w:val="0"/>
        </w:numPr>
        <w:tabs>
          <w:tab w:val="left" w:pos="1209"/>
        </w:tabs>
        <w:spacing w:before="35" w:line="240" w:lineRule="auto"/>
        <w:ind w:right="85" w:rightChars="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xml:space="preserve">(    ) 49. David and Sarah are </w:t>
      </w:r>
      <w:r>
        <w:rPr>
          <w:rFonts w:hint="eastAsia" w:ascii="Times New Roman" w:hAnsi="Times New Roman" w:eastAsia="宋体" w:cs="Times New Roman"/>
          <w:bCs/>
          <w:sz w:val="24"/>
          <w:u w:val="single"/>
          <w:lang w:val="en-US" w:eastAsia="zh-CN"/>
        </w:rPr>
        <w:t xml:space="preserve">          </w:t>
      </w:r>
      <w:r>
        <w:rPr>
          <w:rFonts w:hint="eastAsia" w:ascii="Times New Roman" w:hAnsi="Times New Roman" w:eastAsia="宋体" w:cs="Times New Roman"/>
          <w:bCs/>
          <w:sz w:val="24"/>
          <w:lang w:val="en-US" w:eastAsia="zh-CN"/>
        </w:rPr>
        <w:t xml:space="preserve">      .</w:t>
      </w:r>
    </w:p>
    <w:p>
      <w:pPr>
        <w:numPr>
          <w:ilvl w:val="0"/>
          <w:numId w:val="4"/>
        </w:numPr>
        <w:tabs>
          <w:tab w:val="left" w:pos="1209"/>
        </w:tabs>
        <w:spacing w:before="35" w:line="240" w:lineRule="auto"/>
        <w:ind w:right="85" w:rightChars="0" w:firstLine="720" w:firstLineChars="30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xml:space="preserve">Students  </w:t>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B. teachers</w:t>
      </w:r>
      <w:r>
        <w:rPr>
          <w:rFonts w:hint="eastAsia" w:cs="Times New Roman"/>
          <w:bCs/>
          <w:sz w:val="24"/>
          <w:lang w:val="en-US" w:eastAsia="zh-CN"/>
        </w:rPr>
        <w:tab/>
      </w:r>
      <w:r>
        <w:rPr>
          <w:rFonts w:hint="eastAsia" w:cs="Times New Roman"/>
          <w:bCs/>
          <w:sz w:val="24"/>
          <w:lang w:val="en-US" w:eastAsia="zh-CN"/>
        </w:rPr>
        <w:tab/>
      </w:r>
      <w:r>
        <w:rPr>
          <w:rFonts w:hint="eastAsia" w:ascii="Times New Roman" w:hAnsi="Times New Roman" w:eastAsia="宋体" w:cs="Times New Roman"/>
          <w:bCs/>
          <w:sz w:val="24"/>
          <w:lang w:val="en-US" w:eastAsia="zh-CN"/>
        </w:rPr>
        <w:t xml:space="preserve">C. brother and sister </w:t>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D. teacher and student</w:t>
      </w:r>
    </w:p>
    <w:p>
      <w:pPr>
        <w:numPr>
          <w:ilvl w:val="0"/>
          <w:numId w:val="0"/>
        </w:numPr>
        <w:tabs>
          <w:tab w:val="left" w:pos="1209"/>
        </w:tabs>
        <w:spacing w:before="35" w:line="240" w:lineRule="auto"/>
        <w:ind w:right="85" w:rightChars="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    ) 50. From the passage</w:t>
      </w:r>
      <w:r>
        <w:rPr>
          <w:rFonts w:hint="eastAsia" w:cs="Times New Roman"/>
          <w:bCs/>
          <w:sz w:val="24"/>
          <w:lang w:val="en-US" w:eastAsia="zh-CN"/>
        </w:rPr>
        <w:t>（文章）</w:t>
      </w:r>
      <w:r>
        <w:rPr>
          <w:rFonts w:hint="eastAsia" w:ascii="Times New Roman" w:hAnsi="Times New Roman" w:eastAsia="宋体" w:cs="Times New Roman"/>
          <w:bCs/>
          <w:sz w:val="24"/>
          <w:lang w:val="en-US" w:eastAsia="zh-CN"/>
        </w:rPr>
        <w:t>, we know</w:t>
      </w:r>
      <w:r>
        <w:rPr>
          <w:rFonts w:hint="eastAsia" w:ascii="Times New Roman" w:hAnsi="Times New Roman" w:eastAsia="宋体" w:cs="Times New Roman"/>
          <w:bCs/>
          <w:sz w:val="24"/>
          <w:u w:val="single"/>
          <w:lang w:val="en-US" w:eastAsia="zh-CN"/>
        </w:rPr>
        <w:t xml:space="preserve">           </w:t>
      </w:r>
      <w:r>
        <w:rPr>
          <w:rFonts w:hint="eastAsia" w:ascii="Times New Roman" w:hAnsi="Times New Roman" w:eastAsia="宋体" w:cs="Times New Roman"/>
          <w:bCs/>
          <w:sz w:val="24"/>
          <w:lang w:val="en-US" w:eastAsia="zh-CN"/>
        </w:rPr>
        <w:t xml:space="preserve">      .</w:t>
      </w:r>
    </w:p>
    <w:p>
      <w:pPr>
        <w:numPr>
          <w:ilvl w:val="0"/>
          <w:numId w:val="0"/>
        </w:numPr>
        <w:tabs>
          <w:tab w:val="left" w:pos="1209"/>
        </w:tabs>
        <w:spacing w:before="35" w:line="240" w:lineRule="auto"/>
        <w:ind w:right="85" w:rightChars="0" w:firstLine="720" w:firstLineChars="30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A. now it is afternoon</w:t>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B. Sarah is from America</w:t>
      </w:r>
    </w:p>
    <w:p>
      <w:pPr>
        <w:numPr>
          <w:ilvl w:val="0"/>
          <w:numId w:val="0"/>
        </w:numPr>
        <w:tabs>
          <w:tab w:val="left" w:pos="1209"/>
        </w:tabs>
        <w:spacing w:before="35" w:line="240" w:lineRule="auto"/>
        <w:ind w:right="85" w:rightChars="0" w:firstLine="720" w:firstLineChars="300"/>
        <w:rPr>
          <w:rFonts w:hint="eastAsia" w:ascii="Times New Roman" w:hAnsi="Times New Roman" w:eastAsia="宋体" w:cs="Times New Roman"/>
          <w:bCs/>
          <w:sz w:val="24"/>
          <w:lang w:val="en-US" w:eastAsia="zh-CN"/>
        </w:rPr>
      </w:pPr>
      <w:r>
        <w:rPr>
          <w:rFonts w:hint="eastAsia" w:ascii="Times New Roman" w:hAnsi="Times New Roman" w:eastAsia="宋体" w:cs="Times New Roman"/>
          <w:bCs/>
          <w:sz w:val="24"/>
          <w:lang w:val="en-US" w:eastAsia="zh-CN"/>
        </w:rPr>
        <w:t>C. David's phone number is 746-5936</w:t>
      </w:r>
      <w:r>
        <w:rPr>
          <w:rFonts w:hint="eastAsia" w:cs="Times New Roman"/>
          <w:bCs/>
          <w:sz w:val="24"/>
          <w:lang w:val="en-US" w:eastAsia="zh-CN"/>
        </w:rPr>
        <w:t xml:space="preserve">      </w:t>
      </w:r>
      <w:r>
        <w:rPr>
          <w:rFonts w:hint="eastAsia" w:ascii="Times New Roman" w:hAnsi="Times New Roman" w:eastAsia="宋体" w:cs="Times New Roman"/>
          <w:bCs/>
          <w:sz w:val="24"/>
          <w:lang w:val="en-US" w:eastAsia="zh-CN"/>
        </w:rPr>
        <w:t>D. David and Zhang Dawei are friends</w:t>
      </w:r>
    </w:p>
    <w:p>
      <w:pPr>
        <w:spacing w:line="380" w:lineRule="exact"/>
        <w:ind w:firstLine="480" w:firstLineChars="200"/>
        <w:jc w:val="center"/>
        <w:rPr>
          <w:rFonts w:hint="eastAsia" w:ascii="Times New Roman" w:hAnsi="Times New Roman" w:eastAsia="宋体" w:cs="Times New Roman"/>
          <w:bCs/>
          <w:color w:val="000000"/>
          <w:sz w:val="24"/>
          <w:lang w:val="en-US" w:eastAsia="zh-CN"/>
        </w:rPr>
      </w:pPr>
      <w:r>
        <w:rPr>
          <w:rFonts w:hint="eastAsia" w:ascii="Times New Roman" w:hAnsi="Times New Roman" w:eastAsia="宋体" w:cs="Times New Roman"/>
          <w:bCs/>
          <w:color w:val="FF0000"/>
          <w:sz w:val="24"/>
          <w:lang w:val="en-US" w:eastAsia="zh-CN"/>
        </w:rPr>
        <w:t xml:space="preserve"> </w:t>
      </w:r>
      <w:r>
        <w:rPr>
          <w:rFonts w:hint="eastAsia" w:ascii="Times New Roman" w:hAnsi="Times New Roman" w:eastAsia="宋体" w:cs="Times New Roman"/>
          <w:bCs/>
          <w:color w:val="000000"/>
          <w:sz w:val="24"/>
          <w:lang w:val="en-US" w:eastAsia="zh-CN"/>
        </w:rPr>
        <w:t xml:space="preserve"> </w:t>
      </w:r>
    </w:p>
    <w:p>
      <w:pPr>
        <w:spacing w:line="380" w:lineRule="exact"/>
        <w:ind w:firstLine="480" w:firstLineChars="200"/>
        <w:jc w:val="center"/>
        <w:rPr>
          <w:rFonts w:hint="eastAsia"/>
          <w:color w:val="000000"/>
          <w:sz w:val="24"/>
        </w:rPr>
      </w:pPr>
      <w:r>
        <w:rPr>
          <w:rFonts w:hint="eastAsia"/>
          <w:color w:val="000000"/>
          <w:sz w:val="24"/>
        </w:rPr>
        <w:t>(</w:t>
      </w:r>
      <w:r>
        <w:rPr>
          <w:rFonts w:hint="eastAsia"/>
          <w:color w:val="000000"/>
          <w:sz w:val="24"/>
          <w:lang w:val="en-US" w:eastAsia="zh-CN"/>
        </w:rPr>
        <w:t>二</w:t>
      </w:r>
      <w:r>
        <w:rPr>
          <w:rFonts w:hint="eastAsia"/>
          <w:color w:val="000000"/>
          <w:sz w:val="24"/>
        </w:rPr>
        <w:t>)</w:t>
      </w:r>
    </w:p>
    <w:p>
      <w:pPr>
        <w:spacing w:line="360" w:lineRule="auto"/>
        <w:ind w:firstLine="480" w:firstLineChars="200"/>
        <w:jc w:val="both"/>
        <w:rPr>
          <w:rFonts w:hint="eastAsia"/>
          <w:color w:val="000000"/>
          <w:sz w:val="24"/>
        </w:rPr>
      </w:pPr>
      <w:r>
        <w:rPr>
          <w:rFonts w:hint="eastAsia"/>
          <w:color w:val="000000"/>
          <w:sz w:val="24"/>
        </w:rPr>
        <w:t>My name is Steve . I</w:t>
      </w:r>
      <w:r>
        <w:rPr>
          <w:rFonts w:hint="default"/>
          <w:color w:val="000000"/>
          <w:sz w:val="24"/>
          <w:lang w:val="en-US" w:eastAsia="zh-CN"/>
        </w:rPr>
        <w:t>’</w:t>
      </w:r>
      <w:r>
        <w:rPr>
          <w:rFonts w:hint="eastAsia"/>
          <w:color w:val="000000"/>
          <w:sz w:val="24"/>
        </w:rPr>
        <w:t>m thirteen years old. I</w:t>
      </w:r>
      <w:r>
        <w:rPr>
          <w:rFonts w:hint="default"/>
          <w:color w:val="000000"/>
          <w:sz w:val="24"/>
          <w:lang w:val="en-US" w:eastAsia="zh-CN"/>
        </w:rPr>
        <w:t>’</w:t>
      </w:r>
      <w:r>
        <w:rPr>
          <w:rFonts w:hint="eastAsia"/>
          <w:color w:val="000000"/>
          <w:sz w:val="24"/>
        </w:rPr>
        <w:t>m a high s</w:t>
      </w:r>
      <w:r>
        <w:rPr>
          <w:rFonts w:hint="eastAsia"/>
          <w:color w:val="000000"/>
          <w:sz w:val="24"/>
          <w:lang w:val="en-US" w:eastAsia="zh-CN"/>
        </w:rPr>
        <w:t>c</w:t>
      </w:r>
      <w:r>
        <w:rPr>
          <w:rFonts w:hint="eastAsia"/>
          <w:color w:val="000000"/>
          <w:sz w:val="24"/>
        </w:rPr>
        <w:t>hool student. The girl in pink is my sister, Mary. And the girl in red is my sister ,too. Her name is Jane. They look the same. They both have big eyes and blond hair. The boy in white is my friend, Jack. He has a big nose and short hair. We are in the same class.</w:t>
      </w:r>
    </w:p>
    <w:p>
      <w:pPr>
        <w:spacing w:line="360" w:lineRule="auto"/>
        <w:jc w:val="both"/>
        <w:rPr>
          <w:rFonts w:hint="eastAsia"/>
          <w:color w:val="000000"/>
          <w:sz w:val="24"/>
        </w:rPr>
      </w:pPr>
      <w:r>
        <w:rPr>
          <w:rFonts w:hint="eastAsia"/>
          <w:color w:val="000000"/>
          <w:sz w:val="24"/>
        </w:rPr>
        <w:t>根据短文内容，判断正(T)误(F)。（10分）</w:t>
      </w:r>
    </w:p>
    <w:p>
      <w:pPr>
        <w:spacing w:line="360" w:lineRule="auto"/>
        <w:jc w:val="both"/>
        <w:rPr>
          <w:rFonts w:hint="eastAsia"/>
          <w:color w:val="000000"/>
          <w:sz w:val="24"/>
        </w:rPr>
      </w:pPr>
      <w:r>
        <w:rPr>
          <w:rFonts w:hint="eastAsia"/>
          <w:color w:val="000000"/>
          <w:sz w:val="24"/>
        </w:rPr>
        <w:t>（ ）</w:t>
      </w:r>
      <w:r>
        <w:rPr>
          <w:rFonts w:hint="eastAsia"/>
          <w:color w:val="000000"/>
          <w:sz w:val="24"/>
          <w:lang w:val="en-US" w:eastAsia="zh-CN"/>
        </w:rPr>
        <w:t>51</w:t>
      </w:r>
      <w:r>
        <w:rPr>
          <w:rFonts w:hint="eastAsia"/>
          <w:color w:val="000000"/>
          <w:sz w:val="24"/>
        </w:rPr>
        <w:t>.Jane is in purple.</w:t>
      </w:r>
    </w:p>
    <w:p>
      <w:pPr>
        <w:spacing w:line="360" w:lineRule="auto"/>
        <w:jc w:val="both"/>
        <w:rPr>
          <w:rFonts w:hint="eastAsia"/>
          <w:color w:val="000000"/>
          <w:sz w:val="24"/>
        </w:rPr>
      </w:pPr>
      <w:r>
        <w:rPr>
          <w:rFonts w:hint="eastAsia"/>
          <w:color w:val="000000"/>
          <w:sz w:val="24"/>
        </w:rPr>
        <w:t>（ ）</w:t>
      </w:r>
      <w:r>
        <w:rPr>
          <w:rFonts w:hint="eastAsia"/>
          <w:color w:val="000000"/>
          <w:sz w:val="24"/>
          <w:lang w:val="en-US" w:eastAsia="zh-CN"/>
        </w:rPr>
        <w:t>52</w:t>
      </w:r>
      <w:r>
        <w:rPr>
          <w:rFonts w:hint="eastAsia"/>
          <w:color w:val="000000"/>
          <w:sz w:val="24"/>
        </w:rPr>
        <w:t>.Jane</w:t>
      </w:r>
      <w:r>
        <w:rPr>
          <w:rFonts w:hint="default"/>
          <w:color w:val="000000"/>
          <w:sz w:val="24"/>
          <w:lang w:val="en-US" w:eastAsia="zh-CN"/>
        </w:rPr>
        <w:t>’</w:t>
      </w:r>
      <w:r>
        <w:rPr>
          <w:rFonts w:hint="eastAsia"/>
          <w:color w:val="000000"/>
          <w:sz w:val="24"/>
        </w:rPr>
        <w:t>s eyes are small.</w:t>
      </w:r>
    </w:p>
    <w:p>
      <w:pPr>
        <w:spacing w:line="360" w:lineRule="auto"/>
        <w:jc w:val="both"/>
        <w:rPr>
          <w:rFonts w:hint="eastAsia"/>
          <w:color w:val="000000"/>
          <w:sz w:val="24"/>
        </w:rPr>
      </w:pPr>
      <w:r>
        <w:rPr>
          <w:rFonts w:hint="eastAsia"/>
          <w:color w:val="000000"/>
          <w:sz w:val="24"/>
        </w:rPr>
        <w:t>（ ）</w:t>
      </w:r>
      <w:r>
        <w:rPr>
          <w:rFonts w:hint="eastAsia"/>
          <w:color w:val="000000"/>
          <w:sz w:val="24"/>
          <w:lang w:val="en-US" w:eastAsia="zh-CN"/>
        </w:rPr>
        <w:t>53</w:t>
      </w:r>
      <w:r>
        <w:rPr>
          <w:rFonts w:hint="eastAsia"/>
          <w:color w:val="000000"/>
          <w:sz w:val="24"/>
        </w:rPr>
        <w:t>.Mary is in pink.</w:t>
      </w:r>
    </w:p>
    <w:p>
      <w:pPr>
        <w:spacing w:line="360" w:lineRule="auto"/>
        <w:jc w:val="both"/>
        <w:rPr>
          <w:rFonts w:hint="eastAsia"/>
          <w:color w:val="000000"/>
          <w:sz w:val="24"/>
        </w:rPr>
      </w:pPr>
      <w:r>
        <w:rPr>
          <w:rFonts w:hint="eastAsia"/>
          <w:color w:val="000000"/>
          <w:sz w:val="24"/>
        </w:rPr>
        <w:t>（ ）</w:t>
      </w:r>
      <w:r>
        <w:rPr>
          <w:rFonts w:hint="eastAsia"/>
          <w:color w:val="000000"/>
          <w:sz w:val="24"/>
          <w:lang w:val="en-US" w:eastAsia="zh-CN"/>
        </w:rPr>
        <w:t>54</w:t>
      </w:r>
      <w:r>
        <w:rPr>
          <w:rFonts w:hint="eastAsia"/>
          <w:color w:val="000000"/>
          <w:sz w:val="24"/>
        </w:rPr>
        <w:t>.Jack has a small nose.</w:t>
      </w:r>
      <w:r>
        <w:rPr>
          <w:rFonts w:hint="eastAsia"/>
          <w:color w:val="000000"/>
          <w:sz w:val="24"/>
        </w:rPr>
        <w:tab/>
      </w:r>
    </w:p>
    <w:p>
      <w:pPr>
        <w:spacing w:line="360" w:lineRule="auto"/>
        <w:jc w:val="both"/>
        <w:rPr>
          <w:rFonts w:hint="eastAsia"/>
          <w:color w:val="000000"/>
          <w:sz w:val="24"/>
        </w:rPr>
      </w:pPr>
      <w:r>
        <w:rPr>
          <w:rFonts w:hint="eastAsia"/>
          <w:color w:val="000000"/>
          <w:sz w:val="24"/>
        </w:rPr>
        <w:t>（ ）</w:t>
      </w:r>
      <w:r>
        <w:rPr>
          <w:rFonts w:hint="eastAsia"/>
          <w:color w:val="000000"/>
          <w:sz w:val="24"/>
          <w:lang w:val="en-US" w:eastAsia="zh-CN"/>
        </w:rPr>
        <w:t>5</w:t>
      </w:r>
      <w:r>
        <w:rPr>
          <w:rFonts w:hint="eastAsia"/>
          <w:color w:val="000000"/>
          <w:sz w:val="24"/>
        </w:rPr>
        <w:t>5.Steve and Jack are in the same grade.</w:t>
      </w:r>
    </w:p>
    <w:p>
      <w:pPr>
        <w:spacing w:line="360" w:lineRule="auto"/>
        <w:jc w:val="center"/>
        <w:rPr>
          <w:rFonts w:ascii="Times New Roman" w:hAnsi="Times New Roman"/>
          <w:b/>
          <w:sz w:val="24"/>
        </w:rPr>
      </w:pPr>
      <w:r>
        <w:rPr>
          <w:rFonts w:ascii="Times New Roman" w:hAnsi="Times New Roman"/>
          <w:b/>
          <w:sz w:val="24"/>
        </w:rPr>
        <w:t>第II卷（非选择题，共</w:t>
      </w:r>
      <w:r>
        <w:rPr>
          <w:rFonts w:hint="eastAsia" w:ascii="Times New Roman" w:hAnsi="Times New Roman"/>
          <w:b/>
          <w:sz w:val="24"/>
          <w:lang w:val="en-US" w:eastAsia="zh-CN"/>
        </w:rPr>
        <w:t>3</w:t>
      </w:r>
      <w:r>
        <w:rPr>
          <w:rFonts w:ascii="Times New Roman" w:hAnsi="Times New Roman"/>
          <w:b/>
          <w:sz w:val="24"/>
        </w:rPr>
        <w:t>0分）</w:t>
      </w:r>
    </w:p>
    <w:p>
      <w:pPr>
        <w:spacing w:line="360" w:lineRule="auto"/>
        <w:rPr>
          <w:rFonts w:ascii="Times New Roman" w:hAnsi="Times New Roman"/>
          <w:b/>
          <w:color w:val="000000"/>
          <w:sz w:val="24"/>
        </w:rPr>
      </w:pPr>
      <w:r>
        <w:rPr>
          <w:rFonts w:ascii="Times New Roman" w:hAnsi="Times New Roman"/>
          <w:b/>
          <w:sz w:val="24"/>
        </w:rPr>
        <w:t>VI.</w:t>
      </w:r>
      <w:r>
        <w:rPr>
          <w:rFonts w:ascii="Times New Roman" w:hAnsi="Times New Roman"/>
          <w:b/>
          <w:color w:val="000000"/>
          <w:sz w:val="24"/>
        </w:rPr>
        <w:t>词汇（10分）</w:t>
      </w:r>
    </w:p>
    <w:p>
      <w:pPr>
        <w:keepNext w:val="0"/>
        <w:keepLines w:val="0"/>
        <w:widowControl/>
        <w:suppressLineNumbers w:val="0"/>
        <w:jc w:val="left"/>
        <w:rPr>
          <w:rFonts w:hint="default" w:ascii="Times New Roman" w:hAnsi="Times New Roman" w:eastAsia="宋体" w:cs="Times New Roman"/>
          <w:b/>
          <w:bCs w:val="0"/>
          <w:color w:val="000000"/>
          <w:sz w:val="24"/>
          <w:lang w:val="en-US" w:eastAsia="zh-CN"/>
        </w:rPr>
      </w:pPr>
      <w:r>
        <w:rPr>
          <w:rFonts w:hint="default" w:ascii="Times New Roman" w:hAnsi="Times New Roman" w:eastAsia="宋体" w:cs="Times New Roman"/>
          <w:b/>
          <w:bCs w:val="0"/>
          <w:color w:val="000000"/>
          <w:sz w:val="24"/>
          <w:lang w:val="en-US" w:eastAsia="zh-CN"/>
        </w:rPr>
        <w:t xml:space="preserve">A. 根据首字母提示填写单词所缺部分，使句子完整。 </w:t>
      </w:r>
    </w:p>
    <w:p>
      <w:pPr>
        <w:rPr>
          <w:rFonts w:hint="default" w:ascii="Times New Roman" w:hAnsi="Times New Roman" w:eastAsia="宋体"/>
          <w:bCs/>
          <w:color w:val="000000"/>
          <w:sz w:val="24"/>
          <w:lang w:val="en-US" w:eastAsia="zh-CN"/>
        </w:rPr>
      </w:pPr>
      <w:r>
        <w:rPr>
          <w:rFonts w:hint="default" w:ascii="Times New Roman" w:hAnsi="Times New Roman" w:eastAsia="宋体" w:cs="Times New Roman"/>
          <w:bCs/>
          <w:color w:val="000000"/>
          <w:sz w:val="24"/>
          <w:lang w:val="en-US" w:eastAsia="zh-CN"/>
        </w:rPr>
        <w:t>5</w:t>
      </w:r>
      <w:r>
        <w:rPr>
          <w:rFonts w:hint="eastAsia" w:ascii="Times New Roman" w:hAnsi="Times New Roman" w:eastAsia="宋体" w:cs="Times New Roman"/>
          <w:bCs/>
          <w:color w:val="000000"/>
          <w:sz w:val="24"/>
          <w:lang w:val="en-US" w:eastAsia="zh-CN"/>
        </w:rPr>
        <w:t>6</w:t>
      </w:r>
      <w:r>
        <w:rPr>
          <w:rFonts w:hint="default" w:ascii="Times New Roman" w:hAnsi="Times New Roman" w:eastAsia="宋体" w:cs="Times New Roman"/>
          <w:bCs/>
          <w:color w:val="000000"/>
          <w:sz w:val="24"/>
          <w:lang w:val="en-US" w:eastAsia="zh-CN"/>
        </w:rPr>
        <w:t xml:space="preserve">. </w:t>
      </w:r>
      <w:r>
        <w:rPr>
          <w:rFonts w:hint="eastAsia" w:ascii="Times New Roman" w:hAnsi="Times New Roman" w:eastAsia="宋体" w:cs="Times New Roman"/>
          <w:bCs/>
          <w:color w:val="auto"/>
          <w:sz w:val="24"/>
          <w:lang w:val="en-US" w:eastAsia="zh-CN"/>
        </w:rPr>
        <w:t>Class is over(结束),and Ms. Wang says b</w:t>
      </w:r>
      <w:r>
        <w:rPr>
          <w:rFonts w:hint="eastAsia" w:ascii="Times New Roman" w:hAnsi="Times New Roman"/>
          <w:bCs/>
          <w:color w:val="auto"/>
          <w:sz w:val="24"/>
        </w:rPr>
        <w:t>_______</w:t>
      </w:r>
      <w:r>
        <w:rPr>
          <w:rFonts w:hint="eastAsia" w:ascii="Times New Roman" w:hAnsi="Times New Roman"/>
          <w:bCs/>
          <w:color w:val="auto"/>
          <w:sz w:val="24"/>
          <w:lang w:val="en-US" w:eastAsia="zh-CN"/>
        </w:rPr>
        <w:t>to us.</w:t>
      </w:r>
    </w:p>
    <w:p>
      <w:pPr>
        <w:rPr>
          <w:rFonts w:hint="default" w:ascii="Times New Roman" w:hAnsi="Times New Roman" w:eastAsia="宋体" w:cs="Times New Roman"/>
          <w:bCs/>
          <w:color w:val="000000"/>
          <w:sz w:val="24"/>
          <w:lang w:val="en-US" w:eastAsia="zh-CN"/>
        </w:rPr>
      </w:pPr>
      <w:r>
        <w:rPr>
          <w:rFonts w:hint="eastAsia" w:ascii="Times New Roman" w:hAnsi="Times New Roman" w:eastAsia="宋体" w:cs="Times New Roman"/>
          <w:bCs/>
          <w:color w:val="000000"/>
          <w:sz w:val="24"/>
          <w:lang w:val="en-US" w:eastAsia="zh-CN"/>
        </w:rPr>
        <w:t>57.Who is she？</w:t>
      </w:r>
      <w:r>
        <w:rPr>
          <w:rFonts w:hint="eastAsia" w:ascii="Times New Roman" w:hAnsi="Times New Roman"/>
          <w:bCs/>
          <w:color w:val="000000"/>
          <w:sz w:val="24"/>
        </w:rPr>
        <w:t>_______</w:t>
      </w:r>
      <w:r>
        <w:rPr>
          <w:rFonts w:hint="eastAsia" w:ascii="Times New Roman" w:hAnsi="Times New Roman"/>
          <w:bCs/>
          <w:color w:val="000000"/>
          <w:sz w:val="24"/>
          <w:lang w:val="en-US" w:eastAsia="zh-CN"/>
        </w:rPr>
        <w:t>name is Lucy.</w:t>
      </w:r>
    </w:p>
    <w:p>
      <w:pPr>
        <w:rPr>
          <w:rFonts w:hint="default" w:ascii="Times New Roman" w:hAnsi="Times New Roman" w:eastAsia="宋体"/>
          <w:bCs/>
          <w:color w:val="000000"/>
          <w:sz w:val="24"/>
          <w:lang w:val="en-US" w:eastAsia="zh-CN"/>
        </w:rPr>
      </w:pPr>
      <w:r>
        <w:rPr>
          <w:rFonts w:hint="eastAsia" w:ascii="Times New Roman" w:hAnsi="Times New Roman" w:eastAsia="宋体" w:cs="Times New Roman"/>
          <w:bCs/>
          <w:color w:val="auto"/>
          <w:sz w:val="24"/>
          <w:lang w:val="en-US" w:eastAsia="zh-CN"/>
        </w:rPr>
        <w:t>58.Those two g</w:t>
      </w:r>
      <w:r>
        <w:rPr>
          <w:rFonts w:hint="eastAsia" w:ascii="Times New Roman" w:hAnsi="Times New Roman"/>
          <w:bCs/>
          <w:color w:val="000000"/>
          <w:sz w:val="24"/>
        </w:rPr>
        <w:t>______</w:t>
      </w:r>
      <w:r>
        <w:rPr>
          <w:rFonts w:hint="eastAsia" w:ascii="Times New Roman" w:hAnsi="Times New Roman"/>
          <w:bCs/>
          <w:color w:val="000000"/>
          <w:sz w:val="24"/>
          <w:lang w:val="en-US" w:eastAsia="zh-CN"/>
        </w:rPr>
        <w:t>are in my team(小组).</w:t>
      </w:r>
    </w:p>
    <w:p>
      <w:pPr>
        <w:rPr>
          <w:rFonts w:hint="default" w:ascii="Times New Roman" w:hAnsi="Times New Roman" w:eastAsia="宋体"/>
          <w:bCs/>
          <w:color w:val="000000"/>
          <w:sz w:val="24"/>
          <w:lang w:val="en-US" w:eastAsia="zh-CN"/>
        </w:rPr>
      </w:pPr>
      <w:r>
        <w:rPr>
          <w:rFonts w:hint="eastAsia" w:ascii="Times New Roman" w:hAnsi="Times New Roman"/>
          <w:bCs/>
          <w:color w:val="000000"/>
          <w:sz w:val="24"/>
          <w:lang w:val="en-US" w:eastAsia="zh-CN"/>
        </w:rPr>
        <w:t>59</w:t>
      </w:r>
      <w:r>
        <w:rPr>
          <w:rFonts w:ascii="Times New Roman" w:hAnsi="Times New Roman"/>
          <w:bCs/>
          <w:color w:val="000000"/>
          <w:sz w:val="24"/>
        </w:rPr>
        <w:t>.</w:t>
      </w:r>
      <w:r>
        <w:rPr>
          <w:rFonts w:hint="eastAsia" w:ascii="Times New Roman" w:hAnsi="Times New Roman"/>
          <w:bCs/>
          <w:color w:val="000000"/>
          <w:sz w:val="24"/>
          <w:lang w:val="en-US" w:eastAsia="zh-CN"/>
        </w:rPr>
        <w:t>Our classroom is very t</w:t>
      </w:r>
      <w:r>
        <w:rPr>
          <w:rFonts w:hint="eastAsia" w:ascii="Times New Roman" w:hAnsi="Times New Roman"/>
          <w:bCs/>
          <w:color w:val="000000"/>
          <w:sz w:val="24"/>
        </w:rPr>
        <w:t>_______</w:t>
      </w:r>
      <w:r>
        <w:rPr>
          <w:rFonts w:hint="eastAsia" w:ascii="Times New Roman" w:hAnsi="Times New Roman"/>
          <w:bCs/>
          <w:color w:val="000000"/>
          <w:sz w:val="24"/>
          <w:lang w:val="en-US" w:eastAsia="zh-CN"/>
        </w:rPr>
        <w:t>, I like it so much.</w:t>
      </w:r>
    </w:p>
    <w:p>
      <w:pPr>
        <w:pStyle w:val="3"/>
        <w:snapToGrid w:val="0"/>
        <w:rPr>
          <w:rFonts w:hint="default" w:ascii="Times New Roman" w:hAnsi="Times New Roman" w:eastAsia="宋体" w:cs="Times New Roman"/>
          <w:bCs/>
          <w:color w:val="000000"/>
          <w:sz w:val="24"/>
          <w:szCs w:val="24"/>
          <w:lang w:val="en-US" w:eastAsia="zh-CN"/>
        </w:rPr>
      </w:pPr>
      <w:r>
        <w:rPr>
          <w:rFonts w:hint="eastAsia" w:ascii="Times New Roman" w:hAnsi="Times New Roman" w:cs="Times New Roman"/>
          <w:bCs/>
          <w:color w:val="000000"/>
          <w:sz w:val="24"/>
          <w:szCs w:val="24"/>
          <w:lang w:val="en-US" w:eastAsia="zh-CN"/>
        </w:rPr>
        <w:t>60</w:t>
      </w:r>
      <w:r>
        <w:rPr>
          <w:rFonts w:ascii="Times New Roman" w:hAnsi="Times New Roman" w:cs="Times New Roman"/>
          <w:bCs/>
          <w:color w:val="000000"/>
          <w:sz w:val="24"/>
          <w:szCs w:val="24"/>
        </w:rPr>
        <w:t xml:space="preserve">. </w:t>
      </w:r>
      <w:r>
        <w:rPr>
          <w:rFonts w:hint="eastAsia" w:ascii="Times New Roman" w:hAnsi="Times New Roman" w:cs="Times New Roman"/>
          <w:bCs/>
          <w:color w:val="000000"/>
          <w:sz w:val="24"/>
          <w:szCs w:val="24"/>
          <w:lang w:val="en-US" w:eastAsia="zh-CN"/>
        </w:rPr>
        <w:t>Where is my book？It</w:t>
      </w:r>
      <w:r>
        <w:rPr>
          <w:rFonts w:hint="default" w:ascii="Times New Roman" w:hAnsi="Times New Roman" w:cs="Times New Roman"/>
          <w:bCs/>
          <w:color w:val="000000"/>
          <w:sz w:val="24"/>
          <w:szCs w:val="24"/>
          <w:lang w:val="en-US" w:eastAsia="zh-CN"/>
        </w:rPr>
        <w:t>’</w:t>
      </w:r>
      <w:r>
        <w:rPr>
          <w:rFonts w:hint="eastAsia" w:ascii="Times New Roman" w:hAnsi="Times New Roman" w:cs="Times New Roman"/>
          <w:bCs/>
          <w:color w:val="000000"/>
          <w:sz w:val="24"/>
          <w:szCs w:val="24"/>
          <w:lang w:val="en-US" w:eastAsia="zh-CN"/>
        </w:rPr>
        <w:t>s u</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the desk.</w:t>
      </w:r>
    </w:p>
    <w:p>
      <w:pPr>
        <w:spacing w:line="360" w:lineRule="auto"/>
        <w:rPr>
          <w:rFonts w:ascii="Times New Roman" w:hAnsi="Times New Roman"/>
          <w:b/>
          <w:color w:val="000000"/>
          <w:sz w:val="24"/>
        </w:rPr>
      </w:pPr>
      <w:r>
        <w:rPr>
          <w:rFonts w:ascii="Times New Roman" w:hAnsi="Times New Roman"/>
          <w:b/>
          <w:color w:val="000000"/>
          <w:sz w:val="24"/>
        </w:rPr>
        <w:t>B. 根据中文提示完成单词，使句子完整。（每小题1分，共5分）</w:t>
      </w:r>
    </w:p>
    <w:p>
      <w:pPr>
        <w:keepNext w:val="0"/>
        <w:keepLines w:val="0"/>
        <w:widowControl/>
        <w:suppressLineNumbers w:val="0"/>
        <w:jc w:val="left"/>
        <w:rPr>
          <w:rFonts w:hint="eastAsia" w:ascii="Times New Roman" w:hAnsi="Times New Roman" w:eastAsia="宋体" w:cs="Times New Roman"/>
          <w:bCs/>
          <w:color w:val="000000"/>
          <w:sz w:val="24"/>
        </w:rPr>
      </w:pPr>
      <w:r>
        <w:rPr>
          <w:rStyle w:val="10"/>
          <w:rFonts w:hint="eastAsia" w:ascii="Times New Roman" w:hAnsi="Times New Roman"/>
          <w:bCs/>
          <w:color w:val="000000"/>
          <w:sz w:val="24"/>
          <w:lang w:val="en-US" w:eastAsia="zh-CN"/>
        </w:rPr>
        <w:t>6</w:t>
      </w:r>
      <w:r>
        <w:rPr>
          <w:rStyle w:val="10"/>
          <w:rFonts w:ascii="Times New Roman" w:hAnsi="Times New Roman"/>
          <w:bCs/>
          <w:color w:val="000000"/>
          <w:sz w:val="24"/>
        </w:rPr>
        <w:t>1.</w:t>
      </w:r>
      <w:r>
        <w:rPr>
          <w:rFonts w:hint="default" w:ascii="Times New Roman" w:hAnsi="Times New Roman" w:eastAsia="宋体" w:cs="Times New Roman"/>
          <w:bCs/>
          <w:color w:val="000000"/>
          <w:sz w:val="24"/>
          <w:lang w:val="en-US" w:eastAsia="zh-CN"/>
        </w:rPr>
        <w:t>I have</w:t>
      </w:r>
      <w:r>
        <w:rPr>
          <w:rFonts w:hint="eastAsia" w:ascii="Times New Roman" w:hAnsi="Times New Roman" w:eastAsia="宋体" w:cs="Times New Roman"/>
          <w:bCs/>
          <w:color w:val="000000"/>
          <w:sz w:val="24"/>
          <w:lang w:val="en-US" w:eastAsia="zh-CN"/>
        </w:rPr>
        <w:t xml:space="preserve"> </w:t>
      </w:r>
      <w:r>
        <w:rPr>
          <w:rFonts w:hint="eastAsia" w:ascii="Times New Roman" w:hAnsi="Times New Roman"/>
          <w:bCs/>
          <w:color w:val="000000"/>
          <w:sz w:val="24"/>
        </w:rPr>
        <w:t>_______</w:t>
      </w:r>
      <w:r>
        <w:rPr>
          <w:rFonts w:hint="default" w:ascii="Times New Roman" w:hAnsi="Times New Roman" w:eastAsia="宋体" w:cs="Times New Roman"/>
          <w:bCs/>
          <w:color w:val="000000"/>
          <w:sz w:val="24"/>
          <w:lang w:val="en-US" w:eastAsia="zh-CN"/>
        </w:rPr>
        <w:t>(</w:t>
      </w:r>
      <w:r>
        <w:rPr>
          <w:rFonts w:hint="eastAsia" w:ascii="Times New Roman" w:hAnsi="Times New Roman" w:eastAsia="宋体" w:cs="Times New Roman"/>
          <w:bCs/>
          <w:color w:val="000000"/>
          <w:sz w:val="24"/>
          <w:lang w:val="en-US" w:eastAsia="zh-CN"/>
        </w:rPr>
        <w:t>八个</w:t>
      </w:r>
      <w:r>
        <w:rPr>
          <w:rFonts w:hint="default" w:ascii="Times New Roman" w:hAnsi="Times New Roman" w:eastAsia="宋体" w:cs="Times New Roman"/>
          <w:bCs/>
          <w:color w:val="000000"/>
          <w:sz w:val="24"/>
          <w:lang w:val="en-US" w:eastAsia="zh-CN"/>
        </w:rPr>
        <w:t>) apples.</w:t>
      </w:r>
    </w:p>
    <w:p>
      <w:pPr>
        <w:keepNext w:val="0"/>
        <w:keepLines w:val="0"/>
        <w:widowControl/>
        <w:suppressLineNumbers w:val="0"/>
        <w:jc w:val="left"/>
        <w:rPr>
          <w:rFonts w:hint="default" w:ascii="Times New Roman" w:hAnsi="Times New Roman" w:eastAsia="宋体" w:cs="Times New Roman"/>
          <w:bCs/>
          <w:color w:val="000000"/>
          <w:sz w:val="24"/>
          <w:lang w:val="en-US" w:eastAsia="zh-CN"/>
        </w:rPr>
      </w:pPr>
      <w:r>
        <w:rPr>
          <w:rFonts w:hint="eastAsia" w:ascii="Times New Roman" w:hAnsi="Times New Roman"/>
          <w:bCs/>
          <w:color w:val="000000"/>
          <w:sz w:val="24"/>
          <w:lang w:val="en-US" w:eastAsia="zh-CN"/>
        </w:rPr>
        <w:t>62</w:t>
      </w:r>
      <w:r>
        <w:rPr>
          <w:rFonts w:ascii="Times New Roman" w:hAnsi="Times New Roman"/>
          <w:bCs/>
          <w:color w:val="000000"/>
          <w:sz w:val="24"/>
        </w:rPr>
        <w:t>.</w:t>
      </w:r>
      <w:r>
        <w:rPr>
          <w:rFonts w:hint="eastAsia" w:ascii="Times New Roman" w:hAnsi="Times New Roman" w:eastAsia="宋体" w:cs="Times New Roman"/>
          <w:bCs/>
          <w:color w:val="000000"/>
          <w:sz w:val="24"/>
          <w:lang w:val="en-US" w:eastAsia="zh-CN"/>
        </w:rPr>
        <w:t>Mary is my aunt</w:t>
      </w:r>
      <w:r>
        <w:rPr>
          <w:rFonts w:hint="default" w:ascii="Times New Roman" w:hAnsi="Times New Roman" w:eastAsia="宋体" w:cs="Times New Roman"/>
          <w:bCs/>
          <w:color w:val="000000"/>
          <w:sz w:val="24"/>
          <w:lang w:val="en-US" w:eastAsia="zh-CN"/>
        </w:rPr>
        <w:t>’</w:t>
      </w:r>
      <w:r>
        <w:rPr>
          <w:rFonts w:hint="eastAsia" w:ascii="Times New Roman" w:hAnsi="Times New Roman" w:eastAsia="宋体" w:cs="Times New Roman"/>
          <w:bCs/>
          <w:color w:val="000000"/>
          <w:sz w:val="24"/>
          <w:lang w:val="en-US" w:eastAsia="zh-CN"/>
        </w:rPr>
        <w:t xml:space="preserve">s </w:t>
      </w:r>
      <w:r>
        <w:rPr>
          <w:rFonts w:hint="eastAsia" w:ascii="Times New Roman" w:hAnsi="Times New Roman"/>
          <w:bCs/>
          <w:color w:val="000000"/>
          <w:sz w:val="24"/>
        </w:rPr>
        <w:t>_______</w:t>
      </w:r>
      <w:r>
        <w:rPr>
          <w:rFonts w:hint="eastAsia" w:ascii="Times New Roman" w:hAnsi="Times New Roman"/>
          <w:bCs/>
          <w:color w:val="000000"/>
          <w:sz w:val="24"/>
          <w:lang w:eastAsia="zh-CN"/>
        </w:rPr>
        <w:t>（</w:t>
      </w:r>
      <w:r>
        <w:rPr>
          <w:rFonts w:hint="eastAsia" w:ascii="Times New Roman" w:hAnsi="Times New Roman"/>
          <w:bCs/>
          <w:color w:val="000000"/>
          <w:sz w:val="24"/>
          <w:lang w:val="en-US" w:eastAsia="zh-CN"/>
        </w:rPr>
        <w:t>女儿</w:t>
      </w:r>
      <w:r>
        <w:rPr>
          <w:rFonts w:hint="eastAsia" w:ascii="Times New Roman" w:hAnsi="Times New Roman"/>
          <w:bCs/>
          <w:color w:val="000000"/>
          <w:sz w:val="24"/>
          <w:lang w:eastAsia="zh-CN"/>
        </w:rPr>
        <w:t>）</w:t>
      </w:r>
      <w:r>
        <w:rPr>
          <w:rFonts w:hint="eastAsia" w:ascii="Times New Roman" w:hAnsi="Times New Roman" w:eastAsia="宋体" w:cs="Times New Roman"/>
          <w:bCs/>
          <w:color w:val="000000"/>
          <w:sz w:val="24"/>
          <w:lang w:val="en-US" w:eastAsia="zh-CN"/>
        </w:rPr>
        <w:t>．</w:t>
      </w:r>
    </w:p>
    <w:p>
      <w:pPr>
        <w:spacing w:line="360" w:lineRule="auto"/>
        <w:rPr>
          <w:rFonts w:ascii="Times New Roman" w:hAnsi="Times New Roman"/>
          <w:bCs/>
          <w:color w:val="000000"/>
          <w:sz w:val="24"/>
        </w:rPr>
      </w:pPr>
      <w:r>
        <w:rPr>
          <w:rFonts w:hint="eastAsia" w:ascii="Times New Roman" w:hAnsi="Times New Roman"/>
          <w:bCs/>
          <w:color w:val="000000"/>
          <w:sz w:val="24"/>
          <w:lang w:val="en-US" w:eastAsia="zh-CN"/>
        </w:rPr>
        <w:t>63</w:t>
      </w:r>
      <w:r>
        <w:rPr>
          <w:rFonts w:ascii="Times New Roman" w:hAnsi="Times New Roman"/>
          <w:bCs/>
          <w:color w:val="000000"/>
          <w:sz w:val="24"/>
        </w:rPr>
        <w:t xml:space="preserve">. </w:t>
      </w:r>
      <w:r>
        <w:rPr>
          <w:rFonts w:hint="eastAsia" w:ascii="Times New Roman" w:hAnsi="Times New Roman"/>
          <w:bCs/>
          <w:color w:val="000000"/>
          <w:sz w:val="24"/>
          <w:lang w:val="en-US" w:eastAsia="zh-CN"/>
        </w:rPr>
        <w:t>These are Chinese books，</w:t>
      </w:r>
      <w:r>
        <w:rPr>
          <w:rFonts w:hint="eastAsia" w:ascii="Times New Roman" w:hAnsi="Times New Roman"/>
          <w:bCs/>
          <w:color w:val="000000"/>
          <w:sz w:val="24"/>
        </w:rPr>
        <w:t>______</w:t>
      </w:r>
      <w:r>
        <w:rPr>
          <w:rFonts w:hint="eastAsia" w:ascii="Times New Roman" w:hAnsi="Times New Roman"/>
          <w:bCs/>
          <w:color w:val="000000"/>
          <w:sz w:val="24"/>
          <w:lang w:val="en-US" w:eastAsia="zh-CN"/>
        </w:rPr>
        <w:t xml:space="preserve"> (那些)are English books.</w:t>
      </w:r>
    </w:p>
    <w:p>
      <w:pPr>
        <w:spacing w:line="360" w:lineRule="auto"/>
        <w:rPr>
          <w:rFonts w:hint="default" w:ascii="Times New Roman" w:hAnsi="Times New Roman" w:eastAsia="宋体"/>
          <w:bCs/>
          <w:color w:val="000000"/>
          <w:sz w:val="24"/>
          <w:lang w:val="en-US" w:eastAsia="zh-CN"/>
        </w:rPr>
      </w:pPr>
      <w:r>
        <w:rPr>
          <w:rFonts w:hint="eastAsia" w:ascii="Times New Roman" w:hAnsi="Times New Roman"/>
          <w:bCs/>
          <w:color w:val="000000"/>
          <w:sz w:val="24"/>
          <w:lang w:val="en-US" w:eastAsia="zh-CN"/>
        </w:rPr>
        <w:t>6</w:t>
      </w:r>
      <w:r>
        <w:rPr>
          <w:rFonts w:ascii="Times New Roman" w:hAnsi="Times New Roman"/>
          <w:bCs/>
          <w:color w:val="000000"/>
          <w:sz w:val="24"/>
        </w:rPr>
        <w:t xml:space="preserve">4. </w:t>
      </w:r>
      <w:r>
        <w:rPr>
          <w:rFonts w:hint="eastAsia" w:ascii="Times New Roman" w:hAnsi="Times New Roman"/>
          <w:bCs/>
          <w:color w:val="000000"/>
          <w:sz w:val="24"/>
          <w:lang w:val="en-US" w:eastAsia="zh-CN"/>
        </w:rPr>
        <w:t>There are two</w:t>
      </w:r>
      <w:r>
        <w:rPr>
          <w:rFonts w:hint="eastAsia" w:ascii="Times New Roman" w:hAnsi="Times New Roman"/>
          <w:bCs/>
          <w:color w:val="000000"/>
          <w:sz w:val="24"/>
        </w:rPr>
        <w:t>_______</w:t>
      </w:r>
      <w:r>
        <w:rPr>
          <w:rFonts w:hint="eastAsia" w:ascii="Times New Roman" w:hAnsi="Times New Roman"/>
          <w:bCs/>
          <w:color w:val="000000"/>
          <w:sz w:val="24"/>
          <w:lang w:eastAsia="zh-CN"/>
        </w:rPr>
        <w:t>（</w:t>
      </w:r>
      <w:r>
        <w:rPr>
          <w:rFonts w:hint="eastAsia" w:ascii="Times New Roman" w:hAnsi="Times New Roman"/>
          <w:bCs/>
          <w:color w:val="000000"/>
          <w:sz w:val="24"/>
          <w:lang w:val="en-US" w:eastAsia="zh-CN"/>
        </w:rPr>
        <w:t>图书馆</w:t>
      </w:r>
      <w:r>
        <w:rPr>
          <w:rFonts w:hint="eastAsia" w:ascii="Times New Roman" w:hAnsi="Times New Roman"/>
          <w:bCs/>
          <w:color w:val="000000"/>
          <w:sz w:val="24"/>
          <w:lang w:eastAsia="zh-CN"/>
        </w:rPr>
        <w:t>）</w:t>
      </w:r>
      <w:r>
        <w:rPr>
          <w:rFonts w:hint="eastAsia" w:ascii="Times New Roman" w:hAnsi="Times New Roman"/>
          <w:bCs/>
          <w:color w:val="000000"/>
          <w:sz w:val="24"/>
          <w:lang w:val="en-US" w:eastAsia="zh-CN"/>
        </w:rPr>
        <w:t>in my school.</w:t>
      </w:r>
    </w:p>
    <w:p>
      <w:pPr>
        <w:spacing w:line="360" w:lineRule="auto"/>
        <w:rPr>
          <w:rFonts w:hint="default" w:ascii="Times New Roman" w:hAnsi="Times New Roman" w:eastAsia="宋体"/>
          <w:bCs/>
          <w:color w:val="000000"/>
          <w:sz w:val="24"/>
          <w:lang w:val="en-US" w:eastAsia="zh-CN"/>
        </w:rPr>
      </w:pPr>
      <w:r>
        <w:rPr>
          <w:rFonts w:hint="eastAsia" w:ascii="Times New Roman" w:hAnsi="Times New Roman"/>
          <w:bCs/>
          <w:color w:val="000000"/>
          <w:sz w:val="24"/>
          <w:lang w:val="en-US" w:eastAsia="zh-CN"/>
        </w:rPr>
        <w:t>6</w:t>
      </w:r>
      <w:r>
        <w:rPr>
          <w:rFonts w:ascii="Times New Roman" w:hAnsi="Times New Roman"/>
          <w:bCs/>
          <w:color w:val="000000"/>
          <w:sz w:val="24"/>
        </w:rPr>
        <w:t xml:space="preserve">5. </w:t>
      </w:r>
      <w:r>
        <w:rPr>
          <w:rFonts w:hint="eastAsia" w:ascii="Times New Roman" w:hAnsi="Times New Roman"/>
          <w:bCs/>
          <w:color w:val="000000"/>
          <w:sz w:val="24"/>
          <w:lang w:val="en-US" w:eastAsia="zh-CN"/>
        </w:rPr>
        <w:t>What about this</w:t>
      </w:r>
      <w:r>
        <w:rPr>
          <w:rFonts w:hint="eastAsia" w:ascii="Times New Roman" w:hAnsi="Times New Roman"/>
          <w:bCs/>
          <w:color w:val="000000"/>
          <w:sz w:val="24"/>
        </w:rPr>
        <w:t>_______</w:t>
      </w:r>
      <w:r>
        <w:rPr>
          <w:rFonts w:hint="eastAsia" w:ascii="Times New Roman" w:hAnsi="Times New Roman"/>
          <w:bCs/>
          <w:color w:val="000000"/>
          <w:sz w:val="24"/>
          <w:lang w:val="en-US" w:eastAsia="zh-CN"/>
        </w:rPr>
        <w:t>(词典)?</w:t>
      </w:r>
    </w:p>
    <w:p>
      <w:pPr>
        <w:spacing w:line="320" w:lineRule="exact"/>
        <w:rPr>
          <w:rFonts w:ascii="Times New Roman" w:hAnsi="Times New Roman"/>
          <w:b/>
          <w:color w:val="000000"/>
          <w:sz w:val="24"/>
        </w:rPr>
      </w:pPr>
      <w:r>
        <w:rPr>
          <w:rFonts w:ascii="Times New Roman" w:hAnsi="Times New Roman"/>
          <w:b/>
          <w:sz w:val="24"/>
        </w:rPr>
        <w:t>VII</w:t>
      </w:r>
      <w:r>
        <w:rPr>
          <w:rFonts w:hint="eastAsia" w:ascii="Times New Roman" w:hAnsi="Times New Roman"/>
          <w:b/>
          <w:sz w:val="24"/>
          <w:lang w:val="en-US" w:eastAsia="zh-CN"/>
        </w:rPr>
        <w:t>.</w:t>
      </w:r>
      <w:r>
        <w:rPr>
          <w:rFonts w:ascii="Times New Roman" w:hAnsi="Times New Roman"/>
          <w:b/>
          <w:color w:val="000000"/>
          <w:sz w:val="24"/>
        </w:rPr>
        <w:t xml:space="preserve"> 完成句子。（共10分）</w:t>
      </w:r>
    </w:p>
    <w:p>
      <w:pPr>
        <w:spacing w:line="320" w:lineRule="exact"/>
        <w:rPr>
          <w:rFonts w:ascii="Times New Roman" w:hAnsi="Times New Roman"/>
          <w:bCs/>
          <w:color w:val="000000"/>
          <w:sz w:val="24"/>
        </w:rPr>
      </w:pPr>
      <w:r>
        <w:rPr>
          <w:rFonts w:ascii="Times New Roman" w:hAnsi="Times New Roman"/>
          <w:bCs/>
          <w:color w:val="000000"/>
          <w:sz w:val="24"/>
        </w:rPr>
        <w:t xml:space="preserve">   </w:t>
      </w:r>
      <w:r>
        <w:rPr>
          <w:rFonts w:ascii="Times New Roman" w:hAnsi="Times New Roman"/>
          <w:b/>
          <w:bCs w:val="0"/>
          <w:color w:val="000000"/>
          <w:sz w:val="24"/>
        </w:rPr>
        <w:t>根据所给提示，完成句子。每空一词，含缩略词。</w:t>
      </w:r>
    </w:p>
    <w:p>
      <w:pPr>
        <w:numPr>
          <w:ilvl w:val="0"/>
          <w:numId w:val="5"/>
        </w:numPr>
        <w:rPr>
          <w:rFonts w:hint="eastAsia" w:ascii="Times New Roman" w:hAnsi="Times New Roman"/>
          <w:bCs/>
          <w:color w:val="000000"/>
          <w:sz w:val="24"/>
          <w:lang w:val="en-US" w:eastAsia="zh-CN"/>
        </w:rPr>
      </w:pPr>
      <w:r>
        <w:rPr>
          <w:rFonts w:hint="eastAsia" w:ascii="Times New Roman" w:hAnsi="Times New Roman"/>
          <w:bCs/>
          <w:color w:val="000000"/>
          <w:sz w:val="24"/>
          <w:lang w:val="en-US" w:eastAsia="zh-CN"/>
        </w:rPr>
        <w:t>我的铅笔盒在哪儿？</w:t>
      </w:r>
    </w:p>
    <w:p>
      <w:pPr>
        <w:numPr>
          <w:ilvl w:val="0"/>
          <w:numId w:val="0"/>
        </w:numPr>
        <w:rPr>
          <w:rFonts w:hint="default" w:ascii="Times New Roman" w:hAnsi="Times New Roman" w:eastAsia="宋体"/>
          <w:bCs/>
          <w:color w:val="000000"/>
          <w:sz w:val="24"/>
          <w:lang w:val="en-US" w:eastAsia="zh-CN"/>
        </w:rPr>
      </w:pP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my pencil box？</w:t>
      </w:r>
    </w:p>
    <w:p>
      <w:pPr>
        <w:numPr>
          <w:ilvl w:val="0"/>
          <w:numId w:val="6"/>
        </w:numPr>
        <w:rPr>
          <w:rFonts w:hint="eastAsia" w:ascii="Times New Roman" w:hAnsi="Times New Roman"/>
          <w:bCs/>
          <w:color w:val="000000"/>
          <w:sz w:val="24"/>
          <w:lang w:val="en-US" w:eastAsia="zh-CN"/>
        </w:rPr>
      </w:pPr>
      <w:r>
        <w:rPr>
          <w:rFonts w:hint="eastAsia" w:ascii="Times New Roman" w:hAnsi="Times New Roman"/>
          <w:bCs/>
          <w:color w:val="000000"/>
          <w:sz w:val="24"/>
          <w:lang w:val="en-US" w:eastAsia="zh-CN"/>
        </w:rPr>
        <w:t>He is my brother.（改为否定句）</w:t>
      </w:r>
    </w:p>
    <w:p>
      <w:pPr>
        <w:numPr>
          <w:ilvl w:val="0"/>
          <w:numId w:val="0"/>
        </w:numPr>
        <w:rPr>
          <w:rFonts w:hint="default" w:ascii="Times New Roman" w:hAnsi="Times New Roman" w:eastAsia="宋体"/>
          <w:bCs/>
          <w:color w:val="000000"/>
          <w:sz w:val="24"/>
          <w:lang w:val="en-US" w:eastAsia="zh-CN"/>
        </w:rPr>
      </w:pP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my brother.</w:t>
      </w:r>
    </w:p>
    <w:p>
      <w:pPr>
        <w:numPr>
          <w:ilvl w:val="0"/>
          <w:numId w:val="7"/>
        </w:numPr>
        <w:spacing w:line="360" w:lineRule="auto"/>
        <w:ind w:left="0" w:leftChars="0" w:firstLine="0" w:firstLineChars="0"/>
        <w:rPr>
          <w:rFonts w:hint="eastAsia" w:ascii="Times New Roman" w:hAnsi="Times New Roman"/>
          <w:bCs/>
          <w:color w:val="000000"/>
          <w:sz w:val="24"/>
          <w:lang w:val="en-US" w:eastAsia="zh-CN"/>
        </w:rPr>
      </w:pPr>
      <w:r>
        <w:rPr>
          <w:rFonts w:hint="eastAsia" w:ascii="Times New Roman" w:hAnsi="Times New Roman"/>
          <w:bCs/>
          <w:color w:val="000000"/>
          <w:sz w:val="24"/>
          <w:lang w:val="en-US" w:eastAsia="zh-CN"/>
        </w:rPr>
        <w:t xml:space="preserve">His last name is </w:t>
      </w:r>
      <w:r>
        <w:rPr>
          <w:rFonts w:hint="eastAsia" w:ascii="Times New Roman" w:hAnsi="Times New Roman"/>
          <w:bCs/>
          <w:color w:val="000000"/>
          <w:sz w:val="24"/>
          <w:u w:val="single"/>
          <w:lang w:val="en-US" w:eastAsia="zh-CN"/>
        </w:rPr>
        <w:t>Smith</w:t>
      </w:r>
      <w:r>
        <w:rPr>
          <w:rFonts w:hint="eastAsia" w:ascii="Times New Roman" w:hAnsi="Times New Roman"/>
          <w:bCs/>
          <w:color w:val="000000"/>
          <w:sz w:val="24"/>
          <w:lang w:val="en-US" w:eastAsia="zh-CN"/>
        </w:rPr>
        <w:t>.（对划线部分提问）</w:t>
      </w:r>
    </w:p>
    <w:p>
      <w:pPr>
        <w:numPr>
          <w:ilvl w:val="0"/>
          <w:numId w:val="0"/>
        </w:numPr>
        <w:spacing w:line="360" w:lineRule="auto"/>
        <w:ind w:leftChars="0"/>
        <w:rPr>
          <w:rFonts w:hint="default" w:ascii="Times New Roman" w:hAnsi="Times New Roman" w:eastAsia="宋体"/>
          <w:bCs/>
          <w:color w:val="000000"/>
          <w:sz w:val="24"/>
          <w:lang w:val="en-US" w:eastAsia="zh-CN"/>
        </w:rPr>
      </w:pP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his last name?</w:t>
      </w:r>
    </w:p>
    <w:p>
      <w:pPr>
        <w:numPr>
          <w:ilvl w:val="0"/>
          <w:numId w:val="7"/>
        </w:numPr>
        <w:spacing w:line="360" w:lineRule="auto"/>
        <w:ind w:left="0" w:leftChars="0" w:firstLine="0" w:firstLineChars="0"/>
        <w:rPr>
          <w:rFonts w:hint="eastAsia" w:ascii="Times New Roman" w:hAnsi="Times New Roman"/>
          <w:bCs/>
          <w:color w:val="000000"/>
          <w:sz w:val="24"/>
          <w:lang w:val="en-US" w:eastAsia="zh-CN"/>
        </w:rPr>
      </w:pPr>
      <w:r>
        <w:rPr>
          <w:rFonts w:hint="eastAsia" w:ascii="Times New Roman" w:hAnsi="Times New Roman"/>
          <w:bCs/>
          <w:color w:val="000000"/>
          <w:sz w:val="24"/>
          <w:lang w:val="en-US" w:eastAsia="zh-CN"/>
        </w:rPr>
        <w:t>Are those your pens？（做否定回答）</w:t>
      </w:r>
    </w:p>
    <w:p>
      <w:pPr>
        <w:numPr>
          <w:ilvl w:val="0"/>
          <w:numId w:val="0"/>
        </w:numPr>
        <w:spacing w:line="360" w:lineRule="auto"/>
        <w:ind w:leftChars="0"/>
        <w:rPr>
          <w:rFonts w:hint="eastAsia" w:ascii="Times New Roman" w:hAnsi="Times New Roman" w:eastAsia="宋体"/>
          <w:bCs/>
          <w:color w:val="000000"/>
          <w:sz w:val="24"/>
          <w:lang w:val="en-US" w:eastAsia="zh-CN"/>
        </w:rPr>
      </w:pPr>
      <w:r>
        <w:rPr>
          <w:rFonts w:hint="eastAsia" w:ascii="Times New Roman" w:hAnsi="Times New Roman"/>
          <w:bCs/>
          <w:color w:val="000000"/>
          <w:sz w:val="24"/>
          <w:lang w:val="en-US" w:eastAsia="zh-CN"/>
        </w:rPr>
        <w:t xml:space="preserve">   No,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w:t>
      </w:r>
    </w:p>
    <w:p>
      <w:pPr>
        <w:pStyle w:val="3"/>
        <w:numPr>
          <w:ilvl w:val="0"/>
          <w:numId w:val="7"/>
        </w:numPr>
        <w:tabs>
          <w:tab w:val="left" w:pos="4140"/>
        </w:tabs>
        <w:spacing w:line="360" w:lineRule="auto"/>
        <w:ind w:left="0" w:leftChars="0" w:firstLine="0" w:firstLineChars="0"/>
        <w:rPr>
          <w:rFonts w:hint="eastAsia" w:ascii="Times New Roman" w:hAnsi="Times New Roman" w:cs="Times New Roman"/>
          <w:bCs/>
          <w:color w:val="000000"/>
          <w:sz w:val="24"/>
          <w:szCs w:val="24"/>
          <w:lang w:val="en-US" w:eastAsia="zh-CN"/>
        </w:rPr>
      </w:pPr>
      <w:r>
        <w:rPr>
          <w:rFonts w:hint="eastAsia" w:ascii="Times New Roman" w:hAnsi="Times New Roman" w:cs="Times New Roman"/>
          <w:bCs/>
          <w:color w:val="000000"/>
          <w:sz w:val="24"/>
          <w:szCs w:val="24"/>
          <w:lang w:val="en-US" w:eastAsia="zh-CN"/>
        </w:rPr>
        <w:t>床上到处都是书</w:t>
      </w:r>
    </w:p>
    <w:p>
      <w:pPr>
        <w:pStyle w:val="3"/>
        <w:numPr>
          <w:ilvl w:val="0"/>
          <w:numId w:val="0"/>
        </w:numPr>
        <w:tabs>
          <w:tab w:val="left" w:pos="4140"/>
        </w:tabs>
        <w:spacing w:line="360" w:lineRule="auto"/>
        <w:ind w:leftChars="0"/>
        <w:rPr>
          <w:rFonts w:hint="default" w:ascii="Times New Roman" w:hAnsi="Times New Roman" w:eastAsia="宋体" w:cs="Times New Roman"/>
          <w:bCs/>
          <w:color w:val="000000"/>
          <w:sz w:val="24"/>
          <w:szCs w:val="24"/>
          <w:lang w:val="en-US" w:eastAsia="zh-CN"/>
        </w:rPr>
      </w:pPr>
      <w:r>
        <w:rPr>
          <w:rFonts w:hint="eastAsia" w:ascii="Times New Roman" w:hAnsi="Times New Roman" w:cs="Times New Roman"/>
          <w:bCs/>
          <w:color w:val="000000"/>
          <w:sz w:val="24"/>
          <w:szCs w:val="24"/>
          <w:lang w:val="en-US" w:eastAsia="zh-CN"/>
        </w:rPr>
        <w:t xml:space="preserve">   Books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w:t>
      </w:r>
      <w:r>
        <w:rPr>
          <w:rFonts w:hint="eastAsia" w:ascii="Times New Roman" w:hAnsi="Times New Roman"/>
          <w:bCs/>
          <w:color w:val="000000"/>
          <w:sz w:val="24"/>
        </w:rPr>
        <w:t>_______</w:t>
      </w:r>
      <w:r>
        <w:rPr>
          <w:rFonts w:hint="eastAsia" w:ascii="Times New Roman" w:hAnsi="Times New Roman"/>
          <w:bCs/>
          <w:color w:val="000000"/>
          <w:sz w:val="24"/>
          <w:lang w:val="en-US" w:eastAsia="zh-CN"/>
        </w:rPr>
        <w:t xml:space="preserve"> on the bed.</w:t>
      </w:r>
    </w:p>
    <w:p>
      <w:pPr>
        <w:adjustRightInd w:val="0"/>
        <w:spacing w:line="360" w:lineRule="auto"/>
        <w:ind w:right="672" w:rightChars="320"/>
        <w:jc w:val="left"/>
        <w:rPr>
          <w:rFonts w:hint="eastAsia" w:ascii="Times New Roman" w:hAnsi="Times New Roman"/>
          <w:b/>
          <w:color w:val="000000"/>
          <w:sz w:val="24"/>
          <w:lang w:val="en-US" w:eastAsia="zh-CN"/>
        </w:rPr>
      </w:pPr>
      <w:r>
        <w:rPr>
          <w:rFonts w:ascii="Times New Roman" w:hAnsi="Times New Roman"/>
          <w:b/>
          <w:sz w:val="24"/>
        </w:rPr>
        <w:t>VIII.</w:t>
      </w:r>
      <w:r>
        <w:rPr>
          <w:rFonts w:ascii="Times New Roman" w:hAnsi="Times New Roman"/>
          <w:b/>
          <w:color w:val="000000"/>
          <w:sz w:val="24"/>
        </w:rPr>
        <w:t>补全对话。</w:t>
      </w:r>
      <w:r>
        <w:rPr>
          <w:rFonts w:hint="eastAsia" w:ascii="Times New Roman" w:hAnsi="Times New Roman"/>
          <w:b/>
          <w:color w:val="000000"/>
          <w:sz w:val="24"/>
          <w:lang w:val="en-US" w:eastAsia="zh-CN"/>
        </w:rPr>
        <w:t>(5分)</w:t>
      </w:r>
    </w:p>
    <w:p>
      <w:pPr>
        <w:adjustRightInd w:val="0"/>
        <w:spacing w:line="360" w:lineRule="auto"/>
        <w:ind w:right="672" w:rightChars="320"/>
        <w:jc w:val="left"/>
        <w:rPr>
          <w:rFonts w:ascii="Times New Roman" w:hAnsi="Times New Roman" w:eastAsia="宋体" w:cs="Times New Roman"/>
          <w:bCs/>
          <w:color w:val="000000"/>
          <w:kern w:val="2"/>
          <w:sz w:val="24"/>
          <w:szCs w:val="24"/>
          <w:lang w:val="en-US" w:eastAsia="zh-CN" w:bidi="ar-SA"/>
        </w:rPr>
      </w:pPr>
      <w:r>
        <w:rPr>
          <w:rFonts w:ascii="Times New Roman" w:hAnsi="Times New Roman" w:eastAsia="宋体" w:cs="Times New Roman"/>
          <w:bCs/>
          <w:color w:val="000000"/>
          <w:kern w:val="2"/>
          <w:sz w:val="24"/>
          <w:szCs w:val="24"/>
          <w:lang w:val="en-US" w:eastAsia="zh-CN" w:bidi="ar-SA"/>
        </w:rPr>
        <w:t>根据对话内容，用恰当的单词，短语或句子完成对话。（共5分）</w:t>
      </w:r>
    </w:p>
    <w:p>
      <w:pPr>
        <w:keepNext w:val="0"/>
        <w:keepLines w:val="0"/>
        <w:widowControl/>
        <w:suppressLineNumbers w:val="0"/>
        <w:jc w:val="left"/>
        <w:rPr>
          <w:color w:val="000000"/>
          <w:sz w:val="24"/>
        </w:rPr>
      </w:pPr>
      <w:r>
        <w:rPr>
          <w:rFonts w:hint="default" w:ascii="Times New Roman" w:hAnsi="Times New Roman" w:eastAsia="宋体" w:cs="Times New Roman"/>
          <w:bCs/>
          <w:color w:val="000000"/>
          <w:kern w:val="2"/>
          <w:sz w:val="24"/>
          <w:szCs w:val="24"/>
          <w:lang w:val="en-US" w:eastAsia="zh-CN" w:bidi="ar-SA"/>
        </w:rPr>
        <w:t>A: Good morning, Linda</w:t>
      </w:r>
      <w:r>
        <w:rPr>
          <w:rFonts w:hint="eastAsia" w:ascii="Times New Roman" w:hAnsi="Times New Roman" w:eastAsia="宋体" w:cs="Times New Roman"/>
          <w:bCs/>
          <w:color w:val="000000"/>
          <w:kern w:val="2"/>
          <w:sz w:val="24"/>
          <w:szCs w:val="24"/>
          <w:lang w:val="en-US" w:eastAsia="zh-CN" w:bidi="ar-SA"/>
        </w:rPr>
        <w:t xml:space="preserve">. </w:t>
      </w:r>
      <w:r>
        <w:rPr>
          <w:color w:val="000000"/>
          <w:sz w:val="24"/>
        </w:rPr>
        <w:t>_____</w:t>
      </w:r>
      <w:r>
        <w:rPr>
          <w:rFonts w:hint="eastAsia"/>
          <w:color w:val="000000"/>
          <w:sz w:val="24"/>
          <w:lang w:val="en-US" w:eastAsia="zh-CN"/>
        </w:rPr>
        <w:t>71</w:t>
      </w:r>
      <w:r>
        <w:rPr>
          <w:color w:val="000000"/>
          <w:sz w:val="24"/>
        </w:rPr>
        <w:t>_______</w:t>
      </w:r>
    </w:p>
    <w:p>
      <w:pPr>
        <w:keepNext w:val="0"/>
        <w:keepLines w:val="0"/>
        <w:widowControl/>
        <w:suppressLineNumbers w:val="0"/>
        <w:jc w:val="left"/>
        <w:rPr>
          <w:rFonts w:hint="default"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 xml:space="preserve">B: I’m fine. </w:t>
      </w:r>
    </w:p>
    <w:p>
      <w:pPr>
        <w:keepNext w:val="0"/>
        <w:keepLines w:val="0"/>
        <w:widowControl/>
        <w:suppressLineNumbers w:val="0"/>
        <w:jc w:val="left"/>
        <w:rPr>
          <w:rFonts w:hint="eastAsia" w:ascii="Times New Roman" w:hAnsi="Times New Roman" w:eastAsia="宋体" w:cs="Times New Roman"/>
          <w:bCs/>
          <w:color w:val="000000"/>
          <w:kern w:val="2"/>
          <w:sz w:val="24"/>
          <w:szCs w:val="24"/>
          <w:lang w:val="en-US" w:eastAsia="zh-CN" w:bidi="ar-SA"/>
        </w:rPr>
      </w:pPr>
      <w:r>
        <w:rPr>
          <w:rFonts w:hint="eastAsia" w:ascii="Times New Roman" w:hAnsi="Times New Roman" w:eastAsia="宋体" w:cs="Times New Roman"/>
          <w:bCs/>
          <w:color w:val="000000"/>
          <w:kern w:val="2"/>
          <w:sz w:val="24"/>
          <w:szCs w:val="24"/>
          <w:lang w:val="en-US" w:eastAsia="zh-CN" w:bidi="ar-SA"/>
        </w:rPr>
        <w:t>A:Nice to meet you.</w:t>
      </w:r>
    </w:p>
    <w:p>
      <w:pPr>
        <w:keepNext w:val="0"/>
        <w:keepLines w:val="0"/>
        <w:widowControl/>
        <w:suppressLineNumbers w:val="0"/>
        <w:jc w:val="left"/>
        <w:rPr>
          <w:color w:val="000000"/>
          <w:sz w:val="24"/>
        </w:rPr>
      </w:pPr>
      <w:r>
        <w:rPr>
          <w:rFonts w:hint="eastAsia" w:ascii="Times New Roman" w:hAnsi="Times New Roman" w:eastAsia="宋体" w:cs="Times New Roman"/>
          <w:bCs/>
          <w:color w:val="000000"/>
          <w:kern w:val="2"/>
          <w:sz w:val="24"/>
          <w:szCs w:val="24"/>
          <w:lang w:val="en-US" w:eastAsia="zh-CN" w:bidi="ar-SA"/>
        </w:rPr>
        <w:t>B:</w:t>
      </w:r>
      <w:r>
        <w:rPr>
          <w:color w:val="000000"/>
          <w:sz w:val="24"/>
        </w:rPr>
        <w:t>_____</w:t>
      </w:r>
      <w:r>
        <w:rPr>
          <w:rFonts w:hint="eastAsia"/>
          <w:color w:val="000000"/>
          <w:sz w:val="24"/>
          <w:lang w:val="en-US" w:eastAsia="zh-CN"/>
        </w:rPr>
        <w:t>72</w:t>
      </w:r>
      <w:r>
        <w:rPr>
          <w:color w:val="000000"/>
          <w:sz w:val="24"/>
        </w:rPr>
        <w:t>_______</w:t>
      </w:r>
    </w:p>
    <w:p>
      <w:pPr>
        <w:keepNext w:val="0"/>
        <w:keepLines w:val="0"/>
        <w:widowControl/>
        <w:suppressLineNumbers w:val="0"/>
        <w:jc w:val="left"/>
        <w:rPr>
          <w:rFonts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 xml:space="preserve">A: Is Cindy your friend? </w:t>
      </w:r>
    </w:p>
    <w:p>
      <w:pPr>
        <w:keepNext w:val="0"/>
        <w:keepLines w:val="0"/>
        <w:widowControl/>
        <w:suppressLineNumbers w:val="0"/>
        <w:jc w:val="left"/>
        <w:rPr>
          <w:rFonts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B:</w:t>
      </w:r>
      <w:r>
        <w:rPr>
          <w:color w:val="000000"/>
          <w:sz w:val="24"/>
        </w:rPr>
        <w:t>_____</w:t>
      </w:r>
      <w:r>
        <w:rPr>
          <w:rFonts w:hint="eastAsia"/>
          <w:color w:val="000000"/>
          <w:sz w:val="24"/>
          <w:lang w:val="en-US" w:eastAsia="zh-CN"/>
        </w:rPr>
        <w:t>73</w:t>
      </w:r>
      <w:r>
        <w:rPr>
          <w:color w:val="000000"/>
          <w:sz w:val="24"/>
        </w:rPr>
        <w:t>_______</w:t>
      </w:r>
      <w:r>
        <w:rPr>
          <w:rFonts w:hint="default" w:ascii="Times New Roman" w:hAnsi="Times New Roman" w:eastAsia="宋体" w:cs="Times New Roman"/>
          <w:bCs/>
          <w:color w:val="000000"/>
          <w:kern w:val="2"/>
          <w:sz w:val="24"/>
          <w:szCs w:val="24"/>
          <w:lang w:val="en-US" w:eastAsia="zh-CN" w:bidi="ar-SA"/>
        </w:rPr>
        <w:t xml:space="preserve">, she is. </w:t>
      </w:r>
    </w:p>
    <w:p>
      <w:pPr>
        <w:keepNext w:val="0"/>
        <w:keepLines w:val="0"/>
        <w:widowControl/>
        <w:suppressLineNumbers w:val="0"/>
        <w:jc w:val="left"/>
        <w:rPr>
          <w:rFonts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 xml:space="preserve">A: What’s her </w:t>
      </w:r>
      <w:r>
        <w:rPr>
          <w:color w:val="000000"/>
          <w:sz w:val="24"/>
        </w:rPr>
        <w:t>_____</w:t>
      </w:r>
      <w:r>
        <w:rPr>
          <w:rFonts w:hint="eastAsia"/>
          <w:color w:val="000000"/>
          <w:sz w:val="24"/>
          <w:lang w:val="en-US" w:eastAsia="zh-CN"/>
        </w:rPr>
        <w:t>74</w:t>
      </w:r>
      <w:r>
        <w:rPr>
          <w:color w:val="000000"/>
          <w:sz w:val="24"/>
        </w:rPr>
        <w:t>_______</w:t>
      </w:r>
      <w:r>
        <w:rPr>
          <w:rFonts w:hint="default" w:ascii="Times New Roman" w:hAnsi="Times New Roman" w:eastAsia="宋体" w:cs="Times New Roman"/>
          <w:bCs/>
          <w:color w:val="000000"/>
          <w:kern w:val="2"/>
          <w:sz w:val="24"/>
          <w:szCs w:val="24"/>
          <w:lang w:val="en-US" w:eastAsia="zh-CN" w:bidi="ar-SA"/>
        </w:rPr>
        <w:t xml:space="preserve">? </w:t>
      </w:r>
    </w:p>
    <w:p>
      <w:pPr>
        <w:keepNext w:val="0"/>
        <w:keepLines w:val="0"/>
        <w:widowControl/>
        <w:suppressLineNumbers w:val="0"/>
        <w:jc w:val="left"/>
        <w:rPr>
          <w:rFonts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 xml:space="preserve">B: 295-0351. </w:t>
      </w:r>
    </w:p>
    <w:p>
      <w:pPr>
        <w:keepNext w:val="0"/>
        <w:keepLines w:val="0"/>
        <w:widowControl/>
        <w:suppressLineNumbers w:val="0"/>
        <w:jc w:val="left"/>
        <w:rPr>
          <w:rFonts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A: Oh, I see. This is Cindy Green’s ID card. Can you give (</w:t>
      </w:r>
      <w:r>
        <w:rPr>
          <w:rFonts w:hint="eastAsia" w:ascii="Times New Roman" w:hAnsi="Times New Roman" w:eastAsia="宋体" w:cs="Times New Roman"/>
          <w:bCs/>
          <w:color w:val="000000"/>
          <w:kern w:val="2"/>
          <w:sz w:val="24"/>
          <w:szCs w:val="24"/>
          <w:lang w:val="en-US" w:eastAsia="zh-CN" w:bidi="ar-SA"/>
        </w:rPr>
        <w:t>给</w:t>
      </w:r>
      <w:r>
        <w:rPr>
          <w:rFonts w:hint="default" w:ascii="Times New Roman" w:hAnsi="Times New Roman" w:eastAsia="宋体" w:cs="Times New Roman"/>
          <w:bCs/>
          <w:color w:val="000000"/>
          <w:kern w:val="2"/>
          <w:sz w:val="24"/>
          <w:szCs w:val="24"/>
          <w:lang w:val="en-US" w:eastAsia="zh-CN" w:bidi="ar-SA"/>
        </w:rPr>
        <w:t xml:space="preserve">) it to her? </w:t>
      </w:r>
    </w:p>
    <w:p>
      <w:pPr>
        <w:keepNext w:val="0"/>
        <w:keepLines w:val="0"/>
        <w:widowControl/>
        <w:suppressLineNumbers w:val="0"/>
        <w:jc w:val="left"/>
        <w:rPr>
          <w:rFonts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 xml:space="preserve">B: OK. </w:t>
      </w:r>
    </w:p>
    <w:p>
      <w:pPr>
        <w:keepNext w:val="0"/>
        <w:keepLines w:val="0"/>
        <w:widowControl/>
        <w:suppressLineNumbers w:val="0"/>
        <w:jc w:val="left"/>
        <w:rPr>
          <w:rFonts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 xml:space="preserve">A: </w:t>
      </w:r>
      <w:r>
        <w:rPr>
          <w:color w:val="000000"/>
          <w:sz w:val="24"/>
        </w:rPr>
        <w:t>_____</w:t>
      </w:r>
      <w:r>
        <w:rPr>
          <w:rFonts w:hint="eastAsia"/>
          <w:color w:val="000000"/>
          <w:sz w:val="24"/>
          <w:lang w:val="en-US" w:eastAsia="zh-CN"/>
        </w:rPr>
        <w:t>75</w:t>
      </w:r>
      <w:r>
        <w:rPr>
          <w:color w:val="000000"/>
          <w:sz w:val="24"/>
        </w:rPr>
        <w:t>_______</w:t>
      </w:r>
      <w:r>
        <w:rPr>
          <w:rFonts w:hint="default" w:ascii="Times New Roman" w:hAnsi="Times New Roman" w:eastAsia="宋体" w:cs="Times New Roman"/>
          <w:bCs/>
          <w:color w:val="000000"/>
          <w:kern w:val="2"/>
          <w:sz w:val="24"/>
          <w:szCs w:val="24"/>
          <w:lang w:val="en-US" w:eastAsia="zh-CN" w:bidi="ar-SA"/>
        </w:rPr>
        <w:t xml:space="preserve">. </w:t>
      </w:r>
    </w:p>
    <w:p>
      <w:pPr>
        <w:keepNext w:val="0"/>
        <w:keepLines w:val="0"/>
        <w:widowControl/>
        <w:suppressLineNumbers w:val="0"/>
        <w:jc w:val="left"/>
        <w:rPr>
          <w:rFonts w:hint="default" w:ascii="Times New Roman" w:hAnsi="Times New Roman" w:eastAsia="宋体" w:cs="Times New Roman"/>
          <w:bCs/>
          <w:color w:val="000000"/>
          <w:kern w:val="2"/>
          <w:sz w:val="24"/>
          <w:szCs w:val="24"/>
          <w:lang w:val="en-US" w:eastAsia="zh-CN" w:bidi="ar-SA"/>
        </w:rPr>
      </w:pPr>
      <w:r>
        <w:rPr>
          <w:rFonts w:hint="default" w:ascii="Times New Roman" w:hAnsi="Times New Roman" w:eastAsia="宋体" w:cs="Times New Roman"/>
          <w:bCs/>
          <w:color w:val="000000"/>
          <w:kern w:val="2"/>
          <w:sz w:val="24"/>
          <w:szCs w:val="24"/>
          <w:lang w:val="en-US" w:eastAsia="zh-CN" w:bidi="ar-SA"/>
        </w:rPr>
        <w:t>B: You’re welcome.</w:t>
      </w:r>
    </w:p>
    <w:p>
      <w:pPr>
        <w:keepNext w:val="0"/>
        <w:keepLines w:val="0"/>
        <w:widowControl/>
        <w:suppressLineNumbers w:val="0"/>
        <w:jc w:val="left"/>
        <w:rPr>
          <w:rFonts w:ascii="Times New Roman" w:hAnsi="Times New Roman"/>
          <w:b/>
          <w:sz w:val="24"/>
        </w:rPr>
      </w:pPr>
      <w:r>
        <w:rPr>
          <w:rFonts w:ascii="Times New Roman" w:hAnsi="Times New Roman"/>
          <w:b/>
          <w:sz w:val="24"/>
        </w:rPr>
        <w:t>IX.</w:t>
      </w:r>
      <w:r>
        <w:rPr>
          <w:rFonts w:hint="eastAsia" w:ascii="Times New Roman" w:hAnsi="Times New Roman"/>
          <w:b/>
          <w:color w:val="000000"/>
          <w:sz w:val="24"/>
          <w:lang w:val="en-US" w:eastAsia="zh-CN"/>
        </w:rPr>
        <w:t>短文填空</w:t>
      </w:r>
      <w:r>
        <w:rPr>
          <w:rFonts w:ascii="Times New Roman" w:hAnsi="Times New Roman"/>
          <w:b/>
          <w:color w:val="000000"/>
          <w:sz w:val="24"/>
        </w:rPr>
        <w:t>(共</w:t>
      </w:r>
      <w:r>
        <w:rPr>
          <w:rFonts w:hint="eastAsia" w:ascii="Times New Roman" w:hAnsi="Times New Roman"/>
          <w:b/>
          <w:color w:val="000000"/>
          <w:sz w:val="24"/>
          <w:lang w:val="en-US" w:eastAsia="zh-CN"/>
        </w:rPr>
        <w:t>5</w:t>
      </w:r>
      <w:r>
        <w:rPr>
          <w:rFonts w:ascii="Times New Roman" w:hAnsi="Times New Roman"/>
          <w:b/>
          <w:color w:val="000000"/>
          <w:sz w:val="24"/>
        </w:rPr>
        <w:t>分)</w:t>
      </w:r>
      <w:r>
        <w:rPr>
          <w:rFonts w:ascii="Times New Roman" w:hAnsi="Times New Roman"/>
          <w:b/>
          <w:sz w:val="24"/>
        </w:rPr>
        <w:t>根据短文内容，用方框中的单词的适当形式填空，使短文完整与正确。</w:t>
      </w:r>
    </w:p>
    <w:tbl>
      <w:tblPr>
        <w:tblStyle w:val="13"/>
        <w:tblpPr w:leftFromText="180" w:rightFromText="180" w:vertAnchor="text" w:horzAnchor="page" w:tblpX="11354" w:tblpY="204"/>
        <w:tblOverlap w:val="never"/>
        <w:tblW w:w="86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62" w:hRule="atLeast"/>
        </w:trPr>
        <w:tc>
          <w:tcPr>
            <w:tcW w:w="8620" w:type="dxa"/>
          </w:tcPr>
          <w:p>
            <w:pPr>
              <w:keepNext w:val="0"/>
              <w:keepLines w:val="0"/>
              <w:widowControl/>
              <w:suppressLineNumbers w:val="0"/>
              <w:ind w:firstLine="960" w:firstLineChars="400"/>
              <w:jc w:val="left"/>
              <w:rPr>
                <w:rFonts w:hint="eastAsia" w:ascii="Times New Roman" w:hAnsi="Times New Roman" w:eastAsia="宋体" w:cs="Times New Roman"/>
                <w:bCs/>
                <w:color w:val="000000"/>
                <w:kern w:val="2"/>
                <w:sz w:val="24"/>
                <w:szCs w:val="24"/>
                <w:lang w:val="en-US" w:eastAsia="zh-CN" w:bidi="ar-SA"/>
              </w:rPr>
            </w:pPr>
          </w:p>
          <w:p>
            <w:pPr>
              <w:keepNext w:val="0"/>
              <w:keepLines w:val="0"/>
              <w:widowControl/>
              <w:suppressLineNumbers w:val="0"/>
              <w:ind w:firstLine="480" w:firstLineChars="200"/>
              <w:jc w:val="left"/>
              <w:rPr>
                <w:rFonts w:hint="default" w:ascii="Times New Roman" w:hAnsi="Times New Roman" w:eastAsia="宋体" w:cs="Times New Roman"/>
                <w:bCs/>
                <w:color w:val="000000"/>
                <w:kern w:val="2"/>
                <w:sz w:val="24"/>
                <w:szCs w:val="24"/>
                <w:lang w:val="en-US" w:eastAsia="zh-CN" w:bidi="ar-SA"/>
              </w:rPr>
            </w:pPr>
            <w:r>
              <w:rPr>
                <w:rFonts w:hint="eastAsia" w:ascii="Times New Roman" w:hAnsi="Times New Roman" w:eastAsia="宋体" w:cs="Times New Roman"/>
                <w:bCs/>
                <w:color w:val="000000"/>
                <w:kern w:val="2"/>
                <w:sz w:val="24"/>
                <w:szCs w:val="24"/>
                <w:lang w:val="en-US" w:eastAsia="zh-CN" w:bidi="ar-SA"/>
              </w:rPr>
              <w:t>very   this   middle   name   see   model   spell   it   a  orange</w:t>
            </w:r>
          </w:p>
          <w:p>
            <w:pPr>
              <w:keepNext w:val="0"/>
              <w:keepLines w:val="0"/>
              <w:widowControl/>
              <w:suppressLineNumbers w:val="0"/>
              <w:jc w:val="left"/>
              <w:rPr>
                <w:rFonts w:hint="default" w:ascii="Times New Roman" w:hAnsi="Times New Roman" w:eastAsia="宋体" w:cs="Times New Roman"/>
                <w:bCs/>
                <w:color w:val="000000"/>
                <w:kern w:val="2"/>
                <w:sz w:val="24"/>
                <w:szCs w:val="24"/>
                <w:lang w:val="en-US" w:eastAsia="zh-CN" w:bidi="ar-SA"/>
              </w:rPr>
            </w:pPr>
          </w:p>
        </w:tc>
      </w:tr>
    </w:tbl>
    <w:p>
      <w:pPr>
        <w:keepNext w:val="0"/>
        <w:keepLines w:val="0"/>
        <w:widowControl/>
        <w:suppressLineNumbers w:val="0"/>
        <w:spacing w:line="360" w:lineRule="auto"/>
        <w:ind w:firstLine="480" w:firstLineChars="200"/>
        <w:jc w:val="left"/>
        <w:rPr>
          <w:rFonts w:hint="eastAsia" w:ascii="Times New Roman" w:hAnsi="Times New Roman" w:eastAsia="宋体" w:cs="Times New Roman"/>
          <w:bCs/>
          <w:color w:val="000000"/>
          <w:sz w:val="24"/>
          <w:lang w:val="en-US" w:eastAsia="zh-CN"/>
        </w:rPr>
      </w:pPr>
      <w:r>
        <w:rPr>
          <w:rFonts w:hint="eastAsia" w:ascii="Times New Roman" w:hAnsi="Times New Roman" w:eastAsia="宋体" w:cs="Times New Roman"/>
          <w:bCs/>
          <w:color w:val="000000"/>
          <w:sz w:val="24"/>
          <w:lang w:val="en-US" w:eastAsia="zh-CN"/>
        </w:rPr>
        <w:t>Hello! My</w:t>
      </w:r>
      <w:r>
        <w:rPr>
          <w:rFonts w:hint="eastAsia" w:ascii="Times New Roman" w:hAnsi="Times New Roman" w:eastAsia="宋体" w:cs="Times New Roman"/>
          <w:bCs/>
          <w:color w:val="000000"/>
          <w:sz w:val="24"/>
          <w:u w:val="none"/>
          <w:lang w:val="en-US" w:eastAsia="zh-CN"/>
        </w:rPr>
        <w:t xml:space="preserve"> </w:t>
      </w:r>
      <w:r>
        <w:rPr>
          <w:rFonts w:hint="eastAsia" w:ascii="Times New Roman" w:hAnsi="Times New Roman" w:eastAsia="宋体" w:cs="Times New Roman"/>
          <w:bCs/>
          <w:color w:val="000000"/>
          <w:sz w:val="24"/>
          <w:u w:val="single"/>
          <w:lang w:val="en-US" w:eastAsia="zh-CN"/>
        </w:rPr>
        <w:t xml:space="preserve">  76   </w:t>
      </w:r>
      <w:r>
        <w:rPr>
          <w:rFonts w:hint="eastAsia" w:ascii="Times New Roman" w:hAnsi="Times New Roman" w:eastAsia="宋体" w:cs="Times New Roman"/>
          <w:bCs/>
          <w:color w:val="000000"/>
          <w:sz w:val="24"/>
          <w:lang w:val="en-US" w:eastAsia="zh-CN"/>
        </w:rPr>
        <w:t xml:space="preserve">is Steve. I'm 13 </w:t>
      </w:r>
      <w:r>
        <w:rPr>
          <w:rFonts w:hint="eastAsia" w:ascii="Times New Roman" w:hAnsi="Times New Roman" w:eastAsia="宋体" w:cs="Times New Roman"/>
          <w:bCs/>
          <w:color w:val="000000"/>
          <w:sz w:val="24"/>
          <w:u w:val="none"/>
          <w:lang w:val="en-US" w:eastAsia="zh-CN"/>
        </w:rPr>
        <w:t xml:space="preserve">years </w:t>
      </w:r>
      <w:r>
        <w:rPr>
          <w:rFonts w:hint="eastAsia" w:ascii="Times New Roman" w:hAnsi="Times New Roman" w:eastAsia="宋体" w:cs="Times New Roman"/>
          <w:bCs/>
          <w:color w:val="000000"/>
          <w:sz w:val="24"/>
          <w:lang w:val="en-US" w:eastAsia="zh-CN"/>
        </w:rPr>
        <w:t>old. I'm a student(学生) in the</w:t>
      </w:r>
      <w:r>
        <w:rPr>
          <w:rFonts w:hint="eastAsia" w:ascii="Times New Roman" w:hAnsi="Times New Roman" w:eastAsia="宋体" w:cs="Times New Roman"/>
          <w:bCs/>
          <w:color w:val="000000"/>
          <w:sz w:val="24"/>
          <w:u w:val="single"/>
          <w:lang w:val="en-US" w:eastAsia="zh-CN"/>
        </w:rPr>
        <w:t xml:space="preserve">  77   </w:t>
      </w:r>
      <w:r>
        <w:rPr>
          <w:rFonts w:hint="eastAsia" w:ascii="Times New Roman" w:hAnsi="Times New Roman" w:eastAsia="宋体" w:cs="Times New Roman"/>
          <w:bCs/>
          <w:color w:val="000000"/>
          <w:sz w:val="24"/>
          <w:lang w:val="en-US" w:eastAsia="zh-CN"/>
        </w:rPr>
        <w:t>school. Here is my box. I get (得到)</w:t>
      </w:r>
      <w:r>
        <w:rPr>
          <w:rFonts w:hint="eastAsia" w:ascii="Times New Roman" w:hAnsi="Times New Roman" w:eastAsia="宋体" w:cs="Times New Roman"/>
          <w:bCs/>
          <w:color w:val="000000"/>
          <w:sz w:val="24"/>
          <w:u w:val="none"/>
          <w:lang w:val="en-US" w:eastAsia="zh-CN"/>
        </w:rPr>
        <w:t xml:space="preserve"> </w:t>
      </w:r>
      <w:r>
        <w:rPr>
          <w:rFonts w:hint="eastAsia" w:ascii="Times New Roman" w:hAnsi="Times New Roman" w:eastAsia="宋体" w:cs="Times New Roman"/>
          <w:bCs/>
          <w:color w:val="000000"/>
          <w:sz w:val="24"/>
          <w:u w:val="single"/>
          <w:lang w:val="en-US" w:eastAsia="zh-CN"/>
        </w:rPr>
        <w:t xml:space="preserve">  78   </w:t>
      </w:r>
      <w:r>
        <w:rPr>
          <w:rFonts w:hint="eastAsia" w:ascii="Times New Roman" w:hAnsi="Times New Roman" w:eastAsia="宋体" w:cs="Times New Roman"/>
          <w:bCs/>
          <w:color w:val="000000"/>
          <w:sz w:val="24"/>
          <w:lang w:val="en-US" w:eastAsia="zh-CN"/>
        </w:rPr>
        <w:t xml:space="preserve">from my dad. It is </w:t>
      </w:r>
      <w:r>
        <w:rPr>
          <w:rFonts w:hint="eastAsia" w:ascii="Times New Roman" w:hAnsi="Times New Roman" w:eastAsia="宋体" w:cs="Times New Roman"/>
          <w:bCs/>
          <w:color w:val="000000"/>
          <w:sz w:val="24"/>
          <w:u w:val="single"/>
          <w:lang w:val="en-US" w:eastAsia="zh-CN"/>
        </w:rPr>
        <w:t xml:space="preserve">  79   </w:t>
      </w:r>
      <w:r>
        <w:rPr>
          <w:rFonts w:hint="eastAsia" w:ascii="Times New Roman" w:hAnsi="Times New Roman" w:eastAsia="宋体" w:cs="Times New Roman"/>
          <w:bCs/>
          <w:color w:val="000000"/>
          <w:sz w:val="24"/>
          <w:lang w:val="en-US" w:eastAsia="zh-CN"/>
        </w:rPr>
        <w:t>. What can you</w:t>
      </w:r>
      <w:r>
        <w:rPr>
          <w:rFonts w:hint="eastAsia" w:ascii="Times New Roman" w:hAnsi="Times New Roman" w:eastAsia="宋体" w:cs="Times New Roman"/>
          <w:bCs/>
          <w:color w:val="000000"/>
          <w:sz w:val="24"/>
          <w:u w:val="single"/>
          <w:lang w:val="en-US" w:eastAsia="zh-CN"/>
        </w:rPr>
        <w:t xml:space="preserve">  80   </w:t>
      </w:r>
      <w:r>
        <w:rPr>
          <w:rFonts w:hint="eastAsia" w:ascii="Times New Roman" w:hAnsi="Times New Roman" w:eastAsia="宋体" w:cs="Times New Roman"/>
          <w:bCs/>
          <w:color w:val="000000"/>
          <w:sz w:val="24"/>
          <w:lang w:val="en-US" w:eastAsia="zh-CN"/>
        </w:rPr>
        <w:t>in the box? Look!</w:t>
      </w:r>
      <w:r>
        <w:rPr>
          <w:rFonts w:hint="eastAsia" w:ascii="Times New Roman" w:hAnsi="Times New Roman" w:eastAsia="宋体" w:cs="Times New Roman"/>
          <w:bCs/>
          <w:color w:val="000000"/>
          <w:sz w:val="24"/>
          <w:u w:val="single"/>
          <w:lang w:val="en-US" w:eastAsia="zh-CN"/>
        </w:rPr>
        <w:t xml:space="preserve">   81  </w:t>
      </w:r>
      <w:r>
        <w:rPr>
          <w:rFonts w:hint="eastAsia" w:ascii="Times New Roman" w:hAnsi="Times New Roman" w:eastAsia="宋体" w:cs="Times New Roman"/>
          <w:bCs/>
          <w:color w:val="000000"/>
          <w:sz w:val="24"/>
          <w:lang w:val="en-US" w:eastAsia="zh-CN"/>
        </w:rPr>
        <w:t xml:space="preserve"> are my pens. Can I </w:t>
      </w:r>
      <w:r>
        <w:rPr>
          <w:rFonts w:hint="eastAsia" w:ascii="Times New Roman" w:hAnsi="Times New Roman" w:eastAsia="宋体" w:cs="Times New Roman"/>
          <w:bCs/>
          <w:color w:val="000000"/>
          <w:sz w:val="24"/>
          <w:u w:val="single"/>
          <w:lang w:val="en-US" w:eastAsia="zh-CN"/>
        </w:rPr>
        <w:t xml:space="preserve">  82  </w:t>
      </w:r>
      <w:r>
        <w:rPr>
          <w:rFonts w:hint="eastAsia" w:ascii="Times New Roman" w:hAnsi="Times New Roman" w:eastAsia="宋体" w:cs="Times New Roman"/>
          <w:bCs/>
          <w:color w:val="000000"/>
          <w:sz w:val="24"/>
          <w:lang w:val="en-US" w:eastAsia="zh-CN"/>
        </w:rPr>
        <w:t xml:space="preserve"> pen? Yes, P-E-N, pen.That is </w:t>
      </w:r>
      <w:r>
        <w:rPr>
          <w:rFonts w:hint="eastAsia" w:ascii="Times New Roman" w:hAnsi="Times New Roman" w:eastAsia="宋体" w:cs="Times New Roman"/>
          <w:bCs/>
          <w:color w:val="000000"/>
          <w:sz w:val="24"/>
          <w:u w:val="single"/>
          <w:lang w:val="en-US" w:eastAsia="zh-CN"/>
        </w:rPr>
        <w:t xml:space="preserve">  83  </w:t>
      </w:r>
      <w:r>
        <w:rPr>
          <w:rFonts w:hint="eastAsia" w:ascii="Times New Roman" w:hAnsi="Times New Roman" w:eastAsia="宋体" w:cs="Times New Roman"/>
          <w:bCs/>
          <w:color w:val="000000"/>
          <w:sz w:val="24"/>
          <w:lang w:val="en-US" w:eastAsia="zh-CN"/>
        </w:rPr>
        <w:t xml:space="preserve"> eraser. It is nice. Are these </w:t>
      </w:r>
      <w:r>
        <w:rPr>
          <w:rFonts w:hint="eastAsia" w:ascii="Times New Roman" w:hAnsi="Times New Roman" w:eastAsia="宋体" w:cs="Times New Roman"/>
          <w:bCs/>
          <w:color w:val="000000"/>
          <w:sz w:val="24"/>
          <w:u w:val="single"/>
          <w:lang w:val="en-US" w:eastAsia="zh-CN"/>
        </w:rPr>
        <w:t xml:space="preserve">  84   </w:t>
      </w:r>
      <w:r>
        <w:rPr>
          <w:rFonts w:hint="eastAsia" w:ascii="Times New Roman" w:hAnsi="Times New Roman" w:eastAsia="宋体" w:cs="Times New Roman"/>
          <w:bCs/>
          <w:color w:val="000000"/>
          <w:sz w:val="24"/>
          <w:lang w:val="en-US" w:eastAsia="zh-CN"/>
        </w:rPr>
        <w:t xml:space="preserve"> planes? No,they aren't. They are books. They look like（看起来像）planes. What are those? Oh, they are eggs. I like eating (吃) eggs </w:t>
      </w:r>
      <w:r>
        <w:rPr>
          <w:rFonts w:hint="eastAsia" w:ascii="Times New Roman" w:hAnsi="Times New Roman" w:eastAsia="宋体" w:cs="Times New Roman"/>
          <w:bCs/>
          <w:color w:val="000000"/>
          <w:sz w:val="24"/>
          <w:u w:val="single"/>
          <w:lang w:val="en-US" w:eastAsia="zh-CN"/>
        </w:rPr>
        <w:t xml:space="preserve">  85   </w:t>
      </w:r>
      <w:r>
        <w:rPr>
          <w:rFonts w:hint="eastAsia" w:ascii="Times New Roman" w:hAnsi="Times New Roman" w:eastAsia="宋体" w:cs="Times New Roman"/>
          <w:bCs/>
          <w:color w:val="000000"/>
          <w:sz w:val="24"/>
          <w:lang w:val="en-US" w:eastAsia="zh-CN"/>
        </w:rPr>
        <w:t xml:space="preserve">much. </w:t>
      </w:r>
    </w:p>
    <w:p>
      <w:pPr>
        <w:keepNext w:val="0"/>
        <w:keepLines w:val="0"/>
        <w:widowControl/>
        <w:suppressLineNumbers w:val="0"/>
        <w:ind w:firstLine="480" w:firstLineChars="200"/>
        <w:jc w:val="left"/>
        <w:rPr>
          <w:rFonts w:hint="eastAsia" w:ascii="Times New Roman" w:hAnsi="Times New Roman" w:eastAsia="宋体" w:cs="Times New Roman"/>
          <w:bCs/>
          <w:color w:val="000000"/>
          <w:sz w:val="24"/>
          <w:lang w:val="en-US" w:eastAsia="zh-CN"/>
        </w:rPr>
      </w:pPr>
      <w:r>
        <w:rPr>
          <w:rFonts w:hint="eastAsia" w:ascii="Times New Roman" w:hAnsi="Times New Roman" w:eastAsia="宋体" w:cs="Times New Roman"/>
          <w:bCs/>
          <w:color w:val="000000"/>
          <w:sz w:val="24"/>
          <w:lang w:val="en-US" w:eastAsia="zh-CN"/>
        </w:rPr>
        <w:t xml:space="preserve">76. ________  77. ________   78. ________  79. ________ 80. ________ </w:t>
      </w:r>
    </w:p>
    <w:p>
      <w:pPr>
        <w:keepNext w:val="0"/>
        <w:keepLines w:val="0"/>
        <w:widowControl/>
        <w:suppressLineNumbers w:val="0"/>
        <w:ind w:firstLine="480" w:firstLineChars="200"/>
        <w:jc w:val="left"/>
        <w:rPr>
          <w:rFonts w:hint="eastAsia" w:ascii="Times New Roman" w:hAnsi="Times New Roman" w:eastAsia="宋体" w:cs="Times New Roman"/>
          <w:bCs/>
          <w:color w:val="000000"/>
          <w:sz w:val="24"/>
          <w:lang w:val="en-US" w:eastAsia="zh-CN"/>
        </w:rPr>
      </w:pPr>
      <w:r>
        <w:rPr>
          <w:rFonts w:hint="eastAsia" w:ascii="Times New Roman" w:hAnsi="Times New Roman" w:eastAsia="宋体" w:cs="Times New Roman"/>
          <w:bCs/>
          <w:color w:val="000000"/>
          <w:sz w:val="24"/>
          <w:lang w:val="en-US" w:eastAsia="zh-CN"/>
        </w:rPr>
        <w:t xml:space="preserve">81. ________  82. ________ </w:t>
      </w:r>
      <w:r>
        <w:rPr>
          <w:rFonts w:hint="eastAsia" w:ascii="Times New Roman" w:hAnsi="Times New Roman" w:eastAsia="宋体" w:cs="Times New Roman"/>
          <w:bCs/>
          <w:color w:val="000000"/>
          <w:sz w:val="24"/>
          <w:lang w:val="en-US" w:eastAsia="zh-CN"/>
        </w:rPr>
        <w:tab/>
      </w:r>
      <w:r>
        <w:rPr>
          <w:rFonts w:hint="eastAsia" w:ascii="Times New Roman" w:hAnsi="Times New Roman" w:eastAsia="宋体" w:cs="Times New Roman"/>
          <w:bCs/>
          <w:color w:val="000000"/>
          <w:sz w:val="24"/>
          <w:lang w:val="en-US" w:eastAsia="zh-CN"/>
        </w:rPr>
        <w:t>83. ________  84. ________ 85. ________</w:t>
      </w:r>
    </w:p>
    <w:p>
      <w:pPr>
        <w:keepNext w:val="0"/>
        <w:keepLines w:val="0"/>
        <w:widowControl/>
        <w:suppressLineNumbers w:val="0"/>
        <w:jc w:val="left"/>
        <w:rPr>
          <w:rFonts w:hint="default" w:ascii="Times New Roman" w:hAnsi="Times New Roman" w:eastAsia="宋体" w:cs="Times New Roman"/>
          <w:bCs/>
          <w:color w:val="000000"/>
          <w:sz w:val="24"/>
          <w:lang w:val="en-US" w:eastAsia="zh-CN"/>
        </w:rPr>
        <w:sectPr>
          <w:headerReference r:id="rId3" w:type="default"/>
          <w:footerReference r:id="rId4" w:type="default"/>
          <w:footerReference r:id="rId5" w:type="even"/>
          <w:pgSz w:w="22113" w:h="15309" w:orient="landscape"/>
          <w:pgMar w:top="1417" w:right="1701" w:bottom="1417" w:left="1701" w:header="851" w:footer="1134" w:gutter="0"/>
          <w:pgNumType w:start="1"/>
          <w:cols w:space="841" w:num="2"/>
          <w:docGrid w:type="lines" w:linePitch="312" w:charSpace="0"/>
        </w:sectPr>
      </w:pPr>
      <w:r>
        <w:rPr>
          <w:rFonts w:hint="default" w:ascii="Times New Roman" w:hAnsi="Times New Roman" w:eastAsia="宋体" w:cs="Times New Roman"/>
          <w:bCs/>
          <w:color w:val="000000"/>
          <w:sz w:val="24"/>
          <w:lang w:val="en-US" w:eastAsia="zh-CN"/>
        </w:rPr>
        <w:t xml:space="preserve">                                                        </w:t>
      </w:r>
    </w:p>
    <w:p>
      <w:bookmarkStart w:id="0" w:name="_GoBack"/>
      <w:bookmarkEnd w:id="0"/>
    </w:p>
    <w:sectPr>
      <w:pgSz w:w="22113" w:h="15309"/>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E0912BF4-7489-405B-BD60-21496D5EDC71}"/>
  </w:font>
  <w:font w:name="Arial">
    <w:panose1 w:val="020B0604020202020204"/>
    <w:charset w:val="01"/>
    <w:family w:val="swiss"/>
    <w:pitch w:val="default"/>
    <w:sig w:usb0="E0002AFF" w:usb1="C0007843" w:usb2="00000009" w:usb3="00000000" w:csb0="400001FF" w:csb1="FFFF0000"/>
    <w:embedRegular r:id="rId2" w:fontKey="{AEFEE828-354C-4932-8F14-E3D3CC533E5A}"/>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F928C619-E09B-4560-BF62-6ACD4D076D3B}"/>
  </w:font>
  <w:font w:name="Symbol">
    <w:panose1 w:val="05050102010706020507"/>
    <w:charset w:val="02"/>
    <w:family w:val="roman"/>
    <w:pitch w:val="default"/>
    <w:sig w:usb0="00000000" w:usb1="00000000" w:usb2="00000000" w:usb3="00000000" w:csb0="80000000" w:csb1="00000000"/>
    <w:embedRegular r:id="rId4" w:fontKey="{B8E504FE-AD89-4FAA-A668-4E9E4DEB5603}"/>
  </w:font>
  <w:font w:name="Calibri">
    <w:panose1 w:val="020F0502020204030204"/>
    <w:charset w:val="00"/>
    <w:family w:val="swiss"/>
    <w:pitch w:val="default"/>
    <w:sig w:usb0="E10002FF" w:usb1="4000ACFF" w:usb2="00000009" w:usb3="00000000" w:csb0="2000019F" w:csb1="00000000"/>
    <w:embedRegular r:id="rId5" w:fontKey="{C0A17A8A-5105-4C4C-8654-DD15211A1C9E}"/>
  </w:font>
  <w:font w:name="Courier New">
    <w:panose1 w:val="02070309020205020404"/>
    <w:charset w:val="00"/>
    <w:family w:val="modern"/>
    <w:pitch w:val="default"/>
    <w:sig w:usb0="E0002AFF" w:usb1="C0007843" w:usb2="00000009" w:usb3="00000000" w:csb0="400001FF" w:csb1="FFFF0000"/>
    <w:embedRegular r:id="rId6" w:fontKey="{51C4EBF1-0F2C-45CF-B70F-558203D45CC2}"/>
  </w:font>
  <w:font w:name="Verdana">
    <w:panose1 w:val="020B0604030504040204"/>
    <w:charset w:val="00"/>
    <w:family w:val="swiss"/>
    <w:pitch w:val="default"/>
    <w:sig w:usb0="A10006FF" w:usb1="4000205B" w:usb2="00000010" w:usb3="00000000" w:csb0="2000019F" w:csb1="00000000"/>
    <w:embedRegular r:id="rId7" w:fontKey="{F3A303EF-07FB-4969-9533-EB0ED24DDDFD}"/>
  </w:font>
  <w:font w:name="方正小标宋简体">
    <w:panose1 w:val="02010601030101010101"/>
    <w:charset w:val="86"/>
    <w:family w:val="auto"/>
    <w:pitch w:val="default"/>
    <w:sig w:usb0="00000001" w:usb1="080E0000" w:usb2="00000000" w:usb3="00000000" w:csb0="00040000" w:csb1="00000000"/>
    <w:embedRegular r:id="rId8" w:fontKey="{7FA20152-AA1B-4E59-AE31-4D8FBDFB5AA8}"/>
  </w:font>
  <w:font w:name="方正仿宋_GBK">
    <w:panose1 w:val="02000000000000000000"/>
    <w:charset w:val="7A"/>
    <w:family w:val="auto"/>
    <w:pitch w:val="default"/>
    <w:sig w:usb0="00000000" w:usb1="00000000" w:usb2="00000000" w:usb3="00000000" w:csb0="00000000" w:csb1="00000000"/>
    <w:embedRegular r:id="rId9" w:fontKey="{D6BB79FC-B80C-426D-9759-B2FAFF0FE50A}"/>
  </w:font>
  <w:font w:name="黑体">
    <w:panose1 w:val="02010609060101010101"/>
    <w:charset w:val="7A"/>
    <w:family w:val="auto"/>
    <w:pitch w:val="default"/>
    <w:sig w:usb0="800002BF" w:usb1="38CF7CFA" w:usb2="00000016" w:usb3="00000000" w:csb0="00040001" w:csb1="00000000"/>
    <w:embedRegular r:id="rId10" w:fontKey="{6520F6F9-226A-45FE-A3C4-EEFB7AF0F7A6}"/>
  </w:font>
  <w:font w:name="华文新魏">
    <w:panose1 w:val="02010800040101010101"/>
    <w:charset w:val="86"/>
    <w:family w:val="auto"/>
    <w:pitch w:val="default"/>
    <w:sig w:usb0="00000001" w:usb1="080F0000" w:usb2="00000000" w:usb3="00000000" w:csb0="00040000" w:csb1="00000000"/>
    <w:embedRegular r:id="rId11" w:fontKey="{BDC4A417-064E-4C40-8F2D-D95B190A5819}"/>
  </w:font>
  <w:font w:name="楷体">
    <w:panose1 w:val="02010609060101010101"/>
    <w:charset w:val="7A"/>
    <w:family w:val="auto"/>
    <w:pitch w:val="default"/>
    <w:sig w:usb0="800002BF" w:usb1="38CF7CFA" w:usb2="00000016" w:usb3="00000000" w:csb0="00040001" w:csb1="00000000"/>
    <w:embedRegular r:id="rId12" w:fontKey="{D84098D3-45F9-41F9-8DCE-B57B9FF6BB0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firstLine="8460" w:firstLineChars="4700"/>
    </w:pPr>
    <w:r>
      <w:rPr>
        <w:rFonts w:hint="eastAsia"/>
        <w:kern w:val="0"/>
        <w:szCs w:val="21"/>
      </w:rPr>
      <w:t xml:space="preserve">第 </w:t>
    </w:r>
    <w:r>
      <w:rPr>
        <w:kern w:val="0"/>
        <w:szCs w:val="21"/>
      </w:rPr>
      <w:fldChar w:fldCharType="begin"/>
    </w:r>
    <w:r>
      <w:rPr>
        <w:kern w:val="0"/>
        <w:szCs w:val="21"/>
      </w:rPr>
      <w:instrText xml:space="preserve"> PAGE </w:instrText>
    </w:r>
    <w:r>
      <w:rPr>
        <w:kern w:val="0"/>
        <w:szCs w:val="21"/>
      </w:rPr>
      <w:fldChar w:fldCharType="separate"/>
    </w:r>
    <w:r>
      <w:rPr>
        <w:kern w:val="0"/>
        <w:szCs w:val="21"/>
      </w:rPr>
      <w:t>2</w:t>
    </w:r>
    <w:r>
      <w:rPr>
        <w:kern w:val="0"/>
        <w:szCs w:val="21"/>
      </w:rPr>
      <w:fldChar w:fldCharType="end"/>
    </w:r>
    <w:r>
      <w:rPr>
        <w:rFonts w:hint="eastAsia"/>
        <w:kern w:val="0"/>
        <w:szCs w:val="21"/>
      </w:rPr>
      <w:t xml:space="preserve"> 页 共 </w:t>
    </w:r>
    <w:r>
      <w:rPr>
        <w:kern w:val="0"/>
        <w:szCs w:val="21"/>
      </w:rPr>
      <w:fldChar w:fldCharType="begin"/>
    </w:r>
    <w:r>
      <w:rPr>
        <w:kern w:val="0"/>
        <w:szCs w:val="21"/>
      </w:rPr>
      <w:instrText xml:space="preserve"> NUMPAGES </w:instrText>
    </w:r>
    <w:r>
      <w:rPr>
        <w:kern w:val="0"/>
        <w:szCs w:val="21"/>
      </w:rPr>
      <w:fldChar w:fldCharType="separate"/>
    </w:r>
    <w:r>
      <w:rPr>
        <w:kern w:val="0"/>
        <w:szCs w:val="21"/>
      </w:rPr>
      <w:t>5</w:t>
    </w:r>
    <w:r>
      <w:rPr>
        <w:kern w:val="0"/>
        <w:szCs w:val="21"/>
      </w:rPr>
      <w:fldChar w:fldCharType="end"/>
    </w:r>
    <w:r>
      <w:rPr>
        <w:rFonts w:hint="eastAsia"/>
        <w:kern w:val="0"/>
        <w:szCs w:val="21"/>
      </w:rPr>
      <w:t xml:space="preserve"> 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framePr w:wrap="around" w:vAnchor="text" w:hAnchor="margin" w:xAlign="center" w:y="1"/>
      <w:rPr>
        <w:rStyle w:val="9"/>
      </w:rPr>
    </w:pPr>
    <w:r>
      <w:fldChar w:fldCharType="begin"/>
    </w:r>
    <w:r>
      <w:rPr>
        <w:rStyle w:val="9"/>
      </w:rPr>
      <w:instrText xml:space="preserve">PAGE  </w:instrText>
    </w:r>
    <w:r>
      <w:fldChar w:fldCharType="separate"/>
    </w:r>
    <w:r>
      <w:rPr>
        <w:rStyle w:val="9"/>
      </w:rPr>
      <w:t>2</w:t>
    </w:r>
    <w:r>
      <w:fldChar w:fldCharType="end"/>
    </w:r>
  </w:p>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lvl w:ilvl="0" w:tentative="0">
      <w:start w:val="68"/>
      <w:numFmt w:val="decimal"/>
      <w:suff w:val="space"/>
      <w:lvlText w:val="%1."/>
      <w:lvlJc w:val="left"/>
    </w:lvl>
  </w:abstractNum>
  <w:abstractNum w:abstractNumId="1">
    <w:nsid w:val="00000002"/>
    <w:multiLevelType w:val="singleLevel"/>
    <w:tmpl w:val="00000002"/>
    <w:lvl w:ilvl="0" w:tentative="0">
      <w:start w:val="1"/>
      <w:numFmt w:val="upperLetter"/>
      <w:suff w:val="space"/>
      <w:lvlText w:val="%1."/>
      <w:lvlJc w:val="left"/>
    </w:lvl>
  </w:abstractNum>
  <w:abstractNum w:abstractNumId="2">
    <w:nsid w:val="00000003"/>
    <w:multiLevelType w:val="singleLevel"/>
    <w:tmpl w:val="00000003"/>
    <w:lvl w:ilvl="0" w:tentative="0">
      <w:start w:val="1"/>
      <w:numFmt w:val="decimal"/>
      <w:lvlText w:val="%1."/>
      <w:lvlJc w:val="left"/>
      <w:pPr>
        <w:tabs>
          <w:tab w:val="left" w:pos="312"/>
        </w:tabs>
      </w:pPr>
    </w:lvl>
  </w:abstractNum>
  <w:abstractNum w:abstractNumId="3">
    <w:nsid w:val="00000004"/>
    <w:multiLevelType w:val="singleLevel"/>
    <w:tmpl w:val="00000004"/>
    <w:lvl w:ilvl="0" w:tentative="0">
      <w:start w:val="66"/>
      <w:numFmt w:val="decimal"/>
      <w:suff w:val="space"/>
      <w:lvlText w:val="%1."/>
      <w:lvlJc w:val="left"/>
    </w:lvl>
  </w:abstractNum>
  <w:abstractNum w:abstractNumId="4">
    <w:nsid w:val="00000005"/>
    <w:multiLevelType w:val="singleLevel"/>
    <w:tmpl w:val="00000005"/>
    <w:lvl w:ilvl="0" w:tentative="0">
      <w:start w:val="2"/>
      <w:numFmt w:val="chineseCounting"/>
      <w:suff w:val="space"/>
      <w:lvlText w:val="第%1部分"/>
      <w:lvlJc w:val="left"/>
      <w:pPr>
        <w:ind w:left="2520" w:firstLine="0"/>
      </w:pPr>
      <w:rPr>
        <w:rFonts w:hint="eastAsia"/>
      </w:rPr>
    </w:lvl>
  </w:abstractNum>
  <w:abstractNum w:abstractNumId="5">
    <w:nsid w:val="00000006"/>
    <w:multiLevelType w:val="singleLevel"/>
    <w:tmpl w:val="00000006"/>
    <w:lvl w:ilvl="0" w:tentative="0">
      <w:start w:val="67"/>
      <w:numFmt w:val="decimal"/>
      <w:lvlText w:val="%1."/>
      <w:lvlJc w:val="left"/>
    </w:lvl>
  </w:abstractNum>
  <w:abstractNum w:abstractNumId="6">
    <w:nsid w:val="00000007"/>
    <w:multiLevelType w:val="singleLevel"/>
    <w:tmpl w:val="00000007"/>
    <w:lvl w:ilvl="0" w:tentative="0">
      <w:start w:val="1"/>
      <w:numFmt w:val="upperLetter"/>
      <w:suff w:val="space"/>
      <w:lvlText w:val="%1."/>
      <w:lvlJc w:val="left"/>
      <w:pPr>
        <w:ind w:left="826" w:firstLine="0"/>
      </w:pPr>
    </w:lvl>
  </w:abstractNum>
  <w:num w:numId="1">
    <w:abstractNumId w:val="2"/>
  </w:num>
  <w:num w:numId="2">
    <w:abstractNumId w:val="4"/>
  </w:num>
  <w:num w:numId="3">
    <w:abstractNumId w:val="6"/>
  </w:num>
  <w:num w:numId="4">
    <w:abstractNumId w:val="1"/>
  </w:num>
  <w:num w:numId="5">
    <w:abstractNumId w:val="3"/>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mirrorMargins w:val="1"/>
  <w:documentProtection w:enforcement="0"/>
  <w:defaultTabStop w:val="420"/>
  <w:drawingGridVerticalSpacing w:val="156"/>
  <w:doNotShadeFormData w:val="1"/>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BreakWrappedTables/>
    <w:doNotWrapTextWithPunct/>
    <w:doNotUseEastAsianBreak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WRiNTYyY2ExNDc4MzRmYTYzMTU1ZTViNWFjZjBmZmEifQ=="/>
  </w:docVars>
  <w:rsids>
    <w:rsidRoot w:val="00172A27"/>
    <w:rsid w:val="00023291"/>
    <w:rsid w:val="000F3E6A"/>
    <w:rsid w:val="00101757"/>
    <w:rsid w:val="001619E5"/>
    <w:rsid w:val="00195D35"/>
    <w:rsid w:val="001F5C9D"/>
    <w:rsid w:val="002C1489"/>
    <w:rsid w:val="002E2B21"/>
    <w:rsid w:val="00304F5A"/>
    <w:rsid w:val="00324B37"/>
    <w:rsid w:val="00334BB1"/>
    <w:rsid w:val="00393415"/>
    <w:rsid w:val="004056A2"/>
    <w:rsid w:val="004151FC"/>
    <w:rsid w:val="004F7795"/>
    <w:rsid w:val="005114FC"/>
    <w:rsid w:val="00551748"/>
    <w:rsid w:val="00573E10"/>
    <w:rsid w:val="005936E7"/>
    <w:rsid w:val="00624746"/>
    <w:rsid w:val="006507D3"/>
    <w:rsid w:val="006A0A46"/>
    <w:rsid w:val="006D7BA9"/>
    <w:rsid w:val="007318CE"/>
    <w:rsid w:val="007754AB"/>
    <w:rsid w:val="007C67D3"/>
    <w:rsid w:val="00891C38"/>
    <w:rsid w:val="008C60DC"/>
    <w:rsid w:val="008D1511"/>
    <w:rsid w:val="008F31D8"/>
    <w:rsid w:val="00911898"/>
    <w:rsid w:val="00971B13"/>
    <w:rsid w:val="009B11DC"/>
    <w:rsid w:val="009C528D"/>
    <w:rsid w:val="00A44475"/>
    <w:rsid w:val="00B26250"/>
    <w:rsid w:val="00B27747"/>
    <w:rsid w:val="00B601EF"/>
    <w:rsid w:val="00B9444A"/>
    <w:rsid w:val="00C02FC6"/>
    <w:rsid w:val="00C40B42"/>
    <w:rsid w:val="00C67CA7"/>
    <w:rsid w:val="00D17ABD"/>
    <w:rsid w:val="00D65CF6"/>
    <w:rsid w:val="00E270E6"/>
    <w:rsid w:val="00EE5770"/>
    <w:rsid w:val="00F036BB"/>
    <w:rsid w:val="00F63A37"/>
    <w:rsid w:val="01087948"/>
    <w:rsid w:val="03632B7A"/>
    <w:rsid w:val="07720B68"/>
    <w:rsid w:val="09D55AFC"/>
    <w:rsid w:val="0B475AC3"/>
    <w:rsid w:val="0C053116"/>
    <w:rsid w:val="0C1800B4"/>
    <w:rsid w:val="0CFD2DA5"/>
    <w:rsid w:val="0D38267F"/>
    <w:rsid w:val="11E85AC8"/>
    <w:rsid w:val="135D622F"/>
    <w:rsid w:val="13711DDF"/>
    <w:rsid w:val="18E35D50"/>
    <w:rsid w:val="1C4C4E9C"/>
    <w:rsid w:val="1F894C97"/>
    <w:rsid w:val="2132141A"/>
    <w:rsid w:val="213543AD"/>
    <w:rsid w:val="25FC0F93"/>
    <w:rsid w:val="261E23E5"/>
    <w:rsid w:val="28742930"/>
    <w:rsid w:val="28D16EAC"/>
    <w:rsid w:val="2B8732CA"/>
    <w:rsid w:val="2BD60325"/>
    <w:rsid w:val="2E8C7946"/>
    <w:rsid w:val="30F332AB"/>
    <w:rsid w:val="36896956"/>
    <w:rsid w:val="382B6C61"/>
    <w:rsid w:val="39AD5726"/>
    <w:rsid w:val="3AD45459"/>
    <w:rsid w:val="3B0D1F60"/>
    <w:rsid w:val="3C347166"/>
    <w:rsid w:val="405C78A8"/>
    <w:rsid w:val="4C1D14A4"/>
    <w:rsid w:val="501B34D8"/>
    <w:rsid w:val="526212F2"/>
    <w:rsid w:val="53462CCB"/>
    <w:rsid w:val="56B043E9"/>
    <w:rsid w:val="5BA25A81"/>
    <w:rsid w:val="5C5452CA"/>
    <w:rsid w:val="5D4742AB"/>
    <w:rsid w:val="617050B9"/>
    <w:rsid w:val="61ED7F92"/>
    <w:rsid w:val="65F03FE2"/>
    <w:rsid w:val="673E3563"/>
    <w:rsid w:val="68007F44"/>
    <w:rsid w:val="68802085"/>
    <w:rsid w:val="68A37878"/>
    <w:rsid w:val="6923362A"/>
    <w:rsid w:val="6A1C2447"/>
    <w:rsid w:val="6A8807D8"/>
    <w:rsid w:val="6C002A5F"/>
    <w:rsid w:val="6D220682"/>
    <w:rsid w:val="6DCF73C9"/>
    <w:rsid w:val="6E411DB0"/>
    <w:rsid w:val="6EC63803"/>
    <w:rsid w:val="70363095"/>
    <w:rsid w:val="74A55B69"/>
    <w:rsid w:val="754505F7"/>
    <w:rsid w:val="7B1E74DC"/>
    <w:rsid w:val="7E63720C"/>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5"/>
    <w:qFormat/>
    <w:uiPriority w:val="0"/>
    <w:pPr>
      <w:keepNext/>
      <w:keepLines/>
      <w:spacing w:before="340" w:beforeLines="0" w:after="330" w:afterLines="0" w:line="578" w:lineRule="auto"/>
      <w:outlineLvl w:val="0"/>
    </w:pPr>
    <w:rPr>
      <w:rFonts w:ascii="Times New Roman" w:hAnsi="Times New Roman" w:eastAsia="宋体" w:cs="Times New Roman"/>
      <w:b/>
      <w:bCs/>
      <w:kern w:val="44"/>
      <w:sz w:val="44"/>
      <w:szCs w:val="44"/>
    </w:rPr>
  </w:style>
  <w:style w:type="character" w:default="1" w:styleId="8">
    <w:name w:val="Default Paragraph Font"/>
    <w:qFormat/>
    <w:uiPriority w:val="0"/>
    <w:rPr>
      <w:rFonts w:ascii="Times New Roman" w:hAnsi="Times New Roman" w:eastAsia="宋体" w:cs="Times New Roman"/>
    </w:rPr>
  </w:style>
  <w:style w:type="table" w:default="1" w:styleId="13">
    <w:name w:val="Normal Table"/>
    <w:qFormat/>
    <w:uiPriority w:val="0"/>
    <w:tblPr>
      <w:tblLayout w:type="fixed"/>
      <w:tblCellMar>
        <w:top w:w="0" w:type="dxa"/>
        <w:left w:w="108" w:type="dxa"/>
        <w:bottom w:w="0" w:type="dxa"/>
        <w:right w:w="108" w:type="dxa"/>
      </w:tblCellMar>
    </w:tblPr>
  </w:style>
  <w:style w:type="paragraph" w:styleId="3">
    <w:name w:val="Plain Text"/>
    <w:basedOn w:val="1"/>
    <w:qFormat/>
    <w:uiPriority w:val="0"/>
    <w:rPr>
      <w:rFonts w:ascii="宋体" w:hAnsi="Courier New" w:eastAsia="宋体" w:cs="Courier New"/>
      <w:sz w:val="21"/>
      <w:szCs w:val="21"/>
    </w:rPr>
  </w:style>
  <w:style w:type="paragraph" w:styleId="4">
    <w:name w:val="footer"/>
    <w:basedOn w:val="1"/>
    <w:qFormat/>
    <w:uiPriority w:val="0"/>
    <w:pPr>
      <w:tabs>
        <w:tab w:val="center" w:pos="4153"/>
        <w:tab w:val="right" w:pos="8306"/>
      </w:tabs>
      <w:snapToGrid w:val="0"/>
      <w:jc w:val="left"/>
    </w:pPr>
    <w:rPr>
      <w:rFonts w:ascii="Times New Roman" w:hAnsi="Times New Roman" w:eastAsia="宋体" w:cs="Times New Roman"/>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rFonts w:ascii="Times New Roman" w:hAnsi="Times New Roman" w:eastAsia="宋体" w:cs="Times New Roman"/>
      <w:sz w:val="18"/>
      <w:szCs w:val="18"/>
    </w:rPr>
  </w:style>
  <w:style w:type="paragraph" w:styleId="6">
    <w:name w:val="footnote text"/>
    <w:basedOn w:val="1"/>
    <w:uiPriority w:val="0"/>
    <w:pPr>
      <w:snapToGrid w:val="0"/>
      <w:jc w:val="left"/>
    </w:pPr>
    <w:rPr>
      <w:rFonts w:ascii="Times New Roman" w:hAnsi="Times New Roman" w:eastAsia="宋体" w:cs="Times New Roman"/>
      <w:sz w:val="18"/>
      <w:szCs w:val="18"/>
    </w:rPr>
  </w:style>
  <w:style w:type="paragraph" w:styleId="7">
    <w:name w:val="Normal (Web)"/>
    <w:basedOn w:val="1"/>
    <w:uiPriority w:val="0"/>
    <w:pPr>
      <w:widowControl/>
      <w:spacing w:before="100" w:beforeLines="0" w:beforeAutospacing="1" w:after="100" w:afterLines="0" w:afterAutospacing="1" w:line="312" w:lineRule="auto"/>
      <w:jc w:val="left"/>
    </w:pPr>
    <w:rPr>
      <w:rFonts w:ascii="宋体" w:hAnsi="宋体" w:eastAsia="宋体" w:cs="Times New Roman"/>
      <w:kern w:val="0"/>
      <w:sz w:val="22"/>
      <w:szCs w:val="22"/>
    </w:rPr>
  </w:style>
  <w:style w:type="character" w:styleId="9">
    <w:name w:val="page number"/>
    <w:basedOn w:val="8"/>
    <w:qFormat/>
    <w:uiPriority w:val="0"/>
    <w:rPr>
      <w:rFonts w:ascii="Times New Roman" w:hAnsi="Times New Roman" w:eastAsia="宋体" w:cs="Times New Roman"/>
    </w:rPr>
  </w:style>
  <w:style w:type="character" w:styleId="10">
    <w:name w:val="Emphasis"/>
    <w:uiPriority w:val="0"/>
    <w:rPr>
      <w:rFonts w:ascii="Times New Roman" w:hAnsi="Times New Roman" w:eastAsia="宋体" w:cs="Times New Roman"/>
      <w:color w:val="CC0000"/>
    </w:rPr>
  </w:style>
  <w:style w:type="character" w:styleId="11">
    <w:name w:val="HTML Code"/>
    <w:basedOn w:val="8"/>
    <w:qFormat/>
    <w:uiPriority w:val="0"/>
    <w:rPr>
      <w:rFonts w:hint="eastAsia" w:ascii="宋体" w:hAnsi="宋体" w:eastAsia="宋体" w:cs="宋体"/>
      <w:sz w:val="20"/>
      <w:szCs w:val="20"/>
    </w:rPr>
  </w:style>
  <w:style w:type="character" w:styleId="12">
    <w:name w:val="footnote reference"/>
    <w:basedOn w:val="8"/>
    <w:qFormat/>
    <w:uiPriority w:val="0"/>
    <w:rPr>
      <w:rFonts w:ascii="Times New Roman" w:hAnsi="Times New Roman" w:eastAsia="宋体" w:cs="Times New Roman"/>
      <w:vertAlign w:val="superscript"/>
    </w:rPr>
  </w:style>
  <w:style w:type="table" w:styleId="14">
    <w:name w:val="Table Grid"/>
    <w:basedOn w:val="13"/>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5">
    <w:name w:val="标题 1 Char"/>
    <w:basedOn w:val="8"/>
    <w:link w:val="2"/>
    <w:uiPriority w:val="0"/>
    <w:rPr>
      <w:rFonts w:ascii="Times New Roman" w:hAnsi="Times New Roman" w:eastAsia="宋体" w:cs="Times New Roman"/>
      <w:b/>
      <w:bCs/>
      <w:kern w:val="44"/>
      <w:sz w:val="44"/>
      <w:szCs w:val="44"/>
    </w:rPr>
  </w:style>
  <w:style w:type="paragraph" w:customStyle="1" w:styleId="16">
    <w:name w:val="Char Char Char Char Char Char Char Char Char Char Char Char Char Char Char Char Char Char Char"/>
    <w:basedOn w:val="1"/>
    <w:uiPriority w:val="0"/>
    <w:pPr>
      <w:widowControl/>
      <w:spacing w:line="300" w:lineRule="auto"/>
      <w:ind w:firstLine="200" w:firstLineChars="200"/>
    </w:pPr>
    <w:rPr>
      <w:rFonts w:ascii="Verdana" w:hAnsi="Verdana" w:eastAsia="宋体" w:cs="Times New Roman"/>
      <w:kern w:val="0"/>
      <w:szCs w:val="20"/>
      <w:lang w:eastAsia="en-US"/>
    </w:rPr>
  </w:style>
  <w:style w:type="table" w:customStyle="1" w:styleId="17">
    <w:name w:val="Table Normal_0"/>
    <w:qFormat/>
    <w:uiPriority w:val="0"/>
    <w:rPr>
      <w:rFonts w:ascii="Times New Roman" w:hAnsi="Times New Roman" w:eastAsia="宋体" w:cs="Times New Roman"/>
    </w:rPr>
    <w:tblPr>
      <w:tblLayout w:type="fixed"/>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30"/>
    <customShpInfo spid="_x0000_s103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乌鲁木齐市第八中学</Company>
  <Pages>3</Pages>
  <Words>1991</Words>
  <Characters>5707</Characters>
  <Lines>131</Lines>
  <Paragraphs>37</Paragraphs>
  <TotalTime>157333920</TotalTime>
  <ScaleCrop>false</ScaleCrop>
  <LinksUpToDate>false</LinksUpToDate>
  <CharactersWithSpaces>7921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2003-04-02T01:40:00Z</dcterms:created>
  <dc:creator>教务处</dc:creator>
  <cp:lastModifiedBy>Administrator</cp:lastModifiedBy>
  <cp:lastPrinted>2020-10-26T04:46:00Z</cp:lastPrinted>
  <dcterms:modified xsi:type="dcterms:W3CDTF">2023-02-06T13:24:12Z</dcterms:modified>
  <dc:title>乌鲁木齐市第八中学2002-2003学年第二学期</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